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4"/>
        <w:gridCol w:w="1427"/>
        <w:gridCol w:w="1559"/>
        <w:gridCol w:w="2410"/>
        <w:gridCol w:w="1276"/>
        <w:gridCol w:w="1559"/>
      </w:tblGrid>
      <w:tr w:rsidR="000C47D4" w:rsidRPr="00CE1CE9" w:rsidTr="002A717E">
        <w:trPr>
          <w:trHeight w:val="1570"/>
        </w:trPr>
        <w:tc>
          <w:tcPr>
            <w:tcW w:w="10065" w:type="dxa"/>
            <w:gridSpan w:val="6"/>
          </w:tcPr>
          <w:p w:rsidR="000C47D4" w:rsidRPr="00D10017" w:rsidRDefault="000C47D4" w:rsidP="002A717E">
            <w:pPr>
              <w:spacing w:after="0" w:line="240" w:lineRule="auto"/>
              <w:ind w:left="131" w:right="123"/>
              <w:jc w:val="center"/>
              <w:rPr>
                <w:rFonts w:ascii="Arial" w:hAnsi="Arial" w:cs="Arial"/>
                <w:b/>
                <w:sz w:val="20"/>
                <w:szCs w:val="20"/>
                <w:lang w:eastAsia="en-US"/>
              </w:rPr>
            </w:pPr>
            <w:r w:rsidRPr="00D10017">
              <w:rPr>
                <w:rFonts w:ascii="Arial" w:hAnsi="Arial" w:cs="Arial"/>
                <w:b/>
                <w:sz w:val="20"/>
                <w:szCs w:val="20"/>
                <w:lang w:eastAsia="en-US"/>
              </w:rPr>
              <w:t>TRIBUNAL REGIONAL ELEITORAL DO ESTADO DE SÃO PAUL</w:t>
            </w:r>
            <w:r>
              <w:rPr>
                <w:rFonts w:ascii="Arial" w:hAnsi="Arial" w:cs="Arial"/>
                <w:b/>
                <w:sz w:val="20"/>
                <w:szCs w:val="20"/>
                <w:lang w:eastAsia="en-US"/>
              </w:rPr>
              <w:t>O</w:t>
            </w:r>
          </w:p>
          <w:p w:rsidR="000C47D4" w:rsidRPr="00D10017" w:rsidRDefault="000C47D4" w:rsidP="002A717E">
            <w:pPr>
              <w:spacing w:after="0" w:line="240" w:lineRule="auto"/>
              <w:ind w:left="131" w:right="123"/>
              <w:jc w:val="center"/>
              <w:rPr>
                <w:rFonts w:ascii="Arial" w:hAnsi="Arial" w:cs="Arial"/>
                <w:b/>
                <w:sz w:val="20"/>
                <w:szCs w:val="20"/>
                <w:lang w:eastAsia="en-US"/>
              </w:rPr>
            </w:pPr>
          </w:p>
          <w:p w:rsidR="000C47D4" w:rsidRPr="00D10017" w:rsidRDefault="000C47D4" w:rsidP="002A717E">
            <w:pPr>
              <w:spacing w:after="0" w:line="240" w:lineRule="auto"/>
              <w:ind w:left="131" w:right="123"/>
              <w:jc w:val="center"/>
              <w:rPr>
                <w:rFonts w:ascii="Arial" w:hAnsi="Arial" w:cs="Arial"/>
                <w:b/>
                <w:sz w:val="20"/>
                <w:szCs w:val="20"/>
                <w:lang w:eastAsia="en-US"/>
              </w:rPr>
            </w:pPr>
            <w:r w:rsidRPr="00D10017">
              <w:rPr>
                <w:rFonts w:ascii="Arial" w:hAnsi="Arial" w:cs="Arial"/>
                <w:b/>
                <w:sz w:val="20"/>
                <w:szCs w:val="20"/>
                <w:lang w:eastAsia="en-US"/>
              </w:rPr>
              <w:t xml:space="preserve">Pregão Eletrônico Federal </w:t>
            </w:r>
            <w:proofErr w:type="gramStart"/>
            <w:r w:rsidRPr="00D10017">
              <w:rPr>
                <w:rFonts w:ascii="Arial" w:hAnsi="Arial" w:cs="Arial"/>
                <w:b/>
                <w:sz w:val="20"/>
                <w:szCs w:val="20"/>
                <w:lang w:eastAsia="en-US"/>
              </w:rPr>
              <w:t>n.º</w:t>
            </w:r>
            <w:proofErr w:type="gramEnd"/>
            <w:r w:rsidRPr="00D10017">
              <w:rPr>
                <w:rFonts w:ascii="Arial" w:hAnsi="Arial" w:cs="Arial"/>
                <w:b/>
                <w:sz w:val="20"/>
                <w:szCs w:val="20"/>
                <w:lang w:eastAsia="en-US"/>
              </w:rPr>
              <w:t xml:space="preserve"> </w:t>
            </w:r>
            <w:r w:rsidR="00D85250">
              <w:rPr>
                <w:rFonts w:ascii="Arial" w:hAnsi="Arial" w:cs="Arial"/>
                <w:b/>
                <w:sz w:val="20"/>
                <w:szCs w:val="20"/>
                <w:lang w:eastAsia="en-US"/>
              </w:rPr>
              <w:t>134</w:t>
            </w:r>
            <w:r w:rsidRPr="00D10017">
              <w:rPr>
                <w:rFonts w:ascii="Arial" w:hAnsi="Arial" w:cs="Arial"/>
                <w:b/>
                <w:sz w:val="20"/>
                <w:szCs w:val="20"/>
                <w:lang w:eastAsia="en-US"/>
              </w:rPr>
              <w:t>/2023</w:t>
            </w:r>
          </w:p>
          <w:p w:rsidR="000C47D4" w:rsidRPr="00D10017" w:rsidRDefault="000C47D4" w:rsidP="002A717E">
            <w:pPr>
              <w:spacing w:after="0" w:line="240" w:lineRule="auto"/>
              <w:ind w:left="131" w:right="123"/>
              <w:jc w:val="center"/>
              <w:rPr>
                <w:rFonts w:ascii="Arial" w:hAnsi="Arial" w:cs="Arial"/>
                <w:b/>
                <w:sz w:val="20"/>
                <w:szCs w:val="20"/>
                <w:lang w:eastAsia="en-US"/>
              </w:rPr>
            </w:pPr>
          </w:p>
          <w:p w:rsidR="000C47D4" w:rsidRDefault="000C47D4" w:rsidP="00F65C18">
            <w:pPr>
              <w:pStyle w:val="TableParagraph"/>
              <w:spacing w:after="0" w:line="240" w:lineRule="auto"/>
              <w:ind w:left="134" w:right="123"/>
              <w:jc w:val="both"/>
              <w:rPr>
                <w:rFonts w:ascii="Arial" w:hAnsi="Arial" w:cs="Arial"/>
                <w:sz w:val="20"/>
                <w:szCs w:val="20"/>
              </w:rPr>
            </w:pPr>
            <w:r w:rsidRPr="00CE1CE9">
              <w:rPr>
                <w:rFonts w:ascii="Arial" w:hAnsi="Arial" w:cs="Arial"/>
                <w:sz w:val="20"/>
                <w:szCs w:val="20"/>
              </w:rPr>
              <w:t xml:space="preserve">(Regido pela Lei </w:t>
            </w:r>
            <w:proofErr w:type="gramStart"/>
            <w:r w:rsidRPr="00CE1CE9">
              <w:rPr>
                <w:rFonts w:ascii="Arial" w:hAnsi="Arial" w:cs="Arial"/>
                <w:sz w:val="20"/>
                <w:szCs w:val="20"/>
              </w:rPr>
              <w:t>n.º</w:t>
            </w:r>
            <w:proofErr w:type="gramEnd"/>
            <w:r w:rsidR="00227E64">
              <w:rPr>
                <w:rFonts w:ascii="Arial" w:hAnsi="Arial" w:cs="Arial"/>
                <w:sz w:val="20"/>
                <w:szCs w:val="20"/>
              </w:rPr>
              <w:t xml:space="preserve"> </w:t>
            </w:r>
            <w:r w:rsidRPr="00CE1CE9">
              <w:rPr>
                <w:rFonts w:ascii="Arial" w:hAnsi="Arial" w:cs="Arial"/>
                <w:sz w:val="20"/>
                <w:szCs w:val="20"/>
              </w:rPr>
              <w:t>14.133, de 1</w:t>
            </w:r>
            <w:r>
              <w:rPr>
                <w:rFonts w:ascii="Arial" w:hAnsi="Arial" w:cs="Arial"/>
                <w:sz w:val="20"/>
                <w:szCs w:val="20"/>
              </w:rPr>
              <w:t>º</w:t>
            </w:r>
            <w:r w:rsidRPr="00CE1CE9">
              <w:rPr>
                <w:rFonts w:ascii="Arial" w:hAnsi="Arial" w:cs="Arial"/>
                <w:sz w:val="20"/>
                <w:szCs w:val="20"/>
              </w:rPr>
              <w:t xml:space="preserve"> de </w:t>
            </w:r>
            <w:r w:rsidRPr="00381642">
              <w:rPr>
                <w:rFonts w:ascii="Arial" w:hAnsi="Arial" w:cs="Arial"/>
                <w:sz w:val="20"/>
                <w:szCs w:val="20"/>
              </w:rPr>
              <w:t>abril de 202</w:t>
            </w:r>
            <w:r w:rsidR="00421E90" w:rsidRPr="00381642">
              <w:rPr>
                <w:rFonts w:ascii="Arial" w:hAnsi="Arial" w:cs="Arial"/>
                <w:sz w:val="20"/>
                <w:szCs w:val="20"/>
              </w:rPr>
              <w:t>1</w:t>
            </w:r>
            <w:r w:rsidRPr="00381642">
              <w:rPr>
                <w:rFonts w:ascii="Arial" w:hAnsi="Arial" w:cs="Arial"/>
                <w:sz w:val="20"/>
                <w:szCs w:val="20"/>
              </w:rPr>
              <w:t>,</w:t>
            </w:r>
            <w:r w:rsidRPr="00381642">
              <w:rPr>
                <w:rFonts w:ascii="Arial" w:hAnsi="Arial" w:cs="Arial"/>
                <w:iCs/>
                <w:color w:val="000000"/>
                <w:sz w:val="20"/>
                <w:szCs w:val="20"/>
              </w:rPr>
              <w:t xml:space="preserve"> na IN SEGES/ME nº</w:t>
            </w:r>
            <w:r w:rsidRPr="00381642">
              <w:rPr>
                <w:rFonts w:ascii="Arial" w:hAnsi="Arial" w:cs="Arial"/>
                <w:sz w:val="20"/>
                <w:szCs w:val="20"/>
              </w:rPr>
              <w:t xml:space="preserve"> 73, de 30 de setembro de 2022, na Lei Complementar n.º 123, de 14 de dezembro de 2006</w:t>
            </w:r>
            <w:r w:rsidR="00F65C18">
              <w:rPr>
                <w:rFonts w:ascii="Arial" w:hAnsi="Arial" w:cs="Arial"/>
                <w:sz w:val="20"/>
                <w:szCs w:val="20"/>
              </w:rPr>
              <w:t xml:space="preserve"> e alterações posteriores</w:t>
            </w:r>
            <w:r w:rsidRPr="00CE1CE9">
              <w:rPr>
                <w:rFonts w:ascii="Arial" w:hAnsi="Arial" w:cs="Arial"/>
                <w:sz w:val="20"/>
                <w:szCs w:val="20"/>
              </w:rPr>
              <w:t>, regulamentada pelo Decreto n.º 8.538, de 6 de outubro de 2015, bem como na Lei n.º 8.078 de 11 de setembro de 1990</w:t>
            </w:r>
            <w:r>
              <w:rPr>
                <w:rFonts w:ascii="Arial" w:hAnsi="Arial" w:cs="Arial"/>
                <w:sz w:val="20"/>
                <w:szCs w:val="20"/>
              </w:rPr>
              <w:t xml:space="preserve"> </w:t>
            </w:r>
            <w:r w:rsidRPr="00CE1CE9">
              <w:rPr>
                <w:rFonts w:ascii="Arial" w:hAnsi="Arial" w:cs="Arial"/>
                <w:sz w:val="20"/>
                <w:szCs w:val="20"/>
              </w:rPr>
              <w:t xml:space="preserve"> </w:t>
            </w:r>
            <w:r w:rsidRPr="001B3637">
              <w:rPr>
                <w:rFonts w:ascii="Arial" w:hAnsi="Arial" w:cs="Arial"/>
                <w:sz w:val="20"/>
                <w:szCs w:val="20"/>
              </w:rPr>
              <w:t>e demais legislações aplicáveis, e, ainda, de acordo com as condições estabelecidas no Edital e Anexos</w:t>
            </w:r>
            <w:r w:rsidR="00227E64">
              <w:rPr>
                <w:rFonts w:ascii="Arial" w:hAnsi="Arial" w:cs="Arial"/>
                <w:sz w:val="20"/>
                <w:szCs w:val="20"/>
              </w:rPr>
              <w:t>)</w:t>
            </w:r>
            <w:r w:rsidRPr="001B3637">
              <w:rPr>
                <w:rFonts w:ascii="Arial" w:hAnsi="Arial" w:cs="Arial"/>
                <w:sz w:val="20"/>
                <w:szCs w:val="20"/>
              </w:rPr>
              <w:t>.</w:t>
            </w:r>
          </w:p>
          <w:p w:rsidR="00227E64" w:rsidRPr="00CE1CE9" w:rsidRDefault="00227E64" w:rsidP="00F65C18">
            <w:pPr>
              <w:pStyle w:val="TableParagraph"/>
              <w:spacing w:after="0" w:line="240" w:lineRule="auto"/>
              <w:ind w:left="134" w:right="123"/>
              <w:jc w:val="both"/>
              <w:rPr>
                <w:rFonts w:ascii="Arial" w:hAnsi="Arial" w:cs="Arial"/>
                <w:sz w:val="20"/>
                <w:szCs w:val="20"/>
                <w:lang w:eastAsia="en-US"/>
              </w:rPr>
            </w:pPr>
          </w:p>
        </w:tc>
      </w:tr>
      <w:tr w:rsidR="001B3637" w:rsidRPr="001B3637" w:rsidTr="002A717E">
        <w:trPr>
          <w:trHeight w:val="986"/>
        </w:trPr>
        <w:tc>
          <w:tcPr>
            <w:tcW w:w="10065" w:type="dxa"/>
            <w:gridSpan w:val="6"/>
          </w:tcPr>
          <w:p w:rsidR="000C47D4" w:rsidRPr="001B3637" w:rsidRDefault="000C47D4" w:rsidP="002A717E">
            <w:pPr>
              <w:tabs>
                <w:tab w:val="left" w:pos="0"/>
              </w:tabs>
              <w:spacing w:after="0" w:line="240" w:lineRule="auto"/>
              <w:ind w:left="133" w:right="58"/>
              <w:jc w:val="both"/>
              <w:rPr>
                <w:rFonts w:ascii="Arial" w:hAnsi="Arial" w:cs="Arial"/>
                <w:b/>
                <w:sz w:val="20"/>
                <w:szCs w:val="20"/>
                <w:u w:val="single"/>
                <w:lang w:eastAsia="en-US"/>
              </w:rPr>
            </w:pPr>
          </w:p>
          <w:p w:rsidR="000C47D4" w:rsidRPr="001F0357" w:rsidRDefault="000C47D4" w:rsidP="002A717E">
            <w:pPr>
              <w:tabs>
                <w:tab w:val="left" w:pos="0"/>
              </w:tabs>
              <w:spacing w:after="0" w:line="240" w:lineRule="auto"/>
              <w:ind w:left="133" w:right="58"/>
              <w:jc w:val="both"/>
              <w:rPr>
                <w:rFonts w:ascii="Arial" w:hAnsi="Arial" w:cs="Arial"/>
                <w:sz w:val="20"/>
                <w:szCs w:val="20"/>
                <w:lang w:eastAsia="en-US"/>
              </w:rPr>
            </w:pPr>
            <w:r w:rsidRPr="001B3637">
              <w:rPr>
                <w:rFonts w:ascii="Arial" w:hAnsi="Arial" w:cs="Arial"/>
                <w:b/>
                <w:sz w:val="20"/>
                <w:szCs w:val="20"/>
                <w:u w:val="single"/>
                <w:lang w:eastAsia="en-US"/>
              </w:rPr>
              <w:t>Objeto</w:t>
            </w:r>
            <w:r w:rsidRPr="001B3637">
              <w:rPr>
                <w:rFonts w:ascii="Arial" w:hAnsi="Arial" w:cs="Arial"/>
                <w:b/>
                <w:sz w:val="20"/>
                <w:szCs w:val="20"/>
                <w:lang w:eastAsia="en-US"/>
              </w:rPr>
              <w:t xml:space="preserve">: </w:t>
            </w:r>
            <w:r w:rsidR="001F0357">
              <w:rPr>
                <w:rFonts w:ascii="Arial" w:hAnsi="Arial" w:cs="Arial"/>
                <w:sz w:val="20"/>
                <w:szCs w:val="20"/>
                <w:shd w:val="clear" w:color="auto" w:fill="FFFFFF"/>
              </w:rPr>
              <w:t>C</w:t>
            </w:r>
            <w:r w:rsidR="001F0357" w:rsidRPr="001F0357">
              <w:rPr>
                <w:rFonts w:ascii="Arial" w:hAnsi="Arial" w:cs="Arial"/>
                <w:sz w:val="20"/>
                <w:szCs w:val="20"/>
                <w:shd w:val="clear" w:color="auto" w:fill="FFFFFF"/>
              </w:rPr>
              <w:t xml:space="preserve">ontratação de </w:t>
            </w:r>
            <w:r w:rsidR="001F0357" w:rsidRPr="001F0357">
              <w:rPr>
                <w:rFonts w:ascii="Arial" w:hAnsi="Arial" w:cs="Arial"/>
                <w:sz w:val="20"/>
                <w:szCs w:val="20"/>
              </w:rPr>
              <w:t xml:space="preserve">serviços de monitoramento e manutenção do sistema </w:t>
            </w:r>
            <w:r w:rsidR="001F0357" w:rsidRPr="001F0357">
              <w:rPr>
                <w:rFonts w:ascii="Arial" w:hAnsi="Arial" w:cs="Arial"/>
                <w:i/>
                <w:sz w:val="20"/>
                <w:szCs w:val="20"/>
              </w:rPr>
              <w:t>Sentricon</w:t>
            </w:r>
            <w:r w:rsidR="001F0357" w:rsidRPr="001F0357">
              <w:rPr>
                <w:rFonts w:ascii="Arial" w:hAnsi="Arial" w:cs="Arial"/>
                <w:sz w:val="20"/>
                <w:szCs w:val="20"/>
              </w:rPr>
              <w:t>* de eliminação e prevenção contra colônias de cupins subterrâneos ou de solo</w:t>
            </w:r>
            <w:r w:rsidR="001F0357">
              <w:rPr>
                <w:rFonts w:ascii="Arial" w:hAnsi="Arial" w:cs="Arial"/>
                <w:sz w:val="20"/>
                <w:szCs w:val="20"/>
              </w:rPr>
              <w:t>.</w:t>
            </w:r>
          </w:p>
          <w:p w:rsidR="000C47D4" w:rsidRPr="001B3637" w:rsidRDefault="000C47D4" w:rsidP="002A717E">
            <w:pPr>
              <w:pStyle w:val="TableParagraph"/>
              <w:spacing w:after="0" w:line="240" w:lineRule="auto"/>
              <w:ind w:left="134" w:right="99"/>
              <w:jc w:val="both"/>
              <w:rPr>
                <w:rFonts w:ascii="Arial" w:hAnsi="Arial" w:cs="Arial"/>
                <w:b/>
                <w:sz w:val="20"/>
                <w:szCs w:val="20"/>
              </w:rPr>
            </w:pPr>
          </w:p>
          <w:p w:rsidR="000C47D4" w:rsidRPr="001B3637" w:rsidRDefault="000C47D4" w:rsidP="002A717E">
            <w:pPr>
              <w:pStyle w:val="TableParagraph"/>
              <w:spacing w:after="0" w:line="240" w:lineRule="auto"/>
              <w:rPr>
                <w:rFonts w:ascii="Arial" w:hAnsi="Arial" w:cs="Arial"/>
                <w:sz w:val="20"/>
                <w:szCs w:val="20"/>
              </w:rPr>
            </w:pPr>
            <w:r w:rsidRPr="001B3637">
              <w:rPr>
                <w:rFonts w:ascii="Arial" w:hAnsi="Arial" w:cs="Arial"/>
                <w:b/>
                <w:sz w:val="20"/>
                <w:szCs w:val="20"/>
              </w:rPr>
              <w:t>Observação:</w:t>
            </w:r>
            <w:r w:rsidRPr="001B3637">
              <w:rPr>
                <w:rFonts w:ascii="Arial" w:hAnsi="Arial" w:cs="Arial"/>
                <w:sz w:val="20"/>
                <w:szCs w:val="20"/>
              </w:rPr>
              <w:t xml:space="preserve"> Havendo divergência entre a descrição </w:t>
            </w:r>
            <w:proofErr w:type="gramStart"/>
            <w:r w:rsidRPr="001B3637">
              <w:rPr>
                <w:rFonts w:ascii="Arial" w:hAnsi="Arial" w:cs="Arial"/>
                <w:sz w:val="20"/>
                <w:szCs w:val="20"/>
              </w:rPr>
              <w:t>do(</w:t>
            </w:r>
            <w:proofErr w:type="gramEnd"/>
            <w:r w:rsidRPr="001B3637">
              <w:rPr>
                <w:rFonts w:ascii="Arial" w:hAnsi="Arial" w:cs="Arial"/>
                <w:sz w:val="20"/>
                <w:szCs w:val="20"/>
              </w:rPr>
              <w:t xml:space="preserve">s) item(ns) e o código/descrição do CATMAT/CATSER prevalecerão as especificações detalhadas no Anexo I (Termo de Referência) deste Edital. </w:t>
            </w:r>
          </w:p>
          <w:p w:rsidR="000C47D4" w:rsidRPr="001B3637" w:rsidRDefault="000C47D4" w:rsidP="002A717E">
            <w:pPr>
              <w:pStyle w:val="TableParagraph"/>
              <w:spacing w:after="0" w:line="240" w:lineRule="auto"/>
              <w:ind w:left="134" w:right="99"/>
              <w:jc w:val="both"/>
              <w:rPr>
                <w:rFonts w:ascii="Arial" w:hAnsi="Arial" w:cs="Arial"/>
                <w:b/>
                <w:sz w:val="20"/>
                <w:szCs w:val="20"/>
                <w:lang w:eastAsia="en-US"/>
              </w:rPr>
            </w:pPr>
          </w:p>
        </w:tc>
      </w:tr>
      <w:tr w:rsidR="000C47D4" w:rsidRPr="00D10017" w:rsidTr="002A717E">
        <w:trPr>
          <w:trHeight w:val="624"/>
        </w:trPr>
        <w:tc>
          <w:tcPr>
            <w:tcW w:w="10065" w:type="dxa"/>
            <w:gridSpan w:val="6"/>
          </w:tcPr>
          <w:p w:rsidR="000C47D4" w:rsidRPr="00D10017" w:rsidRDefault="000C47D4" w:rsidP="002A717E">
            <w:pPr>
              <w:spacing w:after="0" w:line="240" w:lineRule="auto"/>
              <w:jc w:val="center"/>
              <w:rPr>
                <w:rFonts w:ascii="Arial" w:hAnsi="Arial" w:cs="Arial"/>
                <w:b/>
                <w:sz w:val="20"/>
                <w:szCs w:val="20"/>
                <w:lang w:eastAsia="en-US"/>
              </w:rPr>
            </w:pPr>
            <w:r w:rsidRPr="00D10017">
              <w:rPr>
                <w:rFonts w:ascii="Arial" w:hAnsi="Arial" w:cs="Arial"/>
                <w:b/>
                <w:sz w:val="20"/>
                <w:szCs w:val="20"/>
                <w:lang w:eastAsia="en-US"/>
              </w:rPr>
              <w:t>Data de abertura da sessão pública:</w:t>
            </w:r>
          </w:p>
          <w:p w:rsidR="000C47D4" w:rsidRPr="00D10017" w:rsidRDefault="00D85250" w:rsidP="00D85250">
            <w:pPr>
              <w:spacing w:after="0" w:line="240" w:lineRule="auto"/>
              <w:ind w:left="352"/>
              <w:jc w:val="center"/>
              <w:rPr>
                <w:rFonts w:ascii="Arial" w:hAnsi="Arial" w:cs="Arial"/>
                <w:sz w:val="20"/>
                <w:szCs w:val="20"/>
                <w:lang w:eastAsia="en-US"/>
              </w:rPr>
            </w:pPr>
            <w:r>
              <w:rPr>
                <w:rFonts w:ascii="Arial" w:hAnsi="Arial" w:cs="Arial"/>
                <w:sz w:val="20"/>
                <w:szCs w:val="20"/>
                <w:lang w:eastAsia="en-US"/>
              </w:rPr>
              <w:t>10</w:t>
            </w:r>
            <w:r w:rsidR="000C47D4" w:rsidRPr="00D10017">
              <w:rPr>
                <w:rFonts w:ascii="Arial" w:hAnsi="Arial" w:cs="Arial"/>
                <w:sz w:val="20"/>
                <w:szCs w:val="20"/>
                <w:lang w:eastAsia="en-US"/>
              </w:rPr>
              <w:t>/</w:t>
            </w:r>
            <w:r>
              <w:rPr>
                <w:rFonts w:ascii="Arial" w:hAnsi="Arial" w:cs="Arial"/>
                <w:sz w:val="20"/>
                <w:szCs w:val="20"/>
                <w:lang w:eastAsia="en-US"/>
              </w:rPr>
              <w:t>01</w:t>
            </w:r>
            <w:r w:rsidR="000C47D4" w:rsidRPr="00D10017">
              <w:rPr>
                <w:rFonts w:ascii="Arial" w:hAnsi="Arial" w:cs="Arial"/>
                <w:sz w:val="20"/>
                <w:szCs w:val="20"/>
                <w:lang w:eastAsia="en-US"/>
              </w:rPr>
              <w:t>/202</w:t>
            </w:r>
            <w:r>
              <w:rPr>
                <w:rFonts w:ascii="Arial" w:hAnsi="Arial" w:cs="Arial"/>
                <w:sz w:val="20"/>
                <w:szCs w:val="20"/>
                <w:lang w:eastAsia="en-US"/>
              </w:rPr>
              <w:t>4</w:t>
            </w:r>
            <w:r w:rsidR="000C47D4" w:rsidRPr="00D10017">
              <w:rPr>
                <w:rFonts w:ascii="Arial" w:hAnsi="Arial" w:cs="Arial"/>
                <w:sz w:val="20"/>
                <w:szCs w:val="20"/>
                <w:lang w:eastAsia="en-US"/>
              </w:rPr>
              <w:t xml:space="preserve"> às </w:t>
            </w:r>
            <w:r>
              <w:rPr>
                <w:rFonts w:ascii="Arial" w:hAnsi="Arial" w:cs="Arial"/>
                <w:sz w:val="20"/>
                <w:szCs w:val="20"/>
                <w:lang w:eastAsia="en-US"/>
              </w:rPr>
              <w:t>13</w:t>
            </w:r>
            <w:r w:rsidR="000C47D4" w:rsidRPr="00D10017">
              <w:rPr>
                <w:rFonts w:ascii="Arial" w:hAnsi="Arial" w:cs="Arial"/>
                <w:sz w:val="20"/>
                <w:szCs w:val="20"/>
                <w:lang w:eastAsia="en-US"/>
              </w:rPr>
              <w:t>h no sítio www.gov.br/compras/pt-br</w:t>
            </w:r>
          </w:p>
        </w:tc>
      </w:tr>
      <w:tr w:rsidR="000C47D4" w:rsidRPr="004B5084" w:rsidTr="002A717E">
        <w:trPr>
          <w:trHeight w:val="977"/>
        </w:trPr>
        <w:tc>
          <w:tcPr>
            <w:tcW w:w="1834" w:type="dxa"/>
            <w:tcBorders>
              <w:top w:val="single" w:sz="4" w:space="0" w:color="auto"/>
              <w:right w:val="single" w:sz="4" w:space="0" w:color="auto"/>
            </w:tcBorders>
          </w:tcPr>
          <w:p w:rsidR="000C47D4" w:rsidRPr="004B5084" w:rsidRDefault="000C47D4" w:rsidP="002A717E">
            <w:pPr>
              <w:spacing w:after="0" w:line="240" w:lineRule="auto"/>
              <w:jc w:val="center"/>
              <w:rPr>
                <w:rFonts w:ascii="Arial" w:hAnsi="Arial" w:cs="Arial"/>
                <w:b/>
                <w:sz w:val="18"/>
                <w:szCs w:val="18"/>
                <w:lang w:eastAsia="en-US"/>
              </w:rPr>
            </w:pPr>
            <w:r w:rsidRPr="004B5084">
              <w:rPr>
                <w:rFonts w:ascii="Arial" w:hAnsi="Arial" w:cs="Arial"/>
                <w:b/>
                <w:sz w:val="18"/>
                <w:szCs w:val="18"/>
                <w:lang w:eastAsia="en-US"/>
              </w:rPr>
              <w:t>Registro de Preços?</w:t>
            </w:r>
          </w:p>
          <w:p w:rsidR="000C47D4" w:rsidRPr="004B5084" w:rsidRDefault="000C47D4" w:rsidP="002A717E">
            <w:pPr>
              <w:spacing w:after="0" w:line="240" w:lineRule="auto"/>
              <w:jc w:val="center"/>
              <w:rPr>
                <w:rFonts w:ascii="Arial" w:hAnsi="Arial" w:cs="Arial"/>
                <w:b/>
                <w:sz w:val="18"/>
                <w:szCs w:val="18"/>
                <w:lang w:eastAsia="en-US"/>
              </w:rPr>
            </w:pPr>
            <w:r w:rsidRPr="004B5084">
              <w:rPr>
                <w:rFonts w:ascii="Arial" w:hAnsi="Arial" w:cs="Arial"/>
                <w:sz w:val="18"/>
                <w:szCs w:val="18"/>
                <w:lang w:eastAsia="en-US"/>
              </w:rPr>
              <w:t>(  )Sim</w:t>
            </w:r>
            <w:r w:rsidRPr="004B5084">
              <w:rPr>
                <w:rFonts w:ascii="Arial" w:hAnsi="Arial" w:cs="Arial"/>
                <w:spacing w:val="1"/>
                <w:sz w:val="18"/>
                <w:szCs w:val="18"/>
                <w:lang w:eastAsia="en-US"/>
              </w:rPr>
              <w:t xml:space="preserve"> (x) </w:t>
            </w:r>
            <w:r w:rsidRPr="004B5084">
              <w:rPr>
                <w:rFonts w:ascii="Arial" w:hAnsi="Arial" w:cs="Arial"/>
                <w:sz w:val="18"/>
                <w:szCs w:val="18"/>
                <w:lang w:eastAsia="en-US"/>
              </w:rPr>
              <w:t>Não</w:t>
            </w:r>
          </w:p>
        </w:tc>
        <w:tc>
          <w:tcPr>
            <w:tcW w:w="1427" w:type="dxa"/>
            <w:tcBorders>
              <w:left w:val="single" w:sz="4" w:space="0" w:color="auto"/>
            </w:tcBorders>
          </w:tcPr>
          <w:p w:rsidR="000C47D4" w:rsidRPr="004B5084" w:rsidRDefault="000C47D4" w:rsidP="002A717E">
            <w:pPr>
              <w:spacing w:line="240" w:lineRule="auto"/>
              <w:jc w:val="center"/>
              <w:rPr>
                <w:rFonts w:ascii="Arial" w:hAnsi="Arial" w:cs="Arial"/>
                <w:b/>
                <w:sz w:val="18"/>
                <w:szCs w:val="18"/>
                <w:lang w:val="en-US" w:eastAsia="en-US"/>
              </w:rPr>
            </w:pPr>
            <w:r w:rsidRPr="004B5084">
              <w:rPr>
                <w:rFonts w:ascii="Arial" w:hAnsi="Arial" w:cs="Arial"/>
                <w:b/>
                <w:sz w:val="18"/>
                <w:szCs w:val="18"/>
                <w:lang w:val="en-US" w:eastAsia="en-US"/>
              </w:rPr>
              <w:t>Tipo:</w:t>
            </w:r>
          </w:p>
          <w:p w:rsidR="000C47D4" w:rsidRPr="004B5084" w:rsidRDefault="000C47D4" w:rsidP="002A717E">
            <w:pPr>
              <w:spacing w:after="160" w:line="240" w:lineRule="auto"/>
              <w:jc w:val="center"/>
              <w:rPr>
                <w:rFonts w:ascii="Arial" w:hAnsi="Arial" w:cs="Arial"/>
                <w:sz w:val="18"/>
                <w:szCs w:val="18"/>
                <w:lang w:val="en-US" w:eastAsia="en-US"/>
              </w:rPr>
            </w:pPr>
            <w:r w:rsidRPr="004B5084">
              <w:rPr>
                <w:rFonts w:ascii="Arial" w:hAnsi="Arial" w:cs="Arial"/>
                <w:sz w:val="18"/>
                <w:szCs w:val="18"/>
              </w:rPr>
              <w:t>Menor preço</w:t>
            </w:r>
          </w:p>
        </w:tc>
        <w:tc>
          <w:tcPr>
            <w:tcW w:w="1559" w:type="dxa"/>
          </w:tcPr>
          <w:p w:rsidR="000C47D4" w:rsidRPr="004B5084" w:rsidRDefault="000C47D4" w:rsidP="002A717E">
            <w:pPr>
              <w:spacing w:line="240" w:lineRule="auto"/>
              <w:jc w:val="center"/>
              <w:rPr>
                <w:rFonts w:ascii="Arial" w:hAnsi="Arial" w:cs="Arial"/>
                <w:b/>
                <w:sz w:val="18"/>
                <w:szCs w:val="18"/>
                <w:lang w:val="en-US" w:eastAsia="en-US"/>
              </w:rPr>
            </w:pPr>
            <w:r w:rsidRPr="004B5084">
              <w:rPr>
                <w:rFonts w:ascii="Arial" w:hAnsi="Arial" w:cs="Arial"/>
                <w:b/>
                <w:sz w:val="18"/>
                <w:szCs w:val="18"/>
                <w:lang w:val="en-US" w:eastAsia="en-US"/>
              </w:rPr>
              <w:t>Modo de disputa:</w:t>
            </w:r>
          </w:p>
          <w:p w:rsidR="000C47D4" w:rsidRPr="004B5084" w:rsidRDefault="000C47D4" w:rsidP="002A717E">
            <w:pPr>
              <w:spacing w:line="240" w:lineRule="auto"/>
              <w:jc w:val="center"/>
              <w:rPr>
                <w:rFonts w:ascii="Arial" w:hAnsi="Arial" w:cs="Arial"/>
                <w:sz w:val="18"/>
                <w:szCs w:val="18"/>
                <w:lang w:val="en-US" w:eastAsia="en-US"/>
              </w:rPr>
            </w:pPr>
            <w:r w:rsidRPr="004B5084">
              <w:rPr>
                <w:rFonts w:ascii="Arial" w:hAnsi="Arial" w:cs="Arial"/>
                <w:sz w:val="18"/>
                <w:szCs w:val="18"/>
                <w:lang w:val="en-US" w:eastAsia="en-US"/>
              </w:rPr>
              <w:t xml:space="preserve">Aberto </w:t>
            </w:r>
          </w:p>
        </w:tc>
        <w:tc>
          <w:tcPr>
            <w:tcW w:w="2410" w:type="dxa"/>
            <w:tcBorders>
              <w:bottom w:val="single" w:sz="4" w:space="0" w:color="auto"/>
            </w:tcBorders>
          </w:tcPr>
          <w:p w:rsidR="000C47D4" w:rsidRPr="001B3637" w:rsidRDefault="000C47D4" w:rsidP="002A717E">
            <w:pPr>
              <w:spacing w:after="0" w:line="240" w:lineRule="auto"/>
              <w:jc w:val="center"/>
              <w:rPr>
                <w:rFonts w:ascii="Arial" w:hAnsi="Arial" w:cs="Arial"/>
                <w:b/>
                <w:sz w:val="18"/>
                <w:szCs w:val="18"/>
                <w:lang w:eastAsia="en-US"/>
              </w:rPr>
            </w:pPr>
            <w:r w:rsidRPr="001B3637">
              <w:rPr>
                <w:rFonts w:ascii="Arial" w:hAnsi="Arial" w:cs="Arial"/>
                <w:b/>
                <w:sz w:val="18"/>
                <w:szCs w:val="18"/>
                <w:lang w:eastAsia="en-US"/>
              </w:rPr>
              <w:t>Edital exclusivo ME/EPP?</w:t>
            </w:r>
          </w:p>
          <w:p w:rsidR="000C47D4" w:rsidRPr="001B3637" w:rsidRDefault="000C47D4" w:rsidP="002A717E">
            <w:pPr>
              <w:tabs>
                <w:tab w:val="left" w:pos="291"/>
              </w:tabs>
              <w:autoSpaceDE w:val="0"/>
              <w:autoSpaceDN w:val="0"/>
              <w:spacing w:after="0" w:line="240" w:lineRule="auto"/>
              <w:rPr>
                <w:rFonts w:ascii="Arial" w:hAnsi="Arial" w:cs="Arial"/>
                <w:spacing w:val="1"/>
                <w:sz w:val="18"/>
                <w:szCs w:val="18"/>
                <w:lang w:eastAsia="en-US"/>
              </w:rPr>
            </w:pPr>
            <w:r w:rsidRPr="001B3637">
              <w:rPr>
                <w:rFonts w:ascii="Arial" w:hAnsi="Arial" w:cs="Arial"/>
                <w:sz w:val="18"/>
                <w:szCs w:val="18"/>
                <w:lang w:eastAsia="en-US"/>
              </w:rPr>
              <w:t xml:space="preserve">      </w:t>
            </w:r>
            <w:proofErr w:type="gramStart"/>
            <w:r w:rsidRPr="001B3637">
              <w:rPr>
                <w:rFonts w:ascii="Arial" w:hAnsi="Arial" w:cs="Arial"/>
                <w:sz w:val="18"/>
                <w:szCs w:val="18"/>
                <w:lang w:eastAsia="en-US"/>
              </w:rPr>
              <w:t>(</w:t>
            </w:r>
            <w:r w:rsidR="0075100A">
              <w:rPr>
                <w:rFonts w:ascii="Arial" w:hAnsi="Arial" w:cs="Arial"/>
                <w:sz w:val="18"/>
                <w:szCs w:val="18"/>
                <w:lang w:eastAsia="en-US"/>
              </w:rPr>
              <w:t xml:space="preserve">  </w:t>
            </w:r>
            <w:proofErr w:type="gramEnd"/>
            <w:r w:rsidR="0075100A">
              <w:rPr>
                <w:rFonts w:ascii="Arial" w:hAnsi="Arial" w:cs="Arial"/>
                <w:sz w:val="18"/>
                <w:szCs w:val="18"/>
                <w:lang w:eastAsia="en-US"/>
              </w:rPr>
              <w:t xml:space="preserve"> </w:t>
            </w:r>
            <w:r w:rsidRPr="001B3637">
              <w:rPr>
                <w:rFonts w:ascii="Arial" w:hAnsi="Arial" w:cs="Arial"/>
                <w:sz w:val="18"/>
                <w:szCs w:val="18"/>
                <w:lang w:eastAsia="en-US"/>
              </w:rPr>
              <w:t>) Sim</w:t>
            </w:r>
            <w:r w:rsidRPr="001B3637">
              <w:rPr>
                <w:rFonts w:ascii="Arial" w:hAnsi="Arial" w:cs="Arial"/>
                <w:spacing w:val="1"/>
                <w:sz w:val="18"/>
                <w:szCs w:val="18"/>
                <w:lang w:eastAsia="en-US"/>
              </w:rPr>
              <w:t xml:space="preserve"> </w:t>
            </w:r>
          </w:p>
          <w:p w:rsidR="000C47D4" w:rsidRPr="004B5084" w:rsidRDefault="000C47D4" w:rsidP="0075100A">
            <w:pPr>
              <w:tabs>
                <w:tab w:val="left" w:pos="291"/>
              </w:tabs>
              <w:autoSpaceDE w:val="0"/>
              <w:autoSpaceDN w:val="0"/>
              <w:spacing w:after="0" w:line="240" w:lineRule="auto"/>
              <w:rPr>
                <w:rFonts w:ascii="Arial" w:hAnsi="Arial" w:cs="Arial"/>
                <w:b/>
                <w:bCs/>
                <w:sz w:val="18"/>
                <w:szCs w:val="18"/>
                <w:lang w:eastAsia="en-US"/>
              </w:rPr>
            </w:pPr>
            <w:r w:rsidRPr="001B3637">
              <w:rPr>
                <w:rFonts w:ascii="Arial" w:hAnsi="Arial" w:cs="Arial"/>
                <w:spacing w:val="1"/>
                <w:sz w:val="18"/>
                <w:szCs w:val="18"/>
                <w:lang w:eastAsia="en-US"/>
              </w:rPr>
              <w:t xml:space="preserve">      (</w:t>
            </w:r>
            <w:r w:rsidR="0075100A">
              <w:rPr>
                <w:rFonts w:ascii="Arial" w:hAnsi="Arial" w:cs="Arial"/>
                <w:spacing w:val="1"/>
                <w:sz w:val="18"/>
                <w:szCs w:val="18"/>
                <w:lang w:eastAsia="en-US"/>
              </w:rPr>
              <w:t>X</w:t>
            </w:r>
            <w:r w:rsidR="00F65C18">
              <w:rPr>
                <w:rFonts w:ascii="Arial" w:hAnsi="Arial" w:cs="Arial"/>
                <w:spacing w:val="1"/>
                <w:sz w:val="18"/>
                <w:szCs w:val="18"/>
                <w:lang w:eastAsia="en-US"/>
              </w:rPr>
              <w:t xml:space="preserve"> </w:t>
            </w:r>
            <w:r w:rsidRPr="001B3637">
              <w:rPr>
                <w:rFonts w:ascii="Arial" w:hAnsi="Arial" w:cs="Arial"/>
                <w:spacing w:val="1"/>
                <w:sz w:val="18"/>
                <w:szCs w:val="18"/>
                <w:lang w:eastAsia="en-US"/>
              </w:rPr>
              <w:t xml:space="preserve">) </w:t>
            </w:r>
            <w:r w:rsidRPr="001B3637">
              <w:rPr>
                <w:rFonts w:ascii="Arial" w:hAnsi="Arial" w:cs="Arial"/>
                <w:sz w:val="18"/>
                <w:szCs w:val="18"/>
                <w:lang w:eastAsia="en-US"/>
              </w:rPr>
              <w:t>Não</w:t>
            </w:r>
          </w:p>
        </w:tc>
        <w:tc>
          <w:tcPr>
            <w:tcW w:w="1276" w:type="dxa"/>
            <w:vMerge w:val="restart"/>
            <w:tcBorders>
              <w:right w:val="single" w:sz="4" w:space="0" w:color="auto"/>
            </w:tcBorders>
          </w:tcPr>
          <w:p w:rsidR="000C47D4" w:rsidRPr="004B5084" w:rsidRDefault="000C47D4" w:rsidP="002A717E">
            <w:pPr>
              <w:spacing w:after="0" w:line="240" w:lineRule="auto"/>
              <w:ind w:right="221"/>
              <w:jc w:val="center"/>
              <w:rPr>
                <w:rFonts w:ascii="Arial" w:hAnsi="Arial" w:cs="Arial"/>
                <w:b/>
                <w:sz w:val="18"/>
                <w:szCs w:val="18"/>
                <w:lang w:eastAsia="en-US"/>
              </w:rPr>
            </w:pPr>
            <w:r w:rsidRPr="004B5084">
              <w:rPr>
                <w:rFonts w:ascii="Arial" w:hAnsi="Arial" w:cs="Arial"/>
                <w:b/>
                <w:sz w:val="18"/>
                <w:szCs w:val="18"/>
                <w:lang w:eastAsia="en-US"/>
              </w:rPr>
              <w:t>Reserva de cota exclusiva ME/EPP?</w:t>
            </w:r>
          </w:p>
          <w:p w:rsidR="000C47D4" w:rsidRPr="004B5084" w:rsidRDefault="000C47D4" w:rsidP="002A717E">
            <w:pPr>
              <w:spacing w:after="0" w:line="240" w:lineRule="auto"/>
              <w:ind w:right="221"/>
              <w:jc w:val="center"/>
              <w:rPr>
                <w:rFonts w:ascii="Arial" w:hAnsi="Arial" w:cs="Arial"/>
                <w:b/>
                <w:sz w:val="18"/>
                <w:szCs w:val="18"/>
                <w:lang w:eastAsia="en-US"/>
              </w:rPr>
            </w:pPr>
          </w:p>
          <w:p w:rsidR="000C47D4" w:rsidRPr="004B5084" w:rsidRDefault="000C47D4" w:rsidP="002A717E">
            <w:pPr>
              <w:tabs>
                <w:tab w:val="left" w:pos="291"/>
              </w:tabs>
              <w:autoSpaceDE w:val="0"/>
              <w:autoSpaceDN w:val="0"/>
              <w:spacing w:after="0" w:line="240" w:lineRule="auto"/>
              <w:ind w:left="290"/>
              <w:rPr>
                <w:rFonts w:ascii="Arial" w:hAnsi="Arial" w:cs="Arial"/>
                <w:spacing w:val="1"/>
                <w:sz w:val="18"/>
                <w:szCs w:val="18"/>
                <w:lang w:val="en-US" w:eastAsia="en-US"/>
              </w:rPr>
            </w:pPr>
            <w:r w:rsidRPr="004B5084">
              <w:rPr>
                <w:rFonts w:ascii="Arial" w:hAnsi="Arial" w:cs="Arial"/>
                <w:sz w:val="18"/>
                <w:szCs w:val="18"/>
                <w:lang w:val="en-US" w:eastAsia="en-US"/>
              </w:rPr>
              <w:t>(  ) Sim</w:t>
            </w:r>
            <w:r w:rsidRPr="004B5084">
              <w:rPr>
                <w:rFonts w:ascii="Arial" w:hAnsi="Arial" w:cs="Arial"/>
                <w:spacing w:val="1"/>
                <w:sz w:val="18"/>
                <w:szCs w:val="18"/>
                <w:lang w:val="en-US" w:eastAsia="en-US"/>
              </w:rPr>
              <w:t xml:space="preserve"> </w:t>
            </w:r>
          </w:p>
          <w:p w:rsidR="000C47D4" w:rsidRPr="004B5084" w:rsidRDefault="000C47D4" w:rsidP="002A717E">
            <w:pPr>
              <w:tabs>
                <w:tab w:val="left" w:pos="291"/>
              </w:tabs>
              <w:autoSpaceDE w:val="0"/>
              <w:autoSpaceDN w:val="0"/>
              <w:spacing w:after="0" w:line="240" w:lineRule="auto"/>
              <w:ind w:left="290"/>
              <w:rPr>
                <w:rFonts w:ascii="Arial" w:hAnsi="Arial" w:cs="Arial"/>
                <w:sz w:val="18"/>
                <w:szCs w:val="18"/>
                <w:lang w:val="en-US" w:eastAsia="en-US"/>
              </w:rPr>
            </w:pPr>
            <w:r w:rsidRPr="004B5084">
              <w:rPr>
                <w:rFonts w:ascii="Arial" w:hAnsi="Arial" w:cs="Arial"/>
                <w:sz w:val="18"/>
                <w:szCs w:val="18"/>
                <w:lang w:val="en-US" w:eastAsia="en-US"/>
              </w:rPr>
              <w:t>(x) Não</w:t>
            </w:r>
          </w:p>
        </w:tc>
        <w:tc>
          <w:tcPr>
            <w:tcW w:w="1559" w:type="dxa"/>
            <w:vMerge w:val="restart"/>
            <w:tcBorders>
              <w:left w:val="single" w:sz="4" w:space="0" w:color="auto"/>
            </w:tcBorders>
          </w:tcPr>
          <w:p w:rsidR="000C47D4" w:rsidRPr="004B5084" w:rsidRDefault="000C47D4" w:rsidP="002A717E">
            <w:pPr>
              <w:tabs>
                <w:tab w:val="left" w:pos="291"/>
              </w:tabs>
              <w:autoSpaceDE w:val="0"/>
              <w:autoSpaceDN w:val="0"/>
              <w:spacing w:after="0" w:line="240" w:lineRule="auto"/>
              <w:ind w:right="163" w:firstLine="3"/>
              <w:jc w:val="center"/>
              <w:rPr>
                <w:rFonts w:ascii="Arial" w:hAnsi="Arial" w:cs="Arial"/>
                <w:b/>
                <w:sz w:val="18"/>
                <w:szCs w:val="18"/>
                <w:lang w:eastAsia="en-US"/>
              </w:rPr>
            </w:pPr>
            <w:r w:rsidRPr="004B5084">
              <w:rPr>
                <w:rFonts w:ascii="Arial" w:hAnsi="Arial" w:cs="Arial"/>
                <w:b/>
                <w:sz w:val="18"/>
                <w:szCs w:val="18"/>
                <w:lang w:eastAsia="en-US"/>
              </w:rPr>
              <w:t>Aplicabilidade do Dec. 7174/2010?</w:t>
            </w:r>
          </w:p>
          <w:p w:rsidR="000C47D4" w:rsidRPr="004B5084" w:rsidRDefault="000C47D4" w:rsidP="002A717E">
            <w:pPr>
              <w:tabs>
                <w:tab w:val="left" w:pos="291"/>
              </w:tabs>
              <w:autoSpaceDE w:val="0"/>
              <w:autoSpaceDN w:val="0"/>
              <w:spacing w:after="0" w:line="240" w:lineRule="auto"/>
              <w:ind w:right="163" w:firstLine="3"/>
              <w:jc w:val="center"/>
              <w:rPr>
                <w:rFonts w:ascii="Arial" w:hAnsi="Arial" w:cs="Arial"/>
                <w:b/>
                <w:sz w:val="18"/>
                <w:szCs w:val="18"/>
                <w:lang w:eastAsia="en-US"/>
              </w:rPr>
            </w:pPr>
          </w:p>
          <w:p w:rsidR="000C47D4" w:rsidRPr="004B5084" w:rsidRDefault="000C47D4" w:rsidP="002A717E">
            <w:pPr>
              <w:tabs>
                <w:tab w:val="left" w:pos="291"/>
              </w:tabs>
              <w:autoSpaceDE w:val="0"/>
              <w:autoSpaceDN w:val="0"/>
              <w:spacing w:after="0" w:line="240" w:lineRule="auto"/>
              <w:ind w:left="290" w:right="163"/>
              <w:jc w:val="center"/>
              <w:rPr>
                <w:rFonts w:ascii="Arial" w:hAnsi="Arial" w:cs="Arial"/>
                <w:spacing w:val="1"/>
                <w:sz w:val="18"/>
                <w:szCs w:val="18"/>
                <w:lang w:eastAsia="en-US"/>
              </w:rPr>
            </w:pPr>
            <w:proofErr w:type="gramStart"/>
            <w:r w:rsidRPr="004B5084">
              <w:rPr>
                <w:rFonts w:ascii="Arial" w:hAnsi="Arial" w:cs="Arial"/>
                <w:sz w:val="18"/>
                <w:szCs w:val="18"/>
                <w:lang w:eastAsia="en-US"/>
              </w:rPr>
              <w:t>(  )</w:t>
            </w:r>
            <w:proofErr w:type="gramEnd"/>
            <w:r w:rsidRPr="004B5084">
              <w:rPr>
                <w:rFonts w:ascii="Arial" w:hAnsi="Arial" w:cs="Arial"/>
                <w:sz w:val="18"/>
                <w:szCs w:val="18"/>
                <w:lang w:eastAsia="en-US"/>
              </w:rPr>
              <w:t xml:space="preserve"> Sim</w:t>
            </w:r>
          </w:p>
          <w:p w:rsidR="000C47D4" w:rsidRPr="004B5084" w:rsidRDefault="000C47D4" w:rsidP="002A717E">
            <w:pPr>
              <w:tabs>
                <w:tab w:val="left" w:pos="291"/>
              </w:tabs>
              <w:autoSpaceDE w:val="0"/>
              <w:autoSpaceDN w:val="0"/>
              <w:spacing w:after="0" w:line="240" w:lineRule="auto"/>
              <w:ind w:left="290"/>
              <w:rPr>
                <w:rFonts w:ascii="Arial" w:hAnsi="Arial" w:cs="Arial"/>
                <w:sz w:val="18"/>
                <w:szCs w:val="18"/>
                <w:lang w:eastAsia="en-US"/>
              </w:rPr>
            </w:pPr>
            <w:r w:rsidRPr="004B5084">
              <w:rPr>
                <w:rFonts w:ascii="Arial" w:hAnsi="Arial" w:cs="Arial"/>
                <w:spacing w:val="1"/>
                <w:sz w:val="18"/>
                <w:szCs w:val="18"/>
              </w:rPr>
              <w:t xml:space="preserve">     (x) </w:t>
            </w:r>
            <w:r w:rsidRPr="004B5084">
              <w:rPr>
                <w:rFonts w:ascii="Arial" w:hAnsi="Arial" w:cs="Arial"/>
                <w:sz w:val="18"/>
                <w:szCs w:val="18"/>
              </w:rPr>
              <w:t>Não</w:t>
            </w:r>
          </w:p>
        </w:tc>
      </w:tr>
      <w:tr w:rsidR="000C47D4" w:rsidRPr="00D10017" w:rsidTr="002A717E">
        <w:trPr>
          <w:trHeight w:val="580"/>
        </w:trPr>
        <w:tc>
          <w:tcPr>
            <w:tcW w:w="4820" w:type="dxa"/>
            <w:gridSpan w:val="3"/>
          </w:tcPr>
          <w:p w:rsidR="000C47D4" w:rsidRPr="00D10017" w:rsidRDefault="000C47D4" w:rsidP="002A717E">
            <w:pPr>
              <w:spacing w:after="0" w:line="240" w:lineRule="auto"/>
              <w:jc w:val="center"/>
              <w:rPr>
                <w:rFonts w:ascii="Arial" w:hAnsi="Arial" w:cs="Arial"/>
                <w:b/>
                <w:sz w:val="20"/>
                <w:szCs w:val="20"/>
                <w:lang w:eastAsia="en-US"/>
              </w:rPr>
            </w:pPr>
            <w:r w:rsidRPr="00D10017">
              <w:rPr>
                <w:rFonts w:ascii="Arial" w:hAnsi="Arial" w:cs="Arial"/>
                <w:b/>
                <w:sz w:val="20"/>
                <w:szCs w:val="20"/>
                <w:lang w:eastAsia="en-US"/>
              </w:rPr>
              <w:t>Processo SEI:</w:t>
            </w:r>
          </w:p>
          <w:p w:rsidR="00D55C8B" w:rsidRPr="00D55C8B" w:rsidRDefault="00D55C8B" w:rsidP="002A717E">
            <w:pPr>
              <w:spacing w:after="0" w:line="240" w:lineRule="auto"/>
              <w:jc w:val="center"/>
              <w:rPr>
                <w:rFonts w:ascii="Arial" w:hAnsi="Arial" w:cs="Arial"/>
                <w:sz w:val="20"/>
                <w:szCs w:val="20"/>
                <w:lang w:eastAsia="en-US"/>
              </w:rPr>
            </w:pPr>
            <w:r w:rsidRPr="00D55C8B">
              <w:rPr>
                <w:rFonts w:ascii="Arial" w:hAnsi="Arial" w:cs="Arial"/>
                <w:color w:val="000000"/>
                <w:sz w:val="20"/>
                <w:szCs w:val="20"/>
              </w:rPr>
              <w:t>0020545-18.2023.6.26.8000</w:t>
            </w:r>
          </w:p>
        </w:tc>
        <w:tc>
          <w:tcPr>
            <w:tcW w:w="2410" w:type="dxa"/>
            <w:tcBorders>
              <w:top w:val="single" w:sz="4" w:space="0" w:color="auto"/>
            </w:tcBorders>
          </w:tcPr>
          <w:p w:rsidR="000C47D4" w:rsidRPr="001B3637" w:rsidRDefault="000C47D4" w:rsidP="002A717E">
            <w:pPr>
              <w:spacing w:after="0" w:line="240" w:lineRule="auto"/>
              <w:rPr>
                <w:rFonts w:ascii="Arial" w:hAnsi="Arial" w:cs="Arial"/>
                <w:b/>
                <w:sz w:val="18"/>
                <w:szCs w:val="18"/>
              </w:rPr>
            </w:pPr>
            <w:r w:rsidRPr="004B5084">
              <w:rPr>
                <w:rFonts w:ascii="Arial" w:hAnsi="Arial" w:cs="Arial"/>
                <w:sz w:val="18"/>
                <w:szCs w:val="18"/>
              </w:rPr>
              <w:t xml:space="preserve"> </w:t>
            </w:r>
            <w:r w:rsidRPr="001B3637">
              <w:rPr>
                <w:rFonts w:ascii="Arial" w:hAnsi="Arial" w:cs="Arial"/>
                <w:b/>
                <w:sz w:val="18"/>
                <w:szCs w:val="18"/>
              </w:rPr>
              <w:t>Edital híbrido?</w:t>
            </w:r>
          </w:p>
          <w:p w:rsidR="000C47D4" w:rsidRPr="001B3637" w:rsidRDefault="001F0357" w:rsidP="002A717E">
            <w:pPr>
              <w:spacing w:after="0" w:line="240" w:lineRule="auto"/>
              <w:rPr>
                <w:rFonts w:ascii="Arial" w:hAnsi="Arial" w:cs="Arial"/>
                <w:sz w:val="18"/>
                <w:szCs w:val="18"/>
              </w:rPr>
            </w:pPr>
            <w:proofErr w:type="gramStart"/>
            <w:r>
              <w:rPr>
                <w:rFonts w:ascii="Arial" w:hAnsi="Arial" w:cs="Arial"/>
                <w:sz w:val="18"/>
                <w:szCs w:val="18"/>
              </w:rPr>
              <w:t xml:space="preserve">(  </w:t>
            </w:r>
            <w:r w:rsidR="000C47D4" w:rsidRPr="001B3637">
              <w:rPr>
                <w:rFonts w:ascii="Arial" w:hAnsi="Arial" w:cs="Arial"/>
                <w:sz w:val="18"/>
                <w:szCs w:val="18"/>
              </w:rPr>
              <w:t>)</w:t>
            </w:r>
            <w:proofErr w:type="gramEnd"/>
            <w:r w:rsidR="000C47D4" w:rsidRPr="001B3637">
              <w:rPr>
                <w:rFonts w:ascii="Arial" w:hAnsi="Arial" w:cs="Arial"/>
                <w:sz w:val="18"/>
                <w:szCs w:val="18"/>
              </w:rPr>
              <w:t xml:space="preserve"> sim (</w:t>
            </w:r>
            <w:r>
              <w:rPr>
                <w:rFonts w:ascii="Arial" w:hAnsi="Arial" w:cs="Arial"/>
                <w:sz w:val="18"/>
                <w:szCs w:val="18"/>
              </w:rPr>
              <w:t>X</w:t>
            </w:r>
            <w:r w:rsidR="000C47D4" w:rsidRPr="001B3637">
              <w:rPr>
                <w:rFonts w:ascii="Arial" w:hAnsi="Arial" w:cs="Arial"/>
                <w:sz w:val="18"/>
                <w:szCs w:val="18"/>
              </w:rPr>
              <w:t>) não</w:t>
            </w:r>
          </w:p>
          <w:p w:rsidR="000C47D4" w:rsidRPr="004B5084" w:rsidRDefault="000C47D4" w:rsidP="002A717E">
            <w:pPr>
              <w:spacing w:after="0" w:line="240" w:lineRule="auto"/>
              <w:rPr>
                <w:rFonts w:ascii="Arial" w:hAnsi="Arial" w:cs="Arial"/>
                <w:b/>
                <w:sz w:val="18"/>
                <w:szCs w:val="18"/>
              </w:rPr>
            </w:pPr>
          </w:p>
        </w:tc>
        <w:tc>
          <w:tcPr>
            <w:tcW w:w="1276" w:type="dxa"/>
            <w:vMerge/>
            <w:tcBorders>
              <w:top w:val="nil"/>
              <w:right w:val="single" w:sz="4" w:space="0" w:color="auto"/>
            </w:tcBorders>
          </w:tcPr>
          <w:p w:rsidR="000C47D4" w:rsidRPr="00D10017" w:rsidRDefault="000C47D4" w:rsidP="002A717E">
            <w:pPr>
              <w:rPr>
                <w:rFonts w:ascii="Arial" w:hAnsi="Arial" w:cs="Arial"/>
                <w:sz w:val="20"/>
                <w:szCs w:val="20"/>
              </w:rPr>
            </w:pPr>
          </w:p>
        </w:tc>
        <w:tc>
          <w:tcPr>
            <w:tcW w:w="1559" w:type="dxa"/>
            <w:vMerge/>
            <w:tcBorders>
              <w:top w:val="nil"/>
              <w:left w:val="single" w:sz="4" w:space="0" w:color="auto"/>
            </w:tcBorders>
          </w:tcPr>
          <w:p w:rsidR="000C47D4" w:rsidRPr="00D10017" w:rsidRDefault="000C47D4" w:rsidP="002A717E">
            <w:pPr>
              <w:rPr>
                <w:rFonts w:ascii="Arial" w:hAnsi="Arial" w:cs="Arial"/>
                <w:sz w:val="20"/>
                <w:szCs w:val="20"/>
              </w:rPr>
            </w:pPr>
          </w:p>
        </w:tc>
      </w:tr>
      <w:tr w:rsidR="000C47D4" w:rsidRPr="00D10017" w:rsidTr="002A717E">
        <w:trPr>
          <w:trHeight w:val="506"/>
        </w:trPr>
        <w:tc>
          <w:tcPr>
            <w:tcW w:w="4820" w:type="dxa"/>
            <w:gridSpan w:val="3"/>
          </w:tcPr>
          <w:p w:rsidR="000C47D4" w:rsidRPr="00D10017" w:rsidRDefault="000C47D4" w:rsidP="002A717E">
            <w:pPr>
              <w:spacing w:after="0" w:line="240" w:lineRule="auto"/>
              <w:jc w:val="center"/>
              <w:rPr>
                <w:rFonts w:ascii="Arial" w:hAnsi="Arial" w:cs="Arial"/>
                <w:b/>
                <w:sz w:val="20"/>
                <w:szCs w:val="20"/>
                <w:lang w:eastAsia="en-US"/>
              </w:rPr>
            </w:pPr>
            <w:r w:rsidRPr="00D10017">
              <w:rPr>
                <w:rFonts w:ascii="Arial" w:hAnsi="Arial" w:cs="Arial"/>
                <w:b/>
                <w:sz w:val="20"/>
                <w:szCs w:val="20"/>
                <w:lang w:eastAsia="en-US"/>
              </w:rPr>
              <w:t xml:space="preserve">Valor total estimado: </w:t>
            </w:r>
          </w:p>
          <w:p w:rsidR="000C47D4" w:rsidRPr="001B3637" w:rsidRDefault="000C47D4" w:rsidP="00881DE2">
            <w:pPr>
              <w:pStyle w:val="texto12justificado"/>
              <w:spacing w:before="0" w:beforeAutospacing="0" w:after="0" w:afterAutospacing="0" w:line="240" w:lineRule="auto"/>
              <w:jc w:val="center"/>
              <w:rPr>
                <w:rFonts w:ascii="Arial" w:hAnsi="Arial" w:cs="Arial"/>
                <w:b/>
                <w:strike/>
                <w:sz w:val="20"/>
                <w:szCs w:val="20"/>
              </w:rPr>
            </w:pPr>
            <w:r w:rsidRPr="001B3637">
              <w:rPr>
                <w:rFonts w:ascii="Arial" w:hAnsi="Arial" w:cs="Arial"/>
                <w:sz w:val="20"/>
                <w:szCs w:val="20"/>
              </w:rPr>
              <w:t xml:space="preserve">R$ </w:t>
            </w:r>
            <w:r w:rsidR="00881DE2">
              <w:rPr>
                <w:rFonts w:ascii="Arial" w:hAnsi="Arial" w:cs="Arial"/>
                <w:sz w:val="20"/>
                <w:szCs w:val="20"/>
              </w:rPr>
              <w:t>44.124,96</w:t>
            </w:r>
          </w:p>
        </w:tc>
        <w:tc>
          <w:tcPr>
            <w:tcW w:w="2410" w:type="dxa"/>
            <w:vMerge w:val="restart"/>
          </w:tcPr>
          <w:p w:rsidR="000C47D4" w:rsidRPr="00D10017" w:rsidRDefault="000C47D4" w:rsidP="002A717E">
            <w:pPr>
              <w:spacing w:after="0" w:line="240" w:lineRule="auto"/>
              <w:ind w:right="-8"/>
              <w:jc w:val="center"/>
              <w:rPr>
                <w:rFonts w:ascii="Arial" w:hAnsi="Arial" w:cs="Arial"/>
                <w:b/>
                <w:sz w:val="20"/>
                <w:szCs w:val="20"/>
                <w:lang w:eastAsia="en-US"/>
              </w:rPr>
            </w:pPr>
            <w:r w:rsidRPr="00D10017">
              <w:rPr>
                <w:rFonts w:ascii="Arial" w:hAnsi="Arial" w:cs="Arial"/>
                <w:b/>
                <w:sz w:val="20"/>
                <w:szCs w:val="20"/>
                <w:lang w:eastAsia="en-US"/>
              </w:rPr>
              <w:t>Apresentação de amostra?</w:t>
            </w:r>
          </w:p>
          <w:p w:rsidR="000C47D4" w:rsidRPr="00D10017" w:rsidRDefault="000C47D4" w:rsidP="002A717E">
            <w:pPr>
              <w:tabs>
                <w:tab w:val="left" w:pos="291"/>
              </w:tabs>
              <w:autoSpaceDE w:val="0"/>
              <w:autoSpaceDN w:val="0"/>
              <w:spacing w:after="0" w:line="240" w:lineRule="auto"/>
              <w:ind w:left="290" w:right="-8"/>
              <w:rPr>
                <w:rFonts w:ascii="Arial" w:hAnsi="Arial" w:cs="Arial"/>
                <w:spacing w:val="1"/>
                <w:sz w:val="20"/>
                <w:szCs w:val="20"/>
                <w:lang w:eastAsia="en-US"/>
              </w:rPr>
            </w:pPr>
            <w:proofErr w:type="gramStart"/>
            <w:r w:rsidRPr="00D10017">
              <w:rPr>
                <w:rFonts w:ascii="Arial" w:hAnsi="Arial" w:cs="Arial"/>
                <w:sz w:val="20"/>
                <w:szCs w:val="20"/>
                <w:lang w:eastAsia="en-US"/>
              </w:rPr>
              <w:t>( )</w:t>
            </w:r>
            <w:proofErr w:type="gramEnd"/>
            <w:r w:rsidRPr="00D10017">
              <w:rPr>
                <w:rFonts w:ascii="Arial" w:hAnsi="Arial" w:cs="Arial"/>
                <w:sz w:val="20"/>
                <w:szCs w:val="20"/>
                <w:lang w:eastAsia="en-US"/>
              </w:rPr>
              <w:t xml:space="preserve"> Sim</w:t>
            </w:r>
            <w:r w:rsidRPr="00D10017">
              <w:rPr>
                <w:rFonts w:ascii="Arial" w:hAnsi="Arial" w:cs="Arial"/>
                <w:spacing w:val="1"/>
                <w:sz w:val="20"/>
                <w:szCs w:val="20"/>
                <w:lang w:eastAsia="en-US"/>
              </w:rPr>
              <w:t xml:space="preserve"> </w:t>
            </w:r>
          </w:p>
          <w:p w:rsidR="000C47D4" w:rsidRPr="00D10017" w:rsidRDefault="000C47D4" w:rsidP="002A717E">
            <w:pPr>
              <w:tabs>
                <w:tab w:val="left" w:pos="291"/>
              </w:tabs>
              <w:autoSpaceDE w:val="0"/>
              <w:autoSpaceDN w:val="0"/>
              <w:spacing w:after="0" w:line="240" w:lineRule="auto"/>
              <w:ind w:left="290" w:right="-8"/>
              <w:rPr>
                <w:rFonts w:ascii="Arial" w:hAnsi="Arial" w:cs="Arial"/>
                <w:sz w:val="20"/>
                <w:szCs w:val="20"/>
                <w:lang w:eastAsia="en-US"/>
              </w:rPr>
            </w:pPr>
            <w:proofErr w:type="gramStart"/>
            <w:r w:rsidRPr="00D10017">
              <w:rPr>
                <w:rFonts w:ascii="Arial" w:hAnsi="Arial" w:cs="Arial"/>
                <w:spacing w:val="1"/>
                <w:sz w:val="20"/>
                <w:szCs w:val="20"/>
                <w:lang w:eastAsia="en-US"/>
              </w:rPr>
              <w:t xml:space="preserve">(x) </w:t>
            </w:r>
            <w:r w:rsidRPr="00D10017">
              <w:rPr>
                <w:rFonts w:ascii="Arial" w:hAnsi="Arial" w:cs="Arial"/>
                <w:sz w:val="20"/>
                <w:szCs w:val="20"/>
                <w:lang w:eastAsia="en-US"/>
              </w:rPr>
              <w:t>Não</w:t>
            </w:r>
            <w:proofErr w:type="gramEnd"/>
          </w:p>
          <w:p w:rsidR="000C47D4" w:rsidRPr="00D10017" w:rsidRDefault="000C47D4" w:rsidP="002A717E">
            <w:pPr>
              <w:spacing w:after="0" w:line="240" w:lineRule="auto"/>
              <w:ind w:right="-8"/>
              <w:jc w:val="center"/>
              <w:rPr>
                <w:rFonts w:ascii="Arial" w:hAnsi="Arial" w:cs="Arial"/>
                <w:b/>
                <w:sz w:val="20"/>
                <w:szCs w:val="20"/>
                <w:lang w:eastAsia="en-US"/>
              </w:rPr>
            </w:pPr>
          </w:p>
          <w:p w:rsidR="000C47D4" w:rsidRPr="00D10017" w:rsidRDefault="000C47D4" w:rsidP="002A717E">
            <w:pPr>
              <w:spacing w:after="0" w:line="240" w:lineRule="auto"/>
              <w:ind w:right="-8"/>
              <w:jc w:val="center"/>
              <w:rPr>
                <w:rFonts w:ascii="Arial" w:hAnsi="Arial" w:cs="Arial"/>
                <w:b/>
                <w:sz w:val="20"/>
                <w:szCs w:val="20"/>
                <w:lang w:eastAsia="en-US"/>
              </w:rPr>
            </w:pPr>
            <w:r w:rsidRPr="00D10017">
              <w:rPr>
                <w:rFonts w:ascii="Arial" w:hAnsi="Arial" w:cs="Arial"/>
                <w:b/>
                <w:sz w:val="20"/>
                <w:szCs w:val="20"/>
                <w:lang w:eastAsia="en-US"/>
              </w:rPr>
              <w:t>Apresentação de prova?</w:t>
            </w:r>
          </w:p>
          <w:p w:rsidR="000C47D4" w:rsidRPr="00D10017" w:rsidRDefault="000C47D4" w:rsidP="002A717E">
            <w:pPr>
              <w:tabs>
                <w:tab w:val="left" w:pos="291"/>
              </w:tabs>
              <w:autoSpaceDE w:val="0"/>
              <w:autoSpaceDN w:val="0"/>
              <w:spacing w:after="0" w:line="240" w:lineRule="auto"/>
              <w:ind w:left="290" w:right="-8"/>
              <w:rPr>
                <w:rFonts w:ascii="Arial" w:hAnsi="Arial" w:cs="Arial"/>
                <w:spacing w:val="1"/>
                <w:sz w:val="20"/>
                <w:szCs w:val="20"/>
                <w:lang w:eastAsia="en-US"/>
              </w:rPr>
            </w:pPr>
            <w:proofErr w:type="gramStart"/>
            <w:r w:rsidRPr="00D10017">
              <w:rPr>
                <w:rFonts w:ascii="Arial" w:hAnsi="Arial" w:cs="Arial"/>
                <w:sz w:val="20"/>
                <w:szCs w:val="20"/>
                <w:lang w:eastAsia="en-US"/>
              </w:rPr>
              <w:t>( )</w:t>
            </w:r>
            <w:proofErr w:type="gramEnd"/>
            <w:r w:rsidRPr="00D10017">
              <w:rPr>
                <w:rFonts w:ascii="Arial" w:hAnsi="Arial" w:cs="Arial"/>
                <w:sz w:val="20"/>
                <w:szCs w:val="20"/>
                <w:lang w:eastAsia="en-US"/>
              </w:rPr>
              <w:t xml:space="preserve"> Sim</w:t>
            </w:r>
            <w:r w:rsidRPr="00D10017">
              <w:rPr>
                <w:rFonts w:ascii="Arial" w:hAnsi="Arial" w:cs="Arial"/>
                <w:spacing w:val="1"/>
                <w:sz w:val="20"/>
                <w:szCs w:val="20"/>
                <w:lang w:eastAsia="en-US"/>
              </w:rPr>
              <w:t xml:space="preserve"> </w:t>
            </w:r>
          </w:p>
          <w:p w:rsidR="000C47D4" w:rsidRPr="00D10017" w:rsidRDefault="000C47D4" w:rsidP="002A717E">
            <w:pPr>
              <w:tabs>
                <w:tab w:val="left" w:pos="291"/>
              </w:tabs>
              <w:autoSpaceDE w:val="0"/>
              <w:autoSpaceDN w:val="0"/>
              <w:spacing w:after="0" w:line="240" w:lineRule="auto"/>
              <w:ind w:left="290" w:right="-8"/>
              <w:rPr>
                <w:rFonts w:ascii="Arial" w:hAnsi="Arial" w:cs="Arial"/>
                <w:sz w:val="20"/>
                <w:szCs w:val="20"/>
                <w:lang w:eastAsia="en-US"/>
              </w:rPr>
            </w:pPr>
            <w:r w:rsidRPr="00D10017">
              <w:rPr>
                <w:rFonts w:ascii="Arial" w:hAnsi="Arial" w:cs="Arial"/>
                <w:spacing w:val="1"/>
                <w:sz w:val="20"/>
                <w:szCs w:val="20"/>
                <w:lang w:eastAsia="en-US"/>
              </w:rPr>
              <w:t xml:space="preserve">(x) </w:t>
            </w:r>
            <w:r w:rsidRPr="00D10017">
              <w:rPr>
                <w:rFonts w:ascii="Arial" w:hAnsi="Arial" w:cs="Arial"/>
                <w:sz w:val="20"/>
                <w:szCs w:val="20"/>
                <w:lang w:eastAsia="en-US"/>
              </w:rPr>
              <w:t>Não</w:t>
            </w:r>
          </w:p>
        </w:tc>
        <w:tc>
          <w:tcPr>
            <w:tcW w:w="2835" w:type="dxa"/>
            <w:gridSpan w:val="2"/>
            <w:vMerge w:val="restart"/>
          </w:tcPr>
          <w:p w:rsidR="000C47D4" w:rsidRPr="00D10017" w:rsidRDefault="000C47D4" w:rsidP="002A717E">
            <w:pPr>
              <w:spacing w:after="0" w:line="240" w:lineRule="auto"/>
              <w:jc w:val="center"/>
              <w:rPr>
                <w:rFonts w:ascii="Arial" w:hAnsi="Arial" w:cs="Arial"/>
                <w:b/>
                <w:sz w:val="20"/>
                <w:szCs w:val="20"/>
                <w:lang w:eastAsia="en-US"/>
              </w:rPr>
            </w:pPr>
            <w:r w:rsidRPr="00D10017">
              <w:rPr>
                <w:rFonts w:ascii="Arial" w:hAnsi="Arial" w:cs="Arial"/>
                <w:b/>
                <w:sz w:val="20"/>
                <w:szCs w:val="20"/>
                <w:lang w:eastAsia="en-US"/>
              </w:rPr>
              <w:t>Vistoria</w:t>
            </w:r>
            <w:r w:rsidRPr="00D10017">
              <w:rPr>
                <w:rFonts w:ascii="Arial" w:hAnsi="Arial" w:cs="Arial"/>
                <w:b/>
                <w:spacing w:val="-6"/>
                <w:sz w:val="20"/>
                <w:szCs w:val="20"/>
                <w:lang w:eastAsia="en-US"/>
              </w:rPr>
              <w:t xml:space="preserve"> </w:t>
            </w:r>
            <w:r w:rsidRPr="00D10017">
              <w:rPr>
                <w:rFonts w:ascii="Arial" w:hAnsi="Arial" w:cs="Arial"/>
                <w:b/>
                <w:sz w:val="20"/>
                <w:szCs w:val="20"/>
                <w:lang w:eastAsia="en-US"/>
              </w:rPr>
              <w:t>prévia?</w:t>
            </w:r>
          </w:p>
          <w:p w:rsidR="000C47D4" w:rsidRPr="00D10017" w:rsidRDefault="000C47D4" w:rsidP="002A717E">
            <w:pPr>
              <w:spacing w:after="0" w:line="240" w:lineRule="auto"/>
              <w:jc w:val="center"/>
              <w:rPr>
                <w:rFonts w:ascii="Arial" w:hAnsi="Arial" w:cs="Arial"/>
                <w:b/>
                <w:sz w:val="20"/>
                <w:szCs w:val="20"/>
                <w:lang w:eastAsia="en-US"/>
              </w:rPr>
            </w:pPr>
          </w:p>
          <w:p w:rsidR="000C47D4" w:rsidRPr="00D10017" w:rsidRDefault="000C47D4" w:rsidP="002A717E">
            <w:pPr>
              <w:tabs>
                <w:tab w:val="left" w:pos="291"/>
              </w:tabs>
              <w:autoSpaceDE w:val="0"/>
              <w:autoSpaceDN w:val="0"/>
              <w:spacing w:after="0" w:line="240" w:lineRule="auto"/>
              <w:ind w:firstLine="568"/>
              <w:rPr>
                <w:rFonts w:ascii="Arial" w:hAnsi="Arial" w:cs="Arial"/>
                <w:sz w:val="20"/>
                <w:szCs w:val="20"/>
                <w:lang w:eastAsia="en-US"/>
              </w:rPr>
            </w:pPr>
            <w:proofErr w:type="gramStart"/>
            <w:r w:rsidRPr="00D10017">
              <w:rPr>
                <w:rFonts w:ascii="Arial" w:hAnsi="Arial" w:cs="Arial"/>
                <w:sz w:val="20"/>
                <w:szCs w:val="20"/>
                <w:lang w:eastAsia="en-US"/>
              </w:rPr>
              <w:t>(  )</w:t>
            </w:r>
            <w:proofErr w:type="gramEnd"/>
            <w:r w:rsidRPr="00D10017">
              <w:rPr>
                <w:rFonts w:ascii="Arial" w:hAnsi="Arial" w:cs="Arial"/>
                <w:sz w:val="20"/>
                <w:szCs w:val="20"/>
                <w:lang w:eastAsia="en-US"/>
              </w:rPr>
              <w:t xml:space="preserve">  Obrigatória;</w:t>
            </w:r>
          </w:p>
          <w:p w:rsidR="000C47D4" w:rsidRPr="00D10017" w:rsidRDefault="000C47D4" w:rsidP="002A717E">
            <w:pPr>
              <w:spacing w:after="0" w:line="240" w:lineRule="auto"/>
              <w:ind w:firstLine="568"/>
              <w:rPr>
                <w:rFonts w:ascii="Arial" w:hAnsi="Arial" w:cs="Arial"/>
                <w:sz w:val="20"/>
                <w:szCs w:val="20"/>
                <w:lang w:eastAsia="en-US"/>
              </w:rPr>
            </w:pPr>
            <w:r w:rsidRPr="00D10017">
              <w:rPr>
                <w:rFonts w:ascii="Arial" w:hAnsi="Arial" w:cs="Arial"/>
                <w:sz w:val="20"/>
                <w:szCs w:val="20"/>
                <w:lang w:eastAsia="en-US"/>
              </w:rPr>
              <w:t>(</w:t>
            </w:r>
            <w:proofErr w:type="gramStart"/>
            <w:r w:rsidRPr="00D10017">
              <w:rPr>
                <w:rFonts w:ascii="Arial" w:hAnsi="Arial" w:cs="Arial"/>
                <w:sz w:val="20"/>
                <w:szCs w:val="20"/>
                <w:lang w:eastAsia="en-US"/>
              </w:rPr>
              <w:t>x )</w:t>
            </w:r>
            <w:proofErr w:type="gramEnd"/>
            <w:r w:rsidRPr="00D10017">
              <w:rPr>
                <w:rFonts w:ascii="Arial" w:hAnsi="Arial" w:cs="Arial"/>
                <w:sz w:val="20"/>
                <w:szCs w:val="20"/>
                <w:lang w:eastAsia="en-US"/>
              </w:rPr>
              <w:t xml:space="preserve"> Facultativa;</w:t>
            </w:r>
          </w:p>
          <w:p w:rsidR="000C47D4" w:rsidRPr="00D10017" w:rsidRDefault="000C47D4" w:rsidP="002A717E">
            <w:pPr>
              <w:spacing w:after="0" w:line="240" w:lineRule="auto"/>
              <w:ind w:firstLine="568"/>
              <w:rPr>
                <w:rFonts w:ascii="Arial" w:hAnsi="Arial" w:cs="Arial"/>
                <w:sz w:val="20"/>
                <w:szCs w:val="20"/>
                <w:lang w:eastAsia="en-US"/>
              </w:rPr>
            </w:pPr>
            <w:r w:rsidRPr="00D10017">
              <w:rPr>
                <w:rFonts w:ascii="Arial" w:hAnsi="Arial" w:cs="Arial"/>
                <w:sz w:val="20"/>
                <w:szCs w:val="20"/>
                <w:lang w:eastAsia="en-US"/>
              </w:rPr>
              <w:t>( ) não se aplica</w:t>
            </w:r>
          </w:p>
        </w:tc>
      </w:tr>
      <w:tr w:rsidR="000C47D4" w:rsidRPr="00D10017" w:rsidTr="002A717E">
        <w:trPr>
          <w:trHeight w:val="1319"/>
        </w:trPr>
        <w:tc>
          <w:tcPr>
            <w:tcW w:w="4820" w:type="dxa"/>
            <w:gridSpan w:val="3"/>
          </w:tcPr>
          <w:p w:rsidR="000C47D4" w:rsidRPr="00D10017" w:rsidRDefault="000C47D4" w:rsidP="002A717E">
            <w:pPr>
              <w:spacing w:after="0" w:line="240" w:lineRule="auto"/>
              <w:jc w:val="center"/>
              <w:rPr>
                <w:rFonts w:ascii="Arial" w:hAnsi="Arial" w:cs="Arial"/>
                <w:b/>
                <w:sz w:val="20"/>
                <w:szCs w:val="20"/>
                <w:lang w:eastAsia="en-US"/>
              </w:rPr>
            </w:pPr>
          </w:p>
          <w:p w:rsidR="000C47D4" w:rsidRPr="00D10017" w:rsidRDefault="000C47D4" w:rsidP="002A717E">
            <w:pPr>
              <w:spacing w:after="0" w:line="240" w:lineRule="auto"/>
              <w:jc w:val="center"/>
              <w:rPr>
                <w:rFonts w:ascii="Arial" w:hAnsi="Arial" w:cs="Arial"/>
                <w:b/>
                <w:sz w:val="20"/>
                <w:szCs w:val="20"/>
                <w:lang w:eastAsia="en-US"/>
              </w:rPr>
            </w:pPr>
            <w:r w:rsidRPr="00D10017">
              <w:rPr>
                <w:rFonts w:ascii="Arial" w:hAnsi="Arial" w:cs="Arial"/>
                <w:b/>
                <w:sz w:val="20"/>
                <w:szCs w:val="20"/>
                <w:lang w:eastAsia="en-US"/>
              </w:rPr>
              <w:t xml:space="preserve">Critério de Julgamento: </w:t>
            </w:r>
          </w:p>
          <w:p w:rsidR="000C47D4" w:rsidRPr="00D10017" w:rsidRDefault="000C47D4" w:rsidP="002A717E">
            <w:pPr>
              <w:spacing w:after="0" w:line="240" w:lineRule="auto"/>
              <w:jc w:val="center"/>
              <w:rPr>
                <w:rFonts w:ascii="Arial" w:hAnsi="Arial" w:cs="Arial"/>
                <w:b/>
                <w:sz w:val="20"/>
                <w:szCs w:val="20"/>
                <w:lang w:eastAsia="en-US"/>
              </w:rPr>
            </w:pPr>
          </w:p>
          <w:p w:rsidR="000C47D4" w:rsidRDefault="000C47D4" w:rsidP="002A717E">
            <w:pPr>
              <w:spacing w:after="0" w:line="240" w:lineRule="auto"/>
              <w:jc w:val="center"/>
              <w:rPr>
                <w:rFonts w:ascii="Arial" w:hAnsi="Arial" w:cs="Arial"/>
                <w:b/>
                <w:sz w:val="20"/>
                <w:szCs w:val="20"/>
                <w:lang w:eastAsia="en-US"/>
              </w:rPr>
            </w:pPr>
            <w:r w:rsidRPr="00D10017">
              <w:rPr>
                <w:rFonts w:ascii="Arial" w:hAnsi="Arial" w:cs="Arial"/>
                <w:b/>
                <w:sz w:val="20"/>
                <w:szCs w:val="20"/>
                <w:lang w:eastAsia="en-US"/>
              </w:rPr>
              <w:t xml:space="preserve">Menor preço </w:t>
            </w:r>
            <w:r w:rsidR="005E7CF4" w:rsidRPr="00381642">
              <w:rPr>
                <w:rFonts w:ascii="Arial" w:hAnsi="Arial" w:cs="Arial"/>
                <w:b/>
                <w:sz w:val="20"/>
                <w:szCs w:val="20"/>
                <w:lang w:eastAsia="en-US"/>
              </w:rPr>
              <w:t>mensal</w:t>
            </w:r>
            <w:r w:rsidR="00421E90" w:rsidRPr="00381642">
              <w:rPr>
                <w:rFonts w:ascii="Arial" w:hAnsi="Arial" w:cs="Arial"/>
                <w:b/>
                <w:sz w:val="20"/>
                <w:szCs w:val="20"/>
                <w:lang w:eastAsia="en-US"/>
              </w:rPr>
              <w:t xml:space="preserve"> </w:t>
            </w:r>
            <w:r w:rsidR="009362A2" w:rsidRPr="00381642">
              <w:rPr>
                <w:rFonts w:ascii="Arial" w:hAnsi="Arial" w:cs="Arial"/>
                <w:b/>
                <w:sz w:val="20"/>
                <w:szCs w:val="20"/>
                <w:lang w:eastAsia="en-US"/>
              </w:rPr>
              <w:t>do item único</w:t>
            </w:r>
          </w:p>
          <w:p w:rsidR="00421E90" w:rsidRPr="00D10017" w:rsidRDefault="00421E90" w:rsidP="002A717E">
            <w:pPr>
              <w:spacing w:after="0" w:line="240" w:lineRule="auto"/>
              <w:jc w:val="center"/>
              <w:rPr>
                <w:rFonts w:ascii="Arial" w:hAnsi="Arial" w:cs="Arial"/>
                <w:b/>
                <w:sz w:val="20"/>
                <w:szCs w:val="20"/>
                <w:lang w:eastAsia="en-US"/>
              </w:rPr>
            </w:pPr>
          </w:p>
          <w:p w:rsidR="000C47D4" w:rsidRPr="00CE1CE9" w:rsidRDefault="000C47D4" w:rsidP="002A717E">
            <w:pPr>
              <w:pStyle w:val="texto12justificado"/>
              <w:spacing w:before="0" w:beforeAutospacing="0" w:after="0" w:afterAutospacing="0"/>
              <w:jc w:val="center"/>
              <w:rPr>
                <w:rFonts w:ascii="Arial" w:hAnsi="Arial" w:cs="Arial"/>
                <w:caps/>
                <w:sz w:val="20"/>
                <w:szCs w:val="20"/>
                <w:lang w:eastAsia="en-US"/>
              </w:rPr>
            </w:pPr>
          </w:p>
        </w:tc>
        <w:tc>
          <w:tcPr>
            <w:tcW w:w="2410" w:type="dxa"/>
            <w:vMerge/>
            <w:tcBorders>
              <w:top w:val="nil"/>
            </w:tcBorders>
          </w:tcPr>
          <w:p w:rsidR="000C47D4" w:rsidRPr="00D10017" w:rsidRDefault="000C47D4" w:rsidP="002A717E">
            <w:pPr>
              <w:rPr>
                <w:rFonts w:ascii="Arial" w:hAnsi="Arial" w:cs="Arial"/>
                <w:sz w:val="20"/>
                <w:szCs w:val="20"/>
              </w:rPr>
            </w:pPr>
          </w:p>
        </w:tc>
        <w:tc>
          <w:tcPr>
            <w:tcW w:w="2835" w:type="dxa"/>
            <w:gridSpan w:val="2"/>
            <w:vMerge/>
            <w:tcBorders>
              <w:top w:val="nil"/>
            </w:tcBorders>
          </w:tcPr>
          <w:p w:rsidR="000C47D4" w:rsidRPr="00D10017" w:rsidRDefault="000C47D4" w:rsidP="002A717E">
            <w:pPr>
              <w:rPr>
                <w:rFonts w:ascii="Arial" w:hAnsi="Arial" w:cs="Arial"/>
                <w:sz w:val="20"/>
                <w:szCs w:val="20"/>
              </w:rPr>
            </w:pPr>
          </w:p>
        </w:tc>
      </w:tr>
      <w:tr w:rsidR="000C47D4" w:rsidRPr="00D10017" w:rsidTr="002A717E">
        <w:trPr>
          <w:trHeight w:val="635"/>
        </w:trPr>
        <w:tc>
          <w:tcPr>
            <w:tcW w:w="4820" w:type="dxa"/>
            <w:gridSpan w:val="3"/>
            <w:tcBorders>
              <w:right w:val="single" w:sz="4" w:space="0" w:color="auto"/>
            </w:tcBorders>
          </w:tcPr>
          <w:p w:rsidR="000C47D4" w:rsidRPr="00D10017" w:rsidRDefault="000C47D4" w:rsidP="002A717E">
            <w:pPr>
              <w:spacing w:line="248" w:lineRule="exact"/>
              <w:ind w:left="133"/>
              <w:jc w:val="both"/>
              <w:rPr>
                <w:rFonts w:ascii="Arial" w:hAnsi="Arial" w:cs="Arial"/>
                <w:b/>
                <w:sz w:val="20"/>
                <w:szCs w:val="20"/>
                <w:lang w:val="en-US" w:eastAsia="en-US"/>
              </w:rPr>
            </w:pPr>
          </w:p>
          <w:p w:rsidR="000C47D4" w:rsidRPr="00D10017" w:rsidRDefault="000C47D4" w:rsidP="00D55C8B">
            <w:pPr>
              <w:spacing w:line="248" w:lineRule="exact"/>
              <w:ind w:left="133"/>
              <w:jc w:val="both"/>
              <w:rPr>
                <w:rFonts w:ascii="Arial" w:hAnsi="Arial" w:cs="Arial"/>
                <w:b/>
                <w:sz w:val="20"/>
                <w:szCs w:val="20"/>
                <w:lang w:val="en-US" w:eastAsia="en-US"/>
              </w:rPr>
            </w:pPr>
            <w:r w:rsidRPr="00D10017">
              <w:rPr>
                <w:rFonts w:ascii="Arial" w:hAnsi="Arial" w:cs="Arial"/>
                <w:b/>
                <w:sz w:val="20"/>
                <w:szCs w:val="20"/>
                <w:lang w:val="en-US" w:eastAsia="en-US"/>
              </w:rPr>
              <w:t xml:space="preserve">Quantidade de itens: </w:t>
            </w:r>
            <w:r w:rsidR="00E53439">
              <w:rPr>
                <w:rFonts w:ascii="Arial" w:hAnsi="Arial" w:cs="Arial"/>
                <w:sz w:val="20"/>
                <w:szCs w:val="20"/>
                <w:lang w:val="en-US" w:eastAsia="en-US"/>
              </w:rPr>
              <w:t>item único</w:t>
            </w:r>
          </w:p>
        </w:tc>
        <w:tc>
          <w:tcPr>
            <w:tcW w:w="5245" w:type="dxa"/>
            <w:gridSpan w:val="3"/>
            <w:tcBorders>
              <w:left w:val="single" w:sz="4" w:space="0" w:color="auto"/>
            </w:tcBorders>
          </w:tcPr>
          <w:p w:rsidR="000C47D4" w:rsidRPr="00D10017" w:rsidRDefault="000C47D4" w:rsidP="002A717E">
            <w:pPr>
              <w:spacing w:line="248" w:lineRule="exact"/>
              <w:ind w:left="133"/>
              <w:jc w:val="both"/>
              <w:rPr>
                <w:rFonts w:ascii="Arial" w:hAnsi="Arial" w:cs="Arial"/>
                <w:b/>
                <w:sz w:val="20"/>
                <w:szCs w:val="20"/>
                <w:lang w:eastAsia="en-US"/>
              </w:rPr>
            </w:pPr>
          </w:p>
          <w:p w:rsidR="000C47D4" w:rsidRPr="00D10017" w:rsidRDefault="000C47D4" w:rsidP="002A717E">
            <w:pPr>
              <w:spacing w:line="248" w:lineRule="exact"/>
              <w:ind w:left="133"/>
              <w:jc w:val="both"/>
              <w:rPr>
                <w:rFonts w:ascii="Arial" w:hAnsi="Arial" w:cs="Arial"/>
                <w:b/>
                <w:sz w:val="20"/>
                <w:szCs w:val="20"/>
                <w:lang w:eastAsia="en-US"/>
              </w:rPr>
            </w:pPr>
            <w:r w:rsidRPr="00D10017">
              <w:rPr>
                <w:rFonts w:ascii="Arial" w:hAnsi="Arial" w:cs="Arial"/>
                <w:b/>
                <w:sz w:val="20"/>
                <w:szCs w:val="20"/>
                <w:lang w:eastAsia="en-US"/>
              </w:rPr>
              <w:t xml:space="preserve">Quantidade de grupos: </w:t>
            </w:r>
            <w:r w:rsidRPr="00D10017">
              <w:rPr>
                <w:rFonts w:ascii="Arial" w:hAnsi="Arial" w:cs="Arial"/>
                <w:sz w:val="20"/>
                <w:szCs w:val="20"/>
                <w:lang w:eastAsia="en-US"/>
              </w:rPr>
              <w:t>não se aplica</w:t>
            </w:r>
          </w:p>
        </w:tc>
      </w:tr>
      <w:tr w:rsidR="000C47D4" w:rsidRPr="00D10017" w:rsidTr="002A717E">
        <w:trPr>
          <w:trHeight w:val="635"/>
        </w:trPr>
        <w:tc>
          <w:tcPr>
            <w:tcW w:w="10065" w:type="dxa"/>
            <w:gridSpan w:val="6"/>
          </w:tcPr>
          <w:p w:rsidR="000C47D4" w:rsidRPr="00971DAC" w:rsidRDefault="000C47D4" w:rsidP="002A717E">
            <w:pPr>
              <w:spacing w:after="0" w:line="240" w:lineRule="auto"/>
              <w:ind w:left="133"/>
              <w:jc w:val="both"/>
              <w:rPr>
                <w:rFonts w:ascii="Arial" w:hAnsi="Arial" w:cs="Arial"/>
                <w:sz w:val="20"/>
                <w:szCs w:val="20"/>
                <w:lang w:eastAsia="en-US"/>
              </w:rPr>
            </w:pPr>
            <w:r w:rsidRPr="00D10017">
              <w:rPr>
                <w:rFonts w:ascii="Arial" w:hAnsi="Arial" w:cs="Arial"/>
                <w:b/>
                <w:sz w:val="20"/>
                <w:szCs w:val="20"/>
                <w:lang w:eastAsia="en-US"/>
              </w:rPr>
              <w:t>Licitação Sustentável?</w:t>
            </w:r>
            <w:r>
              <w:rPr>
                <w:rFonts w:ascii="Arial" w:hAnsi="Arial" w:cs="Arial"/>
                <w:b/>
                <w:sz w:val="20"/>
                <w:szCs w:val="20"/>
                <w:lang w:eastAsia="en-US"/>
              </w:rPr>
              <w:t xml:space="preserve"> </w:t>
            </w:r>
            <w:proofErr w:type="gramStart"/>
            <w:r w:rsidRPr="00D10017">
              <w:rPr>
                <w:rFonts w:ascii="Arial" w:hAnsi="Arial" w:cs="Arial"/>
                <w:sz w:val="20"/>
                <w:szCs w:val="20"/>
                <w:lang w:eastAsia="en-US"/>
              </w:rPr>
              <w:t>( x</w:t>
            </w:r>
            <w:proofErr w:type="gramEnd"/>
            <w:r w:rsidRPr="00D10017">
              <w:rPr>
                <w:rFonts w:ascii="Arial" w:hAnsi="Arial" w:cs="Arial"/>
                <w:sz w:val="20"/>
                <w:szCs w:val="20"/>
                <w:lang w:eastAsia="en-US"/>
              </w:rPr>
              <w:t xml:space="preserve"> ) Sim</w:t>
            </w:r>
            <w:r w:rsidRPr="00D10017">
              <w:rPr>
                <w:rFonts w:ascii="Arial" w:hAnsi="Arial" w:cs="Arial"/>
                <w:spacing w:val="1"/>
                <w:sz w:val="20"/>
                <w:szCs w:val="20"/>
                <w:lang w:eastAsia="en-US"/>
              </w:rPr>
              <w:t xml:space="preserve"> (   ) </w:t>
            </w:r>
            <w:r w:rsidRPr="00D10017">
              <w:rPr>
                <w:rFonts w:ascii="Arial" w:hAnsi="Arial" w:cs="Arial"/>
                <w:sz w:val="20"/>
                <w:szCs w:val="20"/>
                <w:lang w:eastAsia="en-US"/>
              </w:rPr>
              <w:t>Não</w:t>
            </w:r>
          </w:p>
          <w:p w:rsidR="000C47D4" w:rsidRPr="001B3637" w:rsidRDefault="000C47D4" w:rsidP="00502F04">
            <w:pPr>
              <w:spacing w:after="0" w:line="240" w:lineRule="auto"/>
              <w:ind w:left="133"/>
              <w:jc w:val="both"/>
              <w:rPr>
                <w:rFonts w:ascii="Arial" w:hAnsi="Arial" w:cs="Arial"/>
                <w:sz w:val="20"/>
                <w:szCs w:val="20"/>
                <w:lang w:val="en-US" w:eastAsia="en-US"/>
              </w:rPr>
            </w:pPr>
            <w:r w:rsidRPr="001B3637">
              <w:rPr>
                <w:rFonts w:ascii="Arial" w:hAnsi="Arial" w:cs="Arial"/>
                <w:b/>
                <w:sz w:val="20"/>
                <w:szCs w:val="20"/>
                <w:lang w:eastAsia="en-US"/>
              </w:rPr>
              <w:t>Indicação do critério de sustentabilidade</w:t>
            </w:r>
            <w:r w:rsidRPr="00502F04">
              <w:rPr>
                <w:rFonts w:ascii="Arial" w:hAnsi="Arial" w:cs="Arial"/>
                <w:b/>
                <w:sz w:val="20"/>
                <w:szCs w:val="20"/>
                <w:lang w:eastAsia="en-US"/>
              </w:rPr>
              <w:t xml:space="preserve">: </w:t>
            </w:r>
            <w:r w:rsidR="00502F04" w:rsidRPr="00502F04">
              <w:rPr>
                <w:rFonts w:ascii="Arial" w:hAnsi="Arial" w:cs="Arial"/>
                <w:sz w:val="20"/>
                <w:szCs w:val="20"/>
                <w:lang w:eastAsia="en-US"/>
              </w:rPr>
              <w:t>Item</w:t>
            </w:r>
            <w:r w:rsidRPr="00502F04">
              <w:rPr>
                <w:rFonts w:ascii="Arial" w:hAnsi="Arial" w:cs="Arial"/>
                <w:sz w:val="20"/>
                <w:szCs w:val="20"/>
                <w:lang w:eastAsia="en-US"/>
              </w:rPr>
              <w:t xml:space="preserve"> 4</w:t>
            </w:r>
            <w:r w:rsidRPr="00502F04">
              <w:rPr>
                <w:rFonts w:ascii="Arial" w:hAnsi="Arial" w:cs="Arial"/>
                <w:b/>
                <w:sz w:val="20"/>
                <w:szCs w:val="20"/>
                <w:lang w:eastAsia="en-US"/>
              </w:rPr>
              <w:t xml:space="preserve"> </w:t>
            </w:r>
            <w:r w:rsidRPr="00502F04">
              <w:rPr>
                <w:rFonts w:ascii="Arial" w:hAnsi="Arial" w:cs="Arial"/>
                <w:sz w:val="20"/>
                <w:szCs w:val="20"/>
                <w:lang w:eastAsia="en-US"/>
              </w:rPr>
              <w:t>do Anexo I – Termo de Referência</w:t>
            </w:r>
            <w:r w:rsidRPr="001B3637">
              <w:rPr>
                <w:rFonts w:ascii="Arial" w:hAnsi="Arial" w:cs="Arial"/>
                <w:b/>
                <w:sz w:val="20"/>
                <w:szCs w:val="20"/>
                <w:lang w:eastAsia="en-US"/>
              </w:rPr>
              <w:t xml:space="preserve"> </w:t>
            </w:r>
          </w:p>
        </w:tc>
      </w:tr>
      <w:tr w:rsidR="000C47D4" w:rsidRPr="00D10017" w:rsidTr="002A717E">
        <w:trPr>
          <w:trHeight w:val="719"/>
        </w:trPr>
        <w:tc>
          <w:tcPr>
            <w:tcW w:w="10065" w:type="dxa"/>
            <w:gridSpan w:val="6"/>
          </w:tcPr>
          <w:p w:rsidR="000C47D4" w:rsidRPr="00D10017" w:rsidRDefault="000C47D4" w:rsidP="002A717E">
            <w:pPr>
              <w:spacing w:after="0" w:line="240" w:lineRule="auto"/>
              <w:ind w:left="57" w:right="57"/>
              <w:jc w:val="both"/>
              <w:rPr>
                <w:rFonts w:ascii="Arial" w:hAnsi="Arial" w:cs="Arial"/>
                <w:b/>
                <w:sz w:val="20"/>
                <w:szCs w:val="20"/>
                <w:lang w:eastAsia="en-US"/>
              </w:rPr>
            </w:pPr>
            <w:r w:rsidRPr="00D10017">
              <w:rPr>
                <w:rFonts w:ascii="Arial" w:hAnsi="Arial" w:cs="Arial"/>
                <w:b/>
                <w:sz w:val="20"/>
                <w:szCs w:val="20"/>
                <w:lang w:eastAsia="en-US"/>
              </w:rPr>
              <w:t>Pedidos de esclarecimentos e impugnações:</w:t>
            </w:r>
          </w:p>
          <w:p w:rsidR="000C47D4" w:rsidRPr="00D10017" w:rsidRDefault="000C47D4" w:rsidP="002A717E">
            <w:pPr>
              <w:spacing w:after="0" w:line="240" w:lineRule="auto"/>
              <w:ind w:left="57" w:right="57"/>
              <w:jc w:val="both"/>
              <w:rPr>
                <w:rFonts w:ascii="Arial" w:hAnsi="Arial" w:cs="Arial"/>
                <w:sz w:val="20"/>
                <w:szCs w:val="20"/>
                <w:lang w:eastAsia="en-US"/>
              </w:rPr>
            </w:pPr>
            <w:r w:rsidRPr="00D10017">
              <w:rPr>
                <w:rFonts w:ascii="Arial" w:hAnsi="Arial" w:cs="Arial"/>
                <w:sz w:val="20"/>
                <w:szCs w:val="20"/>
                <w:lang w:eastAsia="en-US"/>
              </w:rPr>
              <w:t xml:space="preserve">Até às </w:t>
            </w:r>
            <w:r w:rsidR="00D85250">
              <w:rPr>
                <w:rFonts w:ascii="Arial" w:hAnsi="Arial" w:cs="Arial"/>
                <w:sz w:val="20"/>
                <w:szCs w:val="20"/>
                <w:lang w:eastAsia="en-US"/>
              </w:rPr>
              <w:t>19</w:t>
            </w:r>
            <w:r w:rsidRPr="00D10017">
              <w:rPr>
                <w:rFonts w:ascii="Arial" w:hAnsi="Arial" w:cs="Arial"/>
                <w:sz w:val="20"/>
                <w:szCs w:val="20"/>
                <w:lang w:eastAsia="en-US"/>
              </w:rPr>
              <w:t xml:space="preserve">h de </w:t>
            </w:r>
            <w:r w:rsidR="00D85250">
              <w:rPr>
                <w:rFonts w:ascii="Arial" w:hAnsi="Arial" w:cs="Arial"/>
                <w:sz w:val="20"/>
                <w:szCs w:val="20"/>
                <w:lang w:eastAsia="en-US"/>
              </w:rPr>
              <w:t>05</w:t>
            </w:r>
            <w:r w:rsidRPr="00D10017">
              <w:rPr>
                <w:rFonts w:ascii="Arial" w:hAnsi="Arial" w:cs="Arial"/>
                <w:sz w:val="20"/>
                <w:szCs w:val="20"/>
                <w:lang w:eastAsia="en-US"/>
              </w:rPr>
              <w:t>/</w:t>
            </w:r>
            <w:r w:rsidR="00D85250">
              <w:rPr>
                <w:rFonts w:ascii="Arial" w:hAnsi="Arial" w:cs="Arial"/>
                <w:sz w:val="20"/>
                <w:szCs w:val="20"/>
                <w:lang w:eastAsia="en-US"/>
              </w:rPr>
              <w:t>01</w:t>
            </w:r>
            <w:r w:rsidRPr="00D10017">
              <w:rPr>
                <w:rFonts w:ascii="Arial" w:hAnsi="Arial" w:cs="Arial"/>
                <w:sz w:val="20"/>
                <w:szCs w:val="20"/>
                <w:lang w:eastAsia="en-US"/>
              </w:rPr>
              <w:t>/202</w:t>
            </w:r>
            <w:r w:rsidR="00D85250">
              <w:rPr>
                <w:rFonts w:ascii="Arial" w:hAnsi="Arial" w:cs="Arial"/>
                <w:sz w:val="20"/>
                <w:szCs w:val="20"/>
                <w:lang w:eastAsia="en-US"/>
              </w:rPr>
              <w:t>4</w:t>
            </w:r>
            <w:r w:rsidRPr="00D10017">
              <w:rPr>
                <w:rFonts w:ascii="Arial" w:hAnsi="Arial" w:cs="Arial"/>
                <w:sz w:val="20"/>
                <w:szCs w:val="20"/>
                <w:lang w:eastAsia="en-US"/>
              </w:rPr>
              <w:t>.</w:t>
            </w:r>
          </w:p>
          <w:p w:rsidR="000C47D4" w:rsidRPr="00D10017" w:rsidRDefault="000C47D4" w:rsidP="002A717E">
            <w:pPr>
              <w:spacing w:after="0" w:line="240" w:lineRule="auto"/>
              <w:ind w:left="57" w:right="57"/>
              <w:jc w:val="both"/>
              <w:rPr>
                <w:rFonts w:ascii="Arial" w:hAnsi="Arial" w:cs="Arial"/>
                <w:sz w:val="20"/>
                <w:szCs w:val="20"/>
                <w:lang w:eastAsia="en-US"/>
              </w:rPr>
            </w:pPr>
            <w:r w:rsidRPr="00D10017">
              <w:rPr>
                <w:rFonts w:ascii="Arial" w:hAnsi="Arial" w:cs="Arial"/>
                <w:sz w:val="20"/>
                <w:szCs w:val="20"/>
                <w:lang w:eastAsia="en-US"/>
              </w:rPr>
              <w:t xml:space="preserve">Os pedidos de esclarecimentos e as impugnações referentes a este procedimento devem ser encaminhados exclusivamente por meio eletrônico via internet, para o endereço </w:t>
            </w:r>
            <w:hyperlink r:id="rId8" w:history="1">
              <w:r w:rsidRPr="00D10017">
                <w:rPr>
                  <w:rFonts w:ascii="Arial" w:hAnsi="Arial" w:cs="Arial"/>
                  <w:sz w:val="20"/>
                  <w:szCs w:val="20"/>
                  <w:u w:val="single"/>
                  <w:lang w:eastAsia="en-US"/>
                </w:rPr>
                <w:t>pregoeiro@tre-sp.jus.br</w:t>
              </w:r>
            </w:hyperlink>
          </w:p>
        </w:tc>
      </w:tr>
      <w:tr w:rsidR="000C47D4" w:rsidRPr="00D10017" w:rsidTr="002A717E">
        <w:trPr>
          <w:trHeight w:val="322"/>
        </w:trPr>
        <w:tc>
          <w:tcPr>
            <w:tcW w:w="10065" w:type="dxa"/>
            <w:gridSpan w:val="6"/>
            <w:shd w:val="clear" w:color="auto" w:fill="D9D9D9"/>
          </w:tcPr>
          <w:p w:rsidR="000C47D4" w:rsidRPr="00D10017" w:rsidRDefault="000C47D4" w:rsidP="002A717E">
            <w:pPr>
              <w:spacing w:after="0"/>
              <w:ind w:left="133" w:right="123"/>
              <w:jc w:val="center"/>
              <w:rPr>
                <w:rFonts w:ascii="Arial" w:hAnsi="Arial" w:cs="Arial"/>
                <w:sz w:val="20"/>
                <w:szCs w:val="20"/>
                <w:lang w:val="en-US" w:eastAsia="en-US"/>
              </w:rPr>
            </w:pPr>
            <w:r w:rsidRPr="00D10017">
              <w:rPr>
                <w:rFonts w:ascii="Arial" w:hAnsi="Arial" w:cs="Arial"/>
                <w:b/>
                <w:sz w:val="20"/>
                <w:szCs w:val="20"/>
                <w:lang w:val="en-US" w:eastAsia="en-US"/>
              </w:rPr>
              <w:t xml:space="preserve">Documentos de habilitação: </w:t>
            </w:r>
          </w:p>
        </w:tc>
      </w:tr>
      <w:tr w:rsidR="000C47D4" w:rsidRPr="00D10017" w:rsidTr="00FB2BCE">
        <w:trPr>
          <w:trHeight w:val="555"/>
        </w:trPr>
        <w:tc>
          <w:tcPr>
            <w:tcW w:w="10065" w:type="dxa"/>
            <w:gridSpan w:val="6"/>
            <w:vAlign w:val="center"/>
          </w:tcPr>
          <w:p w:rsidR="000C47D4" w:rsidRPr="00D10017" w:rsidRDefault="000C47D4" w:rsidP="002A717E">
            <w:pPr>
              <w:spacing w:after="0"/>
              <w:ind w:right="59"/>
              <w:jc w:val="center"/>
              <w:rPr>
                <w:rFonts w:ascii="Arial" w:hAnsi="Arial" w:cs="Arial"/>
                <w:sz w:val="20"/>
                <w:szCs w:val="20"/>
                <w:lang w:eastAsia="en-US"/>
              </w:rPr>
            </w:pPr>
            <w:r w:rsidRPr="00D10017">
              <w:rPr>
                <w:rFonts w:ascii="Arial" w:hAnsi="Arial" w:cs="Arial"/>
                <w:sz w:val="20"/>
                <w:szCs w:val="20"/>
                <w:lang w:eastAsia="en-US"/>
              </w:rPr>
              <w:t>Cláusula 15 do Edital</w:t>
            </w:r>
          </w:p>
        </w:tc>
      </w:tr>
    </w:tbl>
    <w:p w:rsidR="00837A2E" w:rsidRDefault="00837A2E" w:rsidP="000C47D4">
      <w:pPr>
        <w:spacing w:before="94" w:after="0"/>
        <w:ind w:left="-284" w:right="-284"/>
        <w:jc w:val="both"/>
        <w:rPr>
          <w:rFonts w:ascii="Arial" w:hAnsi="Arial" w:cs="Arial"/>
          <w:b/>
          <w:sz w:val="20"/>
          <w:szCs w:val="20"/>
        </w:rPr>
      </w:pPr>
    </w:p>
    <w:p w:rsidR="00F556B6" w:rsidRPr="00CE1CE9" w:rsidRDefault="00F556B6" w:rsidP="000C47D4">
      <w:pPr>
        <w:spacing w:before="94" w:after="0"/>
        <w:ind w:left="-284" w:right="-284"/>
        <w:jc w:val="both"/>
        <w:rPr>
          <w:rFonts w:ascii="Arial" w:hAnsi="Arial" w:cs="Arial"/>
          <w:b/>
          <w:sz w:val="20"/>
          <w:szCs w:val="20"/>
        </w:rPr>
      </w:pPr>
      <w:r w:rsidRPr="00CE1CE9">
        <w:rPr>
          <w:rFonts w:ascii="Arial" w:hAnsi="Arial" w:cs="Arial"/>
          <w:b/>
          <w:sz w:val="20"/>
          <w:szCs w:val="20"/>
        </w:rPr>
        <w:t>Endereço da Seção de Elaboração de Editais e Contratos: Rua Francisca Miquelina, 123, Prédio Brigadeiro, 10º andar, sala 1007, Bela Vista, São Paulo CEP: 01316-900.</w:t>
      </w:r>
    </w:p>
    <w:p w:rsidR="00F556B6" w:rsidRPr="00CE1CE9" w:rsidRDefault="00F556B6" w:rsidP="000C47D4">
      <w:pPr>
        <w:spacing w:after="0"/>
        <w:ind w:left="-284" w:right="-284"/>
        <w:jc w:val="both"/>
        <w:rPr>
          <w:rFonts w:ascii="Arial" w:hAnsi="Arial" w:cs="Arial"/>
          <w:sz w:val="20"/>
          <w:szCs w:val="20"/>
        </w:rPr>
      </w:pPr>
      <w:r w:rsidRPr="00CE1CE9">
        <w:rPr>
          <w:rFonts w:ascii="Arial" w:hAnsi="Arial" w:cs="Arial"/>
          <w:b/>
          <w:sz w:val="20"/>
          <w:szCs w:val="20"/>
        </w:rPr>
        <w:t xml:space="preserve">Retire o </w:t>
      </w:r>
      <w:r w:rsidR="00491547" w:rsidRPr="00CE1CE9">
        <w:rPr>
          <w:rFonts w:ascii="Arial" w:hAnsi="Arial" w:cs="Arial"/>
          <w:b/>
          <w:sz w:val="20"/>
          <w:szCs w:val="20"/>
        </w:rPr>
        <w:t>E</w:t>
      </w:r>
      <w:r w:rsidRPr="00CE1CE9">
        <w:rPr>
          <w:rFonts w:ascii="Arial" w:hAnsi="Arial" w:cs="Arial"/>
          <w:b/>
          <w:sz w:val="20"/>
          <w:szCs w:val="20"/>
        </w:rPr>
        <w:t xml:space="preserve">dital e acompanhe esta licitação e seus atos na internet pelos portais </w:t>
      </w:r>
      <w:hyperlink r:id="rId9" w:history="1">
        <w:r w:rsidRPr="00CE1CE9">
          <w:rPr>
            <w:rFonts w:ascii="Arial" w:hAnsi="Arial" w:cs="Arial"/>
            <w:sz w:val="20"/>
            <w:szCs w:val="20"/>
            <w:u w:val="single"/>
            <w:lang w:val="pt-PT"/>
          </w:rPr>
          <w:t>http://www.tre-sp.jus.br/transparencia-e-prestacao-de-contas/licitacoes/licitacoes</w:t>
        </w:r>
      </w:hyperlink>
      <w:r w:rsidRPr="00CE1CE9">
        <w:rPr>
          <w:rFonts w:ascii="Arial" w:hAnsi="Arial" w:cs="Arial"/>
          <w:b/>
          <w:sz w:val="20"/>
          <w:szCs w:val="20"/>
        </w:rPr>
        <w:t xml:space="preserve">  e </w:t>
      </w:r>
      <w:bookmarkStart w:id="0" w:name="_Hlk66285805"/>
      <w:r w:rsidRPr="00CE1CE9">
        <w:rPr>
          <w:rFonts w:ascii="Arial" w:hAnsi="Arial" w:cs="Arial"/>
          <w:sz w:val="20"/>
          <w:szCs w:val="20"/>
        </w:rPr>
        <w:fldChar w:fldCharType="begin"/>
      </w:r>
      <w:r w:rsidRPr="00CE1CE9">
        <w:rPr>
          <w:rFonts w:ascii="Arial" w:hAnsi="Arial" w:cs="Arial"/>
          <w:sz w:val="20"/>
          <w:szCs w:val="20"/>
        </w:rPr>
        <w:instrText xml:space="preserve"> HYPERLINK "about:blank" </w:instrText>
      </w:r>
      <w:r w:rsidRPr="00CE1CE9">
        <w:rPr>
          <w:rFonts w:ascii="Arial" w:hAnsi="Arial" w:cs="Arial"/>
          <w:sz w:val="20"/>
          <w:szCs w:val="20"/>
        </w:rPr>
        <w:fldChar w:fldCharType="separate"/>
      </w:r>
      <w:r w:rsidRPr="00CE1CE9">
        <w:rPr>
          <w:rFonts w:ascii="Arial" w:hAnsi="Arial" w:cs="Arial"/>
          <w:sz w:val="20"/>
          <w:szCs w:val="20"/>
          <w:u w:val="single"/>
        </w:rPr>
        <w:t>www.gov.br/compras/pt-br</w:t>
      </w:r>
      <w:r w:rsidRPr="00CE1CE9">
        <w:rPr>
          <w:rFonts w:ascii="Arial" w:hAnsi="Arial" w:cs="Arial"/>
          <w:sz w:val="20"/>
          <w:szCs w:val="20"/>
        </w:rPr>
        <w:fldChar w:fldCharType="end"/>
      </w:r>
      <w:bookmarkEnd w:id="0"/>
    </w:p>
    <w:p w:rsidR="00837A2E" w:rsidRDefault="00837A2E" w:rsidP="001D1BAA">
      <w:pPr>
        <w:spacing w:before="100" w:beforeAutospacing="1" w:after="100" w:afterAutospacing="1"/>
        <w:jc w:val="center"/>
        <w:rPr>
          <w:rFonts w:ascii="Arial" w:hAnsi="Arial" w:cs="Arial"/>
          <w:b/>
          <w:spacing w:val="26"/>
        </w:rPr>
      </w:pPr>
    </w:p>
    <w:p w:rsidR="0081757C" w:rsidRDefault="0081757C" w:rsidP="001D1BAA">
      <w:pPr>
        <w:spacing w:before="100" w:beforeAutospacing="1" w:after="100" w:afterAutospacing="1"/>
        <w:jc w:val="center"/>
        <w:rPr>
          <w:rFonts w:ascii="Arial" w:hAnsi="Arial" w:cs="Arial"/>
          <w:b/>
          <w:spacing w:val="26"/>
        </w:rPr>
      </w:pPr>
    </w:p>
    <w:p w:rsidR="00F556B6" w:rsidRDefault="008D2738" w:rsidP="001D1BAA">
      <w:pPr>
        <w:spacing w:before="100" w:beforeAutospacing="1" w:after="100" w:afterAutospacing="1"/>
        <w:jc w:val="center"/>
        <w:rPr>
          <w:rFonts w:ascii="Arial" w:hAnsi="Arial" w:cs="Arial"/>
          <w:b/>
          <w:spacing w:val="26"/>
        </w:rPr>
      </w:pPr>
      <w:r>
        <w:rPr>
          <w:rFonts w:ascii="Arial" w:hAnsi="Arial" w:cs="Arial"/>
          <w:b/>
          <w:spacing w:val="26"/>
        </w:rPr>
        <w:lastRenderedPageBreak/>
        <w:t>P</w:t>
      </w:r>
      <w:r w:rsidR="00F556B6" w:rsidRPr="00724BF1">
        <w:rPr>
          <w:rFonts w:ascii="Arial" w:hAnsi="Arial" w:cs="Arial"/>
          <w:b/>
          <w:spacing w:val="26"/>
        </w:rPr>
        <w:t xml:space="preserve">REGÃO ELETRÔNICO FEDERAL </w:t>
      </w:r>
      <w:r w:rsidR="00D85250">
        <w:rPr>
          <w:rFonts w:ascii="Arial" w:hAnsi="Arial" w:cs="Arial"/>
          <w:b/>
          <w:spacing w:val="26"/>
        </w:rPr>
        <w:t>134</w:t>
      </w:r>
      <w:r w:rsidR="00F556B6" w:rsidRPr="00724BF1">
        <w:rPr>
          <w:rFonts w:ascii="Arial" w:hAnsi="Arial" w:cs="Arial"/>
          <w:b/>
          <w:spacing w:val="26"/>
        </w:rPr>
        <w:t>/</w:t>
      </w:r>
      <w:r w:rsidR="00E10BB8">
        <w:rPr>
          <w:rFonts w:ascii="Arial" w:hAnsi="Arial" w:cs="Arial"/>
          <w:b/>
          <w:spacing w:val="26"/>
        </w:rPr>
        <w:t>2023</w:t>
      </w:r>
    </w:p>
    <w:p w:rsidR="00F65C18" w:rsidRDefault="00F65C18" w:rsidP="00F556B6">
      <w:pPr>
        <w:tabs>
          <w:tab w:val="left" w:pos="0"/>
        </w:tabs>
        <w:ind w:right="58"/>
        <w:jc w:val="both"/>
        <w:rPr>
          <w:rFonts w:ascii="Arial" w:hAnsi="Arial" w:cs="Arial"/>
          <w:sz w:val="22"/>
          <w:szCs w:val="22"/>
        </w:rPr>
      </w:pPr>
    </w:p>
    <w:p w:rsidR="00F556B6" w:rsidRPr="00437E96" w:rsidRDefault="00645E93" w:rsidP="00F556B6">
      <w:pPr>
        <w:tabs>
          <w:tab w:val="left" w:pos="0"/>
        </w:tabs>
        <w:ind w:right="58"/>
        <w:jc w:val="both"/>
        <w:rPr>
          <w:rFonts w:ascii="Arial" w:hAnsi="Arial" w:cs="Arial"/>
          <w:b/>
          <w:sz w:val="22"/>
          <w:szCs w:val="22"/>
        </w:rPr>
      </w:pPr>
      <w:r w:rsidRPr="005612C9">
        <w:rPr>
          <w:rFonts w:ascii="Arial" w:hAnsi="Arial" w:cs="Arial"/>
          <w:sz w:val="22"/>
          <w:szCs w:val="22"/>
        </w:rPr>
        <w:t xml:space="preserve">O </w:t>
      </w:r>
      <w:r w:rsidRPr="005612C9">
        <w:rPr>
          <w:rFonts w:ascii="Arial" w:hAnsi="Arial" w:cs="Arial"/>
          <w:b/>
          <w:sz w:val="22"/>
          <w:szCs w:val="22"/>
        </w:rPr>
        <w:t>TRIBUNAL REGIONAL ELEITORAL DO ESTADO DE SÃO PAULO</w:t>
      </w:r>
      <w:r w:rsidRPr="005612C9">
        <w:rPr>
          <w:rFonts w:ascii="Arial" w:hAnsi="Arial" w:cs="Arial"/>
          <w:sz w:val="22"/>
          <w:szCs w:val="22"/>
        </w:rPr>
        <w:t>, nos termos das disposições contidas na Lei n.</w:t>
      </w:r>
      <w:r w:rsidR="004225EC" w:rsidRPr="004225EC">
        <w:rPr>
          <w:rFonts w:ascii="Arial" w:hAnsi="Arial" w:cs="Arial"/>
          <w:sz w:val="22"/>
          <w:szCs w:val="22"/>
        </w:rPr>
        <w:t>º</w:t>
      </w:r>
      <w:r w:rsidR="00577336">
        <w:rPr>
          <w:rFonts w:ascii="Arial" w:hAnsi="Arial" w:cs="Arial"/>
          <w:sz w:val="22"/>
          <w:szCs w:val="22"/>
        </w:rPr>
        <w:t xml:space="preserve"> </w:t>
      </w:r>
      <w:r w:rsidR="004225EC" w:rsidRPr="004225EC">
        <w:rPr>
          <w:rFonts w:ascii="Arial" w:hAnsi="Arial" w:cs="Arial"/>
          <w:sz w:val="22"/>
          <w:szCs w:val="22"/>
        </w:rPr>
        <w:t>14.133, de 1</w:t>
      </w:r>
      <w:r w:rsidR="009815D6">
        <w:rPr>
          <w:rFonts w:ascii="Arial" w:hAnsi="Arial" w:cs="Arial"/>
          <w:sz w:val="22"/>
          <w:szCs w:val="22"/>
        </w:rPr>
        <w:t>º</w:t>
      </w:r>
      <w:r w:rsidR="004225EC" w:rsidRPr="004225EC">
        <w:rPr>
          <w:rFonts w:ascii="Arial" w:hAnsi="Arial" w:cs="Arial"/>
          <w:sz w:val="22"/>
          <w:szCs w:val="22"/>
        </w:rPr>
        <w:t xml:space="preserve"> de abril de </w:t>
      </w:r>
      <w:r w:rsidR="004225EC" w:rsidRPr="00381642">
        <w:rPr>
          <w:rFonts w:ascii="Arial" w:hAnsi="Arial" w:cs="Arial"/>
          <w:sz w:val="22"/>
          <w:szCs w:val="22"/>
        </w:rPr>
        <w:t>202</w:t>
      </w:r>
      <w:r w:rsidR="00421E90" w:rsidRPr="00381642">
        <w:rPr>
          <w:rFonts w:ascii="Arial" w:hAnsi="Arial" w:cs="Arial"/>
          <w:sz w:val="22"/>
          <w:szCs w:val="22"/>
        </w:rPr>
        <w:t>1</w:t>
      </w:r>
      <w:r w:rsidR="004225EC" w:rsidRPr="00381642">
        <w:rPr>
          <w:rFonts w:ascii="Arial" w:hAnsi="Arial" w:cs="Arial"/>
          <w:sz w:val="22"/>
          <w:szCs w:val="22"/>
        </w:rPr>
        <w:t>,</w:t>
      </w:r>
      <w:r w:rsidR="004225EC" w:rsidRPr="00381642">
        <w:rPr>
          <w:rFonts w:ascii="Arial" w:hAnsi="Arial" w:cs="Arial"/>
          <w:iCs/>
          <w:sz w:val="22"/>
          <w:szCs w:val="22"/>
        </w:rPr>
        <w:t xml:space="preserve"> na IN SEGES/ME nº</w:t>
      </w:r>
      <w:r w:rsidR="004225EC" w:rsidRPr="00381642">
        <w:rPr>
          <w:rFonts w:ascii="Arial" w:hAnsi="Arial" w:cs="Arial"/>
          <w:sz w:val="22"/>
          <w:szCs w:val="22"/>
        </w:rPr>
        <w:t xml:space="preserve"> 73, de 30 de setembro de 2022, na Lei Complementar n.º 123, de 14 de dezembro de 2006</w:t>
      </w:r>
      <w:r w:rsidR="00F65C18">
        <w:rPr>
          <w:rFonts w:ascii="Arial" w:hAnsi="Arial" w:cs="Arial"/>
          <w:sz w:val="22"/>
          <w:szCs w:val="22"/>
        </w:rPr>
        <w:t xml:space="preserve"> e alterações posteriores</w:t>
      </w:r>
      <w:r w:rsidR="004225EC" w:rsidRPr="00381642">
        <w:rPr>
          <w:rFonts w:ascii="Arial" w:hAnsi="Arial" w:cs="Arial"/>
          <w:sz w:val="22"/>
          <w:szCs w:val="22"/>
        </w:rPr>
        <w:t>, regulamentada pelo Decreto n.º 8.538, de 6 de outubro de 2015, bem como na Lei n.º 8.078 de 11 de setembro de 1990</w:t>
      </w:r>
      <w:r w:rsidR="00EC18AC" w:rsidRPr="00381642">
        <w:rPr>
          <w:rFonts w:ascii="Arial" w:hAnsi="Arial" w:cs="Arial"/>
          <w:sz w:val="22"/>
          <w:szCs w:val="22"/>
        </w:rPr>
        <w:t xml:space="preserve">, </w:t>
      </w:r>
      <w:r w:rsidRPr="00381642">
        <w:rPr>
          <w:rFonts w:ascii="Arial" w:hAnsi="Arial" w:cs="Arial"/>
          <w:sz w:val="22"/>
          <w:szCs w:val="22"/>
        </w:rPr>
        <w:t xml:space="preserve">realizará licitação na modalidade de </w:t>
      </w:r>
      <w:r w:rsidRPr="00381642">
        <w:rPr>
          <w:rFonts w:ascii="Arial" w:hAnsi="Arial" w:cs="Arial"/>
          <w:b/>
          <w:sz w:val="22"/>
          <w:szCs w:val="22"/>
        </w:rPr>
        <w:t>PREGÃO ELETRÔNICO,</w:t>
      </w:r>
      <w:r w:rsidR="00F556B6" w:rsidRPr="00381642">
        <w:rPr>
          <w:rFonts w:ascii="Arial" w:hAnsi="Arial" w:cs="Arial"/>
          <w:b/>
          <w:sz w:val="22"/>
          <w:szCs w:val="22"/>
        </w:rPr>
        <w:t xml:space="preserve"> com critério de julgamento pelo </w:t>
      </w:r>
      <w:r w:rsidR="00A01116" w:rsidRPr="00381642">
        <w:rPr>
          <w:rFonts w:ascii="Arial" w:hAnsi="Arial" w:cs="Arial"/>
          <w:b/>
          <w:sz w:val="22"/>
          <w:szCs w:val="22"/>
        </w:rPr>
        <w:t xml:space="preserve">menor preço </w:t>
      </w:r>
      <w:r w:rsidR="005E7CF4" w:rsidRPr="00381642">
        <w:rPr>
          <w:rFonts w:ascii="Arial" w:hAnsi="Arial" w:cs="Arial"/>
          <w:b/>
          <w:sz w:val="22"/>
          <w:szCs w:val="22"/>
        </w:rPr>
        <w:t>mensal</w:t>
      </w:r>
      <w:r w:rsidR="00421E90" w:rsidRPr="00381642">
        <w:rPr>
          <w:rFonts w:ascii="Arial" w:hAnsi="Arial" w:cs="Arial"/>
          <w:b/>
          <w:sz w:val="22"/>
          <w:szCs w:val="22"/>
        </w:rPr>
        <w:t xml:space="preserve"> </w:t>
      </w:r>
      <w:r w:rsidR="009362A2" w:rsidRPr="00381642">
        <w:rPr>
          <w:rFonts w:ascii="Arial" w:hAnsi="Arial" w:cs="Arial"/>
          <w:b/>
          <w:sz w:val="22"/>
          <w:szCs w:val="22"/>
        </w:rPr>
        <w:t>do item único</w:t>
      </w:r>
      <w:r w:rsidRPr="00381642">
        <w:rPr>
          <w:rFonts w:ascii="Arial" w:hAnsi="Arial" w:cs="Arial"/>
          <w:b/>
          <w:sz w:val="22"/>
          <w:szCs w:val="22"/>
        </w:rPr>
        <w:t>,</w:t>
      </w:r>
      <w:r w:rsidR="007F06D7" w:rsidRPr="00381642">
        <w:rPr>
          <w:rFonts w:ascii="Arial" w:hAnsi="Arial" w:cs="Arial"/>
          <w:b/>
          <w:sz w:val="22"/>
          <w:szCs w:val="22"/>
        </w:rPr>
        <w:t xml:space="preserve"> </w:t>
      </w:r>
      <w:r w:rsidRPr="00381642">
        <w:rPr>
          <w:rFonts w:ascii="Arial" w:hAnsi="Arial" w:cs="Arial"/>
          <w:sz w:val="22"/>
          <w:szCs w:val="22"/>
        </w:rPr>
        <w:t xml:space="preserve">visando a </w:t>
      </w:r>
      <w:r w:rsidR="00C6644E" w:rsidRPr="00381642">
        <w:rPr>
          <w:rFonts w:ascii="Arial" w:hAnsi="Arial" w:cs="Arial"/>
          <w:b/>
          <w:sz w:val="22"/>
          <w:shd w:val="clear" w:color="auto" w:fill="FFFFFF"/>
        </w:rPr>
        <w:t xml:space="preserve">contratação de </w:t>
      </w:r>
      <w:r w:rsidR="00C6644E" w:rsidRPr="00381642">
        <w:rPr>
          <w:rFonts w:ascii="Arial" w:hAnsi="Arial" w:cs="Arial"/>
          <w:b/>
          <w:sz w:val="22"/>
        </w:rPr>
        <w:t xml:space="preserve">serviços de monitoramento e manutenção do sistema </w:t>
      </w:r>
      <w:r w:rsidR="00C6644E" w:rsidRPr="00381642">
        <w:rPr>
          <w:rFonts w:ascii="Arial" w:hAnsi="Arial" w:cs="Arial"/>
          <w:b/>
          <w:i/>
          <w:sz w:val="22"/>
        </w:rPr>
        <w:t>Sentricon</w:t>
      </w:r>
      <w:r w:rsidR="00C6644E" w:rsidRPr="00381642">
        <w:rPr>
          <w:rFonts w:ascii="Arial" w:hAnsi="Arial" w:cs="Arial"/>
          <w:b/>
          <w:sz w:val="22"/>
        </w:rPr>
        <w:t>* de eliminação e prevenção contra colônias de cupins subterrâneos ou de solo</w:t>
      </w:r>
      <w:r w:rsidR="00F556B6" w:rsidRPr="00381642">
        <w:rPr>
          <w:rFonts w:ascii="Arial" w:hAnsi="Arial" w:cs="Arial"/>
          <w:b/>
          <w:sz w:val="22"/>
        </w:rPr>
        <w:t>,</w:t>
      </w:r>
      <w:r w:rsidR="00F556B6" w:rsidRPr="00381642">
        <w:rPr>
          <w:rFonts w:ascii="Arial" w:hAnsi="Arial" w:cs="Arial"/>
          <w:sz w:val="22"/>
          <w:szCs w:val="22"/>
        </w:rPr>
        <w:t xml:space="preserve"> conforme condições e especificações constantes das cláusulas abaixo e do Anexo I</w:t>
      </w:r>
      <w:r w:rsidR="00971DAC" w:rsidRPr="00381642">
        <w:rPr>
          <w:rFonts w:ascii="Arial" w:hAnsi="Arial" w:cs="Arial"/>
          <w:sz w:val="22"/>
          <w:szCs w:val="22"/>
        </w:rPr>
        <w:t xml:space="preserve"> e</w:t>
      </w:r>
      <w:r w:rsidR="00421E90" w:rsidRPr="00381642">
        <w:rPr>
          <w:rFonts w:ascii="Arial" w:hAnsi="Arial" w:cs="Arial"/>
          <w:sz w:val="22"/>
          <w:szCs w:val="22"/>
        </w:rPr>
        <w:t xml:space="preserve"> respectivo</w:t>
      </w:r>
      <w:r w:rsidR="00971DAC" w:rsidRPr="00381642">
        <w:rPr>
          <w:rFonts w:ascii="Arial" w:hAnsi="Arial" w:cs="Arial"/>
          <w:sz w:val="22"/>
          <w:szCs w:val="22"/>
        </w:rPr>
        <w:t xml:space="preserve"> Apêndice</w:t>
      </w:r>
      <w:r w:rsidR="00971DAC" w:rsidRPr="00437E96">
        <w:rPr>
          <w:rFonts w:ascii="Arial" w:hAnsi="Arial" w:cs="Arial"/>
          <w:sz w:val="22"/>
          <w:szCs w:val="22"/>
        </w:rPr>
        <w:t xml:space="preserve"> e Anexos II</w:t>
      </w:r>
      <w:r w:rsidR="00F556B6" w:rsidRPr="00437E96">
        <w:rPr>
          <w:rFonts w:ascii="Arial" w:hAnsi="Arial" w:cs="Arial"/>
          <w:sz w:val="22"/>
          <w:szCs w:val="22"/>
        </w:rPr>
        <w:t xml:space="preserve"> </w:t>
      </w:r>
      <w:r w:rsidR="001D1BAA" w:rsidRPr="00437E96">
        <w:rPr>
          <w:rFonts w:ascii="Arial" w:hAnsi="Arial" w:cs="Arial"/>
          <w:sz w:val="22"/>
          <w:szCs w:val="22"/>
        </w:rPr>
        <w:t>a</w:t>
      </w:r>
      <w:r w:rsidRPr="00437E96">
        <w:rPr>
          <w:rFonts w:ascii="Arial" w:hAnsi="Arial" w:cs="Arial"/>
          <w:sz w:val="22"/>
          <w:szCs w:val="22"/>
        </w:rPr>
        <w:t xml:space="preserve"> </w:t>
      </w:r>
      <w:r w:rsidR="000F202A" w:rsidRPr="00437E96">
        <w:rPr>
          <w:rFonts w:ascii="Arial" w:hAnsi="Arial" w:cs="Arial"/>
          <w:sz w:val="22"/>
          <w:szCs w:val="22"/>
        </w:rPr>
        <w:t>V</w:t>
      </w:r>
      <w:r w:rsidR="00F556B6" w:rsidRPr="00437E96">
        <w:rPr>
          <w:rFonts w:ascii="Arial" w:hAnsi="Arial" w:cs="Arial"/>
          <w:sz w:val="22"/>
          <w:szCs w:val="22"/>
        </w:rPr>
        <w:t xml:space="preserve"> a seguir discriminados, os quais fazem parte integrante do presente Edital: </w:t>
      </w:r>
    </w:p>
    <w:p w:rsidR="00001402" w:rsidRPr="00837A2E" w:rsidRDefault="00001402" w:rsidP="0072292B">
      <w:pPr>
        <w:spacing w:after="0" w:line="276" w:lineRule="auto"/>
        <w:rPr>
          <w:rFonts w:ascii="Arial" w:hAnsi="Arial" w:cs="Arial"/>
          <w:sz w:val="22"/>
          <w:szCs w:val="22"/>
        </w:rPr>
      </w:pPr>
      <w:r w:rsidRPr="00437E96">
        <w:rPr>
          <w:rFonts w:ascii="Arial" w:hAnsi="Arial" w:cs="Arial"/>
          <w:b/>
          <w:sz w:val="22"/>
          <w:szCs w:val="22"/>
        </w:rPr>
        <w:t>Anexo I</w:t>
      </w:r>
      <w:r w:rsidRPr="00437E96">
        <w:rPr>
          <w:rFonts w:ascii="Arial" w:hAnsi="Arial" w:cs="Arial"/>
          <w:sz w:val="22"/>
          <w:szCs w:val="22"/>
        </w:rPr>
        <w:t xml:space="preserve"> </w:t>
      </w:r>
      <w:r w:rsidRPr="00437E96">
        <w:rPr>
          <w:rFonts w:ascii="Arial" w:hAnsi="Arial" w:cs="Arial"/>
          <w:b/>
          <w:sz w:val="22"/>
          <w:szCs w:val="22"/>
        </w:rPr>
        <w:t>–</w:t>
      </w:r>
      <w:r w:rsidRPr="00437E96">
        <w:rPr>
          <w:rFonts w:ascii="Arial" w:hAnsi="Arial" w:cs="Arial"/>
          <w:sz w:val="22"/>
          <w:szCs w:val="22"/>
        </w:rPr>
        <w:t xml:space="preserve"> Termo de Referência;</w:t>
      </w:r>
    </w:p>
    <w:p w:rsidR="000F202A" w:rsidRPr="00837A2E" w:rsidRDefault="00240374" w:rsidP="0072292B">
      <w:pPr>
        <w:spacing w:after="0" w:line="276" w:lineRule="auto"/>
        <w:rPr>
          <w:rFonts w:ascii="Arial" w:hAnsi="Arial" w:cs="Arial"/>
          <w:b/>
          <w:sz w:val="22"/>
          <w:szCs w:val="22"/>
        </w:rPr>
      </w:pPr>
      <w:r w:rsidRPr="00837A2E">
        <w:rPr>
          <w:rFonts w:ascii="Arial" w:hAnsi="Arial" w:cs="Arial"/>
          <w:b/>
          <w:sz w:val="22"/>
          <w:szCs w:val="22"/>
        </w:rPr>
        <w:t>Apêndice</w:t>
      </w:r>
      <w:r w:rsidR="004B33C4" w:rsidRPr="00837A2E">
        <w:rPr>
          <w:rFonts w:ascii="Arial" w:hAnsi="Arial" w:cs="Arial"/>
          <w:b/>
          <w:sz w:val="22"/>
          <w:szCs w:val="22"/>
        </w:rPr>
        <w:t xml:space="preserve"> </w:t>
      </w:r>
      <w:r w:rsidR="007774EB" w:rsidRPr="00837A2E">
        <w:rPr>
          <w:rFonts w:ascii="Arial" w:hAnsi="Arial" w:cs="Arial"/>
          <w:b/>
          <w:sz w:val="22"/>
          <w:szCs w:val="22"/>
        </w:rPr>
        <w:t>–</w:t>
      </w:r>
      <w:r w:rsidR="000F202A" w:rsidRPr="00837A2E">
        <w:rPr>
          <w:rFonts w:ascii="Arial" w:hAnsi="Arial" w:cs="Arial"/>
          <w:sz w:val="22"/>
          <w:szCs w:val="22"/>
          <w:shd w:val="clear" w:color="auto" w:fill="FFFFFF"/>
        </w:rPr>
        <w:t xml:space="preserve"> Modelos de Termos de Recebimento (Provisório, </w:t>
      </w:r>
      <w:proofErr w:type="gramStart"/>
      <w:r w:rsidR="000F202A" w:rsidRPr="00837A2E">
        <w:rPr>
          <w:rFonts w:ascii="Arial" w:hAnsi="Arial" w:cs="Arial"/>
          <w:sz w:val="22"/>
          <w:szCs w:val="22"/>
          <w:shd w:val="clear" w:color="auto" w:fill="FFFFFF"/>
        </w:rPr>
        <w:t>Definitivo</w:t>
      </w:r>
      <w:proofErr w:type="gramEnd"/>
      <w:r w:rsidR="000F202A" w:rsidRPr="00837A2E">
        <w:rPr>
          <w:rFonts w:ascii="Arial" w:hAnsi="Arial" w:cs="Arial"/>
          <w:sz w:val="22"/>
          <w:szCs w:val="22"/>
          <w:shd w:val="clear" w:color="auto" w:fill="FFFFFF"/>
        </w:rPr>
        <w:t xml:space="preserve"> com e sem ressalvas)</w:t>
      </w:r>
    </w:p>
    <w:p w:rsidR="00001402" w:rsidRPr="00837A2E" w:rsidRDefault="00001402" w:rsidP="0072292B">
      <w:pPr>
        <w:spacing w:after="0" w:line="276" w:lineRule="auto"/>
        <w:rPr>
          <w:rFonts w:ascii="Arial" w:hAnsi="Arial" w:cs="Arial"/>
          <w:b/>
          <w:sz w:val="22"/>
          <w:szCs w:val="22"/>
        </w:rPr>
      </w:pPr>
      <w:r w:rsidRPr="00837A2E">
        <w:rPr>
          <w:rFonts w:ascii="Arial" w:hAnsi="Arial" w:cs="Arial"/>
          <w:b/>
          <w:sz w:val="22"/>
          <w:szCs w:val="22"/>
        </w:rPr>
        <w:t>Anexo II</w:t>
      </w:r>
      <w:r w:rsidRPr="00837A2E">
        <w:rPr>
          <w:rFonts w:ascii="Arial" w:hAnsi="Arial" w:cs="Arial"/>
          <w:sz w:val="22"/>
          <w:szCs w:val="22"/>
        </w:rPr>
        <w:t xml:space="preserve"> </w:t>
      </w:r>
      <w:r w:rsidRPr="00837A2E">
        <w:rPr>
          <w:rFonts w:ascii="Arial" w:hAnsi="Arial" w:cs="Arial"/>
          <w:b/>
          <w:sz w:val="22"/>
          <w:szCs w:val="22"/>
        </w:rPr>
        <w:t>–</w:t>
      </w:r>
      <w:r w:rsidRPr="00837A2E">
        <w:rPr>
          <w:rFonts w:ascii="Arial" w:hAnsi="Arial" w:cs="Arial"/>
          <w:sz w:val="22"/>
          <w:szCs w:val="22"/>
        </w:rPr>
        <w:t xml:space="preserve"> Modelo de Proposta Definitiva de Preços;</w:t>
      </w:r>
    </w:p>
    <w:p w:rsidR="00001402" w:rsidRPr="00837A2E" w:rsidRDefault="00001402" w:rsidP="0072292B">
      <w:pPr>
        <w:spacing w:after="0" w:line="276" w:lineRule="auto"/>
        <w:rPr>
          <w:rFonts w:ascii="Arial" w:hAnsi="Arial" w:cs="Arial"/>
          <w:sz w:val="22"/>
          <w:szCs w:val="22"/>
        </w:rPr>
      </w:pPr>
      <w:r w:rsidRPr="00837A2E">
        <w:rPr>
          <w:rFonts w:ascii="Arial" w:hAnsi="Arial" w:cs="Arial"/>
          <w:b/>
          <w:sz w:val="22"/>
          <w:szCs w:val="22"/>
        </w:rPr>
        <w:t>Anexo III</w:t>
      </w:r>
      <w:r w:rsidRPr="00837A2E">
        <w:rPr>
          <w:rFonts w:ascii="Arial" w:hAnsi="Arial" w:cs="Arial"/>
          <w:sz w:val="22"/>
          <w:szCs w:val="22"/>
        </w:rPr>
        <w:t xml:space="preserve"> </w:t>
      </w:r>
      <w:r w:rsidRPr="00837A2E">
        <w:rPr>
          <w:rFonts w:ascii="Arial" w:hAnsi="Arial" w:cs="Arial"/>
          <w:b/>
          <w:sz w:val="22"/>
          <w:szCs w:val="22"/>
        </w:rPr>
        <w:t>–</w:t>
      </w:r>
      <w:r w:rsidRPr="00837A2E">
        <w:rPr>
          <w:rFonts w:ascii="Arial" w:hAnsi="Arial" w:cs="Arial"/>
          <w:sz w:val="22"/>
          <w:szCs w:val="22"/>
        </w:rPr>
        <w:t xml:space="preserve"> Minuta de Contrato;</w:t>
      </w:r>
    </w:p>
    <w:p w:rsidR="00001402" w:rsidRPr="00837A2E" w:rsidRDefault="00001402" w:rsidP="0072292B">
      <w:pPr>
        <w:spacing w:after="0" w:line="276" w:lineRule="auto"/>
        <w:rPr>
          <w:rFonts w:ascii="Arial" w:hAnsi="Arial" w:cs="Arial"/>
          <w:sz w:val="22"/>
          <w:szCs w:val="22"/>
          <w:shd w:val="clear" w:color="auto" w:fill="FFFFFF"/>
        </w:rPr>
      </w:pPr>
      <w:r w:rsidRPr="00837A2E">
        <w:rPr>
          <w:rFonts w:ascii="Arial" w:hAnsi="Arial" w:cs="Arial"/>
          <w:b/>
          <w:sz w:val="22"/>
          <w:szCs w:val="22"/>
        </w:rPr>
        <w:t>Anexo IV</w:t>
      </w:r>
      <w:r w:rsidRPr="00837A2E">
        <w:rPr>
          <w:rFonts w:ascii="Arial" w:hAnsi="Arial" w:cs="Arial"/>
          <w:sz w:val="22"/>
          <w:szCs w:val="22"/>
        </w:rPr>
        <w:t xml:space="preserve"> </w:t>
      </w:r>
      <w:r w:rsidRPr="00837A2E">
        <w:rPr>
          <w:rFonts w:ascii="Arial" w:hAnsi="Arial" w:cs="Arial"/>
          <w:b/>
          <w:sz w:val="22"/>
          <w:szCs w:val="22"/>
        </w:rPr>
        <w:t>–</w:t>
      </w:r>
      <w:r w:rsidRPr="00837A2E">
        <w:rPr>
          <w:rFonts w:ascii="Arial" w:hAnsi="Arial" w:cs="Arial"/>
          <w:sz w:val="22"/>
          <w:szCs w:val="22"/>
        </w:rPr>
        <w:t xml:space="preserve"> </w:t>
      </w:r>
      <w:r w:rsidRPr="00837A2E">
        <w:rPr>
          <w:rFonts w:ascii="Arial" w:hAnsi="Arial" w:cs="Arial"/>
          <w:sz w:val="22"/>
          <w:szCs w:val="22"/>
          <w:shd w:val="clear" w:color="auto" w:fill="FFFFFF"/>
        </w:rPr>
        <w:t xml:space="preserve">Instrução Normativa TRE/SP </w:t>
      </w:r>
      <w:proofErr w:type="gramStart"/>
      <w:r w:rsidRPr="00837A2E">
        <w:rPr>
          <w:rFonts w:ascii="Arial" w:hAnsi="Arial" w:cs="Arial"/>
          <w:sz w:val="22"/>
          <w:szCs w:val="22"/>
          <w:shd w:val="clear" w:color="auto" w:fill="FFFFFF"/>
        </w:rPr>
        <w:t>n.º</w:t>
      </w:r>
      <w:proofErr w:type="gramEnd"/>
      <w:r w:rsidRPr="00837A2E">
        <w:rPr>
          <w:rFonts w:ascii="Arial" w:hAnsi="Arial" w:cs="Arial"/>
          <w:sz w:val="22"/>
          <w:szCs w:val="22"/>
          <w:shd w:val="clear" w:color="auto" w:fill="FFFFFF"/>
        </w:rPr>
        <w:t xml:space="preserve"> 01, de 31 de maio de 2019 – versão resumida;</w:t>
      </w:r>
    </w:p>
    <w:p w:rsidR="00001402" w:rsidRPr="00001402" w:rsidRDefault="00001402" w:rsidP="0072292B">
      <w:pPr>
        <w:spacing w:after="0" w:line="276" w:lineRule="auto"/>
        <w:rPr>
          <w:rFonts w:ascii="Arial" w:hAnsi="Arial" w:cs="Arial"/>
          <w:color w:val="000000"/>
          <w:sz w:val="22"/>
          <w:szCs w:val="22"/>
          <w:shd w:val="clear" w:color="auto" w:fill="FFFFFF"/>
        </w:rPr>
      </w:pPr>
      <w:r w:rsidRPr="00837A2E">
        <w:rPr>
          <w:rFonts w:ascii="Arial" w:hAnsi="Arial" w:cs="Arial"/>
          <w:b/>
          <w:sz w:val="22"/>
          <w:szCs w:val="22"/>
          <w:shd w:val="clear" w:color="auto" w:fill="FFFFFF"/>
        </w:rPr>
        <w:t>Anexo V –</w:t>
      </w:r>
      <w:r w:rsidRPr="00837A2E">
        <w:rPr>
          <w:rFonts w:ascii="Arial" w:hAnsi="Arial" w:cs="Arial"/>
          <w:sz w:val="22"/>
          <w:szCs w:val="22"/>
          <w:shd w:val="clear" w:color="auto" w:fill="FFFFFF"/>
        </w:rPr>
        <w:t xml:space="preserve"> Instruções complementares</w:t>
      </w:r>
      <w:r w:rsidRPr="00001402">
        <w:rPr>
          <w:rFonts w:ascii="Arial" w:hAnsi="Arial" w:cs="Arial"/>
          <w:color w:val="000000"/>
          <w:sz w:val="22"/>
          <w:szCs w:val="22"/>
          <w:shd w:val="clear" w:color="auto" w:fill="FFFFFF"/>
        </w:rPr>
        <w:t xml:space="preserve"> ao processo de cad</w:t>
      </w:r>
      <w:r w:rsidR="00437E96">
        <w:rPr>
          <w:rFonts w:ascii="Arial" w:hAnsi="Arial" w:cs="Arial"/>
          <w:color w:val="000000"/>
          <w:sz w:val="22"/>
          <w:szCs w:val="22"/>
          <w:shd w:val="clear" w:color="auto" w:fill="FFFFFF"/>
        </w:rPr>
        <w:t>astro de usuário externo no SEI.</w:t>
      </w:r>
    </w:p>
    <w:p w:rsidR="0072292B" w:rsidRDefault="0072292B" w:rsidP="0072292B">
      <w:pPr>
        <w:spacing w:after="0"/>
        <w:jc w:val="both"/>
        <w:rPr>
          <w:rFonts w:ascii="Arial" w:hAnsi="Arial" w:cs="Arial"/>
          <w:b/>
          <w:sz w:val="22"/>
          <w:szCs w:val="22"/>
        </w:rPr>
      </w:pPr>
    </w:p>
    <w:p w:rsidR="00F556B6" w:rsidRDefault="00001350" w:rsidP="0072292B">
      <w:pPr>
        <w:spacing w:after="0"/>
        <w:jc w:val="both"/>
        <w:rPr>
          <w:rFonts w:ascii="Arial" w:hAnsi="Arial" w:cs="Arial"/>
          <w:b/>
          <w:sz w:val="22"/>
          <w:szCs w:val="22"/>
        </w:rPr>
      </w:pPr>
      <w:r>
        <w:rPr>
          <w:rFonts w:ascii="Arial" w:hAnsi="Arial" w:cs="Arial"/>
          <w:b/>
          <w:sz w:val="22"/>
          <w:szCs w:val="22"/>
        </w:rPr>
        <w:t>1</w:t>
      </w:r>
      <w:r w:rsidR="00F556B6" w:rsidRPr="00E47644">
        <w:rPr>
          <w:rFonts w:ascii="Arial" w:hAnsi="Arial" w:cs="Arial"/>
          <w:b/>
          <w:sz w:val="22"/>
          <w:szCs w:val="22"/>
        </w:rPr>
        <w:t xml:space="preserve"> – DA SESSÃO PÚBLICA DO PREGÃO ELETRÔNICO</w:t>
      </w:r>
    </w:p>
    <w:p w:rsidR="0072292B" w:rsidRPr="00F556B6" w:rsidRDefault="0072292B" w:rsidP="0072292B">
      <w:pPr>
        <w:spacing w:after="0"/>
        <w:jc w:val="both"/>
        <w:rPr>
          <w:rFonts w:ascii="Arial" w:hAnsi="Arial" w:cs="Arial"/>
          <w:sz w:val="22"/>
          <w:szCs w:val="22"/>
        </w:rPr>
      </w:pPr>
    </w:p>
    <w:p w:rsidR="00F556B6" w:rsidRPr="00F556B6" w:rsidRDefault="00F556B6" w:rsidP="00F556B6">
      <w:pPr>
        <w:jc w:val="both"/>
        <w:rPr>
          <w:rFonts w:ascii="Arial" w:hAnsi="Arial" w:cs="Arial"/>
          <w:sz w:val="22"/>
          <w:szCs w:val="22"/>
        </w:rPr>
      </w:pPr>
      <w:r w:rsidRPr="00F556B6">
        <w:rPr>
          <w:rFonts w:ascii="Arial" w:hAnsi="Arial" w:cs="Arial"/>
          <w:b/>
          <w:sz w:val="22"/>
          <w:szCs w:val="22"/>
        </w:rPr>
        <w:t>1</w:t>
      </w:r>
      <w:r w:rsidR="00001350">
        <w:rPr>
          <w:rFonts w:ascii="Arial" w:hAnsi="Arial" w:cs="Arial"/>
          <w:b/>
          <w:sz w:val="22"/>
          <w:szCs w:val="22"/>
        </w:rPr>
        <w:t>.1</w:t>
      </w:r>
      <w:r w:rsidRPr="00F556B6">
        <w:rPr>
          <w:rFonts w:ascii="Arial" w:hAnsi="Arial" w:cs="Arial"/>
          <w:b/>
          <w:sz w:val="22"/>
          <w:szCs w:val="22"/>
        </w:rPr>
        <w:t xml:space="preserve"> – </w:t>
      </w:r>
      <w:r w:rsidRPr="00F556B6">
        <w:rPr>
          <w:rFonts w:ascii="Arial" w:hAnsi="Arial" w:cs="Arial"/>
          <w:sz w:val="22"/>
          <w:szCs w:val="22"/>
        </w:rPr>
        <w:t xml:space="preserve">A abertura da presente licitação dar-se-á em sessão pública, dirigida pelo </w:t>
      </w:r>
      <w:r w:rsidR="00892E0F">
        <w:rPr>
          <w:rFonts w:ascii="Arial" w:hAnsi="Arial" w:cs="Arial"/>
          <w:sz w:val="22"/>
          <w:szCs w:val="22"/>
        </w:rPr>
        <w:t>p</w:t>
      </w:r>
      <w:r w:rsidRPr="00F556B6">
        <w:rPr>
          <w:rFonts w:ascii="Arial" w:hAnsi="Arial" w:cs="Arial"/>
          <w:sz w:val="22"/>
          <w:szCs w:val="22"/>
        </w:rPr>
        <w:t>regoeiro</w:t>
      </w:r>
      <w:r w:rsidR="00892E0F">
        <w:rPr>
          <w:rFonts w:ascii="Arial" w:hAnsi="Arial" w:cs="Arial"/>
          <w:sz w:val="22"/>
          <w:szCs w:val="22"/>
        </w:rPr>
        <w:t>/pela pregoeira</w:t>
      </w:r>
      <w:r w:rsidRPr="00F556B6">
        <w:rPr>
          <w:rFonts w:ascii="Arial" w:hAnsi="Arial" w:cs="Arial"/>
          <w:sz w:val="22"/>
          <w:szCs w:val="22"/>
        </w:rPr>
        <w:t>, a ser realizada conforme indicado abaixo, de acordo com a legislação mencionada no preâmbulo deste Edital.</w:t>
      </w:r>
    </w:p>
    <w:p w:rsidR="00F556B6" w:rsidRPr="00F556B6"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2 –</w:t>
      </w:r>
      <w:r w:rsidR="00F556B6" w:rsidRPr="00F556B6">
        <w:rPr>
          <w:rFonts w:ascii="Arial" w:hAnsi="Arial" w:cs="Arial"/>
          <w:sz w:val="22"/>
          <w:szCs w:val="22"/>
        </w:rPr>
        <w:t xml:space="preserve"> As propostas deverão ser enviadas a partir das </w:t>
      </w:r>
      <w:r w:rsidR="00D85250">
        <w:rPr>
          <w:rFonts w:ascii="Arial" w:hAnsi="Arial" w:cs="Arial"/>
          <w:sz w:val="22"/>
          <w:szCs w:val="22"/>
        </w:rPr>
        <w:t>08</w:t>
      </w:r>
      <w:r w:rsidR="00F556B6" w:rsidRPr="00F556B6">
        <w:rPr>
          <w:rFonts w:ascii="Arial" w:hAnsi="Arial" w:cs="Arial"/>
          <w:sz w:val="22"/>
          <w:szCs w:val="22"/>
        </w:rPr>
        <w:t xml:space="preserve"> horas de </w:t>
      </w:r>
      <w:r w:rsidR="00D85250">
        <w:rPr>
          <w:rFonts w:ascii="Arial" w:hAnsi="Arial" w:cs="Arial"/>
          <w:sz w:val="22"/>
          <w:szCs w:val="22"/>
        </w:rPr>
        <w:t>26</w:t>
      </w:r>
      <w:r w:rsidR="00F556B6" w:rsidRPr="00F556B6">
        <w:rPr>
          <w:rFonts w:ascii="Arial" w:hAnsi="Arial" w:cs="Arial"/>
          <w:sz w:val="22"/>
          <w:szCs w:val="22"/>
        </w:rPr>
        <w:t>/</w:t>
      </w:r>
      <w:r w:rsidR="00D85250">
        <w:rPr>
          <w:rFonts w:ascii="Arial" w:hAnsi="Arial" w:cs="Arial"/>
          <w:sz w:val="22"/>
          <w:szCs w:val="22"/>
        </w:rPr>
        <w:t>12</w:t>
      </w:r>
      <w:r w:rsidR="00F556B6" w:rsidRPr="00F556B6">
        <w:rPr>
          <w:rFonts w:ascii="Arial" w:hAnsi="Arial" w:cs="Arial"/>
          <w:sz w:val="22"/>
          <w:szCs w:val="22"/>
        </w:rPr>
        <w:t>/</w:t>
      </w:r>
      <w:r w:rsidR="00E10BB8">
        <w:rPr>
          <w:rFonts w:ascii="Arial" w:hAnsi="Arial" w:cs="Arial"/>
          <w:sz w:val="22"/>
          <w:szCs w:val="22"/>
        </w:rPr>
        <w:t>2023</w:t>
      </w:r>
      <w:r w:rsidR="00F556B6" w:rsidRPr="00F556B6">
        <w:rPr>
          <w:rFonts w:ascii="Arial" w:hAnsi="Arial" w:cs="Arial"/>
          <w:sz w:val="22"/>
          <w:szCs w:val="22"/>
        </w:rPr>
        <w:t xml:space="preserve"> até as </w:t>
      </w:r>
      <w:r w:rsidR="00D85250">
        <w:rPr>
          <w:rFonts w:ascii="Arial" w:hAnsi="Arial" w:cs="Arial"/>
          <w:sz w:val="22"/>
          <w:szCs w:val="22"/>
        </w:rPr>
        <w:t>13</w:t>
      </w:r>
      <w:r w:rsidR="00F556B6" w:rsidRPr="00F556B6">
        <w:rPr>
          <w:rFonts w:ascii="Arial" w:hAnsi="Arial" w:cs="Arial"/>
          <w:sz w:val="22"/>
          <w:szCs w:val="22"/>
        </w:rPr>
        <w:t xml:space="preserve"> horas de </w:t>
      </w:r>
      <w:r w:rsidR="00D85250">
        <w:rPr>
          <w:rFonts w:ascii="Arial" w:hAnsi="Arial" w:cs="Arial"/>
          <w:sz w:val="22"/>
          <w:szCs w:val="22"/>
        </w:rPr>
        <w:t>10</w:t>
      </w:r>
      <w:r w:rsidR="00F556B6" w:rsidRPr="00F556B6">
        <w:rPr>
          <w:rFonts w:ascii="Arial" w:hAnsi="Arial" w:cs="Arial"/>
          <w:sz w:val="22"/>
          <w:szCs w:val="22"/>
        </w:rPr>
        <w:t>/</w:t>
      </w:r>
      <w:r w:rsidR="00D85250">
        <w:rPr>
          <w:rFonts w:ascii="Arial" w:hAnsi="Arial" w:cs="Arial"/>
          <w:sz w:val="22"/>
          <w:szCs w:val="22"/>
        </w:rPr>
        <w:t>01</w:t>
      </w:r>
      <w:r w:rsidR="004225EC">
        <w:rPr>
          <w:rFonts w:ascii="Arial" w:hAnsi="Arial" w:cs="Arial"/>
          <w:sz w:val="22"/>
          <w:szCs w:val="22"/>
        </w:rPr>
        <w:t>/</w:t>
      </w:r>
      <w:r w:rsidR="00E10BB8">
        <w:rPr>
          <w:rFonts w:ascii="Arial" w:hAnsi="Arial" w:cs="Arial"/>
          <w:sz w:val="22"/>
          <w:szCs w:val="22"/>
        </w:rPr>
        <w:t>202</w:t>
      </w:r>
      <w:r w:rsidR="00D85250">
        <w:rPr>
          <w:rFonts w:ascii="Arial" w:hAnsi="Arial" w:cs="Arial"/>
          <w:sz w:val="22"/>
          <w:szCs w:val="22"/>
        </w:rPr>
        <w:t>4</w:t>
      </w:r>
      <w:r w:rsidR="00F556B6" w:rsidRPr="00F556B6">
        <w:rPr>
          <w:rFonts w:ascii="Arial" w:hAnsi="Arial" w:cs="Arial"/>
          <w:sz w:val="22"/>
          <w:szCs w:val="22"/>
        </w:rPr>
        <w:t>.</w:t>
      </w:r>
    </w:p>
    <w:p w:rsidR="00F556B6" w:rsidRPr="004125C3" w:rsidRDefault="00001350" w:rsidP="00F556B6">
      <w:pPr>
        <w:jc w:val="both"/>
        <w:rPr>
          <w:rFonts w:ascii="Arial" w:hAnsi="Arial" w:cs="Arial"/>
          <w:sz w:val="22"/>
          <w:szCs w:val="22"/>
        </w:rPr>
      </w:pPr>
      <w:r w:rsidRPr="004125C3">
        <w:rPr>
          <w:rFonts w:ascii="Arial" w:hAnsi="Arial" w:cs="Arial"/>
          <w:b/>
          <w:sz w:val="22"/>
          <w:szCs w:val="22"/>
        </w:rPr>
        <w:t>1.</w:t>
      </w:r>
      <w:r w:rsidR="00F556B6" w:rsidRPr="004125C3">
        <w:rPr>
          <w:rFonts w:ascii="Arial" w:hAnsi="Arial" w:cs="Arial"/>
          <w:b/>
          <w:sz w:val="22"/>
          <w:szCs w:val="22"/>
        </w:rPr>
        <w:t xml:space="preserve">3 – </w:t>
      </w:r>
      <w:r w:rsidR="00F556B6" w:rsidRPr="004125C3">
        <w:rPr>
          <w:rFonts w:ascii="Arial" w:hAnsi="Arial" w:cs="Arial"/>
          <w:sz w:val="22"/>
          <w:szCs w:val="22"/>
        </w:rPr>
        <w:t xml:space="preserve">No dia </w:t>
      </w:r>
      <w:r w:rsidR="00D85250">
        <w:rPr>
          <w:rFonts w:ascii="Arial" w:hAnsi="Arial" w:cs="Arial"/>
          <w:sz w:val="22"/>
          <w:szCs w:val="22"/>
        </w:rPr>
        <w:t>10</w:t>
      </w:r>
      <w:r w:rsidR="00F556B6" w:rsidRPr="004125C3">
        <w:rPr>
          <w:rFonts w:ascii="Arial" w:hAnsi="Arial" w:cs="Arial"/>
          <w:sz w:val="22"/>
          <w:szCs w:val="22"/>
        </w:rPr>
        <w:t>/</w:t>
      </w:r>
      <w:r w:rsidR="00D85250">
        <w:rPr>
          <w:rFonts w:ascii="Arial" w:hAnsi="Arial" w:cs="Arial"/>
          <w:sz w:val="22"/>
          <w:szCs w:val="22"/>
        </w:rPr>
        <w:t>01</w:t>
      </w:r>
      <w:r w:rsidR="00F556B6" w:rsidRPr="004125C3">
        <w:rPr>
          <w:rFonts w:ascii="Arial" w:hAnsi="Arial" w:cs="Arial"/>
          <w:sz w:val="22"/>
          <w:szCs w:val="22"/>
        </w:rPr>
        <w:t>/</w:t>
      </w:r>
      <w:r w:rsidR="00E10BB8" w:rsidRPr="004125C3">
        <w:rPr>
          <w:rFonts w:ascii="Arial" w:hAnsi="Arial" w:cs="Arial"/>
          <w:sz w:val="22"/>
          <w:szCs w:val="22"/>
        </w:rPr>
        <w:t>202</w:t>
      </w:r>
      <w:r w:rsidR="00D85250">
        <w:rPr>
          <w:rFonts w:ascii="Arial" w:hAnsi="Arial" w:cs="Arial"/>
          <w:sz w:val="22"/>
          <w:szCs w:val="22"/>
        </w:rPr>
        <w:t>4</w:t>
      </w:r>
      <w:r w:rsidR="00F556B6" w:rsidRPr="004125C3">
        <w:rPr>
          <w:rFonts w:ascii="Arial" w:hAnsi="Arial" w:cs="Arial"/>
          <w:sz w:val="22"/>
          <w:szCs w:val="22"/>
        </w:rPr>
        <w:t xml:space="preserve">, às </w:t>
      </w:r>
      <w:r w:rsidR="00D85250">
        <w:rPr>
          <w:rFonts w:ascii="Arial" w:hAnsi="Arial" w:cs="Arial"/>
          <w:sz w:val="22"/>
          <w:szCs w:val="22"/>
        </w:rPr>
        <w:t>13</w:t>
      </w:r>
      <w:r w:rsidR="00F556B6" w:rsidRPr="004125C3">
        <w:rPr>
          <w:rFonts w:ascii="Arial" w:hAnsi="Arial" w:cs="Arial"/>
          <w:sz w:val="22"/>
          <w:szCs w:val="22"/>
        </w:rPr>
        <w:t xml:space="preserve"> horas, será feita a abertura da </w:t>
      </w:r>
      <w:r w:rsidR="009F23EC" w:rsidRPr="004125C3">
        <w:rPr>
          <w:rFonts w:ascii="Arial" w:hAnsi="Arial" w:cs="Arial"/>
          <w:sz w:val="22"/>
          <w:szCs w:val="22"/>
        </w:rPr>
        <w:t>s</w:t>
      </w:r>
      <w:r w:rsidR="00F556B6" w:rsidRPr="004125C3">
        <w:rPr>
          <w:rFonts w:ascii="Arial" w:hAnsi="Arial" w:cs="Arial"/>
          <w:sz w:val="22"/>
          <w:szCs w:val="22"/>
        </w:rPr>
        <w:t xml:space="preserve">essão </w:t>
      </w:r>
      <w:r w:rsidR="009F23EC" w:rsidRPr="004125C3">
        <w:rPr>
          <w:rFonts w:ascii="Arial" w:hAnsi="Arial" w:cs="Arial"/>
          <w:sz w:val="22"/>
          <w:szCs w:val="22"/>
        </w:rPr>
        <w:t>p</w:t>
      </w:r>
      <w:r w:rsidR="00F556B6" w:rsidRPr="004125C3">
        <w:rPr>
          <w:rFonts w:ascii="Arial" w:hAnsi="Arial" w:cs="Arial"/>
          <w:sz w:val="22"/>
          <w:szCs w:val="22"/>
        </w:rPr>
        <w:t xml:space="preserve">ública, </w:t>
      </w:r>
      <w:r w:rsidR="00F556B6" w:rsidRPr="004125C3">
        <w:rPr>
          <w:rFonts w:ascii="Arial" w:hAnsi="Arial" w:cs="Arial"/>
          <w:b/>
          <w:sz w:val="22"/>
          <w:szCs w:val="22"/>
          <w:u w:val="single"/>
        </w:rPr>
        <w:t>exclusivamente</w:t>
      </w:r>
      <w:r w:rsidR="00F556B6" w:rsidRPr="004125C3">
        <w:rPr>
          <w:rFonts w:ascii="Arial" w:hAnsi="Arial" w:cs="Arial"/>
          <w:sz w:val="22"/>
          <w:szCs w:val="22"/>
        </w:rPr>
        <w:t xml:space="preserve"> por meio do sítio </w:t>
      </w:r>
      <w:hyperlink r:id="rId10" w:history="1">
        <w:r w:rsidR="00F556B6" w:rsidRPr="004125C3">
          <w:rPr>
            <w:rFonts w:ascii="Arial" w:hAnsi="Arial" w:cs="Arial"/>
            <w:sz w:val="22"/>
            <w:szCs w:val="22"/>
            <w:u w:val="single"/>
          </w:rPr>
          <w:t>www.gov.br/compras/pt-br</w:t>
        </w:r>
      </w:hyperlink>
      <w:r w:rsidR="00F556B6" w:rsidRPr="004125C3">
        <w:rPr>
          <w:rFonts w:ascii="Arial" w:hAnsi="Arial" w:cs="Arial"/>
          <w:sz w:val="22"/>
          <w:szCs w:val="22"/>
        </w:rPr>
        <w:t>.</w:t>
      </w:r>
    </w:p>
    <w:p w:rsidR="00F556B6" w:rsidRPr="00F556B6"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 xml:space="preserve">4 – </w:t>
      </w:r>
      <w:r w:rsidR="00F556B6" w:rsidRPr="00F556B6">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rsidR="00F556B6" w:rsidRPr="00F556B6" w:rsidRDefault="00001350" w:rsidP="00F556B6">
      <w:pPr>
        <w:tabs>
          <w:tab w:val="left" w:pos="4086"/>
        </w:tabs>
        <w:jc w:val="both"/>
        <w:rPr>
          <w:rFonts w:ascii="Arial" w:hAnsi="Arial" w:cs="Arial"/>
          <w:sz w:val="22"/>
          <w:szCs w:val="22"/>
        </w:rPr>
      </w:pPr>
      <w:r>
        <w:rPr>
          <w:rFonts w:ascii="Arial" w:hAnsi="Arial" w:cs="Arial"/>
          <w:b/>
          <w:sz w:val="22"/>
          <w:szCs w:val="22"/>
        </w:rPr>
        <w:t>2</w:t>
      </w:r>
      <w:r w:rsidR="00CE37C1">
        <w:rPr>
          <w:rFonts w:ascii="Arial" w:hAnsi="Arial" w:cs="Arial"/>
          <w:b/>
          <w:sz w:val="22"/>
          <w:szCs w:val="22"/>
        </w:rPr>
        <w:t xml:space="preserve"> – DO OBJETO</w:t>
      </w:r>
    </w:p>
    <w:p w:rsidR="00FC124F" w:rsidRPr="00C6644E" w:rsidRDefault="00001350" w:rsidP="00FC124F">
      <w:pPr>
        <w:spacing w:line="200" w:lineRule="atLeast"/>
        <w:jc w:val="both"/>
        <w:rPr>
          <w:rFonts w:ascii="Arial" w:hAnsi="Arial" w:cs="Arial"/>
          <w:sz w:val="22"/>
          <w:szCs w:val="22"/>
        </w:rPr>
      </w:pPr>
      <w:r w:rsidRPr="00C6644E">
        <w:rPr>
          <w:rFonts w:ascii="Arial" w:hAnsi="Arial" w:cs="Arial"/>
          <w:b/>
          <w:sz w:val="22"/>
          <w:szCs w:val="22"/>
        </w:rPr>
        <w:t>2.</w:t>
      </w:r>
      <w:r w:rsidR="00F556B6" w:rsidRPr="00C6644E">
        <w:rPr>
          <w:rFonts w:ascii="Arial" w:hAnsi="Arial" w:cs="Arial"/>
          <w:b/>
          <w:sz w:val="22"/>
          <w:szCs w:val="22"/>
        </w:rPr>
        <w:t>1 –</w:t>
      </w:r>
      <w:r w:rsidR="00F556B6" w:rsidRPr="00C6644E">
        <w:rPr>
          <w:rFonts w:ascii="Arial" w:hAnsi="Arial" w:cs="Arial"/>
          <w:sz w:val="22"/>
          <w:szCs w:val="22"/>
        </w:rPr>
        <w:t xml:space="preserve"> </w:t>
      </w:r>
      <w:r w:rsidR="00FC124F" w:rsidRPr="00C6644E">
        <w:rPr>
          <w:rFonts w:ascii="Arial" w:hAnsi="Arial" w:cs="Arial"/>
          <w:sz w:val="22"/>
          <w:szCs w:val="22"/>
        </w:rPr>
        <w:t xml:space="preserve">O objeto da presente licitação consiste na </w:t>
      </w:r>
      <w:r w:rsidR="00C6644E" w:rsidRPr="00C6644E">
        <w:rPr>
          <w:rFonts w:ascii="Arial" w:hAnsi="Arial" w:cs="Arial"/>
          <w:sz w:val="22"/>
          <w:shd w:val="clear" w:color="auto" w:fill="FFFFFF"/>
        </w:rPr>
        <w:t xml:space="preserve">contratação de serviços de monitoramento e manutenção do sistema </w:t>
      </w:r>
      <w:r w:rsidR="00C6644E" w:rsidRPr="00C6644E">
        <w:rPr>
          <w:rFonts w:ascii="Arial" w:hAnsi="Arial" w:cs="Arial"/>
          <w:i/>
          <w:sz w:val="22"/>
          <w:shd w:val="clear" w:color="auto" w:fill="FFFFFF"/>
        </w:rPr>
        <w:t>Sentricon</w:t>
      </w:r>
      <w:r w:rsidR="00C6644E" w:rsidRPr="00C6644E">
        <w:rPr>
          <w:rFonts w:ascii="Arial" w:hAnsi="Arial" w:cs="Arial"/>
          <w:sz w:val="22"/>
          <w:shd w:val="clear" w:color="auto" w:fill="FFFFFF"/>
        </w:rPr>
        <w:t>* de eliminação e prevenção contra colônias de cupins subterrâneos ou de solo, instalado na Sede I do Tribunal Regional Eleitoral do Estado de São Paulo, incluindo a instalação de estações e iscas aéreas com princípio ativo "hexaflumuron" e eventualmente a utilização de método químico, sempre que necessário, para o combate das colônias</w:t>
      </w:r>
      <w:r w:rsidR="00FC124F" w:rsidRPr="00C6644E">
        <w:rPr>
          <w:rFonts w:ascii="Arial" w:hAnsi="Arial" w:cs="Arial"/>
          <w:sz w:val="22"/>
          <w:szCs w:val="22"/>
        </w:rPr>
        <w:t>, em estrita conformidade com o estabelecido neste Edital e seus Anexos</w:t>
      </w:r>
      <w:r w:rsidR="0060715A">
        <w:rPr>
          <w:rFonts w:ascii="Arial" w:hAnsi="Arial" w:cs="Arial"/>
          <w:sz w:val="22"/>
          <w:szCs w:val="22"/>
        </w:rPr>
        <w:t xml:space="preserve"> </w:t>
      </w:r>
      <w:r w:rsidR="0060715A" w:rsidRPr="00381642">
        <w:rPr>
          <w:rFonts w:ascii="Arial" w:hAnsi="Arial" w:cs="Arial"/>
          <w:sz w:val="22"/>
          <w:szCs w:val="22"/>
        </w:rPr>
        <w:t>e Apêndice</w:t>
      </w:r>
      <w:r w:rsidR="00FC124F" w:rsidRPr="00381642">
        <w:rPr>
          <w:rFonts w:ascii="Arial" w:hAnsi="Arial" w:cs="Arial"/>
          <w:sz w:val="22"/>
          <w:szCs w:val="22"/>
        </w:rPr>
        <w:t>.</w:t>
      </w:r>
    </w:p>
    <w:p w:rsidR="000016C2" w:rsidRPr="00C02C05" w:rsidRDefault="000016C2" w:rsidP="000016C2">
      <w:pPr>
        <w:pStyle w:val="Nivel2"/>
        <w:numPr>
          <w:ilvl w:val="0"/>
          <w:numId w:val="0"/>
        </w:numPr>
        <w:spacing w:beforeLines="120" w:before="288" w:afterLines="120" w:after="288" w:line="240" w:lineRule="auto"/>
        <w:rPr>
          <w:color w:val="auto"/>
          <w:sz w:val="22"/>
          <w:szCs w:val="22"/>
        </w:rPr>
      </w:pPr>
      <w:r w:rsidRPr="00C02C05">
        <w:rPr>
          <w:b/>
          <w:color w:val="auto"/>
          <w:sz w:val="22"/>
          <w:szCs w:val="22"/>
        </w:rPr>
        <w:t>2.2 -</w:t>
      </w:r>
      <w:r w:rsidRPr="00C02C05">
        <w:rPr>
          <w:color w:val="auto"/>
          <w:sz w:val="22"/>
          <w:szCs w:val="22"/>
        </w:rPr>
        <w:t xml:space="preserve"> A licitação será realizada em único item.</w:t>
      </w:r>
    </w:p>
    <w:p w:rsidR="00FA5DE0" w:rsidRDefault="00FA5DE0" w:rsidP="00F556B6">
      <w:pPr>
        <w:pStyle w:val="Corpodetextobodytext"/>
        <w:widowControl w:val="0"/>
        <w:rPr>
          <w:b/>
          <w:sz w:val="22"/>
          <w:szCs w:val="22"/>
        </w:rPr>
      </w:pPr>
    </w:p>
    <w:p w:rsidR="00F556B6" w:rsidRPr="0057476E" w:rsidRDefault="00001350" w:rsidP="00F556B6">
      <w:pPr>
        <w:pStyle w:val="Corpodetextobodytext"/>
        <w:widowControl w:val="0"/>
        <w:rPr>
          <w:b/>
          <w:strike/>
          <w:sz w:val="22"/>
          <w:szCs w:val="22"/>
        </w:rPr>
      </w:pPr>
      <w:r>
        <w:rPr>
          <w:b/>
          <w:sz w:val="22"/>
          <w:szCs w:val="22"/>
        </w:rPr>
        <w:lastRenderedPageBreak/>
        <w:t>2.</w:t>
      </w:r>
      <w:r w:rsidR="0021195D">
        <w:rPr>
          <w:b/>
          <w:sz w:val="22"/>
          <w:szCs w:val="22"/>
        </w:rPr>
        <w:t>3</w:t>
      </w:r>
      <w:r w:rsidR="00E8279D">
        <w:rPr>
          <w:b/>
          <w:sz w:val="22"/>
          <w:szCs w:val="22"/>
        </w:rPr>
        <w:t xml:space="preserve"> </w:t>
      </w:r>
      <w:r w:rsidR="003D171C">
        <w:rPr>
          <w:b/>
          <w:sz w:val="22"/>
          <w:szCs w:val="22"/>
        </w:rPr>
        <w:t>-</w:t>
      </w:r>
      <w:r w:rsidR="00E47644" w:rsidRPr="00E47644">
        <w:rPr>
          <w:sz w:val="22"/>
          <w:szCs w:val="22"/>
        </w:rPr>
        <w:t xml:space="preserve"> </w:t>
      </w:r>
      <w:r w:rsidR="0057476E" w:rsidRPr="00E47644">
        <w:rPr>
          <w:b/>
          <w:sz w:val="22"/>
          <w:szCs w:val="22"/>
          <w:u w:val="single"/>
        </w:rPr>
        <w:t>Os códigos e descrições do "CATMAT/CATSER" constantes do Compras.gov.br podem eventualmente divergir da descrição dos itens a serem contratados quanto a especificações e outras características. Neste caso, havendo divergência quanto ao código/descrição do CATMAT/CATSER prevalecerão as especificações detalhadas no Termo de Referência (Anexo I deste Edital).</w:t>
      </w:r>
    </w:p>
    <w:p w:rsidR="00F556B6" w:rsidRPr="004125C3" w:rsidRDefault="00001350" w:rsidP="00F556B6">
      <w:pPr>
        <w:jc w:val="both"/>
        <w:rPr>
          <w:rFonts w:ascii="Arial" w:hAnsi="Arial" w:cs="Arial"/>
          <w:b/>
          <w:sz w:val="22"/>
          <w:szCs w:val="22"/>
        </w:rPr>
      </w:pPr>
      <w:r w:rsidRPr="004125C3">
        <w:rPr>
          <w:rFonts w:ascii="Arial" w:hAnsi="Arial" w:cs="Arial"/>
          <w:b/>
          <w:sz w:val="22"/>
          <w:szCs w:val="22"/>
        </w:rPr>
        <w:t>3</w:t>
      </w:r>
      <w:r w:rsidR="00F556B6" w:rsidRPr="004125C3">
        <w:rPr>
          <w:rFonts w:ascii="Arial" w:hAnsi="Arial" w:cs="Arial"/>
          <w:b/>
          <w:sz w:val="22"/>
          <w:szCs w:val="22"/>
        </w:rPr>
        <w:t xml:space="preserve"> –</w:t>
      </w:r>
      <w:r w:rsidR="002D4AF4">
        <w:rPr>
          <w:rFonts w:ascii="Arial" w:hAnsi="Arial" w:cs="Arial"/>
          <w:b/>
          <w:sz w:val="22"/>
          <w:szCs w:val="22"/>
        </w:rPr>
        <w:t xml:space="preserve"> </w:t>
      </w:r>
      <w:r w:rsidR="005A2C48" w:rsidRPr="004125C3">
        <w:rPr>
          <w:rFonts w:ascii="Arial" w:hAnsi="Arial" w:cs="Arial"/>
          <w:b/>
          <w:sz w:val="22"/>
        </w:rPr>
        <w:t>DAS CONDIÇÕES PARA PARTICIPAÇÃO E DA CONCESSÃO DOS BENEFÍCIOS ÀS MICROEMPRESAS (MEs) E EMPRESAS DE PEQUENO PORTE (EPPs)</w:t>
      </w:r>
    </w:p>
    <w:p w:rsidR="00412290" w:rsidRPr="00381642" w:rsidRDefault="00412290" w:rsidP="006B4107">
      <w:pPr>
        <w:tabs>
          <w:tab w:val="left" w:pos="0"/>
          <w:tab w:val="center" w:pos="4252"/>
          <w:tab w:val="right" w:pos="8504"/>
        </w:tabs>
        <w:jc w:val="both"/>
        <w:rPr>
          <w:rFonts w:ascii="Arial" w:hAnsi="Arial" w:cs="Arial"/>
          <w:sz w:val="22"/>
        </w:rPr>
      </w:pPr>
      <w:r w:rsidRPr="00381642">
        <w:rPr>
          <w:rFonts w:ascii="Arial" w:hAnsi="Arial" w:cs="Arial"/>
          <w:b/>
          <w:sz w:val="22"/>
        </w:rPr>
        <w:t>3.1</w:t>
      </w:r>
      <w:r w:rsidR="0021195D" w:rsidRPr="00381642">
        <w:rPr>
          <w:rFonts w:ascii="Arial" w:hAnsi="Arial" w:cs="Arial"/>
          <w:b/>
          <w:sz w:val="22"/>
        </w:rPr>
        <w:t xml:space="preserve"> -</w:t>
      </w:r>
      <w:r w:rsidRPr="00381642">
        <w:rPr>
          <w:rFonts w:ascii="Arial" w:hAnsi="Arial" w:cs="Arial"/>
          <w:b/>
          <w:sz w:val="22"/>
        </w:rPr>
        <w:t xml:space="preserve"> </w:t>
      </w:r>
      <w:r w:rsidR="00FB349C" w:rsidRPr="00381642">
        <w:rPr>
          <w:rFonts w:ascii="Arial" w:hAnsi="Arial" w:cs="Arial"/>
          <w:sz w:val="22"/>
        </w:rPr>
        <w:t xml:space="preserve">A presente licitação é destinada, exclusivamente, à participação de empresas que </w:t>
      </w:r>
      <w:r w:rsidR="00FB349C" w:rsidRPr="00381642">
        <w:rPr>
          <w:rFonts w:ascii="Arial" w:hAnsi="Arial" w:cs="Arial"/>
          <w:b/>
          <w:sz w:val="22"/>
          <w:szCs w:val="22"/>
          <w:lang w:eastAsia="zh-CN" w:bidi="hi-IN"/>
        </w:rPr>
        <w:t>sejam operadoras autorizadas Sentricon*, nos termos do item 2.3 do Anexo I (Termo de Referência) deste Edital.</w:t>
      </w:r>
    </w:p>
    <w:p w:rsidR="000E072F" w:rsidRPr="00381642" w:rsidRDefault="000E072F" w:rsidP="000E072F">
      <w:pPr>
        <w:spacing w:line="240" w:lineRule="auto"/>
        <w:jc w:val="both"/>
        <w:rPr>
          <w:rFonts w:ascii="Arial" w:eastAsia="MS Gothic" w:hAnsi="Arial" w:cs="Arial"/>
          <w:bCs/>
          <w:sz w:val="22"/>
          <w:szCs w:val="22"/>
        </w:rPr>
      </w:pPr>
      <w:r w:rsidRPr="00381642">
        <w:rPr>
          <w:rFonts w:ascii="Arial" w:hAnsi="Arial" w:cs="Arial"/>
          <w:b/>
          <w:sz w:val="22"/>
          <w:szCs w:val="22"/>
          <w:lang w:eastAsia="zh-CN" w:bidi="hi-IN"/>
        </w:rPr>
        <w:t xml:space="preserve">3.1.1 – </w:t>
      </w:r>
      <w:r w:rsidR="00FB349C" w:rsidRPr="00381642">
        <w:rPr>
          <w:rFonts w:ascii="Arial" w:eastAsia="MS Gothic" w:hAnsi="Arial" w:cs="Arial"/>
          <w:bCs/>
          <w:sz w:val="22"/>
          <w:szCs w:val="22"/>
        </w:rPr>
        <w:t xml:space="preserve">Para comprovação de atendimento ao regramento contido no item 3.1, a licitante deverá apresentar </w:t>
      </w:r>
      <w:r w:rsidR="00FB349C" w:rsidRPr="00381642">
        <w:rPr>
          <w:rFonts w:ascii="Arial" w:eastAsia="MS Gothic" w:hAnsi="Arial" w:cs="Arial"/>
          <w:b/>
          <w:bCs/>
          <w:sz w:val="22"/>
          <w:szCs w:val="22"/>
        </w:rPr>
        <w:t>DECLARAÇÃO</w:t>
      </w:r>
      <w:r w:rsidR="00FB349C" w:rsidRPr="00381642">
        <w:rPr>
          <w:rFonts w:ascii="Arial" w:eastAsia="MS Gothic" w:hAnsi="Arial" w:cs="Arial"/>
          <w:bCs/>
          <w:sz w:val="22"/>
          <w:szCs w:val="22"/>
        </w:rPr>
        <w:t xml:space="preserve">, manifestando, expressamente, que é operadora autorizada </w:t>
      </w:r>
      <w:r w:rsidR="00FB349C" w:rsidRPr="00381642">
        <w:rPr>
          <w:rFonts w:ascii="Arial" w:eastAsia="MS Gothic" w:hAnsi="Arial" w:cs="Arial"/>
          <w:bCs/>
          <w:i/>
          <w:sz w:val="22"/>
          <w:szCs w:val="22"/>
        </w:rPr>
        <w:t>Sentricon</w:t>
      </w:r>
      <w:r w:rsidR="00FB349C" w:rsidRPr="00381642">
        <w:rPr>
          <w:rFonts w:ascii="Arial" w:eastAsia="MS Gothic" w:hAnsi="Arial" w:cs="Arial"/>
          <w:bCs/>
          <w:sz w:val="22"/>
          <w:szCs w:val="22"/>
        </w:rPr>
        <w:t>*.</w:t>
      </w:r>
    </w:p>
    <w:p w:rsidR="00FB349C" w:rsidRPr="00381642" w:rsidRDefault="00FB349C" w:rsidP="00FB349C">
      <w:pPr>
        <w:tabs>
          <w:tab w:val="left" w:pos="0"/>
          <w:tab w:val="center" w:pos="4252"/>
          <w:tab w:val="right" w:pos="8504"/>
        </w:tabs>
        <w:jc w:val="both"/>
        <w:rPr>
          <w:rFonts w:ascii="Arial" w:hAnsi="Arial" w:cs="Arial"/>
          <w:sz w:val="22"/>
          <w:szCs w:val="22"/>
          <w:lang w:eastAsia="zh-CN" w:bidi="hi-IN"/>
        </w:rPr>
      </w:pPr>
      <w:r w:rsidRPr="00381642">
        <w:rPr>
          <w:rFonts w:ascii="Arial" w:hAnsi="Arial" w:cs="Arial"/>
          <w:b/>
          <w:sz w:val="22"/>
          <w:szCs w:val="22"/>
        </w:rPr>
        <w:t>3.1.2 -</w:t>
      </w:r>
      <w:r w:rsidRPr="00381642">
        <w:rPr>
          <w:rFonts w:ascii="Arial" w:hAnsi="Arial" w:cs="Arial"/>
          <w:sz w:val="22"/>
          <w:szCs w:val="22"/>
        </w:rPr>
        <w:t xml:space="preserve"> </w:t>
      </w:r>
      <w:r w:rsidRPr="00381642">
        <w:rPr>
          <w:rFonts w:ascii="Arial" w:hAnsi="Arial" w:cs="Arial"/>
          <w:sz w:val="22"/>
          <w:szCs w:val="22"/>
          <w:lang w:eastAsia="zh-CN" w:bidi="hi-IN"/>
        </w:rPr>
        <w:t>A declaração deverá ser encaminhada pela licitante no mesmo momento, prazo e condições para envio da Proposta Definitiva de Preços, conforme disposto no item 12.2 deste Edital.</w:t>
      </w:r>
    </w:p>
    <w:p w:rsidR="00FB349C" w:rsidRPr="00381642" w:rsidRDefault="00FB349C" w:rsidP="00FB349C">
      <w:pPr>
        <w:tabs>
          <w:tab w:val="left" w:pos="0"/>
          <w:tab w:val="center" w:pos="4252"/>
          <w:tab w:val="right" w:pos="8504"/>
        </w:tabs>
        <w:jc w:val="both"/>
        <w:rPr>
          <w:rFonts w:ascii="Arial" w:hAnsi="Arial" w:cs="Arial"/>
          <w:sz w:val="22"/>
          <w:szCs w:val="22"/>
          <w:lang w:eastAsia="zh-CN" w:bidi="hi-IN"/>
        </w:rPr>
      </w:pPr>
      <w:r w:rsidRPr="00381642">
        <w:rPr>
          <w:rFonts w:ascii="Arial" w:hAnsi="Arial" w:cs="Arial"/>
          <w:b/>
          <w:sz w:val="22"/>
          <w:szCs w:val="22"/>
          <w:lang w:eastAsia="zh-CN" w:bidi="hi-IN"/>
        </w:rPr>
        <w:t>3.1.3 –</w:t>
      </w:r>
      <w:r w:rsidRPr="00381642">
        <w:rPr>
          <w:rFonts w:ascii="Arial" w:hAnsi="Arial" w:cs="Arial"/>
          <w:sz w:val="22"/>
          <w:szCs w:val="22"/>
          <w:lang w:eastAsia="zh-CN" w:bidi="hi-IN"/>
        </w:rPr>
        <w:t xml:space="preserve"> A licitante que não apresentar a declaração disposta no item 3.1.1 deste Edital será considerada inapta a participar da licitação, estando sujeita às sanções previstas neste Edital.</w:t>
      </w:r>
    </w:p>
    <w:p w:rsidR="00FB349C" w:rsidRPr="00381642" w:rsidRDefault="00FB349C" w:rsidP="00FB349C">
      <w:pPr>
        <w:jc w:val="both"/>
        <w:rPr>
          <w:rFonts w:ascii="Arial" w:hAnsi="Arial" w:cs="Arial"/>
          <w:color w:val="000000"/>
          <w:sz w:val="22"/>
          <w:szCs w:val="22"/>
          <w:lang w:eastAsia="zh-CN" w:bidi="hi-IN"/>
        </w:rPr>
      </w:pPr>
      <w:r w:rsidRPr="00381642">
        <w:rPr>
          <w:rFonts w:ascii="Arial" w:hAnsi="Arial" w:cs="Arial"/>
          <w:b/>
          <w:color w:val="000000"/>
          <w:sz w:val="22"/>
          <w:szCs w:val="22"/>
          <w:lang w:eastAsia="zh-CN" w:bidi="hi-IN"/>
        </w:rPr>
        <w:t>3.2 –</w:t>
      </w:r>
      <w:r w:rsidRPr="00381642">
        <w:rPr>
          <w:rFonts w:ascii="Arial" w:hAnsi="Arial" w:cs="Arial"/>
          <w:color w:val="000000"/>
          <w:sz w:val="22"/>
          <w:szCs w:val="22"/>
          <w:lang w:eastAsia="zh-CN" w:bidi="hi-IN"/>
        </w:rPr>
        <w:t xml:space="preserve"> Poderão participar deste PREGÃO ELETRÔNICO as empresas que, além dos requisitos dispostos nos itens 3.1, 3.1.1, 3.1.2 e 3.1.3 desta cláusula, ainda:</w:t>
      </w:r>
    </w:p>
    <w:p w:rsidR="00412290" w:rsidRPr="00381642" w:rsidRDefault="000E072F" w:rsidP="006B4107">
      <w:pPr>
        <w:tabs>
          <w:tab w:val="left" w:pos="0"/>
          <w:tab w:val="center" w:pos="4252"/>
          <w:tab w:val="right" w:pos="8504"/>
        </w:tabs>
        <w:jc w:val="both"/>
        <w:rPr>
          <w:rFonts w:ascii="Arial" w:hAnsi="Arial" w:cs="Arial"/>
          <w:sz w:val="22"/>
        </w:rPr>
      </w:pPr>
      <w:r w:rsidRPr="00381642">
        <w:rPr>
          <w:rFonts w:ascii="Arial" w:hAnsi="Arial" w:cs="Arial"/>
          <w:b/>
          <w:sz w:val="22"/>
        </w:rPr>
        <w:t>3.2</w:t>
      </w:r>
      <w:r w:rsidR="00FB349C" w:rsidRPr="00381642">
        <w:rPr>
          <w:rFonts w:ascii="Arial" w:hAnsi="Arial" w:cs="Arial"/>
          <w:b/>
          <w:sz w:val="22"/>
        </w:rPr>
        <w:t>.1</w:t>
      </w:r>
      <w:r w:rsidR="0021195D" w:rsidRPr="00381642">
        <w:rPr>
          <w:rFonts w:ascii="Arial" w:hAnsi="Arial" w:cs="Arial"/>
          <w:b/>
          <w:sz w:val="22"/>
        </w:rPr>
        <w:t xml:space="preserve"> -</w:t>
      </w:r>
      <w:r w:rsidR="00412290" w:rsidRPr="00381642">
        <w:rPr>
          <w:rFonts w:ascii="Arial" w:hAnsi="Arial" w:cs="Arial"/>
          <w:b/>
          <w:sz w:val="22"/>
        </w:rPr>
        <w:t xml:space="preserve"> </w:t>
      </w:r>
      <w:r w:rsidR="00412290" w:rsidRPr="00381642">
        <w:rPr>
          <w:rFonts w:ascii="Arial" w:hAnsi="Arial" w:cs="Arial"/>
          <w:sz w:val="22"/>
        </w:rPr>
        <w:t>Atenderem a todas as exigências, inclusive quanto à documentação, constantes deste Edital e seus Anexos.</w:t>
      </w:r>
    </w:p>
    <w:p w:rsidR="00412290" w:rsidRPr="00381642" w:rsidRDefault="000E072F" w:rsidP="006B4107">
      <w:pPr>
        <w:tabs>
          <w:tab w:val="left" w:pos="0"/>
          <w:tab w:val="center" w:pos="4252"/>
          <w:tab w:val="right" w:pos="8504"/>
        </w:tabs>
        <w:jc w:val="both"/>
        <w:rPr>
          <w:rFonts w:ascii="Arial" w:hAnsi="Arial" w:cs="Arial"/>
          <w:sz w:val="22"/>
          <w:szCs w:val="22"/>
        </w:rPr>
      </w:pPr>
      <w:r w:rsidRPr="00381642">
        <w:rPr>
          <w:rFonts w:ascii="Arial" w:hAnsi="Arial" w:cs="Arial"/>
          <w:b/>
          <w:sz w:val="22"/>
        </w:rPr>
        <w:t>3.</w:t>
      </w:r>
      <w:r w:rsidR="00FB349C" w:rsidRPr="00381642">
        <w:rPr>
          <w:rFonts w:ascii="Arial" w:hAnsi="Arial" w:cs="Arial"/>
          <w:b/>
          <w:sz w:val="22"/>
        </w:rPr>
        <w:t>2.2</w:t>
      </w:r>
      <w:r w:rsidR="0021195D" w:rsidRPr="00381642">
        <w:rPr>
          <w:rFonts w:ascii="Arial" w:hAnsi="Arial" w:cs="Arial"/>
          <w:b/>
          <w:sz w:val="22"/>
        </w:rPr>
        <w:t xml:space="preserve"> -</w:t>
      </w:r>
      <w:r w:rsidR="00412290" w:rsidRPr="00381642">
        <w:rPr>
          <w:rFonts w:ascii="Arial" w:hAnsi="Arial" w:cs="Arial"/>
          <w:sz w:val="22"/>
        </w:rPr>
        <w:t xml:space="preserve"> </w:t>
      </w:r>
      <w:r w:rsidR="00412290" w:rsidRPr="00381642">
        <w:rPr>
          <w:rFonts w:ascii="Arial" w:hAnsi="Arial" w:cs="Arial"/>
          <w:sz w:val="22"/>
          <w:szCs w:val="22"/>
        </w:rPr>
        <w:t>Estiverem previamente credenciados no Sistema de Cadastramento Unificado de Fornecedores - SICAF e no Sistema de Compras do Governo Federal (</w:t>
      </w:r>
      <w:hyperlink r:id="rId11" w:history="1">
        <w:r w:rsidR="00412290" w:rsidRPr="00381642">
          <w:rPr>
            <w:rFonts w:ascii="Arial" w:hAnsi="Arial" w:cs="Arial"/>
            <w:sz w:val="22"/>
            <w:szCs w:val="22"/>
            <w:u w:val="single"/>
          </w:rPr>
          <w:t>www.gov.br/compras/pt-br</w:t>
        </w:r>
      </w:hyperlink>
      <w:r w:rsidR="00412290" w:rsidRPr="00381642">
        <w:rPr>
          <w:rFonts w:ascii="Arial" w:hAnsi="Arial" w:cs="Arial"/>
          <w:sz w:val="22"/>
          <w:szCs w:val="22"/>
        </w:rPr>
        <w:t>), por meio de Certificado Digital conferido pela Infraestrutura de Chaves Públicas Brasileira – ICP – Brasil.</w:t>
      </w:r>
    </w:p>
    <w:p w:rsidR="00412290" w:rsidRPr="00381642" w:rsidRDefault="000E072F" w:rsidP="006B4107">
      <w:pPr>
        <w:tabs>
          <w:tab w:val="left" w:pos="0"/>
          <w:tab w:val="center" w:pos="4252"/>
          <w:tab w:val="right" w:pos="8504"/>
        </w:tabs>
        <w:jc w:val="both"/>
        <w:rPr>
          <w:rFonts w:ascii="Arial" w:hAnsi="Arial" w:cs="Arial"/>
          <w:sz w:val="22"/>
        </w:rPr>
      </w:pPr>
      <w:r w:rsidRPr="00381642">
        <w:rPr>
          <w:rFonts w:ascii="Arial" w:hAnsi="Arial" w:cs="Arial"/>
          <w:b/>
          <w:sz w:val="22"/>
          <w:szCs w:val="22"/>
        </w:rPr>
        <w:t>3.</w:t>
      </w:r>
      <w:r w:rsidR="00FB349C" w:rsidRPr="00381642">
        <w:rPr>
          <w:rFonts w:ascii="Arial" w:hAnsi="Arial" w:cs="Arial"/>
          <w:b/>
          <w:sz w:val="22"/>
          <w:szCs w:val="22"/>
        </w:rPr>
        <w:t>2.2</w:t>
      </w:r>
      <w:r w:rsidR="00412290" w:rsidRPr="00381642">
        <w:rPr>
          <w:rFonts w:ascii="Arial" w:hAnsi="Arial" w:cs="Arial"/>
          <w:b/>
          <w:sz w:val="22"/>
          <w:szCs w:val="22"/>
        </w:rPr>
        <w:t>.1 -</w:t>
      </w:r>
      <w:r w:rsidR="00412290" w:rsidRPr="00381642">
        <w:rPr>
          <w:rFonts w:ascii="Arial" w:hAnsi="Arial" w:cs="Arial"/>
          <w:sz w:val="22"/>
          <w:szCs w:val="22"/>
        </w:rPr>
        <w:t xml:space="preserve">  </w:t>
      </w:r>
      <w:r w:rsidR="002F16C3" w:rsidRPr="00381642">
        <w:rPr>
          <w:rFonts w:ascii="Arial" w:hAnsi="Arial" w:cs="Arial"/>
          <w:sz w:val="22"/>
          <w:szCs w:val="22"/>
        </w:rPr>
        <w:t xml:space="preserve">Os interessados deverão atender às condições exigidas no cadastramento no Sistema de Cadastramento Unificado de Fornecedores – SICAF até o terceiro dia útil anterior à data prevista para recebimento das propostas, nos termos do </w:t>
      </w:r>
      <w:r w:rsidR="002F16C3" w:rsidRPr="00381642">
        <w:rPr>
          <w:rFonts w:ascii="Arial" w:hAnsi="Arial" w:cs="Arial"/>
          <w:sz w:val="22"/>
        </w:rPr>
        <w:t xml:space="preserve">§1º do art. 1º do Decreto </w:t>
      </w:r>
      <w:proofErr w:type="gramStart"/>
      <w:r w:rsidR="002F16C3" w:rsidRPr="00381642">
        <w:rPr>
          <w:rFonts w:ascii="Arial" w:hAnsi="Arial" w:cs="Arial"/>
          <w:sz w:val="22"/>
        </w:rPr>
        <w:t>n.º</w:t>
      </w:r>
      <w:proofErr w:type="gramEnd"/>
      <w:r w:rsidR="002F16C3" w:rsidRPr="00381642">
        <w:rPr>
          <w:rFonts w:ascii="Arial" w:hAnsi="Arial" w:cs="Arial"/>
          <w:sz w:val="22"/>
        </w:rPr>
        <w:t xml:space="preserve"> 3.722/2001, alterado pelo Decreto n.º 4.485/2002</w:t>
      </w:r>
    </w:p>
    <w:p w:rsidR="00B90E93" w:rsidRDefault="00B90E93" w:rsidP="00F556B6">
      <w:pPr>
        <w:jc w:val="both"/>
        <w:rPr>
          <w:rFonts w:ascii="Arial" w:hAnsi="Arial" w:cs="Arial"/>
          <w:sz w:val="22"/>
          <w:szCs w:val="22"/>
        </w:rPr>
      </w:pPr>
      <w:r w:rsidRPr="00381642">
        <w:rPr>
          <w:rFonts w:ascii="Arial" w:hAnsi="Arial" w:cs="Arial"/>
          <w:b/>
          <w:sz w:val="22"/>
          <w:szCs w:val="22"/>
        </w:rPr>
        <w:t>3.</w:t>
      </w:r>
      <w:r w:rsidR="00FB349C" w:rsidRPr="00381642">
        <w:rPr>
          <w:rFonts w:ascii="Arial" w:hAnsi="Arial" w:cs="Arial"/>
          <w:b/>
          <w:sz w:val="22"/>
          <w:szCs w:val="22"/>
        </w:rPr>
        <w:t>3</w:t>
      </w:r>
      <w:r w:rsidR="0021195D" w:rsidRPr="00381642">
        <w:rPr>
          <w:rFonts w:ascii="Arial" w:hAnsi="Arial" w:cs="Arial"/>
          <w:b/>
          <w:sz w:val="22"/>
          <w:szCs w:val="22"/>
        </w:rPr>
        <w:t xml:space="preserve"> </w:t>
      </w:r>
      <w:r w:rsidR="004732AB" w:rsidRPr="00381642">
        <w:rPr>
          <w:rFonts w:ascii="Arial" w:hAnsi="Arial" w:cs="Arial"/>
          <w:b/>
          <w:sz w:val="22"/>
          <w:szCs w:val="22"/>
        </w:rPr>
        <w:t>–</w:t>
      </w:r>
      <w:r w:rsidRPr="00381642">
        <w:rPr>
          <w:rFonts w:ascii="Arial" w:hAnsi="Arial" w:cs="Arial"/>
          <w:sz w:val="22"/>
          <w:szCs w:val="22"/>
        </w:rPr>
        <w:t xml:space="preserve"> </w:t>
      </w:r>
      <w:r w:rsidR="007C1D58" w:rsidRPr="00381642">
        <w:rPr>
          <w:rFonts w:ascii="Arial" w:hAnsi="Arial" w:cs="Arial"/>
          <w:sz w:val="22"/>
          <w:szCs w:val="22"/>
        </w:rPr>
        <w:t>Q</w:t>
      </w:r>
      <w:r w:rsidRPr="00381642">
        <w:rPr>
          <w:rFonts w:ascii="Arial" w:hAnsi="Arial" w:cs="Arial"/>
          <w:sz w:val="22"/>
          <w:szCs w:val="22"/>
        </w:rPr>
        <w:t>uando houver a participação das microempresas e empresas de pequeno porte serão</w:t>
      </w:r>
      <w:r w:rsidRPr="00381642">
        <w:rPr>
          <w:rFonts w:ascii="Arial" w:hAnsi="Arial" w:cs="Arial"/>
          <w:sz w:val="22"/>
          <w:szCs w:val="22"/>
        </w:rPr>
        <w:br/>
        <w:t>adotados os</w:t>
      </w:r>
      <w:r w:rsidRPr="00837A2E">
        <w:rPr>
          <w:rFonts w:ascii="Arial" w:hAnsi="Arial" w:cs="Arial"/>
          <w:sz w:val="22"/>
          <w:szCs w:val="22"/>
        </w:rPr>
        <w:t xml:space="preserve"> critérios estabelecidos nos artigos 42 a 45</w:t>
      </w:r>
      <w:r w:rsidR="00F65C18">
        <w:rPr>
          <w:rFonts w:ascii="Arial" w:hAnsi="Arial" w:cs="Arial"/>
          <w:sz w:val="22"/>
          <w:szCs w:val="22"/>
        </w:rPr>
        <w:t xml:space="preserve"> da Lei Complementar n.º 123/06</w:t>
      </w:r>
      <w:r w:rsidRPr="00837A2E">
        <w:rPr>
          <w:rFonts w:ascii="Arial" w:hAnsi="Arial" w:cs="Arial"/>
          <w:sz w:val="22"/>
          <w:szCs w:val="22"/>
        </w:rPr>
        <w:br/>
      </w:r>
      <w:r w:rsidR="00F65C18">
        <w:rPr>
          <w:rFonts w:ascii="Arial" w:hAnsi="Arial" w:cs="Arial"/>
          <w:sz w:val="22"/>
          <w:szCs w:val="22"/>
        </w:rPr>
        <w:t>e alterações posteriores.</w:t>
      </w:r>
    </w:p>
    <w:p w:rsidR="0060715A" w:rsidRPr="00381642" w:rsidRDefault="0060715A" w:rsidP="00F556B6">
      <w:pPr>
        <w:jc w:val="both"/>
        <w:rPr>
          <w:rFonts w:ascii="Arial" w:hAnsi="Arial" w:cs="Arial"/>
          <w:b/>
          <w:sz w:val="22"/>
          <w:szCs w:val="22"/>
        </w:rPr>
      </w:pPr>
      <w:r w:rsidRPr="00381642">
        <w:rPr>
          <w:rFonts w:ascii="Arial" w:hAnsi="Arial" w:cs="Arial"/>
          <w:b/>
          <w:sz w:val="22"/>
          <w:szCs w:val="22"/>
        </w:rPr>
        <w:t>3.</w:t>
      </w:r>
      <w:r w:rsidR="00FB349C" w:rsidRPr="00381642">
        <w:rPr>
          <w:rFonts w:ascii="Arial" w:hAnsi="Arial" w:cs="Arial"/>
          <w:b/>
          <w:sz w:val="22"/>
          <w:szCs w:val="22"/>
        </w:rPr>
        <w:t>3</w:t>
      </w:r>
      <w:r w:rsidRPr="00381642">
        <w:rPr>
          <w:rFonts w:ascii="Arial" w:hAnsi="Arial" w:cs="Arial"/>
          <w:b/>
          <w:sz w:val="22"/>
          <w:szCs w:val="22"/>
        </w:rPr>
        <w:t xml:space="preserve">.1 - </w:t>
      </w:r>
      <w:r w:rsidRPr="00381642">
        <w:rPr>
          <w:rFonts w:ascii="Arial" w:hAnsi="Arial" w:cs="Arial"/>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F3663D" w:rsidRPr="00381642" w:rsidRDefault="00F3663D" w:rsidP="00F556B6">
      <w:pPr>
        <w:jc w:val="both"/>
        <w:rPr>
          <w:rFonts w:ascii="Arial" w:hAnsi="Arial" w:cs="Arial"/>
          <w:sz w:val="22"/>
          <w:szCs w:val="22"/>
        </w:rPr>
      </w:pPr>
      <w:r w:rsidRPr="00381642">
        <w:rPr>
          <w:rFonts w:ascii="Arial" w:hAnsi="Arial" w:cs="Arial"/>
          <w:b/>
          <w:sz w:val="22"/>
          <w:szCs w:val="22"/>
        </w:rPr>
        <w:t>3.</w:t>
      </w:r>
      <w:r w:rsidR="00FB349C" w:rsidRPr="00381642">
        <w:rPr>
          <w:rFonts w:ascii="Arial" w:hAnsi="Arial" w:cs="Arial"/>
          <w:b/>
          <w:sz w:val="22"/>
          <w:szCs w:val="22"/>
        </w:rPr>
        <w:t>3</w:t>
      </w:r>
      <w:r w:rsidRPr="00381642">
        <w:rPr>
          <w:rFonts w:ascii="Arial" w:hAnsi="Arial" w:cs="Arial"/>
          <w:b/>
          <w:sz w:val="22"/>
          <w:szCs w:val="22"/>
        </w:rPr>
        <w:t>.</w:t>
      </w:r>
      <w:r w:rsidR="0060715A" w:rsidRPr="00381642">
        <w:rPr>
          <w:rFonts w:ascii="Arial" w:hAnsi="Arial" w:cs="Arial"/>
          <w:b/>
          <w:sz w:val="22"/>
          <w:szCs w:val="22"/>
        </w:rPr>
        <w:t>2</w:t>
      </w:r>
      <w:r w:rsidRPr="00381642">
        <w:rPr>
          <w:rFonts w:ascii="Arial" w:hAnsi="Arial" w:cs="Arial"/>
          <w:b/>
          <w:sz w:val="22"/>
          <w:szCs w:val="22"/>
        </w:rPr>
        <w:t xml:space="preserve"> - </w:t>
      </w:r>
      <w:r w:rsidRPr="00381642">
        <w:rPr>
          <w:rFonts w:ascii="Arial" w:hAnsi="Arial" w:cs="Arial"/>
          <w:sz w:val="22"/>
          <w:szCs w:val="22"/>
        </w:rPr>
        <w:t xml:space="preserve">Não poderão se beneficiar do regime diferenciado e favorecido as empresas que se enquadrem em quaisquer das exclusões relacionadas no § 4º do art. 3º da Lei Complementar </w:t>
      </w:r>
      <w:proofErr w:type="gramStart"/>
      <w:r w:rsidRPr="00381642">
        <w:rPr>
          <w:rFonts w:ascii="Arial" w:hAnsi="Arial" w:cs="Arial"/>
          <w:sz w:val="22"/>
          <w:szCs w:val="22"/>
        </w:rPr>
        <w:t>n.º</w:t>
      </w:r>
      <w:proofErr w:type="gramEnd"/>
      <w:r w:rsidRPr="00381642">
        <w:rPr>
          <w:rFonts w:ascii="Arial" w:hAnsi="Arial" w:cs="Arial"/>
          <w:sz w:val="22"/>
          <w:szCs w:val="22"/>
        </w:rPr>
        <w:t xml:space="preserve"> 123/06</w:t>
      </w:r>
      <w:r w:rsidR="00F65C18">
        <w:rPr>
          <w:rFonts w:ascii="Arial" w:hAnsi="Arial" w:cs="Arial"/>
          <w:sz w:val="22"/>
          <w:szCs w:val="22"/>
        </w:rPr>
        <w:t xml:space="preserve"> e alterações posteriores.</w:t>
      </w:r>
    </w:p>
    <w:p w:rsidR="008F1936" w:rsidRPr="00381642" w:rsidRDefault="00C31079" w:rsidP="00F556B6">
      <w:pPr>
        <w:jc w:val="both"/>
        <w:rPr>
          <w:rFonts w:ascii="Arial" w:hAnsi="Arial" w:cs="Arial"/>
          <w:b/>
          <w:sz w:val="22"/>
          <w:szCs w:val="22"/>
        </w:rPr>
      </w:pPr>
      <w:r w:rsidRPr="00381642">
        <w:rPr>
          <w:rFonts w:ascii="Arial" w:hAnsi="Arial" w:cs="Arial"/>
          <w:b/>
          <w:sz w:val="22"/>
          <w:szCs w:val="22"/>
        </w:rPr>
        <w:lastRenderedPageBreak/>
        <w:t>3.</w:t>
      </w:r>
      <w:r w:rsidR="00FB349C" w:rsidRPr="00381642">
        <w:rPr>
          <w:rFonts w:ascii="Arial" w:hAnsi="Arial" w:cs="Arial"/>
          <w:b/>
          <w:sz w:val="22"/>
          <w:szCs w:val="22"/>
        </w:rPr>
        <w:t>3</w:t>
      </w:r>
      <w:r w:rsidRPr="00381642">
        <w:rPr>
          <w:rFonts w:ascii="Arial" w:hAnsi="Arial" w:cs="Arial"/>
          <w:b/>
          <w:sz w:val="22"/>
          <w:szCs w:val="22"/>
        </w:rPr>
        <w:t>.</w:t>
      </w:r>
      <w:r w:rsidR="0060715A" w:rsidRPr="00381642">
        <w:rPr>
          <w:rFonts w:ascii="Arial" w:hAnsi="Arial" w:cs="Arial"/>
          <w:b/>
          <w:sz w:val="22"/>
          <w:szCs w:val="22"/>
        </w:rPr>
        <w:t>3</w:t>
      </w:r>
      <w:r w:rsidR="008F1936" w:rsidRPr="00381642">
        <w:rPr>
          <w:rFonts w:ascii="Arial" w:hAnsi="Arial" w:cs="Arial"/>
          <w:sz w:val="22"/>
          <w:szCs w:val="22"/>
        </w:rPr>
        <w:t xml:space="preserve"> - Será concedido tratamento favorecido para as microempresas e empresas de pequeno porte, para as sociedades cooperativas mencionadas no </w:t>
      </w:r>
      <w:hyperlink r:id="rId12" w:anchor="art16" w:history="1">
        <w:r w:rsidR="008F1936" w:rsidRPr="00381642">
          <w:rPr>
            <w:rStyle w:val="Hyperlink"/>
            <w:rFonts w:ascii="Arial" w:hAnsi="Arial" w:cs="Arial"/>
            <w:color w:val="auto"/>
            <w:sz w:val="22"/>
            <w:szCs w:val="22"/>
          </w:rPr>
          <w:t>artigo 16 da Lei nº 14.133, de 2021</w:t>
        </w:r>
      </w:hyperlink>
      <w:r w:rsidR="008F1936" w:rsidRPr="00381642">
        <w:rPr>
          <w:rFonts w:ascii="Arial" w:hAnsi="Arial" w:cs="Arial"/>
          <w:sz w:val="22"/>
          <w:szCs w:val="22"/>
        </w:rPr>
        <w:t xml:space="preserve">, para o agricultor familiar, o produtor rural pessoa física e para o microempreendedor individual - MEI, nos limites previstos da </w:t>
      </w:r>
      <w:hyperlink r:id="rId13" w:history="1">
        <w:r w:rsidR="008F1936" w:rsidRPr="00381642">
          <w:rPr>
            <w:rStyle w:val="Hyperlink"/>
            <w:rFonts w:ascii="Arial" w:hAnsi="Arial" w:cs="Arial"/>
            <w:color w:val="auto"/>
            <w:sz w:val="22"/>
            <w:szCs w:val="22"/>
          </w:rPr>
          <w:t>Lei Complementar nº 123, de 2006</w:t>
        </w:r>
      </w:hyperlink>
      <w:r w:rsidR="008F1936" w:rsidRPr="00381642">
        <w:rPr>
          <w:rFonts w:ascii="Arial" w:hAnsi="Arial" w:cs="Arial"/>
          <w:sz w:val="22"/>
          <w:szCs w:val="22"/>
        </w:rPr>
        <w:t>.</w:t>
      </w:r>
    </w:p>
    <w:p w:rsidR="00107733" w:rsidRPr="00381642" w:rsidRDefault="00107733" w:rsidP="00107733">
      <w:pPr>
        <w:jc w:val="both"/>
        <w:rPr>
          <w:rFonts w:ascii="Arial" w:hAnsi="Arial" w:cs="Arial"/>
          <w:sz w:val="22"/>
          <w:szCs w:val="22"/>
        </w:rPr>
      </w:pPr>
      <w:r w:rsidRPr="00381642">
        <w:rPr>
          <w:rFonts w:ascii="Arial" w:hAnsi="Arial" w:cs="Arial"/>
          <w:b/>
          <w:sz w:val="22"/>
          <w:szCs w:val="22"/>
        </w:rPr>
        <w:t>3.</w:t>
      </w:r>
      <w:r w:rsidR="00FB349C" w:rsidRPr="00381642">
        <w:rPr>
          <w:rFonts w:ascii="Arial" w:hAnsi="Arial" w:cs="Arial"/>
          <w:b/>
          <w:sz w:val="22"/>
          <w:szCs w:val="22"/>
        </w:rPr>
        <w:t>4</w:t>
      </w:r>
      <w:r w:rsidRPr="00381642">
        <w:rPr>
          <w:rFonts w:ascii="Arial" w:hAnsi="Arial" w:cs="Arial"/>
          <w:b/>
          <w:sz w:val="22"/>
          <w:szCs w:val="22"/>
        </w:rPr>
        <w:t xml:space="preserve"> –</w:t>
      </w:r>
      <w:r w:rsidRPr="00381642">
        <w:rPr>
          <w:rFonts w:ascii="Arial" w:hAnsi="Arial" w:cs="Arial"/>
          <w:sz w:val="22"/>
          <w:szCs w:val="22"/>
        </w:rPr>
        <w:t xml:space="preserve"> Não poderão participar deste certame:</w:t>
      </w:r>
    </w:p>
    <w:p w:rsidR="00107733" w:rsidRPr="00381642" w:rsidRDefault="00107733" w:rsidP="00107733">
      <w:pPr>
        <w:jc w:val="both"/>
        <w:rPr>
          <w:rFonts w:ascii="Arial" w:hAnsi="Arial" w:cs="Arial"/>
          <w:sz w:val="22"/>
          <w:szCs w:val="22"/>
        </w:rPr>
      </w:pPr>
      <w:r w:rsidRPr="00381642">
        <w:rPr>
          <w:rFonts w:ascii="Arial" w:hAnsi="Arial" w:cs="Arial"/>
          <w:b/>
          <w:sz w:val="22"/>
          <w:szCs w:val="22"/>
        </w:rPr>
        <w:t>3.</w:t>
      </w:r>
      <w:r w:rsidR="00FB349C" w:rsidRPr="00381642">
        <w:rPr>
          <w:rFonts w:ascii="Arial" w:hAnsi="Arial" w:cs="Arial"/>
          <w:b/>
          <w:sz w:val="22"/>
          <w:szCs w:val="22"/>
        </w:rPr>
        <w:t>4</w:t>
      </w:r>
      <w:r w:rsidR="002A33C6" w:rsidRPr="00381642">
        <w:rPr>
          <w:rFonts w:ascii="Arial" w:hAnsi="Arial" w:cs="Arial"/>
          <w:b/>
          <w:sz w:val="22"/>
          <w:szCs w:val="22"/>
        </w:rPr>
        <w:t>.1</w:t>
      </w:r>
      <w:r w:rsidRPr="00381642">
        <w:rPr>
          <w:rFonts w:ascii="Arial" w:hAnsi="Arial" w:cs="Arial"/>
          <w:b/>
          <w:sz w:val="22"/>
          <w:szCs w:val="22"/>
        </w:rPr>
        <w:t xml:space="preserve"> – </w:t>
      </w:r>
      <w:r w:rsidRPr="00381642">
        <w:rPr>
          <w:rFonts w:ascii="Arial" w:hAnsi="Arial" w:cs="Arial"/>
          <w:sz w:val="22"/>
          <w:szCs w:val="22"/>
        </w:rPr>
        <w:t>Empresas que possuam ramo de atividade registrado no ato constitutivo incompatível com o objeto desta licitação;</w:t>
      </w:r>
    </w:p>
    <w:p w:rsidR="003813D1" w:rsidRPr="00381642" w:rsidRDefault="003813D1" w:rsidP="003813D1">
      <w:pPr>
        <w:spacing w:line="312" w:lineRule="auto"/>
        <w:jc w:val="both"/>
        <w:rPr>
          <w:rFonts w:ascii="Arial" w:eastAsia="MS Mincho" w:hAnsi="Arial" w:cs="Arial"/>
          <w:sz w:val="22"/>
          <w:szCs w:val="22"/>
        </w:rPr>
      </w:pPr>
      <w:r w:rsidRPr="00381642">
        <w:rPr>
          <w:rFonts w:ascii="Arial" w:eastAsia="MS Mincho" w:hAnsi="Arial" w:cs="Arial"/>
          <w:b/>
          <w:sz w:val="22"/>
          <w:szCs w:val="22"/>
        </w:rPr>
        <w:t>3.</w:t>
      </w:r>
      <w:r w:rsidR="00FB349C" w:rsidRPr="00381642">
        <w:rPr>
          <w:rFonts w:ascii="Arial" w:eastAsia="MS Mincho" w:hAnsi="Arial" w:cs="Arial"/>
          <w:b/>
          <w:sz w:val="22"/>
          <w:szCs w:val="22"/>
        </w:rPr>
        <w:t>4</w:t>
      </w:r>
      <w:r w:rsidR="002A33C6" w:rsidRPr="00381642">
        <w:rPr>
          <w:rFonts w:ascii="Arial" w:eastAsia="MS Mincho" w:hAnsi="Arial" w:cs="Arial"/>
          <w:b/>
          <w:sz w:val="22"/>
          <w:szCs w:val="22"/>
        </w:rPr>
        <w:t>.2</w:t>
      </w:r>
      <w:r w:rsidRPr="00381642">
        <w:rPr>
          <w:rFonts w:ascii="Arial" w:eastAsia="MS Mincho" w:hAnsi="Arial" w:cs="Arial"/>
          <w:b/>
          <w:sz w:val="22"/>
          <w:szCs w:val="22"/>
        </w:rPr>
        <w:t xml:space="preserve"> -</w:t>
      </w:r>
      <w:r w:rsidRPr="00381642">
        <w:rPr>
          <w:rFonts w:ascii="Arial" w:eastAsia="MS Mincho" w:hAnsi="Arial" w:cs="Arial"/>
          <w:sz w:val="22"/>
          <w:szCs w:val="22"/>
        </w:rPr>
        <w:t xml:space="preserve"> </w:t>
      </w:r>
      <w:bookmarkStart w:id="1" w:name="_Ref113883003"/>
      <w:proofErr w:type="gramStart"/>
      <w:r w:rsidRPr="00381642">
        <w:rPr>
          <w:rFonts w:ascii="Arial" w:eastAsia="MS Mincho" w:hAnsi="Arial" w:cs="Arial"/>
          <w:sz w:val="22"/>
          <w:szCs w:val="22"/>
        </w:rPr>
        <w:t>pessoa</w:t>
      </w:r>
      <w:proofErr w:type="gramEnd"/>
      <w:r w:rsidRPr="00381642">
        <w:rPr>
          <w:rFonts w:ascii="Arial" w:eastAsia="MS Mincho" w:hAnsi="Arial" w:cs="Arial"/>
          <w:sz w:val="22"/>
          <w:szCs w:val="22"/>
        </w:rPr>
        <w:t xml:space="preserve"> física ou jurídica que se encontre, ao tempo da licitação, impossibilitada de participar da licitação em decorrência de sanção que lhe foi imposta;</w:t>
      </w:r>
      <w:bookmarkEnd w:id="1"/>
    </w:p>
    <w:p w:rsidR="003813D1" w:rsidRPr="00381642" w:rsidRDefault="003813D1" w:rsidP="003813D1">
      <w:pPr>
        <w:jc w:val="both"/>
        <w:rPr>
          <w:rFonts w:ascii="Arial" w:hAnsi="Arial" w:cs="Arial"/>
          <w:strike/>
          <w:sz w:val="22"/>
          <w:szCs w:val="22"/>
        </w:rPr>
      </w:pPr>
      <w:r w:rsidRPr="00381642">
        <w:rPr>
          <w:rFonts w:ascii="Arial" w:hAnsi="Arial" w:cs="Arial"/>
          <w:b/>
          <w:sz w:val="22"/>
          <w:szCs w:val="22"/>
        </w:rPr>
        <w:t>3.</w:t>
      </w:r>
      <w:r w:rsidR="00FB349C" w:rsidRPr="00381642">
        <w:rPr>
          <w:rFonts w:ascii="Arial" w:hAnsi="Arial" w:cs="Arial"/>
          <w:b/>
          <w:sz w:val="22"/>
          <w:szCs w:val="22"/>
        </w:rPr>
        <w:t>4</w:t>
      </w:r>
      <w:r w:rsidR="002A33C6" w:rsidRPr="00381642">
        <w:rPr>
          <w:rFonts w:ascii="Arial" w:hAnsi="Arial" w:cs="Arial"/>
          <w:b/>
          <w:sz w:val="22"/>
          <w:szCs w:val="22"/>
        </w:rPr>
        <w:t>.3</w:t>
      </w:r>
      <w:r w:rsidRPr="00381642">
        <w:rPr>
          <w:rFonts w:ascii="Arial" w:hAnsi="Arial" w:cs="Arial"/>
          <w:b/>
          <w:sz w:val="22"/>
          <w:szCs w:val="22"/>
        </w:rPr>
        <w:t xml:space="preserve"> -</w:t>
      </w:r>
      <w:r w:rsidRPr="00381642">
        <w:rPr>
          <w:rFonts w:ascii="Arial" w:hAnsi="Arial" w:cs="Arial"/>
          <w:sz w:val="22"/>
          <w:szCs w:val="22"/>
        </w:rPr>
        <w:t xml:space="preserve"> </w:t>
      </w:r>
      <w:proofErr w:type="gramStart"/>
      <w:r w:rsidRPr="00381642">
        <w:rPr>
          <w:rFonts w:ascii="Arial" w:hAnsi="Arial" w:cs="Arial"/>
          <w:sz w:val="22"/>
          <w:szCs w:val="22"/>
        </w:rPr>
        <w:t>aquele</w:t>
      </w:r>
      <w:proofErr w:type="gramEnd"/>
      <w:r w:rsidRPr="00381642">
        <w:rPr>
          <w:rFonts w:ascii="Arial" w:hAnsi="Arial" w:cs="Arial"/>
          <w:sz w:val="22"/>
          <w:szCs w:val="22"/>
        </w:rPr>
        <w:t xml:space="preserve"> que mantenha vínculo de natureza técnica, comercial, econômica, financeira, trabalhista ou civil com dirigente do órgão ou entidade </w:t>
      </w:r>
      <w:r w:rsidR="00D85347" w:rsidRPr="00381642">
        <w:rPr>
          <w:rFonts w:ascii="Arial" w:hAnsi="Arial" w:cs="Arial"/>
          <w:sz w:val="22"/>
          <w:szCs w:val="22"/>
        </w:rPr>
        <w:t>C</w:t>
      </w:r>
      <w:r w:rsidRPr="00381642">
        <w:rPr>
          <w:rFonts w:ascii="Arial" w:hAnsi="Arial" w:cs="Arial"/>
          <w:sz w:val="22"/>
          <w:szCs w:val="22"/>
        </w:rPr>
        <w:t>ontratante ou com agente público que desempenhe função na licitação ou atue na fiscalização ou na gestão do contrato, ou que deles seja cônjuge, companheiro ou parente em linha reta, colateral ou por afinidade, até o terceiro grau;</w:t>
      </w:r>
    </w:p>
    <w:p w:rsidR="003813D1" w:rsidRPr="00381642" w:rsidRDefault="003813D1" w:rsidP="003813D1">
      <w:pPr>
        <w:spacing w:beforeLines="120" w:before="288" w:afterLines="120" w:after="288" w:line="312" w:lineRule="auto"/>
        <w:jc w:val="both"/>
        <w:rPr>
          <w:rFonts w:ascii="Arial" w:eastAsia="MS Mincho" w:hAnsi="Arial" w:cs="Arial"/>
          <w:sz w:val="22"/>
          <w:szCs w:val="22"/>
        </w:rPr>
      </w:pPr>
      <w:r w:rsidRPr="00381642">
        <w:rPr>
          <w:rFonts w:ascii="Arial" w:eastAsia="MS Mincho" w:hAnsi="Arial" w:cs="Arial"/>
          <w:b/>
          <w:sz w:val="22"/>
          <w:szCs w:val="22"/>
        </w:rPr>
        <w:t>3.</w:t>
      </w:r>
      <w:r w:rsidR="00FB349C" w:rsidRPr="00381642">
        <w:rPr>
          <w:rFonts w:ascii="Arial" w:eastAsia="MS Mincho" w:hAnsi="Arial" w:cs="Arial"/>
          <w:b/>
          <w:sz w:val="22"/>
          <w:szCs w:val="22"/>
        </w:rPr>
        <w:t>4</w:t>
      </w:r>
      <w:r w:rsidR="002A33C6" w:rsidRPr="00381642">
        <w:rPr>
          <w:rFonts w:ascii="Arial" w:eastAsia="MS Mincho" w:hAnsi="Arial" w:cs="Arial"/>
          <w:b/>
          <w:sz w:val="22"/>
          <w:szCs w:val="22"/>
        </w:rPr>
        <w:t>.4</w:t>
      </w:r>
      <w:r w:rsidRPr="00381642">
        <w:rPr>
          <w:rFonts w:ascii="Arial" w:eastAsia="MS Mincho" w:hAnsi="Arial" w:cs="Arial"/>
          <w:b/>
          <w:sz w:val="22"/>
          <w:szCs w:val="22"/>
        </w:rPr>
        <w:t xml:space="preserve"> -</w:t>
      </w:r>
      <w:r w:rsidRPr="00381642">
        <w:rPr>
          <w:rFonts w:ascii="Arial" w:eastAsia="MS Mincho" w:hAnsi="Arial" w:cs="Arial"/>
          <w:sz w:val="22"/>
          <w:szCs w:val="22"/>
        </w:rPr>
        <w:t xml:space="preserve"> </w:t>
      </w:r>
      <w:bookmarkStart w:id="2" w:name="_Ref113883579"/>
      <w:proofErr w:type="gramStart"/>
      <w:r w:rsidRPr="00381642">
        <w:rPr>
          <w:rFonts w:ascii="Arial" w:eastAsia="MS Mincho" w:hAnsi="Arial" w:cs="Arial"/>
          <w:sz w:val="22"/>
          <w:szCs w:val="22"/>
        </w:rPr>
        <w:t>empresas</w:t>
      </w:r>
      <w:proofErr w:type="gramEnd"/>
      <w:r w:rsidRPr="00381642">
        <w:rPr>
          <w:rFonts w:ascii="Arial" w:eastAsia="MS Mincho" w:hAnsi="Arial" w:cs="Arial"/>
          <w:sz w:val="22"/>
          <w:szCs w:val="22"/>
        </w:rPr>
        <w:t xml:space="preserve"> controladoras, controladas ou coligadas, nos termos da Lei nº 6.404, de 15 de dezembro de 1976, concorrendo entre si;</w:t>
      </w:r>
      <w:bookmarkEnd w:id="2"/>
    </w:p>
    <w:p w:rsidR="007F0956" w:rsidRPr="00381642" w:rsidRDefault="003813D1" w:rsidP="007F0956">
      <w:pPr>
        <w:keepNext/>
        <w:keepLines/>
        <w:tabs>
          <w:tab w:val="left" w:pos="567"/>
        </w:tabs>
        <w:spacing w:before="240"/>
        <w:jc w:val="both"/>
        <w:outlineLvl w:val="0"/>
        <w:rPr>
          <w:rFonts w:ascii="Arial" w:eastAsia="MS Gothic" w:hAnsi="Arial" w:cs="Arial"/>
          <w:bCs/>
          <w:sz w:val="22"/>
          <w:szCs w:val="22"/>
        </w:rPr>
      </w:pPr>
      <w:r w:rsidRPr="00381642">
        <w:rPr>
          <w:rFonts w:ascii="Arial" w:eastAsia="MS Gothic" w:hAnsi="Arial" w:cs="Arial"/>
          <w:b/>
          <w:bCs/>
          <w:sz w:val="22"/>
          <w:szCs w:val="22"/>
        </w:rPr>
        <w:t>3.</w:t>
      </w:r>
      <w:r w:rsidR="00FB349C" w:rsidRPr="00381642">
        <w:rPr>
          <w:rFonts w:ascii="Arial" w:eastAsia="MS Gothic" w:hAnsi="Arial" w:cs="Arial"/>
          <w:b/>
          <w:bCs/>
          <w:sz w:val="22"/>
          <w:szCs w:val="22"/>
        </w:rPr>
        <w:t>4</w:t>
      </w:r>
      <w:r w:rsidR="002A33C6" w:rsidRPr="00381642">
        <w:rPr>
          <w:rFonts w:ascii="Arial" w:eastAsia="MS Gothic" w:hAnsi="Arial" w:cs="Arial"/>
          <w:b/>
          <w:bCs/>
          <w:sz w:val="22"/>
          <w:szCs w:val="22"/>
        </w:rPr>
        <w:t>.5</w:t>
      </w:r>
      <w:r w:rsidRPr="00381642">
        <w:rPr>
          <w:rFonts w:ascii="Arial" w:eastAsia="MS Gothic" w:hAnsi="Arial" w:cs="Arial"/>
          <w:b/>
          <w:bCs/>
          <w:sz w:val="22"/>
          <w:szCs w:val="22"/>
        </w:rPr>
        <w:t xml:space="preserve"> - </w:t>
      </w:r>
      <w:proofErr w:type="gramStart"/>
      <w:r w:rsidRPr="00381642">
        <w:rPr>
          <w:rFonts w:ascii="Arial" w:eastAsia="MS Gothic" w:hAnsi="Arial" w:cs="Arial"/>
          <w:bCs/>
          <w:sz w:val="22"/>
          <w:szCs w:val="22"/>
        </w:rPr>
        <w:t>pessoa</w:t>
      </w:r>
      <w:proofErr w:type="gramEnd"/>
      <w:r w:rsidRPr="00381642">
        <w:rPr>
          <w:rFonts w:ascii="Arial" w:eastAsia="MS Gothic" w:hAnsi="Arial" w:cs="Arial"/>
          <w:bCs/>
          <w:sz w:val="22"/>
          <w:szCs w:val="22"/>
        </w:rPr>
        <w:t xml:space="preserve"> física ou jurídica que, nos 5 (cinco)</w:t>
      </w:r>
      <w:r w:rsidR="0082057A" w:rsidRPr="00381642">
        <w:rPr>
          <w:rFonts w:ascii="Arial" w:eastAsia="MS Gothic" w:hAnsi="Arial" w:cs="Arial"/>
          <w:bCs/>
          <w:sz w:val="22"/>
          <w:szCs w:val="22"/>
        </w:rPr>
        <w:t xml:space="preserve"> anos anteriores à divulgação deste E</w:t>
      </w:r>
      <w:r w:rsidRPr="00381642">
        <w:rPr>
          <w:rFonts w:ascii="Arial" w:eastAsia="MS Gothic" w:hAnsi="Arial" w:cs="Arial"/>
          <w:bCs/>
          <w:sz w:val="22"/>
          <w:szCs w:val="22"/>
        </w:rPr>
        <w:t>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813D1" w:rsidRPr="00381642" w:rsidRDefault="003813D1" w:rsidP="003813D1">
      <w:pPr>
        <w:spacing w:beforeLines="120" w:before="288" w:afterLines="120" w:after="288" w:line="312" w:lineRule="auto"/>
        <w:jc w:val="both"/>
        <w:rPr>
          <w:rFonts w:ascii="Arial" w:eastAsia="MS Mincho" w:hAnsi="Arial" w:cs="Arial"/>
          <w:sz w:val="22"/>
          <w:szCs w:val="22"/>
        </w:rPr>
      </w:pPr>
      <w:bookmarkStart w:id="3" w:name="_Ref113962336"/>
      <w:r w:rsidRPr="00381642">
        <w:rPr>
          <w:rFonts w:ascii="Arial" w:eastAsia="MS Mincho" w:hAnsi="Arial" w:cs="Arial"/>
          <w:b/>
          <w:sz w:val="22"/>
          <w:szCs w:val="22"/>
        </w:rPr>
        <w:t>3.</w:t>
      </w:r>
      <w:r w:rsidR="00FB349C" w:rsidRPr="00381642">
        <w:rPr>
          <w:rFonts w:ascii="Arial" w:eastAsia="MS Mincho" w:hAnsi="Arial" w:cs="Arial"/>
          <w:b/>
          <w:sz w:val="22"/>
          <w:szCs w:val="22"/>
        </w:rPr>
        <w:t>4</w:t>
      </w:r>
      <w:r w:rsidR="002A33C6" w:rsidRPr="00381642">
        <w:rPr>
          <w:rFonts w:ascii="Arial" w:eastAsia="MS Mincho" w:hAnsi="Arial" w:cs="Arial"/>
          <w:b/>
          <w:sz w:val="22"/>
          <w:szCs w:val="22"/>
        </w:rPr>
        <w:t>.6</w:t>
      </w:r>
      <w:r w:rsidRPr="00381642">
        <w:rPr>
          <w:rFonts w:ascii="Arial" w:eastAsia="MS Mincho" w:hAnsi="Arial" w:cs="Arial"/>
          <w:b/>
          <w:sz w:val="22"/>
          <w:szCs w:val="22"/>
        </w:rPr>
        <w:t xml:space="preserve"> -</w:t>
      </w:r>
      <w:r w:rsidRPr="00381642">
        <w:rPr>
          <w:rFonts w:ascii="Arial" w:eastAsia="MS Mincho" w:hAnsi="Arial" w:cs="Arial"/>
          <w:sz w:val="22"/>
          <w:szCs w:val="22"/>
        </w:rPr>
        <w:t xml:space="preserve"> </w:t>
      </w:r>
      <w:bookmarkEnd w:id="3"/>
      <w:r w:rsidR="002F16C3" w:rsidRPr="00381642">
        <w:rPr>
          <w:rFonts w:ascii="Arial" w:eastAsia="MS Mincho" w:hAnsi="Arial" w:cs="Arial"/>
          <w:color w:val="000000"/>
          <w:sz w:val="22"/>
          <w:szCs w:val="22"/>
        </w:rPr>
        <w:t xml:space="preserve">Não poderá participar, direta ou indiretamente, da licitação ou da execução do contrato agente público do órgão ou entidade </w:t>
      </w:r>
      <w:r w:rsidR="00D85347" w:rsidRPr="00381642">
        <w:rPr>
          <w:rFonts w:ascii="Arial" w:eastAsia="MS Mincho" w:hAnsi="Arial" w:cs="Arial"/>
          <w:color w:val="000000"/>
          <w:sz w:val="22"/>
          <w:szCs w:val="22"/>
        </w:rPr>
        <w:t>C</w:t>
      </w:r>
      <w:r w:rsidR="002F16C3" w:rsidRPr="00381642">
        <w:rPr>
          <w:rFonts w:ascii="Arial" w:eastAsia="MS Mincho" w:hAnsi="Arial" w:cs="Arial"/>
          <w:color w:val="000000"/>
          <w:sz w:val="22"/>
          <w:szCs w:val="22"/>
        </w:rPr>
        <w:t xml:space="preserve">ontratante, devendo ser observadas as situações que possam configurar conflito de interesses no exercício ou após o exercício do cargo ou emprego, nos termos da legislação que disciplina a matéria, conforme </w:t>
      </w:r>
      <w:hyperlink r:id="rId14" w:anchor="art9§1" w:history="1">
        <w:r w:rsidR="002F16C3" w:rsidRPr="00381642">
          <w:rPr>
            <w:rFonts w:ascii="Arial" w:eastAsia="MS Mincho" w:hAnsi="Arial" w:cs="Arial"/>
            <w:color w:val="0000FF"/>
            <w:sz w:val="22"/>
            <w:szCs w:val="22"/>
            <w:u w:val="single"/>
          </w:rPr>
          <w:t>§ 1º do art. 9º da Lei n.º 14.133, de 2021</w:t>
        </w:r>
      </w:hyperlink>
    </w:p>
    <w:p w:rsidR="00767C3F" w:rsidRPr="00381642" w:rsidRDefault="00767C3F" w:rsidP="003813D1">
      <w:pPr>
        <w:spacing w:beforeLines="120" w:before="288" w:afterLines="120" w:after="288" w:line="312" w:lineRule="auto"/>
        <w:jc w:val="both"/>
        <w:rPr>
          <w:rFonts w:ascii="Arial" w:eastAsia="MS Mincho" w:hAnsi="Arial" w:cs="Arial"/>
          <w:sz w:val="22"/>
          <w:szCs w:val="22"/>
        </w:rPr>
      </w:pPr>
      <w:r w:rsidRPr="00381642">
        <w:rPr>
          <w:rFonts w:ascii="Arial" w:hAnsi="Arial" w:cs="Arial"/>
          <w:b/>
          <w:sz w:val="22"/>
          <w:szCs w:val="22"/>
        </w:rPr>
        <w:t>3.</w:t>
      </w:r>
      <w:r w:rsidR="00FB349C" w:rsidRPr="00381642">
        <w:rPr>
          <w:rFonts w:ascii="Arial" w:hAnsi="Arial" w:cs="Arial"/>
          <w:b/>
          <w:sz w:val="22"/>
          <w:szCs w:val="22"/>
        </w:rPr>
        <w:t>4</w:t>
      </w:r>
      <w:r w:rsidRPr="00381642">
        <w:rPr>
          <w:rFonts w:ascii="Arial" w:hAnsi="Arial" w:cs="Arial"/>
          <w:b/>
          <w:sz w:val="22"/>
          <w:szCs w:val="22"/>
        </w:rPr>
        <w:t>.</w:t>
      </w:r>
      <w:r w:rsidR="002A33C6" w:rsidRPr="00381642">
        <w:rPr>
          <w:rFonts w:ascii="Arial" w:hAnsi="Arial" w:cs="Arial"/>
          <w:b/>
          <w:sz w:val="22"/>
          <w:szCs w:val="22"/>
        </w:rPr>
        <w:t>6</w:t>
      </w:r>
      <w:r w:rsidRPr="00381642">
        <w:rPr>
          <w:rFonts w:ascii="Arial" w:hAnsi="Arial" w:cs="Arial"/>
          <w:b/>
          <w:sz w:val="22"/>
          <w:szCs w:val="22"/>
        </w:rPr>
        <w:t>.1 -</w:t>
      </w:r>
      <w:r w:rsidR="00E566FC" w:rsidRPr="00381642">
        <w:rPr>
          <w:rFonts w:ascii="Arial" w:hAnsi="Arial" w:cs="Arial"/>
          <w:sz w:val="22"/>
          <w:szCs w:val="22"/>
        </w:rPr>
        <w:t xml:space="preserve"> A vedação de que trata o </w:t>
      </w:r>
      <w:r w:rsidRPr="00381642">
        <w:rPr>
          <w:rFonts w:ascii="Arial" w:hAnsi="Arial" w:cs="Arial"/>
          <w:sz w:val="22"/>
          <w:szCs w:val="22"/>
        </w:rPr>
        <w:t>item 3.</w:t>
      </w:r>
      <w:r w:rsidR="00FB349C" w:rsidRPr="00381642">
        <w:rPr>
          <w:rFonts w:ascii="Arial" w:hAnsi="Arial" w:cs="Arial"/>
          <w:sz w:val="22"/>
          <w:szCs w:val="22"/>
        </w:rPr>
        <w:t>4</w:t>
      </w:r>
      <w:r w:rsidR="000E072F" w:rsidRPr="00381642">
        <w:rPr>
          <w:rFonts w:ascii="Arial" w:hAnsi="Arial" w:cs="Arial"/>
          <w:sz w:val="22"/>
          <w:szCs w:val="22"/>
        </w:rPr>
        <w:t>.6</w:t>
      </w:r>
      <w:r w:rsidRPr="00381642">
        <w:rPr>
          <w:rFonts w:ascii="Arial" w:hAnsi="Arial" w:cs="Arial"/>
          <w:sz w:val="22"/>
          <w:szCs w:val="22"/>
        </w:rPr>
        <w:t xml:space="preserve"> estende-se a terceiro que auxilie a condução da contratação na qualidade de integrante de equipe de apoio, profissional especializado ou funcionário ou representante de empresa que preste assessoria técnica</w:t>
      </w:r>
    </w:p>
    <w:p w:rsidR="00F556B6" w:rsidRPr="00381642" w:rsidRDefault="00667177" w:rsidP="00F556B6">
      <w:pPr>
        <w:jc w:val="both"/>
        <w:rPr>
          <w:rFonts w:ascii="Arial" w:hAnsi="Arial" w:cs="Arial"/>
          <w:sz w:val="22"/>
          <w:szCs w:val="22"/>
        </w:rPr>
      </w:pPr>
      <w:r w:rsidRPr="00381642">
        <w:rPr>
          <w:rFonts w:ascii="Arial" w:hAnsi="Arial" w:cs="Arial"/>
          <w:b/>
          <w:sz w:val="22"/>
          <w:szCs w:val="22"/>
        </w:rPr>
        <w:t>3.</w:t>
      </w:r>
      <w:r w:rsidR="00FB349C" w:rsidRPr="00381642">
        <w:rPr>
          <w:rFonts w:ascii="Arial" w:hAnsi="Arial" w:cs="Arial"/>
          <w:b/>
          <w:sz w:val="22"/>
          <w:szCs w:val="22"/>
        </w:rPr>
        <w:t>4</w:t>
      </w:r>
      <w:r w:rsidRPr="00381642">
        <w:rPr>
          <w:rFonts w:ascii="Arial" w:hAnsi="Arial" w:cs="Arial"/>
          <w:b/>
          <w:sz w:val="22"/>
          <w:szCs w:val="22"/>
        </w:rPr>
        <w:t>.</w:t>
      </w:r>
      <w:r w:rsidR="002A33C6" w:rsidRPr="00381642">
        <w:rPr>
          <w:rFonts w:ascii="Arial" w:hAnsi="Arial" w:cs="Arial"/>
          <w:b/>
          <w:sz w:val="22"/>
          <w:szCs w:val="22"/>
        </w:rPr>
        <w:t>7</w:t>
      </w:r>
      <w:r w:rsidR="00F556B6" w:rsidRPr="00381642">
        <w:rPr>
          <w:rFonts w:ascii="Arial" w:hAnsi="Arial" w:cs="Arial"/>
          <w:b/>
          <w:sz w:val="22"/>
          <w:szCs w:val="22"/>
        </w:rPr>
        <w:t xml:space="preserve"> –</w:t>
      </w:r>
      <w:r w:rsidR="00F556B6" w:rsidRPr="00381642">
        <w:rPr>
          <w:rFonts w:ascii="Arial" w:hAnsi="Arial" w:cs="Arial"/>
          <w:sz w:val="22"/>
          <w:szCs w:val="22"/>
        </w:rPr>
        <w:t xml:space="preserve"> Empresas em processo de falência, sob concurso de credores, em dissolução ou em liquidação;</w:t>
      </w:r>
    </w:p>
    <w:p w:rsidR="00F556B6" w:rsidRPr="00381642" w:rsidRDefault="00667177" w:rsidP="00F556B6">
      <w:pPr>
        <w:jc w:val="both"/>
        <w:rPr>
          <w:rFonts w:ascii="Arial" w:hAnsi="Arial" w:cs="Arial"/>
          <w:sz w:val="22"/>
          <w:szCs w:val="22"/>
        </w:rPr>
      </w:pPr>
      <w:r w:rsidRPr="00381642">
        <w:rPr>
          <w:rFonts w:ascii="Arial" w:hAnsi="Arial" w:cs="Arial"/>
          <w:b/>
          <w:sz w:val="22"/>
          <w:szCs w:val="22"/>
        </w:rPr>
        <w:t>3.</w:t>
      </w:r>
      <w:r w:rsidR="00FB349C" w:rsidRPr="00381642">
        <w:rPr>
          <w:rFonts w:ascii="Arial" w:hAnsi="Arial" w:cs="Arial"/>
          <w:b/>
          <w:sz w:val="22"/>
          <w:szCs w:val="22"/>
        </w:rPr>
        <w:t>4</w:t>
      </w:r>
      <w:r w:rsidRPr="00381642">
        <w:rPr>
          <w:rFonts w:ascii="Arial" w:hAnsi="Arial" w:cs="Arial"/>
          <w:b/>
          <w:sz w:val="22"/>
          <w:szCs w:val="22"/>
        </w:rPr>
        <w:t>.</w:t>
      </w:r>
      <w:r w:rsidR="002A33C6" w:rsidRPr="00381642">
        <w:rPr>
          <w:rFonts w:ascii="Arial" w:hAnsi="Arial" w:cs="Arial"/>
          <w:b/>
          <w:sz w:val="22"/>
          <w:szCs w:val="22"/>
        </w:rPr>
        <w:t>8</w:t>
      </w:r>
      <w:r w:rsidR="00F556B6" w:rsidRPr="00381642">
        <w:rPr>
          <w:rFonts w:ascii="Arial" w:hAnsi="Arial" w:cs="Arial"/>
          <w:b/>
          <w:sz w:val="22"/>
          <w:szCs w:val="22"/>
        </w:rPr>
        <w:t xml:space="preserve"> –</w:t>
      </w:r>
      <w:r w:rsidR="00F556B6" w:rsidRPr="00381642">
        <w:rPr>
          <w:rFonts w:ascii="Arial" w:hAnsi="Arial" w:cs="Arial"/>
          <w:sz w:val="22"/>
          <w:szCs w:val="22"/>
        </w:rPr>
        <w:t xml:space="preserve"> Empresas estrangeiras que não funcionam no País;</w:t>
      </w:r>
    </w:p>
    <w:p w:rsidR="00F556B6" w:rsidRPr="00F3663D" w:rsidRDefault="00667177" w:rsidP="00F556B6">
      <w:pPr>
        <w:jc w:val="both"/>
        <w:rPr>
          <w:rFonts w:ascii="Arial" w:hAnsi="Arial" w:cs="Arial"/>
          <w:b/>
          <w:sz w:val="22"/>
          <w:szCs w:val="22"/>
        </w:rPr>
      </w:pPr>
      <w:r w:rsidRPr="00381642">
        <w:rPr>
          <w:rFonts w:ascii="Arial" w:hAnsi="Arial" w:cs="Arial"/>
          <w:b/>
          <w:sz w:val="22"/>
          <w:szCs w:val="22"/>
        </w:rPr>
        <w:t>3.</w:t>
      </w:r>
      <w:r w:rsidR="00FB349C" w:rsidRPr="00381642">
        <w:rPr>
          <w:rFonts w:ascii="Arial" w:hAnsi="Arial" w:cs="Arial"/>
          <w:b/>
          <w:sz w:val="22"/>
          <w:szCs w:val="22"/>
        </w:rPr>
        <w:t>4</w:t>
      </w:r>
      <w:r w:rsidRPr="00381642">
        <w:rPr>
          <w:rFonts w:ascii="Arial" w:hAnsi="Arial" w:cs="Arial"/>
          <w:b/>
          <w:sz w:val="22"/>
          <w:szCs w:val="22"/>
        </w:rPr>
        <w:t>.</w:t>
      </w:r>
      <w:r w:rsidR="002A33C6" w:rsidRPr="00381642">
        <w:rPr>
          <w:rFonts w:ascii="Arial" w:hAnsi="Arial" w:cs="Arial"/>
          <w:b/>
          <w:sz w:val="22"/>
          <w:szCs w:val="22"/>
        </w:rPr>
        <w:t>9</w:t>
      </w:r>
      <w:r w:rsidR="00F556B6" w:rsidRPr="00381642">
        <w:rPr>
          <w:rFonts w:ascii="Arial" w:hAnsi="Arial" w:cs="Arial"/>
          <w:b/>
          <w:sz w:val="22"/>
          <w:szCs w:val="22"/>
        </w:rPr>
        <w:t xml:space="preserve"> –</w:t>
      </w:r>
      <w:r w:rsidR="00F556B6" w:rsidRPr="00381642">
        <w:rPr>
          <w:rFonts w:ascii="Arial" w:hAnsi="Arial" w:cs="Arial"/>
          <w:sz w:val="22"/>
          <w:szCs w:val="22"/>
        </w:rPr>
        <w:t xml:space="preserve"> Empresas que possuam em seu quadro societário pessoa detentora de mandato de deputado e/ou senador, desde sua diplomação, nos termos da alínea “a” do inciso I do artigo 54 da Constituição Federal;</w:t>
      </w:r>
      <w:r w:rsidR="00F556B6" w:rsidRPr="00F3663D">
        <w:rPr>
          <w:rFonts w:ascii="Arial" w:hAnsi="Arial" w:cs="Arial"/>
          <w:sz w:val="22"/>
          <w:szCs w:val="22"/>
        </w:rPr>
        <w:t xml:space="preserve"> </w:t>
      </w:r>
    </w:p>
    <w:p w:rsidR="00381642" w:rsidRDefault="00381642" w:rsidP="00F556B6">
      <w:pPr>
        <w:jc w:val="both"/>
        <w:rPr>
          <w:rFonts w:ascii="Arial" w:hAnsi="Arial" w:cs="Arial"/>
          <w:b/>
          <w:sz w:val="22"/>
          <w:szCs w:val="22"/>
        </w:rPr>
      </w:pPr>
    </w:p>
    <w:p w:rsidR="00881DE2" w:rsidRDefault="00881DE2" w:rsidP="00F556B6">
      <w:pPr>
        <w:jc w:val="both"/>
        <w:rPr>
          <w:rFonts w:ascii="Arial" w:hAnsi="Arial" w:cs="Arial"/>
          <w:b/>
          <w:sz w:val="22"/>
          <w:szCs w:val="22"/>
        </w:rPr>
      </w:pPr>
    </w:p>
    <w:p w:rsidR="00F556B6" w:rsidRPr="00F3663D" w:rsidRDefault="00667177" w:rsidP="00F556B6">
      <w:pPr>
        <w:jc w:val="both"/>
        <w:rPr>
          <w:rFonts w:ascii="Arial" w:hAnsi="Arial" w:cs="Arial"/>
          <w:sz w:val="22"/>
          <w:szCs w:val="22"/>
        </w:rPr>
      </w:pPr>
      <w:r w:rsidRPr="00F3663D">
        <w:rPr>
          <w:rFonts w:ascii="Arial" w:hAnsi="Arial" w:cs="Arial"/>
          <w:b/>
          <w:sz w:val="22"/>
          <w:szCs w:val="22"/>
        </w:rPr>
        <w:lastRenderedPageBreak/>
        <w:t>4</w:t>
      </w:r>
      <w:r w:rsidR="00F556B6" w:rsidRPr="00F3663D">
        <w:rPr>
          <w:rFonts w:ascii="Arial" w:hAnsi="Arial" w:cs="Arial"/>
          <w:b/>
          <w:sz w:val="22"/>
          <w:szCs w:val="22"/>
        </w:rPr>
        <w:t xml:space="preserve"> – DO CREDENCIAMENTO</w:t>
      </w:r>
    </w:p>
    <w:p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1 –</w:t>
      </w:r>
      <w:r w:rsidR="00F556B6" w:rsidRPr="00F3663D">
        <w:rPr>
          <w:rFonts w:ascii="Arial" w:hAnsi="Arial" w:cs="Arial"/>
          <w:sz w:val="22"/>
          <w:szCs w:val="22"/>
        </w:rPr>
        <w:t xml:space="preserve"> A licitante deverá credenciar-se no sistema “Pregão Eletrônico”, no sítio </w:t>
      </w:r>
      <w:hyperlink r:id="rId15" w:history="1">
        <w:r w:rsidR="00F556B6" w:rsidRPr="00F3663D">
          <w:rPr>
            <w:rFonts w:ascii="Arial" w:hAnsi="Arial" w:cs="Arial"/>
            <w:sz w:val="22"/>
            <w:szCs w:val="22"/>
            <w:u w:val="single"/>
          </w:rPr>
          <w:t>www.gov.br/compras/pt-br</w:t>
        </w:r>
      </w:hyperlink>
      <w:r w:rsidR="00F556B6" w:rsidRPr="00F3663D">
        <w:rPr>
          <w:rStyle w:val="Hyperlink"/>
          <w:rFonts w:ascii="Arial" w:hAnsi="Arial" w:cs="Arial"/>
          <w:color w:val="auto"/>
          <w:sz w:val="22"/>
          <w:szCs w:val="22"/>
        </w:rPr>
        <w:t>,</w:t>
      </w:r>
      <w:r w:rsidR="00F556B6" w:rsidRPr="00F3663D">
        <w:rPr>
          <w:rFonts w:ascii="Arial" w:hAnsi="Arial" w:cs="Arial"/>
          <w:sz w:val="22"/>
          <w:szCs w:val="22"/>
        </w:rPr>
        <w:t xml:space="preserve"> observados os seguintes aspectos:</w:t>
      </w:r>
    </w:p>
    <w:p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1.1 – </w:t>
      </w:r>
      <w:r w:rsidR="00F556B6" w:rsidRPr="00F3663D">
        <w:rPr>
          <w:rFonts w:ascii="Arial" w:hAnsi="Arial" w:cs="Arial"/>
          <w:sz w:val="22"/>
          <w:szCs w:val="22"/>
        </w:rPr>
        <w:t>O credenciamento far-se-á mediante atribuição de chave de identificação e de senha, pessoal e intransferível, para acesso ao sistema eletrônico;</w:t>
      </w:r>
    </w:p>
    <w:p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1.2 – </w:t>
      </w:r>
      <w:r w:rsidR="00F556B6" w:rsidRPr="00F3663D">
        <w:rPr>
          <w:rFonts w:ascii="Arial" w:hAnsi="Arial" w:cs="Arial"/>
          <w:sz w:val="22"/>
          <w:szCs w:val="22"/>
        </w:rPr>
        <w:t xml:space="preserve">O credenciamento da licitante ou de seu representante perante o provedor do sistema implicará </w:t>
      </w:r>
      <w:r w:rsidR="001C34FA" w:rsidRPr="00F3663D">
        <w:rPr>
          <w:rFonts w:ascii="Arial" w:hAnsi="Arial" w:cs="Arial"/>
          <w:sz w:val="22"/>
          <w:szCs w:val="22"/>
        </w:rPr>
        <w:t xml:space="preserve">a </w:t>
      </w:r>
      <w:r w:rsidR="00F556B6" w:rsidRPr="00F3663D">
        <w:rPr>
          <w:rFonts w:ascii="Arial" w:hAnsi="Arial" w:cs="Arial"/>
          <w:sz w:val="22"/>
          <w:szCs w:val="22"/>
        </w:rPr>
        <w:t>responsabilidade legal pelos atos praticados e presunção de sua capacidade técnica para realização das transações inerentes ao pregão eletrônico;</w:t>
      </w:r>
    </w:p>
    <w:p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1.3 – </w:t>
      </w:r>
      <w:r w:rsidR="00F556B6" w:rsidRPr="00F3663D">
        <w:rPr>
          <w:rFonts w:ascii="Arial" w:hAnsi="Arial" w:cs="Arial"/>
          <w:sz w:val="22"/>
          <w:szCs w:val="22"/>
        </w:rPr>
        <w:t>A perda da senha ou a quebra de sigilo deverá ser comunicada imediatamente ao provedor do sistema para imediato bloqueio de acesso.</w:t>
      </w:r>
    </w:p>
    <w:p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2 – </w:t>
      </w:r>
      <w:r w:rsidR="00CF3972" w:rsidRPr="00F3663D">
        <w:rPr>
          <w:rFonts w:ascii="Arial" w:hAnsi="Arial" w:cs="Arial"/>
          <w:sz w:val="22"/>
          <w:szCs w:val="22"/>
        </w:rPr>
        <w:t>A</w:t>
      </w:r>
      <w:r w:rsidR="00CF3972" w:rsidRPr="00F3663D">
        <w:rPr>
          <w:rFonts w:ascii="Arial" w:hAnsi="Arial" w:cs="Arial"/>
          <w:b/>
          <w:sz w:val="22"/>
          <w:szCs w:val="22"/>
        </w:rPr>
        <w:t xml:space="preserve"> </w:t>
      </w:r>
      <w:r w:rsidR="00CF3972" w:rsidRPr="00F3663D">
        <w:rPr>
          <w:rFonts w:ascii="Arial" w:hAnsi="Arial" w:cs="Arial"/>
          <w:sz w:val="22"/>
          <w:szCs w:val="22"/>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F3663D">
        <w:rPr>
          <w:rFonts w:ascii="Arial" w:hAnsi="Arial" w:cs="Arial"/>
          <w:sz w:val="22"/>
          <w:szCs w:val="22"/>
        </w:rPr>
        <w:t>.</w:t>
      </w:r>
    </w:p>
    <w:p w:rsidR="00CF3972" w:rsidRPr="00F3663D" w:rsidRDefault="00CF3972" w:rsidP="004D0778">
      <w:pPr>
        <w:pStyle w:val="Nivel2"/>
        <w:numPr>
          <w:ilvl w:val="0"/>
          <w:numId w:val="0"/>
        </w:numPr>
        <w:spacing w:beforeLines="120" w:before="288" w:afterLines="120" w:after="288" w:line="240" w:lineRule="auto"/>
        <w:rPr>
          <w:color w:val="auto"/>
          <w:sz w:val="22"/>
          <w:szCs w:val="22"/>
        </w:rPr>
      </w:pPr>
      <w:r w:rsidRPr="00F3663D">
        <w:rPr>
          <w:b/>
          <w:color w:val="auto"/>
          <w:sz w:val="22"/>
          <w:szCs w:val="22"/>
        </w:rPr>
        <w:t>4.2.1 -</w:t>
      </w:r>
      <w:r w:rsidRPr="00F3663D">
        <w:rPr>
          <w:color w:val="auto"/>
          <w:sz w:val="22"/>
          <w:szCs w:val="22"/>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F556B6" w:rsidRPr="00F3663D" w:rsidRDefault="004D0778"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 xml:space="preserve"> – DAS IMPUGNAÇÕES E PEDIDOS DE ESCLARECIMENTOS DO ATO CONVOCATÓRIO</w:t>
      </w:r>
    </w:p>
    <w:p w:rsidR="00F556B6" w:rsidRPr="00837A2E" w:rsidRDefault="001A50E7"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 xml:space="preserve">1 – </w:t>
      </w:r>
      <w:r w:rsidR="00F556B6" w:rsidRPr="00F3663D">
        <w:rPr>
          <w:rFonts w:ascii="Arial" w:hAnsi="Arial" w:cs="Arial"/>
          <w:sz w:val="22"/>
          <w:szCs w:val="22"/>
        </w:rPr>
        <w:t>Qualquer pessoa poderá impugnar o presente Edital</w:t>
      </w:r>
      <w:r w:rsidR="00A97A22" w:rsidRPr="00F3663D">
        <w:rPr>
          <w:rFonts w:ascii="Arial" w:hAnsi="Arial" w:cs="Arial"/>
          <w:sz w:val="22"/>
          <w:szCs w:val="22"/>
        </w:rPr>
        <w:t xml:space="preserve"> por irregularidades ou solicitar esclarecimentos sobre seus termos</w:t>
      </w:r>
      <w:r w:rsidR="00F556B6" w:rsidRPr="00F3663D">
        <w:rPr>
          <w:rFonts w:ascii="Arial" w:hAnsi="Arial" w:cs="Arial"/>
          <w:sz w:val="22"/>
          <w:szCs w:val="22"/>
        </w:rPr>
        <w:t>, encaminhando o pedido até 3 (três) dias úteis antes da data fixada para abertura da sessão pública (</w:t>
      </w:r>
      <w:r w:rsidR="00D85250">
        <w:rPr>
          <w:rFonts w:ascii="Arial" w:hAnsi="Arial" w:cs="Arial"/>
          <w:sz w:val="22"/>
          <w:szCs w:val="22"/>
        </w:rPr>
        <w:t>05/01</w:t>
      </w:r>
      <w:r w:rsidR="00F556B6" w:rsidRPr="00F3663D">
        <w:rPr>
          <w:rFonts w:ascii="Arial" w:hAnsi="Arial" w:cs="Arial"/>
          <w:sz w:val="22"/>
          <w:szCs w:val="22"/>
        </w:rPr>
        <w:t>/</w:t>
      </w:r>
      <w:r w:rsidR="00E10BB8" w:rsidRPr="00F3663D">
        <w:rPr>
          <w:rFonts w:ascii="Arial" w:hAnsi="Arial" w:cs="Arial"/>
          <w:sz w:val="22"/>
          <w:szCs w:val="22"/>
        </w:rPr>
        <w:t>202</w:t>
      </w:r>
      <w:r w:rsidR="00D85250">
        <w:rPr>
          <w:rFonts w:ascii="Arial" w:hAnsi="Arial" w:cs="Arial"/>
          <w:sz w:val="22"/>
          <w:szCs w:val="22"/>
        </w:rPr>
        <w:t>4</w:t>
      </w:r>
      <w:r w:rsidR="00F556B6" w:rsidRPr="00F3663D">
        <w:rPr>
          <w:rFonts w:ascii="Arial" w:hAnsi="Arial" w:cs="Arial"/>
          <w:sz w:val="22"/>
          <w:szCs w:val="22"/>
        </w:rPr>
        <w:t xml:space="preserve">) até as </w:t>
      </w:r>
      <w:r w:rsidR="00D85250">
        <w:rPr>
          <w:rFonts w:ascii="Arial" w:hAnsi="Arial" w:cs="Arial"/>
          <w:sz w:val="22"/>
          <w:szCs w:val="22"/>
        </w:rPr>
        <w:t>19</w:t>
      </w:r>
      <w:r w:rsidR="00F556B6" w:rsidRPr="00F3663D">
        <w:rPr>
          <w:rFonts w:ascii="Arial" w:hAnsi="Arial" w:cs="Arial"/>
          <w:sz w:val="22"/>
          <w:szCs w:val="22"/>
        </w:rPr>
        <w:t xml:space="preserve">h, pelo e-mail </w:t>
      </w:r>
      <w:r w:rsidR="00F556B6" w:rsidRPr="00F3663D">
        <w:rPr>
          <w:rFonts w:ascii="Arial" w:hAnsi="Arial" w:cs="Arial"/>
          <w:sz w:val="22"/>
          <w:szCs w:val="22"/>
          <w:u w:val="single"/>
        </w:rPr>
        <w:t>pregoeiro@tre-sp.jus.br</w:t>
      </w:r>
      <w:r w:rsidR="00F556B6" w:rsidRPr="00F3663D">
        <w:rPr>
          <w:rFonts w:ascii="Arial" w:hAnsi="Arial" w:cs="Arial"/>
          <w:sz w:val="22"/>
          <w:szCs w:val="22"/>
        </w:rPr>
        <w:t xml:space="preserve">, cabendo ao </w:t>
      </w:r>
      <w:r w:rsidR="00892E0F" w:rsidRPr="00F3663D">
        <w:rPr>
          <w:rFonts w:ascii="Arial" w:hAnsi="Arial" w:cs="Arial"/>
          <w:sz w:val="22"/>
          <w:szCs w:val="22"/>
        </w:rPr>
        <w:t>p</w:t>
      </w:r>
      <w:r w:rsidR="00F556B6" w:rsidRPr="00F3663D">
        <w:rPr>
          <w:rFonts w:ascii="Arial" w:hAnsi="Arial" w:cs="Arial"/>
          <w:sz w:val="22"/>
          <w:szCs w:val="22"/>
        </w:rPr>
        <w:t>regoeiro</w:t>
      </w:r>
      <w:r w:rsidR="00892E0F" w:rsidRPr="00F3663D">
        <w:rPr>
          <w:rFonts w:ascii="Arial" w:hAnsi="Arial" w:cs="Arial"/>
          <w:sz w:val="22"/>
          <w:szCs w:val="22"/>
        </w:rPr>
        <w:t>/à pregoeira</w:t>
      </w:r>
      <w:r w:rsidR="00F556B6" w:rsidRPr="00F3663D">
        <w:rPr>
          <w:rFonts w:ascii="Arial" w:hAnsi="Arial" w:cs="Arial"/>
          <w:sz w:val="22"/>
          <w:szCs w:val="22"/>
        </w:rPr>
        <w:t>, auxiliado pelos responsáveis</w:t>
      </w:r>
      <w:r w:rsidR="00845D1D" w:rsidRPr="00F3663D">
        <w:rPr>
          <w:rFonts w:ascii="Arial" w:hAnsi="Arial" w:cs="Arial"/>
          <w:sz w:val="22"/>
          <w:szCs w:val="22"/>
        </w:rPr>
        <w:t xml:space="preserve"> pela elaboração do Edital e</w:t>
      </w:r>
      <w:r w:rsidR="00F556B6" w:rsidRPr="00F3663D">
        <w:rPr>
          <w:rFonts w:ascii="Arial" w:hAnsi="Arial" w:cs="Arial"/>
          <w:sz w:val="22"/>
          <w:szCs w:val="22"/>
        </w:rPr>
        <w:t xml:space="preserve"> dos Anexos </w:t>
      </w:r>
      <w:r w:rsidR="00A97A22" w:rsidRPr="00837A2E">
        <w:rPr>
          <w:rFonts w:ascii="Arial" w:hAnsi="Arial" w:cs="Arial"/>
          <w:sz w:val="22"/>
          <w:szCs w:val="22"/>
        </w:rPr>
        <w:t>responder a matéria</w:t>
      </w:r>
      <w:r w:rsidR="00F556B6" w:rsidRPr="00837A2E">
        <w:rPr>
          <w:rFonts w:ascii="Arial" w:hAnsi="Arial" w:cs="Arial"/>
          <w:sz w:val="22"/>
          <w:szCs w:val="22"/>
        </w:rPr>
        <w:t xml:space="preserve"> no prazo de </w:t>
      </w:r>
      <w:r w:rsidR="004D0778" w:rsidRPr="00837A2E">
        <w:rPr>
          <w:rFonts w:ascii="Arial" w:hAnsi="Arial" w:cs="Arial"/>
          <w:sz w:val="22"/>
          <w:szCs w:val="22"/>
        </w:rPr>
        <w:t>3</w:t>
      </w:r>
      <w:r w:rsidR="00F556B6" w:rsidRPr="00837A2E">
        <w:rPr>
          <w:rFonts w:ascii="Arial" w:hAnsi="Arial" w:cs="Arial"/>
          <w:sz w:val="22"/>
          <w:szCs w:val="22"/>
        </w:rPr>
        <w:t xml:space="preserve"> (</w:t>
      </w:r>
      <w:r w:rsidR="004D0778" w:rsidRPr="00837A2E">
        <w:rPr>
          <w:rFonts w:ascii="Arial" w:hAnsi="Arial" w:cs="Arial"/>
          <w:sz w:val="22"/>
          <w:szCs w:val="22"/>
        </w:rPr>
        <w:t>três</w:t>
      </w:r>
      <w:r w:rsidR="00F556B6" w:rsidRPr="00837A2E">
        <w:rPr>
          <w:rFonts w:ascii="Arial" w:hAnsi="Arial" w:cs="Arial"/>
          <w:sz w:val="22"/>
          <w:szCs w:val="22"/>
        </w:rPr>
        <w:t>) dias úteis, contados da data de recebimento do</w:t>
      </w:r>
      <w:r w:rsidR="00A97A22" w:rsidRPr="00837A2E">
        <w:rPr>
          <w:rFonts w:ascii="Arial" w:hAnsi="Arial" w:cs="Arial"/>
          <w:sz w:val="22"/>
          <w:szCs w:val="22"/>
        </w:rPr>
        <w:t xml:space="preserve"> respectivo pedido</w:t>
      </w:r>
      <w:r w:rsidR="00F556B6" w:rsidRPr="00837A2E">
        <w:rPr>
          <w:rFonts w:ascii="Arial" w:hAnsi="Arial" w:cs="Arial"/>
          <w:sz w:val="22"/>
          <w:szCs w:val="22"/>
        </w:rPr>
        <w:t>.</w:t>
      </w:r>
    </w:p>
    <w:p w:rsidR="001A50E7" w:rsidRPr="00837A2E" w:rsidRDefault="009006E8" w:rsidP="00F556B6">
      <w:pPr>
        <w:jc w:val="both"/>
        <w:rPr>
          <w:rFonts w:ascii="Arial" w:hAnsi="Arial" w:cs="Arial"/>
          <w:sz w:val="22"/>
          <w:szCs w:val="22"/>
        </w:rPr>
      </w:pPr>
      <w:r w:rsidRPr="00837A2E">
        <w:rPr>
          <w:rFonts w:ascii="Arial" w:hAnsi="Arial" w:cs="Arial"/>
          <w:b/>
          <w:sz w:val="22"/>
          <w:szCs w:val="22"/>
        </w:rPr>
        <w:t>5</w:t>
      </w:r>
      <w:r w:rsidR="001A50E7" w:rsidRPr="00837A2E">
        <w:rPr>
          <w:rFonts w:ascii="Arial" w:hAnsi="Arial" w:cs="Arial"/>
          <w:b/>
          <w:sz w:val="22"/>
          <w:szCs w:val="22"/>
        </w:rPr>
        <w:t>.1.1-</w:t>
      </w:r>
      <w:r w:rsidR="001A50E7" w:rsidRPr="00837A2E">
        <w:rPr>
          <w:rFonts w:ascii="Arial" w:hAnsi="Arial" w:cs="Arial"/>
          <w:sz w:val="22"/>
          <w:szCs w:val="22"/>
        </w:rPr>
        <w:t xml:space="preserve"> Caso o pedido de esclarecimento ou impugnação seja encaminhado no terceiro dia</w:t>
      </w:r>
      <w:r w:rsidR="00A97A22" w:rsidRPr="00837A2E">
        <w:rPr>
          <w:rFonts w:ascii="Arial" w:hAnsi="Arial" w:cs="Arial"/>
          <w:sz w:val="22"/>
          <w:szCs w:val="22"/>
        </w:rPr>
        <w:t xml:space="preserve"> útil</w:t>
      </w:r>
      <w:r w:rsidR="001A50E7" w:rsidRPr="00837A2E">
        <w:rPr>
          <w:rFonts w:ascii="Arial" w:hAnsi="Arial" w:cs="Arial"/>
          <w:sz w:val="22"/>
          <w:szCs w:val="22"/>
        </w:rPr>
        <w:t xml:space="preserve"> que antecede o certame, a matéria deverá ser decidida pelo </w:t>
      </w:r>
      <w:r w:rsidR="00892E0F" w:rsidRPr="00837A2E">
        <w:rPr>
          <w:rFonts w:ascii="Arial" w:hAnsi="Arial" w:cs="Arial"/>
          <w:sz w:val="22"/>
          <w:szCs w:val="22"/>
        </w:rPr>
        <w:t>p</w:t>
      </w:r>
      <w:r w:rsidR="001A50E7" w:rsidRPr="00837A2E">
        <w:rPr>
          <w:rFonts w:ascii="Arial" w:hAnsi="Arial" w:cs="Arial"/>
          <w:sz w:val="22"/>
          <w:szCs w:val="22"/>
        </w:rPr>
        <w:t>regoeiro</w:t>
      </w:r>
      <w:r w:rsidR="00892E0F" w:rsidRPr="00837A2E">
        <w:rPr>
          <w:rFonts w:ascii="Arial" w:hAnsi="Arial" w:cs="Arial"/>
          <w:sz w:val="22"/>
          <w:szCs w:val="22"/>
        </w:rPr>
        <w:t>/pela pregoeira</w:t>
      </w:r>
      <w:r w:rsidR="001A50E7" w:rsidRPr="00837A2E">
        <w:rPr>
          <w:rFonts w:ascii="Arial" w:hAnsi="Arial" w:cs="Arial"/>
          <w:sz w:val="22"/>
          <w:szCs w:val="22"/>
        </w:rPr>
        <w:t xml:space="preserve"> até </w:t>
      </w:r>
      <w:r w:rsidR="004A0B55" w:rsidRPr="00837A2E">
        <w:rPr>
          <w:rFonts w:ascii="Arial" w:hAnsi="Arial" w:cs="Arial"/>
          <w:sz w:val="22"/>
          <w:szCs w:val="22"/>
        </w:rPr>
        <w:t xml:space="preserve">o último dia útil anterior à data de </w:t>
      </w:r>
      <w:r w:rsidR="00A97A22" w:rsidRPr="00837A2E">
        <w:rPr>
          <w:rFonts w:ascii="Arial" w:hAnsi="Arial" w:cs="Arial"/>
          <w:sz w:val="22"/>
          <w:szCs w:val="22"/>
        </w:rPr>
        <w:t>abertura da sessão pública.</w:t>
      </w:r>
    </w:p>
    <w:p w:rsidR="00F556B6" w:rsidRPr="00F3663D" w:rsidRDefault="00F34538" w:rsidP="00F556B6">
      <w:pPr>
        <w:jc w:val="both"/>
        <w:rPr>
          <w:rFonts w:ascii="Arial" w:hAnsi="Arial" w:cs="Arial"/>
          <w:sz w:val="22"/>
          <w:szCs w:val="22"/>
        </w:rPr>
      </w:pPr>
      <w:r w:rsidRPr="00837A2E">
        <w:rPr>
          <w:rFonts w:ascii="Arial" w:hAnsi="Arial" w:cs="Arial"/>
          <w:b/>
          <w:sz w:val="22"/>
          <w:szCs w:val="22"/>
        </w:rPr>
        <w:t>5.</w:t>
      </w:r>
      <w:r w:rsidR="00F556B6" w:rsidRPr="00837A2E">
        <w:rPr>
          <w:rFonts w:ascii="Arial" w:hAnsi="Arial" w:cs="Arial"/>
          <w:b/>
          <w:sz w:val="22"/>
          <w:szCs w:val="22"/>
        </w:rPr>
        <w:t>1.</w:t>
      </w:r>
      <w:r w:rsidRPr="00837A2E">
        <w:rPr>
          <w:rFonts w:ascii="Arial" w:hAnsi="Arial" w:cs="Arial"/>
          <w:b/>
          <w:sz w:val="22"/>
          <w:szCs w:val="22"/>
        </w:rPr>
        <w:t>2</w:t>
      </w:r>
      <w:r w:rsidR="00F556B6" w:rsidRPr="00837A2E">
        <w:rPr>
          <w:rFonts w:ascii="Arial" w:hAnsi="Arial" w:cs="Arial"/>
          <w:b/>
          <w:sz w:val="22"/>
          <w:szCs w:val="22"/>
        </w:rPr>
        <w:t xml:space="preserve"> –</w:t>
      </w:r>
      <w:r w:rsidR="00F556B6" w:rsidRPr="00837A2E">
        <w:rPr>
          <w:rFonts w:ascii="Arial" w:hAnsi="Arial" w:cs="Arial"/>
          <w:sz w:val="22"/>
          <w:szCs w:val="22"/>
        </w:rPr>
        <w:t xml:space="preserve"> A impugnação não possui efeito suspensivo, </w:t>
      </w:r>
      <w:r w:rsidR="00A97A22" w:rsidRPr="00837A2E">
        <w:rPr>
          <w:rFonts w:ascii="Arial" w:hAnsi="Arial" w:cs="Arial"/>
          <w:sz w:val="22"/>
          <w:szCs w:val="22"/>
        </w:rPr>
        <w:t>sendo a sua concessão medida excepcional que deverá ser motivada pelo</w:t>
      </w:r>
      <w:r w:rsidR="00F556B6" w:rsidRPr="00837A2E">
        <w:rPr>
          <w:rFonts w:ascii="Arial" w:hAnsi="Arial" w:cs="Arial"/>
          <w:sz w:val="22"/>
          <w:szCs w:val="22"/>
        </w:rPr>
        <w:t xml:space="preserve"> </w:t>
      </w:r>
      <w:r w:rsidR="00892E0F" w:rsidRPr="00837A2E">
        <w:rPr>
          <w:rFonts w:ascii="Arial" w:hAnsi="Arial" w:cs="Arial"/>
          <w:sz w:val="22"/>
          <w:szCs w:val="22"/>
        </w:rPr>
        <w:t>p</w:t>
      </w:r>
      <w:r w:rsidR="00F556B6" w:rsidRPr="00837A2E">
        <w:rPr>
          <w:rFonts w:ascii="Arial" w:hAnsi="Arial" w:cs="Arial"/>
          <w:sz w:val="22"/>
          <w:szCs w:val="22"/>
        </w:rPr>
        <w:t>regoeiro</w:t>
      </w:r>
      <w:r w:rsidR="00892E0F" w:rsidRPr="00F3663D">
        <w:rPr>
          <w:rFonts w:ascii="Arial" w:hAnsi="Arial" w:cs="Arial"/>
          <w:sz w:val="22"/>
          <w:szCs w:val="22"/>
        </w:rPr>
        <w:t>/pela pregoeira</w:t>
      </w:r>
      <w:r w:rsidR="00A97A22" w:rsidRPr="00F3663D">
        <w:rPr>
          <w:rFonts w:ascii="Arial" w:hAnsi="Arial" w:cs="Arial"/>
          <w:sz w:val="22"/>
          <w:szCs w:val="22"/>
        </w:rPr>
        <w:t>, nos autos do processo de licitação</w:t>
      </w:r>
      <w:r w:rsidR="00F556B6" w:rsidRPr="00F3663D">
        <w:rPr>
          <w:rFonts w:ascii="Arial" w:hAnsi="Arial" w:cs="Arial"/>
          <w:sz w:val="22"/>
          <w:szCs w:val="22"/>
        </w:rPr>
        <w:t xml:space="preserve">. </w:t>
      </w:r>
    </w:p>
    <w:p w:rsidR="00F556B6" w:rsidRPr="00F3663D" w:rsidRDefault="00F34538"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2 –</w:t>
      </w:r>
      <w:r w:rsidR="00F556B6" w:rsidRPr="00F3663D">
        <w:rPr>
          <w:rFonts w:ascii="Arial" w:hAnsi="Arial" w:cs="Arial"/>
          <w:sz w:val="22"/>
          <w:szCs w:val="22"/>
        </w:rPr>
        <w:t xml:space="preserve"> As impugnações deverão ser dirigidas ao </w:t>
      </w:r>
      <w:r w:rsidR="00892E0F" w:rsidRPr="00F3663D">
        <w:rPr>
          <w:rFonts w:ascii="Arial" w:hAnsi="Arial" w:cs="Arial"/>
          <w:sz w:val="22"/>
          <w:szCs w:val="22"/>
        </w:rPr>
        <w:t>p</w:t>
      </w:r>
      <w:r w:rsidR="00F556B6" w:rsidRPr="00F3663D">
        <w:rPr>
          <w:rFonts w:ascii="Arial" w:hAnsi="Arial" w:cs="Arial"/>
          <w:sz w:val="22"/>
          <w:szCs w:val="22"/>
        </w:rPr>
        <w:t>regoeiro</w:t>
      </w:r>
      <w:r w:rsidR="00892E0F" w:rsidRPr="00F3663D">
        <w:rPr>
          <w:rFonts w:ascii="Arial" w:hAnsi="Arial" w:cs="Arial"/>
          <w:sz w:val="22"/>
          <w:szCs w:val="22"/>
        </w:rPr>
        <w:t>/a pregoeira</w:t>
      </w:r>
      <w:r w:rsidR="00F556B6" w:rsidRPr="00F3663D">
        <w:rPr>
          <w:rFonts w:ascii="Arial" w:hAnsi="Arial" w:cs="Arial"/>
          <w:sz w:val="22"/>
          <w:szCs w:val="22"/>
        </w:rPr>
        <w:t xml:space="preserve"> por quem tenha poderes para representar a licitante ou por qualquer cidadão que pretenda impugnar o ato convocatório nesta qualidade.</w:t>
      </w:r>
    </w:p>
    <w:p w:rsidR="00F556B6" w:rsidRPr="00F3663D" w:rsidRDefault="00F34538"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3 –</w:t>
      </w:r>
      <w:r w:rsidR="00F556B6" w:rsidRPr="00F3663D">
        <w:rPr>
          <w:rFonts w:ascii="Arial" w:hAnsi="Arial" w:cs="Arial"/>
          <w:sz w:val="22"/>
          <w:szCs w:val="22"/>
        </w:rPr>
        <w:t xml:space="preserve"> Acolhida a impugnação contra o ato convocatório que implique modificação deste Edital, esta</w:t>
      </w:r>
      <w:r w:rsidR="00A97A22" w:rsidRPr="00F3663D">
        <w:rPr>
          <w:rFonts w:ascii="Arial" w:hAnsi="Arial" w:cs="Arial"/>
          <w:sz w:val="22"/>
          <w:szCs w:val="22"/>
        </w:rPr>
        <w:t xml:space="preserve"> </w:t>
      </w:r>
      <w:r w:rsidR="00F556B6" w:rsidRPr="00F3663D">
        <w:rPr>
          <w:rFonts w:ascii="Arial" w:hAnsi="Arial" w:cs="Arial"/>
          <w:sz w:val="22"/>
          <w:szCs w:val="22"/>
        </w:rPr>
        <w:t>modificação será divulgada da mesma forma que se deu a divulgação do texto original, reabrindo-se o prazo inicialmente estabelecido.</w:t>
      </w:r>
    </w:p>
    <w:p w:rsidR="00F556B6" w:rsidRPr="00F3663D" w:rsidRDefault="00F556B6" w:rsidP="00F556B6">
      <w:pPr>
        <w:jc w:val="both"/>
        <w:rPr>
          <w:rFonts w:ascii="Arial" w:hAnsi="Arial" w:cs="Arial"/>
          <w:sz w:val="22"/>
          <w:szCs w:val="22"/>
        </w:rPr>
      </w:pPr>
      <w:r w:rsidRPr="00F3663D">
        <w:rPr>
          <w:rFonts w:ascii="Arial" w:hAnsi="Arial" w:cs="Arial"/>
          <w:b/>
          <w:sz w:val="22"/>
          <w:szCs w:val="22"/>
        </w:rPr>
        <w:lastRenderedPageBreak/>
        <w:t>5</w:t>
      </w:r>
      <w:r w:rsidR="00F34538" w:rsidRPr="00F3663D">
        <w:rPr>
          <w:rFonts w:ascii="Arial" w:hAnsi="Arial" w:cs="Arial"/>
          <w:b/>
          <w:sz w:val="22"/>
          <w:szCs w:val="22"/>
        </w:rPr>
        <w:t>.4</w:t>
      </w:r>
      <w:r w:rsidRPr="00F3663D">
        <w:rPr>
          <w:rFonts w:ascii="Arial" w:hAnsi="Arial" w:cs="Arial"/>
          <w:b/>
          <w:sz w:val="22"/>
          <w:szCs w:val="22"/>
        </w:rPr>
        <w:t xml:space="preserve"> –</w:t>
      </w:r>
      <w:r w:rsidRPr="00F3663D">
        <w:rPr>
          <w:rFonts w:ascii="Arial" w:hAnsi="Arial" w:cs="Arial"/>
          <w:sz w:val="22"/>
          <w:szCs w:val="22"/>
        </w:rPr>
        <w:t xml:space="preserve"> As respostas às impugnações e aos esclarecimentos solicitados serão disponibilizadas no endereço eletrônico </w:t>
      </w:r>
      <w:hyperlink r:id="rId16" w:history="1">
        <w:r w:rsidRPr="00F3663D">
          <w:rPr>
            <w:rFonts w:ascii="Arial" w:hAnsi="Arial" w:cs="Arial"/>
            <w:sz w:val="22"/>
            <w:szCs w:val="22"/>
            <w:u w:val="single"/>
          </w:rPr>
          <w:t>www.gov.br/compras/pt-br</w:t>
        </w:r>
      </w:hyperlink>
      <w:r w:rsidRPr="00F3663D">
        <w:rPr>
          <w:rFonts w:ascii="Arial" w:hAnsi="Arial" w:cs="Arial"/>
          <w:sz w:val="22"/>
          <w:szCs w:val="22"/>
        </w:rPr>
        <w:t xml:space="preserve">, por meio do </w:t>
      </w:r>
      <w:r w:rsidRPr="00F3663D">
        <w:rPr>
          <w:rFonts w:ascii="Arial" w:hAnsi="Arial" w:cs="Arial"/>
          <w:i/>
          <w:sz w:val="22"/>
          <w:szCs w:val="22"/>
        </w:rPr>
        <w:t>link Acesso livre&gt;Pregões&gt;Agendados</w:t>
      </w:r>
      <w:r w:rsidRPr="00F3663D">
        <w:rPr>
          <w:rFonts w:ascii="Arial" w:hAnsi="Arial" w:cs="Arial"/>
          <w:sz w:val="22"/>
          <w:szCs w:val="22"/>
        </w:rPr>
        <w:t xml:space="preserve">, </w:t>
      </w:r>
      <w:r w:rsidR="00F34538" w:rsidRPr="00F3663D">
        <w:rPr>
          <w:rFonts w:ascii="Arial" w:hAnsi="Arial" w:cs="Arial"/>
          <w:sz w:val="22"/>
          <w:szCs w:val="22"/>
        </w:rPr>
        <w:t xml:space="preserve">dentro do prazo estabelecido para resposta do </w:t>
      </w:r>
      <w:r w:rsidR="00892E0F" w:rsidRPr="00F3663D">
        <w:rPr>
          <w:rFonts w:ascii="Arial" w:hAnsi="Arial" w:cs="Arial"/>
          <w:sz w:val="22"/>
          <w:szCs w:val="22"/>
        </w:rPr>
        <w:t>p</w:t>
      </w:r>
      <w:r w:rsidR="00F34538" w:rsidRPr="00F3663D">
        <w:rPr>
          <w:rFonts w:ascii="Arial" w:hAnsi="Arial" w:cs="Arial"/>
          <w:sz w:val="22"/>
          <w:szCs w:val="22"/>
        </w:rPr>
        <w:t>regoeiro</w:t>
      </w:r>
      <w:r w:rsidR="00892E0F" w:rsidRPr="00F3663D">
        <w:rPr>
          <w:rFonts w:ascii="Arial" w:hAnsi="Arial" w:cs="Arial"/>
          <w:sz w:val="22"/>
          <w:szCs w:val="22"/>
        </w:rPr>
        <w:t>/da pregoeira</w:t>
      </w:r>
      <w:r w:rsidR="004C22BB" w:rsidRPr="00F3663D">
        <w:rPr>
          <w:rFonts w:ascii="Arial" w:hAnsi="Arial" w:cs="Arial"/>
          <w:sz w:val="22"/>
          <w:szCs w:val="22"/>
        </w:rPr>
        <w:t xml:space="preserve"> e vincularão os participantes e a Administração,</w:t>
      </w:r>
      <w:r w:rsidRPr="00F3663D">
        <w:rPr>
          <w:rFonts w:ascii="Arial" w:hAnsi="Arial" w:cs="Arial"/>
          <w:sz w:val="22"/>
          <w:szCs w:val="22"/>
        </w:rPr>
        <w:t xml:space="preserve"> cabendo aos interessados em participar do certame acessá-lo para obtenção das informações prestadas.</w:t>
      </w:r>
      <w:r w:rsidR="009006E8">
        <w:rPr>
          <w:rFonts w:ascii="Arial" w:hAnsi="Arial" w:cs="Arial"/>
          <w:sz w:val="22"/>
          <w:szCs w:val="22"/>
        </w:rPr>
        <w:t xml:space="preserve"> </w:t>
      </w:r>
    </w:p>
    <w:p w:rsidR="008659B4" w:rsidRPr="00F3663D" w:rsidRDefault="008659B4" w:rsidP="008659B4">
      <w:pPr>
        <w:jc w:val="both"/>
        <w:rPr>
          <w:rFonts w:ascii="Arial" w:hAnsi="Arial" w:cs="Arial"/>
          <w:sz w:val="22"/>
          <w:szCs w:val="22"/>
        </w:rPr>
      </w:pPr>
      <w:r w:rsidRPr="00F3663D">
        <w:rPr>
          <w:rFonts w:ascii="Arial" w:hAnsi="Arial" w:cs="Arial"/>
          <w:b/>
          <w:sz w:val="22"/>
          <w:szCs w:val="22"/>
        </w:rPr>
        <w:t>6 – DA INSERÇÃO DA PROPOSTA ELETRÔNICA</w:t>
      </w:r>
      <w:r w:rsidRPr="00F3663D">
        <w:rPr>
          <w:rFonts w:ascii="Arial" w:hAnsi="Arial" w:cs="Arial"/>
          <w:b/>
          <w:color w:val="FF0000"/>
          <w:sz w:val="22"/>
          <w:szCs w:val="22"/>
        </w:rPr>
        <w:t xml:space="preserve"> </w:t>
      </w:r>
      <w:r w:rsidRPr="00F3663D">
        <w:rPr>
          <w:rFonts w:ascii="Arial" w:hAnsi="Arial" w:cs="Arial"/>
          <w:b/>
          <w:sz w:val="22"/>
          <w:szCs w:val="22"/>
        </w:rPr>
        <w:t>NO SISTEMA COMPRAS.GOV.BR</w:t>
      </w:r>
    </w:p>
    <w:p w:rsidR="008659B4" w:rsidRPr="00F3663D" w:rsidRDefault="00885F4C" w:rsidP="008659B4">
      <w:pPr>
        <w:tabs>
          <w:tab w:val="left" w:pos="284"/>
          <w:tab w:val="left" w:pos="709"/>
        </w:tabs>
        <w:jc w:val="both"/>
        <w:rPr>
          <w:rFonts w:ascii="Arial" w:hAnsi="Arial" w:cs="Arial"/>
          <w:b/>
          <w:sz w:val="22"/>
          <w:szCs w:val="22"/>
        </w:rPr>
      </w:pPr>
      <w:r w:rsidRPr="00F3663D">
        <w:rPr>
          <w:rFonts w:ascii="Arial" w:hAnsi="Arial" w:cs="Arial"/>
          <w:b/>
          <w:sz w:val="22"/>
          <w:szCs w:val="22"/>
        </w:rPr>
        <w:t>6.</w:t>
      </w:r>
      <w:r w:rsidR="00BC10A3" w:rsidRPr="00F3663D">
        <w:rPr>
          <w:rFonts w:ascii="Arial" w:hAnsi="Arial" w:cs="Arial"/>
          <w:b/>
          <w:sz w:val="22"/>
          <w:szCs w:val="22"/>
        </w:rPr>
        <w:t xml:space="preserve">1 – </w:t>
      </w:r>
      <w:r w:rsidR="008659B4" w:rsidRPr="00F3663D">
        <w:rPr>
          <w:rFonts w:ascii="Arial" w:eastAsia="MS Mincho" w:hAnsi="Arial" w:cs="Arial"/>
          <w:sz w:val="22"/>
          <w:szCs w:val="22"/>
        </w:rPr>
        <w:t>Na presente licitação, a fase de habilitação sucederá as fases de apresentação de propostas e lances e de julgamento.</w:t>
      </w:r>
    </w:p>
    <w:p w:rsidR="00F556B6" w:rsidRPr="00F3663D" w:rsidRDefault="00885F4C" w:rsidP="00F556B6">
      <w:pPr>
        <w:tabs>
          <w:tab w:val="left" w:pos="284"/>
          <w:tab w:val="left" w:pos="709"/>
        </w:tabs>
        <w:jc w:val="both"/>
        <w:rPr>
          <w:rFonts w:ascii="Arial" w:hAnsi="Arial" w:cs="Arial"/>
          <w:sz w:val="22"/>
          <w:szCs w:val="22"/>
          <w:shd w:val="clear" w:color="auto" w:fill="FFFFFF"/>
        </w:rPr>
      </w:pPr>
      <w:r w:rsidRPr="00837A2E">
        <w:rPr>
          <w:rFonts w:ascii="Arial" w:hAnsi="Arial" w:cs="Arial"/>
          <w:b/>
          <w:sz w:val="22"/>
          <w:szCs w:val="22"/>
          <w:shd w:val="clear" w:color="auto" w:fill="FFFFFF"/>
        </w:rPr>
        <w:t>6.2 -</w:t>
      </w:r>
      <w:r w:rsidRPr="00837A2E">
        <w:rPr>
          <w:rFonts w:ascii="Arial" w:hAnsi="Arial" w:cs="Arial"/>
          <w:sz w:val="22"/>
          <w:szCs w:val="22"/>
          <w:shd w:val="clear" w:color="auto" w:fill="FFFFFF"/>
        </w:rPr>
        <w:t xml:space="preserve"> </w:t>
      </w:r>
      <w:r w:rsidR="00BC10A3" w:rsidRPr="00837A2E">
        <w:rPr>
          <w:rFonts w:ascii="Arial" w:hAnsi="Arial" w:cs="Arial"/>
          <w:sz w:val="22"/>
          <w:szCs w:val="22"/>
          <w:shd w:val="clear" w:color="auto" w:fill="FFFFFF"/>
        </w:rPr>
        <w:t xml:space="preserve">Após a divulgação deste Edital no endereço eletrônico </w:t>
      </w:r>
      <w:hyperlink r:id="rId17" w:history="1">
        <w:r w:rsidR="00BC10A3" w:rsidRPr="00837A2E">
          <w:rPr>
            <w:rFonts w:ascii="Arial" w:hAnsi="Arial" w:cs="Arial"/>
            <w:sz w:val="22"/>
            <w:szCs w:val="22"/>
            <w:u w:val="single"/>
          </w:rPr>
          <w:t>www.gov.br/compras/pt-br</w:t>
        </w:r>
      </w:hyperlink>
      <w:r w:rsidR="00BC10A3" w:rsidRPr="00837A2E">
        <w:rPr>
          <w:rFonts w:ascii="Arial" w:hAnsi="Arial" w:cs="Arial"/>
          <w:sz w:val="22"/>
          <w:szCs w:val="22"/>
          <w:shd w:val="clear" w:color="auto" w:fill="FFFFFF"/>
        </w:rPr>
        <w:t xml:space="preserve">, as licitantes deverão encaminhar </w:t>
      </w:r>
      <w:r w:rsidR="00BC10A3" w:rsidRPr="00837A2E">
        <w:rPr>
          <w:rFonts w:ascii="Arial" w:hAnsi="Arial" w:cs="Arial"/>
          <w:b/>
          <w:sz w:val="22"/>
          <w:szCs w:val="22"/>
          <w:u w:val="single"/>
          <w:shd w:val="clear" w:color="auto" w:fill="FFFFFF"/>
        </w:rPr>
        <w:t>exclusivamente</w:t>
      </w:r>
      <w:r w:rsidR="00BC10A3" w:rsidRPr="00837A2E">
        <w:rPr>
          <w:rFonts w:ascii="Arial" w:hAnsi="Arial" w:cs="Arial"/>
          <w:sz w:val="22"/>
          <w:szCs w:val="22"/>
          <w:shd w:val="clear" w:color="auto" w:fill="FFFFFF"/>
        </w:rPr>
        <w:t xml:space="preserve"> por meio do sistema eletrônico, a proposta eletrônica com a descrição </w:t>
      </w:r>
      <w:r w:rsidR="008D36ED" w:rsidRPr="00837A2E">
        <w:rPr>
          <w:rFonts w:ascii="Arial" w:hAnsi="Arial" w:cs="Arial"/>
          <w:sz w:val="22"/>
          <w:szCs w:val="22"/>
          <w:shd w:val="clear" w:color="auto" w:fill="FFFFFF"/>
        </w:rPr>
        <w:t xml:space="preserve">do(s) </w:t>
      </w:r>
      <w:r w:rsidR="00485183" w:rsidRPr="00381642">
        <w:rPr>
          <w:rFonts w:ascii="Arial" w:hAnsi="Arial" w:cs="Arial"/>
          <w:sz w:val="22"/>
          <w:szCs w:val="22"/>
          <w:shd w:val="clear" w:color="auto" w:fill="FFFFFF"/>
        </w:rPr>
        <w:t xml:space="preserve">serviço(s) a ser(em) executado(s) </w:t>
      </w:r>
      <w:r w:rsidR="00BC10A3" w:rsidRPr="00381642">
        <w:rPr>
          <w:rFonts w:ascii="Arial" w:hAnsi="Arial" w:cs="Arial"/>
          <w:sz w:val="22"/>
          <w:szCs w:val="22"/>
          <w:shd w:val="clear" w:color="auto" w:fill="FFFFFF"/>
        </w:rPr>
        <w:t>e seu</w:t>
      </w:r>
      <w:r w:rsidR="008D36ED" w:rsidRPr="00381642">
        <w:rPr>
          <w:rFonts w:ascii="Arial" w:hAnsi="Arial" w:cs="Arial"/>
          <w:sz w:val="22"/>
          <w:szCs w:val="22"/>
          <w:shd w:val="clear" w:color="auto" w:fill="FFFFFF"/>
        </w:rPr>
        <w:t>(</w:t>
      </w:r>
      <w:r w:rsidR="00BC10A3" w:rsidRPr="00381642">
        <w:rPr>
          <w:rFonts w:ascii="Arial" w:hAnsi="Arial" w:cs="Arial"/>
          <w:sz w:val="22"/>
          <w:szCs w:val="22"/>
          <w:shd w:val="clear" w:color="auto" w:fill="FFFFFF"/>
        </w:rPr>
        <w:t>s</w:t>
      </w:r>
      <w:r w:rsidR="008D36ED" w:rsidRPr="00381642">
        <w:rPr>
          <w:rFonts w:ascii="Arial" w:hAnsi="Arial" w:cs="Arial"/>
          <w:sz w:val="22"/>
          <w:szCs w:val="22"/>
          <w:shd w:val="clear" w:color="auto" w:fill="FFFFFF"/>
        </w:rPr>
        <w:t>)</w:t>
      </w:r>
      <w:r w:rsidR="00BC10A3" w:rsidRPr="00381642">
        <w:rPr>
          <w:rFonts w:ascii="Arial" w:hAnsi="Arial" w:cs="Arial"/>
          <w:sz w:val="22"/>
          <w:szCs w:val="22"/>
          <w:shd w:val="clear" w:color="auto" w:fill="FFFFFF"/>
        </w:rPr>
        <w:t xml:space="preserve"> preço</w:t>
      </w:r>
      <w:r w:rsidR="008D36ED" w:rsidRPr="00837A2E">
        <w:rPr>
          <w:rFonts w:ascii="Arial" w:hAnsi="Arial" w:cs="Arial"/>
          <w:sz w:val="22"/>
          <w:szCs w:val="22"/>
          <w:shd w:val="clear" w:color="auto" w:fill="FFFFFF"/>
        </w:rPr>
        <w:t>(</w:t>
      </w:r>
      <w:r w:rsidR="00BC10A3" w:rsidRPr="00837A2E">
        <w:rPr>
          <w:rFonts w:ascii="Arial" w:hAnsi="Arial" w:cs="Arial"/>
          <w:sz w:val="22"/>
          <w:szCs w:val="22"/>
          <w:shd w:val="clear" w:color="auto" w:fill="FFFFFF"/>
        </w:rPr>
        <w:t>s</w:t>
      </w:r>
      <w:r w:rsidR="008D36ED" w:rsidRPr="00837A2E">
        <w:rPr>
          <w:rFonts w:ascii="Arial" w:hAnsi="Arial" w:cs="Arial"/>
          <w:sz w:val="22"/>
          <w:szCs w:val="22"/>
          <w:shd w:val="clear" w:color="auto" w:fill="FFFFFF"/>
        </w:rPr>
        <w:t>)</w:t>
      </w:r>
      <w:r w:rsidR="00B27335" w:rsidRPr="00837A2E">
        <w:rPr>
          <w:rFonts w:ascii="Arial" w:hAnsi="Arial" w:cs="Arial"/>
          <w:sz w:val="22"/>
          <w:szCs w:val="22"/>
          <w:shd w:val="clear" w:color="auto" w:fill="FFFFFF"/>
        </w:rPr>
        <w:t xml:space="preserve"> unitário(s) e total(s)</w:t>
      </w:r>
      <w:r w:rsidR="0025390C" w:rsidRPr="00837A2E">
        <w:rPr>
          <w:rFonts w:ascii="Arial" w:hAnsi="Arial" w:cs="Arial"/>
          <w:sz w:val="22"/>
          <w:szCs w:val="22"/>
          <w:shd w:val="clear" w:color="auto" w:fill="FFFFFF"/>
        </w:rPr>
        <w:t>.</w:t>
      </w:r>
      <w:r w:rsidR="008D36ED">
        <w:rPr>
          <w:rFonts w:ascii="Arial" w:hAnsi="Arial" w:cs="Arial"/>
          <w:sz w:val="22"/>
          <w:szCs w:val="22"/>
          <w:shd w:val="clear" w:color="auto" w:fill="FFFFFF"/>
        </w:rPr>
        <w:t xml:space="preserve"> </w:t>
      </w:r>
    </w:p>
    <w:p w:rsidR="00F556B6" w:rsidRPr="00F3663D" w:rsidRDefault="00DE7DF8" w:rsidP="00F556B6">
      <w:pPr>
        <w:tabs>
          <w:tab w:val="left" w:pos="284"/>
          <w:tab w:val="left" w:pos="709"/>
        </w:tabs>
        <w:jc w:val="both"/>
        <w:rPr>
          <w:rFonts w:ascii="Arial" w:hAnsi="Arial" w:cs="Arial"/>
          <w:sz w:val="22"/>
          <w:szCs w:val="22"/>
          <w:shd w:val="clear" w:color="auto" w:fill="FFFFFF"/>
        </w:rPr>
      </w:pPr>
      <w:r w:rsidRPr="00F3663D">
        <w:rPr>
          <w:rFonts w:ascii="Arial" w:hAnsi="Arial" w:cs="Arial"/>
          <w:b/>
          <w:sz w:val="22"/>
          <w:szCs w:val="22"/>
          <w:shd w:val="clear" w:color="auto" w:fill="FFFFFF"/>
        </w:rPr>
        <w:t>6.3</w:t>
      </w:r>
      <w:r w:rsidR="00F556B6" w:rsidRPr="00F3663D">
        <w:rPr>
          <w:rFonts w:ascii="Arial" w:hAnsi="Arial" w:cs="Arial"/>
          <w:b/>
          <w:sz w:val="22"/>
          <w:szCs w:val="22"/>
          <w:shd w:val="clear" w:color="auto" w:fill="FFFFFF"/>
        </w:rPr>
        <w:t xml:space="preserve"> –</w:t>
      </w:r>
      <w:r w:rsidR="00F556B6" w:rsidRPr="00F3663D">
        <w:rPr>
          <w:rFonts w:ascii="Arial" w:hAnsi="Arial" w:cs="Arial"/>
          <w:sz w:val="22"/>
          <w:szCs w:val="22"/>
          <w:shd w:val="clear" w:color="auto" w:fill="FFFFFF"/>
        </w:rPr>
        <w:t xml:space="preserve"> </w:t>
      </w:r>
      <w:r w:rsidRPr="00F3663D">
        <w:rPr>
          <w:rFonts w:ascii="Arial" w:hAnsi="Arial" w:cs="Arial"/>
          <w:sz w:val="22"/>
          <w:szCs w:val="22"/>
          <w:shd w:val="clear" w:color="auto" w:fill="FFFFFF"/>
        </w:rPr>
        <w:t>A</w:t>
      </w:r>
      <w:r w:rsidR="00F556B6" w:rsidRPr="00F3663D">
        <w:rPr>
          <w:rFonts w:ascii="Arial" w:hAnsi="Arial" w:cs="Arial"/>
          <w:sz w:val="22"/>
          <w:szCs w:val="22"/>
          <w:shd w:val="clear" w:color="auto" w:fill="FFFFFF"/>
        </w:rPr>
        <w:t xml:space="preserve"> proposta eletrônica </w:t>
      </w:r>
      <w:r w:rsidRPr="00F3663D">
        <w:rPr>
          <w:rFonts w:ascii="Arial" w:hAnsi="Arial" w:cs="Arial"/>
          <w:sz w:val="22"/>
          <w:szCs w:val="22"/>
          <w:shd w:val="clear" w:color="auto" w:fill="FFFFFF"/>
        </w:rPr>
        <w:t>dever</w:t>
      </w:r>
      <w:r w:rsidR="0025390C" w:rsidRPr="00F3663D">
        <w:rPr>
          <w:rFonts w:ascii="Arial" w:hAnsi="Arial" w:cs="Arial"/>
          <w:sz w:val="22"/>
          <w:szCs w:val="22"/>
          <w:shd w:val="clear" w:color="auto" w:fill="FFFFFF"/>
        </w:rPr>
        <w:t>á</w:t>
      </w:r>
      <w:r w:rsidR="00F556B6" w:rsidRPr="00F3663D">
        <w:rPr>
          <w:rFonts w:ascii="Arial" w:hAnsi="Arial" w:cs="Arial"/>
          <w:sz w:val="22"/>
          <w:szCs w:val="22"/>
          <w:shd w:val="clear" w:color="auto" w:fill="FFFFFF"/>
        </w:rPr>
        <w:t xml:space="preserve"> ser encaminhad</w:t>
      </w:r>
      <w:r w:rsidR="00907B8E" w:rsidRPr="00F3663D">
        <w:rPr>
          <w:rFonts w:ascii="Arial" w:hAnsi="Arial" w:cs="Arial"/>
          <w:sz w:val="22"/>
          <w:szCs w:val="22"/>
          <w:shd w:val="clear" w:color="auto" w:fill="FFFFFF"/>
        </w:rPr>
        <w:t>a</w:t>
      </w:r>
      <w:r w:rsidR="00F556B6" w:rsidRPr="00F3663D">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rsidR="00DE7DF8" w:rsidRPr="00837A2E" w:rsidRDefault="00DE7DF8" w:rsidP="002F4F9D">
      <w:pPr>
        <w:pStyle w:val="Nivel2"/>
        <w:numPr>
          <w:ilvl w:val="1"/>
          <w:numId w:val="32"/>
        </w:numPr>
        <w:spacing w:beforeLines="120" w:before="288" w:afterLines="120" w:after="288" w:line="240" w:lineRule="auto"/>
        <w:ind w:left="0" w:firstLine="0"/>
        <w:rPr>
          <w:color w:val="auto"/>
          <w:sz w:val="22"/>
          <w:szCs w:val="22"/>
        </w:rPr>
      </w:pPr>
      <w:bookmarkStart w:id="4" w:name="_Ref113968921"/>
      <w:r w:rsidRPr="00837A2E">
        <w:rPr>
          <w:rFonts w:eastAsia="Times New Roman"/>
          <w:b/>
          <w:color w:val="auto"/>
          <w:sz w:val="22"/>
          <w:szCs w:val="22"/>
        </w:rPr>
        <w:t>-</w:t>
      </w:r>
      <w:r w:rsidRPr="00837A2E">
        <w:rPr>
          <w:rFonts w:eastAsia="Times New Roman"/>
          <w:color w:val="auto"/>
          <w:sz w:val="22"/>
          <w:szCs w:val="22"/>
        </w:rPr>
        <w:t xml:space="preserve"> No cadastramento da proposta inicial, </w:t>
      </w:r>
      <w:r w:rsidR="00907B8E" w:rsidRPr="00837A2E">
        <w:rPr>
          <w:rFonts w:eastAsia="Times New Roman"/>
          <w:color w:val="auto"/>
          <w:sz w:val="22"/>
          <w:szCs w:val="22"/>
        </w:rPr>
        <w:t>a</w:t>
      </w:r>
      <w:r w:rsidRPr="00837A2E">
        <w:rPr>
          <w:rFonts w:eastAsia="Times New Roman"/>
          <w:color w:val="auto"/>
          <w:sz w:val="22"/>
          <w:szCs w:val="22"/>
        </w:rPr>
        <w:t xml:space="preserve"> licitante declarará, em campo próprio do sistema, que:</w:t>
      </w:r>
      <w:bookmarkEnd w:id="4"/>
      <w:r w:rsidR="008D36ED" w:rsidRPr="00837A2E">
        <w:rPr>
          <w:rFonts w:eastAsia="Times New Roman"/>
          <w:color w:val="auto"/>
          <w:sz w:val="22"/>
          <w:szCs w:val="22"/>
        </w:rPr>
        <w:t xml:space="preserve"> </w:t>
      </w:r>
    </w:p>
    <w:p w:rsidR="00DE7DF8" w:rsidRPr="00837A2E" w:rsidRDefault="00DE7DF8" w:rsidP="00DE7DF8">
      <w:pPr>
        <w:pStyle w:val="Nivel3"/>
        <w:numPr>
          <w:ilvl w:val="0"/>
          <w:numId w:val="0"/>
        </w:numPr>
        <w:spacing w:beforeLines="120" w:before="288" w:afterLines="120" w:after="288" w:line="240" w:lineRule="auto"/>
        <w:rPr>
          <w:color w:val="auto"/>
          <w:sz w:val="22"/>
          <w:szCs w:val="22"/>
        </w:rPr>
      </w:pPr>
      <w:r w:rsidRPr="00837A2E">
        <w:rPr>
          <w:b/>
          <w:color w:val="auto"/>
          <w:sz w:val="22"/>
          <w:szCs w:val="22"/>
        </w:rPr>
        <w:t>6.4.1</w:t>
      </w:r>
      <w:r w:rsidR="00A24CC6" w:rsidRPr="00837A2E">
        <w:rPr>
          <w:b/>
          <w:color w:val="auto"/>
          <w:sz w:val="22"/>
          <w:szCs w:val="22"/>
        </w:rPr>
        <w:t xml:space="preserve"> </w:t>
      </w:r>
      <w:r w:rsidRPr="00837A2E">
        <w:rPr>
          <w:b/>
          <w:color w:val="auto"/>
          <w:sz w:val="22"/>
          <w:szCs w:val="22"/>
        </w:rPr>
        <w:t>-</w:t>
      </w:r>
      <w:r w:rsidR="00A24CC6" w:rsidRPr="00837A2E">
        <w:rPr>
          <w:b/>
          <w:color w:val="auto"/>
          <w:sz w:val="22"/>
          <w:szCs w:val="22"/>
        </w:rPr>
        <w:t xml:space="preserve"> </w:t>
      </w:r>
      <w:r w:rsidR="00955969" w:rsidRPr="00837A2E">
        <w:rPr>
          <w:sz w:val="22"/>
          <w:szCs w:val="22"/>
        </w:rPr>
        <w:t>está ciente do inteiro teor deste ato convocatório e dos seus Anexos</w:t>
      </w:r>
      <w:r w:rsidR="00B27335" w:rsidRPr="00837A2E">
        <w:rPr>
          <w:sz w:val="22"/>
          <w:szCs w:val="22"/>
        </w:rPr>
        <w:t xml:space="preserve"> e Apêndice</w:t>
      </w:r>
      <w:r w:rsidR="00955969" w:rsidRPr="00837A2E">
        <w:rPr>
          <w:sz w:val="22"/>
          <w:szCs w:val="22"/>
        </w:rPr>
        <w:t xml:space="preserve"> e concorda com suas condições,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atende aos requisitos de habilitação definidos neste instrumento convocatório; </w:t>
      </w:r>
    </w:p>
    <w:p w:rsidR="00652AA3" w:rsidRPr="00837A2E" w:rsidRDefault="00A24CC6" w:rsidP="00A24CC6">
      <w:pPr>
        <w:pStyle w:val="Nivel3"/>
        <w:numPr>
          <w:ilvl w:val="0"/>
          <w:numId w:val="0"/>
        </w:numPr>
        <w:spacing w:beforeLines="120" w:before="288" w:afterLines="120" w:after="288" w:line="240" w:lineRule="auto"/>
        <w:rPr>
          <w:b/>
          <w:sz w:val="22"/>
          <w:szCs w:val="22"/>
        </w:rPr>
      </w:pPr>
      <w:r w:rsidRPr="00837A2E">
        <w:rPr>
          <w:b/>
          <w:color w:val="auto"/>
          <w:sz w:val="22"/>
          <w:szCs w:val="22"/>
        </w:rPr>
        <w:t>6.4.2 -</w:t>
      </w:r>
      <w:r w:rsidRPr="00837A2E">
        <w:rPr>
          <w:color w:val="auto"/>
          <w:sz w:val="22"/>
          <w:szCs w:val="22"/>
        </w:rPr>
        <w:t xml:space="preserve"> </w:t>
      </w:r>
      <w:proofErr w:type="gramStart"/>
      <w:r w:rsidR="00652AA3" w:rsidRPr="00837A2E">
        <w:rPr>
          <w:sz w:val="22"/>
          <w:szCs w:val="22"/>
        </w:rPr>
        <w:t>que</w:t>
      </w:r>
      <w:proofErr w:type="gramEnd"/>
      <w:r w:rsidR="00652AA3" w:rsidRPr="00837A2E">
        <w:rPr>
          <w:sz w:val="22"/>
          <w:szCs w:val="22"/>
        </w:rPr>
        <w:t xml:space="preserve"> cumpre o disposto no inciso XXXIII do art. 7ª da Constituição Federal de 1988, que proíbe o trabalho noturno, perigoso ou insalubre a menores de dezoito anos e de qualquer trabalho a menores de 16 anos, salvo na condição de aprendiz, a partir de quatorze anos;</w:t>
      </w:r>
    </w:p>
    <w:p w:rsidR="0063743A" w:rsidRPr="00837A2E" w:rsidRDefault="0063743A" w:rsidP="0063743A">
      <w:pPr>
        <w:pStyle w:val="Nivel3"/>
        <w:numPr>
          <w:ilvl w:val="0"/>
          <w:numId w:val="0"/>
        </w:numPr>
        <w:spacing w:beforeLines="120" w:before="288" w:afterLines="120" w:after="288" w:line="240" w:lineRule="auto"/>
        <w:rPr>
          <w:color w:val="auto"/>
          <w:sz w:val="22"/>
          <w:szCs w:val="22"/>
        </w:rPr>
      </w:pPr>
      <w:r w:rsidRPr="00837A2E">
        <w:rPr>
          <w:b/>
          <w:color w:val="auto"/>
          <w:sz w:val="22"/>
          <w:szCs w:val="22"/>
        </w:rPr>
        <w:t>6.4.3 –</w:t>
      </w:r>
      <w:r w:rsidRPr="00837A2E">
        <w:rPr>
          <w:color w:val="auto"/>
          <w:sz w:val="22"/>
          <w:szCs w:val="22"/>
        </w:rPr>
        <w:t xml:space="preserve"> </w:t>
      </w:r>
      <w:proofErr w:type="gramStart"/>
      <w:r w:rsidRPr="00837A2E">
        <w:rPr>
          <w:color w:val="auto"/>
          <w:sz w:val="22"/>
          <w:szCs w:val="22"/>
        </w:rPr>
        <w:t>está</w:t>
      </w:r>
      <w:proofErr w:type="gramEnd"/>
      <w:r w:rsidRPr="00837A2E">
        <w:rPr>
          <w:color w:val="auto"/>
          <w:sz w:val="22"/>
          <w:szCs w:val="22"/>
        </w:rPr>
        <w:t xml:space="preserve"> ciente de todas as informações e condições locais para o cumprimento das obrigações objeto da licitação; </w:t>
      </w:r>
    </w:p>
    <w:p w:rsidR="004E5FEF" w:rsidRPr="00837A2E" w:rsidRDefault="004E5FEF" w:rsidP="004E5FEF">
      <w:pPr>
        <w:pStyle w:val="Nivel3"/>
        <w:numPr>
          <w:ilvl w:val="0"/>
          <w:numId w:val="0"/>
        </w:numPr>
        <w:spacing w:beforeLines="120" w:before="288" w:afterLines="120" w:after="288" w:line="240" w:lineRule="auto"/>
        <w:rPr>
          <w:sz w:val="22"/>
          <w:szCs w:val="22"/>
        </w:rPr>
      </w:pPr>
      <w:r w:rsidRPr="00837A2E">
        <w:rPr>
          <w:b/>
          <w:sz w:val="22"/>
          <w:szCs w:val="22"/>
        </w:rPr>
        <w:t xml:space="preserve">6.4.4 - </w:t>
      </w:r>
      <w:r w:rsidRPr="00837A2E">
        <w:rPr>
          <w:sz w:val="22"/>
          <w:szCs w:val="22"/>
        </w:rPr>
        <w:t xml:space="preserve">não possui, em sua cadeia produtiva, empregados executando trabalho desumano ou degradante, observando o disposto nos </w:t>
      </w:r>
      <w:hyperlink r:id="rId18" w:history="1">
        <w:r w:rsidRPr="00837A2E">
          <w:rPr>
            <w:rStyle w:val="Hyperlink"/>
            <w:sz w:val="22"/>
            <w:szCs w:val="22"/>
          </w:rPr>
          <w:t>incisos III e IV do art. 1º e no inciso III do art. 5º da Constituição Federal</w:t>
        </w:r>
      </w:hyperlink>
      <w:r w:rsidRPr="00837A2E">
        <w:rPr>
          <w:sz w:val="22"/>
          <w:szCs w:val="22"/>
        </w:rPr>
        <w:t xml:space="preserve">; </w:t>
      </w:r>
    </w:p>
    <w:p w:rsidR="00DE7DF8" w:rsidRPr="00837A2E" w:rsidRDefault="004E5FEF" w:rsidP="004E5FEF">
      <w:pPr>
        <w:pStyle w:val="Nivel3"/>
        <w:numPr>
          <w:ilvl w:val="0"/>
          <w:numId w:val="0"/>
        </w:numPr>
        <w:spacing w:beforeLines="120" w:before="288" w:afterLines="120" w:after="288" w:line="240" w:lineRule="auto"/>
        <w:rPr>
          <w:color w:val="auto"/>
          <w:sz w:val="22"/>
          <w:szCs w:val="22"/>
        </w:rPr>
      </w:pPr>
      <w:r w:rsidRPr="00837A2E">
        <w:rPr>
          <w:b/>
          <w:color w:val="auto"/>
          <w:sz w:val="22"/>
          <w:szCs w:val="22"/>
        </w:rPr>
        <w:t xml:space="preserve"> </w:t>
      </w:r>
      <w:r w:rsidR="00A24CC6" w:rsidRPr="00837A2E">
        <w:rPr>
          <w:b/>
          <w:color w:val="auto"/>
          <w:sz w:val="22"/>
          <w:szCs w:val="22"/>
        </w:rPr>
        <w:t>6.4.</w:t>
      </w:r>
      <w:r w:rsidRPr="00837A2E">
        <w:rPr>
          <w:b/>
          <w:color w:val="auto"/>
          <w:sz w:val="22"/>
          <w:szCs w:val="22"/>
        </w:rPr>
        <w:t>5</w:t>
      </w:r>
      <w:r w:rsidR="00A24CC6" w:rsidRPr="00837A2E">
        <w:rPr>
          <w:b/>
          <w:color w:val="auto"/>
          <w:sz w:val="22"/>
          <w:szCs w:val="22"/>
        </w:rPr>
        <w:t xml:space="preserve"> - </w:t>
      </w:r>
      <w:proofErr w:type="gramStart"/>
      <w:r w:rsidR="00DE7DF8" w:rsidRPr="00837A2E">
        <w:rPr>
          <w:color w:val="auto"/>
          <w:sz w:val="22"/>
          <w:szCs w:val="22"/>
        </w:rPr>
        <w:t>cumpre</w:t>
      </w:r>
      <w:proofErr w:type="gramEnd"/>
      <w:r w:rsidR="00DE7DF8" w:rsidRPr="00837A2E">
        <w:rPr>
          <w:color w:val="auto"/>
          <w:sz w:val="22"/>
          <w:szCs w:val="22"/>
        </w:rPr>
        <w:t xml:space="preserve"> as exigências de reserva de cargos para pessoa com deficiência e para reabilitado da Previdência Social, previstas em lei e em outras normas específicas.</w:t>
      </w:r>
    </w:p>
    <w:p w:rsidR="00706BB6" w:rsidRDefault="00706BB6" w:rsidP="00706BB6">
      <w:pPr>
        <w:pStyle w:val="Nivel3"/>
        <w:numPr>
          <w:ilvl w:val="0"/>
          <w:numId w:val="0"/>
        </w:numPr>
        <w:spacing w:beforeLines="120" w:before="288" w:afterLines="120" w:after="288" w:line="240" w:lineRule="auto"/>
        <w:rPr>
          <w:color w:val="auto"/>
          <w:sz w:val="22"/>
          <w:szCs w:val="22"/>
        </w:rPr>
      </w:pPr>
      <w:r w:rsidRPr="00837A2E">
        <w:rPr>
          <w:b/>
          <w:color w:val="auto"/>
          <w:sz w:val="22"/>
          <w:szCs w:val="22"/>
        </w:rPr>
        <w:t>6.4.6 –</w:t>
      </w:r>
      <w:r w:rsidRPr="00837A2E">
        <w:rPr>
          <w:color w:val="auto"/>
          <w:sz w:val="22"/>
          <w:szCs w:val="22"/>
        </w:rPr>
        <w:t xml:space="preserve"> </w:t>
      </w:r>
      <w:proofErr w:type="gramStart"/>
      <w:r w:rsidRPr="00837A2E">
        <w:rPr>
          <w:color w:val="auto"/>
          <w:sz w:val="22"/>
          <w:szCs w:val="22"/>
        </w:rPr>
        <w:t>que</w:t>
      </w:r>
      <w:proofErr w:type="gramEnd"/>
      <w:r w:rsidRPr="00837A2E">
        <w:rPr>
          <w:color w:val="auto"/>
          <w:sz w:val="22"/>
          <w:szCs w:val="22"/>
        </w:rPr>
        <w:t xml:space="preserve"> cumpre a exigência de cargos prevista em lei para aprendiz, bem como as reservas de cargos previstas em outras normas específicas, quando cabíveis.</w:t>
      </w:r>
      <w:r>
        <w:rPr>
          <w:color w:val="auto"/>
          <w:sz w:val="22"/>
          <w:szCs w:val="22"/>
        </w:rPr>
        <w:t xml:space="preserve"> </w:t>
      </w:r>
    </w:p>
    <w:p w:rsidR="00DE7DF8" w:rsidRPr="00F3663D" w:rsidRDefault="00E63D2F" w:rsidP="00E63D2F">
      <w:pPr>
        <w:pStyle w:val="Nivel2"/>
        <w:numPr>
          <w:ilvl w:val="0"/>
          <w:numId w:val="0"/>
        </w:numPr>
        <w:spacing w:beforeLines="120" w:before="288" w:afterLines="120" w:after="288" w:line="240" w:lineRule="auto"/>
        <w:rPr>
          <w:sz w:val="22"/>
          <w:szCs w:val="22"/>
        </w:rPr>
      </w:pPr>
      <w:r w:rsidRPr="00F3663D">
        <w:rPr>
          <w:b/>
          <w:sz w:val="22"/>
          <w:szCs w:val="22"/>
        </w:rPr>
        <w:t xml:space="preserve">6.5 - </w:t>
      </w:r>
      <w:r w:rsidR="00E86C99" w:rsidRPr="00F3663D">
        <w:rPr>
          <w:sz w:val="22"/>
          <w:szCs w:val="22"/>
        </w:rPr>
        <w:t>A</w:t>
      </w:r>
      <w:r w:rsidR="00DE7DF8" w:rsidRPr="00F3663D">
        <w:rPr>
          <w:sz w:val="22"/>
          <w:szCs w:val="22"/>
        </w:rPr>
        <w:t xml:space="preserve"> licitante organizad</w:t>
      </w:r>
      <w:r w:rsidR="00E86C99" w:rsidRPr="00F3663D">
        <w:rPr>
          <w:sz w:val="22"/>
          <w:szCs w:val="22"/>
        </w:rPr>
        <w:t>a</w:t>
      </w:r>
      <w:r w:rsidR="00DE7DF8" w:rsidRPr="00F3663D">
        <w:rPr>
          <w:sz w:val="22"/>
          <w:szCs w:val="22"/>
        </w:rPr>
        <w:t xml:space="preserve"> em cooperativa deverá declarar, ainda, em campo próprio do sistema eletrônico, que cumpre os requisitos estabelecidos no </w:t>
      </w:r>
      <w:hyperlink r:id="rId19" w:anchor="art16" w:history="1">
        <w:r w:rsidR="00DE7DF8" w:rsidRPr="00F3663D">
          <w:rPr>
            <w:rStyle w:val="Hyperlink"/>
            <w:sz w:val="22"/>
            <w:szCs w:val="22"/>
          </w:rPr>
          <w:t>artigo 16 da Lei nº 14.133, de 2021</w:t>
        </w:r>
      </w:hyperlink>
      <w:r w:rsidR="00DE7DF8" w:rsidRPr="00F3663D">
        <w:rPr>
          <w:sz w:val="22"/>
          <w:szCs w:val="22"/>
        </w:rPr>
        <w:t>.</w:t>
      </w:r>
    </w:p>
    <w:p w:rsidR="00DE7DF8" w:rsidRPr="00F3663D" w:rsidRDefault="00E63D2F" w:rsidP="00E63D2F">
      <w:pPr>
        <w:pStyle w:val="Nivel2"/>
        <w:numPr>
          <w:ilvl w:val="0"/>
          <w:numId w:val="0"/>
        </w:numPr>
        <w:spacing w:beforeLines="120" w:before="288" w:afterLines="120" w:after="288" w:line="240" w:lineRule="auto"/>
        <w:rPr>
          <w:color w:val="auto"/>
          <w:sz w:val="22"/>
          <w:szCs w:val="22"/>
        </w:rPr>
      </w:pPr>
      <w:bookmarkStart w:id="5" w:name="_Ref117000019"/>
      <w:r w:rsidRPr="00F3663D">
        <w:rPr>
          <w:b/>
          <w:sz w:val="22"/>
          <w:szCs w:val="22"/>
        </w:rPr>
        <w:t xml:space="preserve">6.6 - </w:t>
      </w:r>
      <w:r w:rsidR="00DE7DF8" w:rsidRPr="00F3663D">
        <w:rPr>
          <w:sz w:val="22"/>
          <w:szCs w:val="22"/>
        </w:rPr>
        <w:t xml:space="preserve">O fornecedor enquadrado como microempresa, empresa de pequeno porte ou sociedade cooperativa deverá declarar, ainda, em campo próprio do sistema eletrônico, que cumpre os </w:t>
      </w:r>
      <w:r w:rsidR="00DE7DF8" w:rsidRPr="00F3663D">
        <w:rPr>
          <w:sz w:val="22"/>
          <w:szCs w:val="22"/>
        </w:rPr>
        <w:lastRenderedPageBreak/>
        <w:t xml:space="preserve">requisitos estabelecidos no </w:t>
      </w:r>
      <w:hyperlink r:id="rId20" w:anchor="art3" w:history="1">
        <w:r w:rsidR="00DE7DF8" w:rsidRPr="00F3663D">
          <w:rPr>
            <w:rStyle w:val="Hyperlink"/>
            <w:sz w:val="22"/>
            <w:szCs w:val="22"/>
          </w:rPr>
          <w:t>artigo 3° da Lei Complementar nº 123, de 2006</w:t>
        </w:r>
      </w:hyperlink>
      <w:r w:rsidR="00DE7DF8" w:rsidRPr="00F3663D">
        <w:rPr>
          <w:sz w:val="22"/>
          <w:szCs w:val="22"/>
        </w:rPr>
        <w:t xml:space="preserve">, estando apto a usufruir do tratamento favorecido estabelecido em seus </w:t>
      </w:r>
      <w:hyperlink r:id="rId21" w:anchor="art42" w:history="1">
        <w:r w:rsidR="00DE7DF8" w:rsidRPr="00F3663D">
          <w:rPr>
            <w:rStyle w:val="Hyperlink"/>
            <w:sz w:val="22"/>
            <w:szCs w:val="22"/>
          </w:rPr>
          <w:t>arts. 42 a 49</w:t>
        </w:r>
      </w:hyperlink>
      <w:r w:rsidR="00DE7DF8" w:rsidRPr="00F3663D">
        <w:rPr>
          <w:sz w:val="22"/>
          <w:szCs w:val="22"/>
        </w:rPr>
        <w:t xml:space="preserve">, observado o disposto nos </w:t>
      </w:r>
      <w:hyperlink r:id="rId22" w:anchor="art4§1" w:history="1">
        <w:r w:rsidR="00DE7DF8" w:rsidRPr="00F3663D">
          <w:rPr>
            <w:rStyle w:val="Hyperlink"/>
            <w:color w:val="auto"/>
            <w:sz w:val="22"/>
            <w:szCs w:val="22"/>
          </w:rPr>
          <w:t>§§ 1º ao 3º do art. 4º, da Lei n.º 14.133, de 2021.</w:t>
        </w:r>
        <w:bookmarkEnd w:id="5"/>
      </w:hyperlink>
    </w:p>
    <w:p w:rsidR="00080B63" w:rsidRPr="00F3663D" w:rsidRDefault="00E63D2F" w:rsidP="00080B63">
      <w:pPr>
        <w:pStyle w:val="Nivel3"/>
        <w:numPr>
          <w:ilvl w:val="0"/>
          <w:numId w:val="0"/>
        </w:numPr>
        <w:spacing w:beforeLines="120" w:before="288" w:afterLines="120" w:after="288" w:line="240" w:lineRule="auto"/>
        <w:rPr>
          <w:color w:val="auto"/>
          <w:sz w:val="22"/>
          <w:szCs w:val="22"/>
        </w:rPr>
      </w:pPr>
      <w:r w:rsidRPr="00F3663D">
        <w:rPr>
          <w:b/>
          <w:color w:val="auto"/>
          <w:sz w:val="22"/>
          <w:szCs w:val="22"/>
        </w:rPr>
        <w:t xml:space="preserve">6.6.1 - </w:t>
      </w:r>
      <w:proofErr w:type="gramStart"/>
      <w:r w:rsidR="00DE7DF8" w:rsidRPr="00F3663D">
        <w:rPr>
          <w:color w:val="auto"/>
          <w:sz w:val="22"/>
          <w:szCs w:val="22"/>
        </w:rPr>
        <w:t>no</w:t>
      </w:r>
      <w:proofErr w:type="gramEnd"/>
      <w:r w:rsidR="00DE7DF8" w:rsidRPr="00F3663D">
        <w:rPr>
          <w:color w:val="auto"/>
          <w:sz w:val="22"/>
          <w:szCs w:val="22"/>
        </w:rPr>
        <w:t xml:space="preserve"> item exclusivo para participação de microempresas e empresas de pequeno porte, a assinalação do campo “não” impedirá o prosseguimento no certame, para aquele item;</w:t>
      </w:r>
    </w:p>
    <w:p w:rsidR="00DE7DF8" w:rsidRPr="00F3663D" w:rsidRDefault="00080B63" w:rsidP="00080B63">
      <w:pPr>
        <w:pStyle w:val="Nivel3"/>
        <w:numPr>
          <w:ilvl w:val="0"/>
          <w:numId w:val="0"/>
        </w:numPr>
        <w:spacing w:beforeLines="120" w:before="288" w:afterLines="120" w:after="288" w:line="240" w:lineRule="auto"/>
        <w:rPr>
          <w:color w:val="auto"/>
          <w:sz w:val="22"/>
          <w:szCs w:val="22"/>
        </w:rPr>
      </w:pPr>
      <w:r w:rsidRPr="00F3663D">
        <w:rPr>
          <w:b/>
          <w:color w:val="auto"/>
          <w:sz w:val="22"/>
          <w:szCs w:val="22"/>
        </w:rPr>
        <w:t xml:space="preserve">6.6.2 - </w:t>
      </w:r>
      <w:r w:rsidR="00DE7DF8" w:rsidRPr="00F3663D">
        <w:rPr>
          <w:color w:val="auto"/>
          <w:sz w:val="22"/>
          <w:szCs w:val="22"/>
        </w:rPr>
        <w:t xml:space="preserve">nos itens em que a participação não for exclusiva para microempresas e empresas de pequeno porte, a assinalação do campo “não” apenas produzirá o efeito de </w:t>
      </w:r>
      <w:r w:rsidR="003E20D2" w:rsidRPr="00185029">
        <w:rPr>
          <w:color w:val="auto"/>
          <w:sz w:val="22"/>
          <w:szCs w:val="22"/>
        </w:rPr>
        <w:t>a</w:t>
      </w:r>
      <w:r w:rsidR="00DE7DF8" w:rsidRPr="00185029">
        <w:rPr>
          <w:color w:val="auto"/>
          <w:sz w:val="22"/>
          <w:szCs w:val="22"/>
        </w:rPr>
        <w:t xml:space="preserve"> licitante não</w:t>
      </w:r>
      <w:r w:rsidR="00DE7DF8" w:rsidRPr="00F3663D">
        <w:rPr>
          <w:color w:val="auto"/>
          <w:sz w:val="22"/>
          <w:szCs w:val="22"/>
        </w:rPr>
        <w:t xml:space="preserve"> ter direito ao tratamento favorecido previsto na </w:t>
      </w:r>
      <w:hyperlink r:id="rId23" w:history="1">
        <w:r w:rsidR="00DE7DF8" w:rsidRPr="00F3663D">
          <w:rPr>
            <w:rStyle w:val="Hyperlink"/>
            <w:color w:val="auto"/>
            <w:sz w:val="22"/>
            <w:szCs w:val="22"/>
          </w:rPr>
          <w:t>Lei Complementar nº 123, de 2006</w:t>
        </w:r>
      </w:hyperlink>
      <w:r w:rsidR="00DE7DF8" w:rsidRPr="00F3663D">
        <w:rPr>
          <w:color w:val="auto"/>
          <w:sz w:val="22"/>
          <w:szCs w:val="22"/>
        </w:rPr>
        <w:t>, mesmo que microempresa, empresa de pequeno porte ou sociedade cooperativa.</w:t>
      </w:r>
    </w:p>
    <w:p w:rsidR="00DE7DF8" w:rsidRPr="00F3663D" w:rsidRDefault="00080B63" w:rsidP="00080B63">
      <w:pPr>
        <w:pStyle w:val="Nivel2"/>
        <w:numPr>
          <w:ilvl w:val="0"/>
          <w:numId w:val="0"/>
        </w:numPr>
        <w:spacing w:beforeLines="120" w:before="288" w:afterLines="120" w:after="288" w:line="240" w:lineRule="auto"/>
        <w:rPr>
          <w:color w:val="auto"/>
          <w:sz w:val="22"/>
          <w:szCs w:val="22"/>
        </w:rPr>
      </w:pPr>
      <w:r w:rsidRPr="00F3663D">
        <w:rPr>
          <w:b/>
          <w:color w:val="auto"/>
          <w:sz w:val="22"/>
          <w:szCs w:val="22"/>
        </w:rPr>
        <w:t xml:space="preserve">6.7 - </w:t>
      </w:r>
      <w:r w:rsidR="00DE7DF8" w:rsidRPr="00F3663D">
        <w:rPr>
          <w:color w:val="auto"/>
          <w:sz w:val="22"/>
          <w:szCs w:val="22"/>
        </w:rPr>
        <w:t>A falsidade da</w:t>
      </w:r>
      <w:r w:rsidR="005169EA" w:rsidRPr="00F3663D">
        <w:rPr>
          <w:color w:val="auto"/>
          <w:sz w:val="22"/>
          <w:szCs w:val="22"/>
        </w:rPr>
        <w:t>s</w:t>
      </w:r>
      <w:r w:rsidR="00DE7DF8" w:rsidRPr="00F3663D">
        <w:rPr>
          <w:color w:val="auto"/>
          <w:sz w:val="22"/>
          <w:szCs w:val="22"/>
        </w:rPr>
        <w:t xml:space="preserve"> declaraç</w:t>
      </w:r>
      <w:r w:rsidR="005169EA" w:rsidRPr="00F3663D">
        <w:rPr>
          <w:color w:val="auto"/>
          <w:sz w:val="22"/>
          <w:szCs w:val="22"/>
        </w:rPr>
        <w:t>ões</w:t>
      </w:r>
      <w:r w:rsidR="00DE7DF8" w:rsidRPr="00F3663D">
        <w:rPr>
          <w:color w:val="auto"/>
          <w:sz w:val="22"/>
          <w:szCs w:val="22"/>
        </w:rPr>
        <w:t xml:space="preserve"> de que trata</w:t>
      </w:r>
      <w:r w:rsidR="005169EA" w:rsidRPr="00F3663D">
        <w:rPr>
          <w:color w:val="auto"/>
          <w:sz w:val="22"/>
          <w:szCs w:val="22"/>
        </w:rPr>
        <w:t>m</w:t>
      </w:r>
      <w:r w:rsidR="00DE7DF8" w:rsidRPr="00F3663D">
        <w:rPr>
          <w:color w:val="auto"/>
          <w:sz w:val="22"/>
          <w:szCs w:val="22"/>
        </w:rPr>
        <w:t xml:space="preserve"> os itens </w:t>
      </w:r>
      <w:r w:rsidRPr="00F3663D">
        <w:rPr>
          <w:color w:val="auto"/>
          <w:sz w:val="22"/>
          <w:szCs w:val="22"/>
        </w:rPr>
        <w:t>6.4</w:t>
      </w:r>
      <w:r w:rsidR="00DE7DF8" w:rsidRPr="00F3663D">
        <w:rPr>
          <w:color w:val="auto"/>
          <w:sz w:val="22"/>
          <w:szCs w:val="22"/>
        </w:rPr>
        <w:t xml:space="preserve"> </w:t>
      </w:r>
      <w:r w:rsidR="005169EA" w:rsidRPr="00F3663D">
        <w:rPr>
          <w:color w:val="auto"/>
          <w:sz w:val="22"/>
          <w:szCs w:val="22"/>
        </w:rPr>
        <w:t>a</w:t>
      </w:r>
      <w:r w:rsidR="00DE7DF8" w:rsidRPr="00F3663D">
        <w:rPr>
          <w:color w:val="auto"/>
          <w:sz w:val="22"/>
          <w:szCs w:val="22"/>
        </w:rPr>
        <w:t xml:space="preserve"> </w:t>
      </w:r>
      <w:r w:rsidRPr="00F3663D">
        <w:rPr>
          <w:color w:val="auto"/>
          <w:sz w:val="22"/>
          <w:szCs w:val="22"/>
        </w:rPr>
        <w:t>6.6</w:t>
      </w:r>
      <w:r w:rsidR="00DE7DF8" w:rsidRPr="00F3663D">
        <w:rPr>
          <w:color w:val="auto"/>
          <w:sz w:val="22"/>
          <w:szCs w:val="22"/>
        </w:rPr>
        <w:t xml:space="preserve"> sujeitará </w:t>
      </w:r>
      <w:r w:rsidR="005169EA" w:rsidRPr="00F3663D">
        <w:rPr>
          <w:color w:val="auto"/>
          <w:sz w:val="22"/>
          <w:szCs w:val="22"/>
        </w:rPr>
        <w:t>a</w:t>
      </w:r>
      <w:r w:rsidR="00DE7DF8" w:rsidRPr="00F3663D">
        <w:rPr>
          <w:color w:val="auto"/>
          <w:sz w:val="22"/>
          <w:szCs w:val="22"/>
        </w:rPr>
        <w:t xml:space="preserve"> licitante às sanções previstas na </w:t>
      </w:r>
      <w:hyperlink r:id="rId24" w:history="1">
        <w:r w:rsidR="00DE7DF8" w:rsidRPr="00F3663D">
          <w:rPr>
            <w:rStyle w:val="Hyperlink"/>
            <w:sz w:val="22"/>
            <w:szCs w:val="22"/>
          </w:rPr>
          <w:t>Lei nº 14.133, de 2021</w:t>
        </w:r>
      </w:hyperlink>
      <w:r w:rsidR="00DE7DF8" w:rsidRPr="00F3663D">
        <w:rPr>
          <w:color w:val="auto"/>
          <w:sz w:val="22"/>
          <w:szCs w:val="22"/>
        </w:rPr>
        <w:t>, e neste Edital.</w:t>
      </w:r>
    </w:p>
    <w:p w:rsidR="00BC10A3" w:rsidRPr="00381642" w:rsidRDefault="00080B63" w:rsidP="00BC10A3">
      <w:pPr>
        <w:jc w:val="both"/>
        <w:rPr>
          <w:rFonts w:ascii="Arial" w:hAnsi="Arial" w:cs="Arial"/>
          <w:sz w:val="22"/>
          <w:szCs w:val="22"/>
        </w:rPr>
      </w:pPr>
      <w:r w:rsidRPr="00F3663D">
        <w:rPr>
          <w:rFonts w:ascii="Arial" w:hAnsi="Arial" w:cs="Arial"/>
          <w:b/>
          <w:sz w:val="22"/>
          <w:szCs w:val="22"/>
        </w:rPr>
        <w:t>6.8</w:t>
      </w:r>
      <w:r w:rsidR="00BC10A3" w:rsidRPr="00F3663D">
        <w:rPr>
          <w:rFonts w:ascii="Arial" w:hAnsi="Arial" w:cs="Arial"/>
          <w:b/>
          <w:sz w:val="22"/>
          <w:szCs w:val="22"/>
        </w:rPr>
        <w:t xml:space="preserve"> –</w:t>
      </w:r>
      <w:r w:rsidR="00BC10A3" w:rsidRPr="00F3663D">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sidR="00622934" w:rsidRPr="00F3663D">
        <w:rPr>
          <w:rFonts w:ascii="Arial" w:hAnsi="Arial" w:cs="Arial"/>
          <w:sz w:val="22"/>
          <w:szCs w:val="22"/>
        </w:rPr>
        <w:t>do(</w:t>
      </w:r>
      <w:proofErr w:type="gramEnd"/>
      <w:r w:rsidR="00622934" w:rsidRPr="00F3663D">
        <w:rPr>
          <w:rFonts w:ascii="Arial" w:hAnsi="Arial" w:cs="Arial"/>
          <w:sz w:val="22"/>
          <w:szCs w:val="22"/>
        </w:rPr>
        <w:t>s) equipamento(s)</w:t>
      </w:r>
      <w:r w:rsidR="00BC10A3" w:rsidRPr="00F3663D">
        <w:rPr>
          <w:rFonts w:ascii="Arial" w:hAnsi="Arial" w:cs="Arial"/>
          <w:sz w:val="22"/>
          <w:szCs w:val="22"/>
        </w:rPr>
        <w:t xml:space="preserve"> de acordo com as especificações e quantidades indicadas no Anexo </w:t>
      </w:r>
      <w:r w:rsidR="00BC10A3" w:rsidRPr="00381642">
        <w:rPr>
          <w:rFonts w:ascii="Arial" w:hAnsi="Arial" w:cs="Arial"/>
          <w:sz w:val="22"/>
          <w:szCs w:val="22"/>
        </w:rPr>
        <w:t>I</w:t>
      </w:r>
      <w:r w:rsidR="00FB349C" w:rsidRPr="00381642">
        <w:rPr>
          <w:rFonts w:ascii="Arial" w:hAnsi="Arial" w:cs="Arial"/>
          <w:sz w:val="22"/>
          <w:szCs w:val="22"/>
        </w:rPr>
        <w:t xml:space="preserve"> (Termo de Referência)</w:t>
      </w:r>
      <w:r w:rsidR="00BC10A3" w:rsidRPr="00381642">
        <w:rPr>
          <w:rFonts w:ascii="Arial" w:hAnsi="Arial" w:cs="Arial"/>
          <w:sz w:val="22"/>
          <w:szCs w:val="22"/>
        </w:rPr>
        <w:t xml:space="preserve"> deste Edital. </w:t>
      </w:r>
    </w:p>
    <w:p w:rsidR="00F556B6" w:rsidRPr="00F3663D" w:rsidRDefault="00080B63" w:rsidP="00F556B6">
      <w:pPr>
        <w:jc w:val="both"/>
        <w:rPr>
          <w:rFonts w:ascii="Arial" w:hAnsi="Arial" w:cs="Arial"/>
          <w:b/>
          <w:bCs/>
          <w:sz w:val="22"/>
          <w:szCs w:val="22"/>
        </w:rPr>
      </w:pPr>
      <w:r w:rsidRPr="00381642">
        <w:rPr>
          <w:rFonts w:ascii="Arial" w:hAnsi="Arial" w:cs="Arial"/>
          <w:b/>
          <w:sz w:val="22"/>
          <w:szCs w:val="22"/>
        </w:rPr>
        <w:t>6.8.1</w:t>
      </w:r>
      <w:r w:rsidR="00F556B6" w:rsidRPr="00381642">
        <w:rPr>
          <w:rFonts w:ascii="Arial" w:hAnsi="Arial" w:cs="Arial"/>
          <w:b/>
          <w:sz w:val="22"/>
          <w:szCs w:val="22"/>
        </w:rPr>
        <w:t xml:space="preserve"> –</w:t>
      </w:r>
      <w:r w:rsidR="00F556B6" w:rsidRPr="00381642">
        <w:rPr>
          <w:rFonts w:ascii="Arial" w:hAnsi="Arial" w:cs="Arial"/>
          <w:sz w:val="22"/>
          <w:szCs w:val="22"/>
        </w:rPr>
        <w:t xml:space="preserve"> Para elaboração de sua proposta, a licitante deverá observar TODAS as características especificadas no Anexo I (Termo de Referência) do Edital, sob pena de desclassificação</w:t>
      </w:r>
      <w:r w:rsidR="00F556B6" w:rsidRPr="00F3663D">
        <w:rPr>
          <w:rFonts w:ascii="Arial" w:hAnsi="Arial" w:cs="Arial"/>
          <w:sz w:val="22"/>
          <w:szCs w:val="22"/>
        </w:rPr>
        <w:t xml:space="preserve">. </w:t>
      </w:r>
    </w:p>
    <w:p w:rsidR="00F556B6" w:rsidRPr="00837A2E" w:rsidRDefault="00080B63" w:rsidP="00F556B6">
      <w:pPr>
        <w:jc w:val="both"/>
        <w:rPr>
          <w:rFonts w:ascii="Arial" w:hAnsi="Arial" w:cs="Arial"/>
          <w:sz w:val="22"/>
          <w:szCs w:val="22"/>
        </w:rPr>
      </w:pPr>
      <w:r w:rsidRPr="00F3663D">
        <w:rPr>
          <w:rFonts w:ascii="Arial" w:hAnsi="Arial" w:cs="Arial"/>
          <w:b/>
          <w:sz w:val="22"/>
          <w:szCs w:val="22"/>
        </w:rPr>
        <w:t>6.9</w:t>
      </w:r>
      <w:r w:rsidR="00F556B6" w:rsidRPr="00F3663D">
        <w:rPr>
          <w:rFonts w:ascii="Arial" w:hAnsi="Arial" w:cs="Arial"/>
          <w:b/>
          <w:sz w:val="22"/>
          <w:szCs w:val="22"/>
        </w:rPr>
        <w:t xml:space="preserve"> – </w:t>
      </w:r>
      <w:r w:rsidR="00F556B6" w:rsidRPr="00F3663D">
        <w:rPr>
          <w:rFonts w:ascii="Arial" w:hAnsi="Arial" w:cs="Arial"/>
          <w:sz w:val="22"/>
          <w:szCs w:val="22"/>
        </w:rPr>
        <w:t xml:space="preserve">Deverá constar da </w:t>
      </w:r>
      <w:r w:rsidR="00F556B6" w:rsidRPr="00837A2E">
        <w:rPr>
          <w:rFonts w:ascii="Arial" w:hAnsi="Arial" w:cs="Arial"/>
          <w:sz w:val="22"/>
          <w:szCs w:val="22"/>
        </w:rPr>
        <w:t xml:space="preserve">proposta eletrônica: </w:t>
      </w:r>
    </w:p>
    <w:p w:rsidR="00F556B6" w:rsidRPr="00837A2E" w:rsidRDefault="0021195D" w:rsidP="00F556B6">
      <w:pPr>
        <w:jc w:val="both"/>
        <w:rPr>
          <w:rFonts w:ascii="Arial" w:hAnsi="Arial" w:cs="Arial"/>
          <w:sz w:val="22"/>
          <w:szCs w:val="22"/>
        </w:rPr>
      </w:pPr>
      <w:r w:rsidRPr="00837A2E">
        <w:rPr>
          <w:rFonts w:ascii="Arial" w:hAnsi="Arial" w:cs="Arial"/>
          <w:b/>
          <w:sz w:val="22"/>
          <w:szCs w:val="22"/>
        </w:rPr>
        <w:t xml:space="preserve">6.9.1 - </w:t>
      </w:r>
      <w:proofErr w:type="gramStart"/>
      <w:r w:rsidR="001C34FA" w:rsidRPr="00837A2E">
        <w:rPr>
          <w:rFonts w:ascii="Arial" w:hAnsi="Arial" w:cs="Arial"/>
          <w:b/>
          <w:sz w:val="22"/>
          <w:szCs w:val="22"/>
        </w:rPr>
        <w:t>no</w:t>
      </w:r>
      <w:proofErr w:type="gramEnd"/>
      <w:r w:rsidR="001C34FA" w:rsidRPr="00837A2E">
        <w:rPr>
          <w:rFonts w:ascii="Arial" w:hAnsi="Arial" w:cs="Arial"/>
          <w:b/>
          <w:sz w:val="22"/>
          <w:szCs w:val="22"/>
        </w:rPr>
        <w:t xml:space="preserve"> campo “preço”: </w:t>
      </w:r>
      <w:r w:rsidR="001C34FA" w:rsidRPr="00837A2E">
        <w:rPr>
          <w:rFonts w:ascii="Arial" w:hAnsi="Arial" w:cs="Arial"/>
          <w:sz w:val="22"/>
          <w:szCs w:val="22"/>
        </w:rPr>
        <w:t>preço</w:t>
      </w:r>
      <w:r w:rsidR="00D618AB" w:rsidRPr="00837A2E">
        <w:rPr>
          <w:rFonts w:ascii="Arial" w:hAnsi="Arial" w:cs="Arial"/>
          <w:sz w:val="22"/>
          <w:szCs w:val="22"/>
        </w:rPr>
        <w:t xml:space="preserve"> </w:t>
      </w:r>
      <w:r w:rsidR="005D4648">
        <w:rPr>
          <w:rFonts w:ascii="Arial" w:hAnsi="Arial" w:cs="Arial"/>
          <w:sz w:val="22"/>
          <w:szCs w:val="22"/>
        </w:rPr>
        <w:t xml:space="preserve">no </w:t>
      </w:r>
      <w:r w:rsidR="005D4648" w:rsidRPr="00381642">
        <w:rPr>
          <w:rFonts w:ascii="Arial" w:hAnsi="Arial" w:cs="Arial"/>
          <w:sz w:val="22"/>
          <w:szCs w:val="22"/>
        </w:rPr>
        <w:t>valor</w:t>
      </w:r>
      <w:r w:rsidR="00776015" w:rsidRPr="00381642">
        <w:rPr>
          <w:rFonts w:ascii="Arial" w:hAnsi="Arial" w:cs="Arial"/>
          <w:sz w:val="22"/>
          <w:szCs w:val="22"/>
        </w:rPr>
        <w:t xml:space="preserve"> mensal e</w:t>
      </w:r>
      <w:r w:rsidR="005D4648" w:rsidRPr="00381642">
        <w:rPr>
          <w:rFonts w:ascii="Arial" w:hAnsi="Arial" w:cs="Arial"/>
          <w:sz w:val="22"/>
          <w:szCs w:val="22"/>
        </w:rPr>
        <w:t xml:space="preserve"> total </w:t>
      </w:r>
      <w:r w:rsidR="00776015" w:rsidRPr="00381642">
        <w:rPr>
          <w:rFonts w:ascii="Arial" w:hAnsi="Arial" w:cs="Arial"/>
          <w:sz w:val="22"/>
          <w:szCs w:val="22"/>
        </w:rPr>
        <w:t xml:space="preserve">para </w:t>
      </w:r>
      <w:r w:rsidR="004A545A">
        <w:rPr>
          <w:rFonts w:ascii="Arial" w:hAnsi="Arial" w:cs="Arial"/>
          <w:sz w:val="22"/>
          <w:szCs w:val="22"/>
        </w:rPr>
        <w:t>12</w:t>
      </w:r>
      <w:r w:rsidR="005D4648" w:rsidRPr="00381642">
        <w:rPr>
          <w:rFonts w:ascii="Arial" w:hAnsi="Arial" w:cs="Arial"/>
          <w:sz w:val="22"/>
          <w:szCs w:val="22"/>
        </w:rPr>
        <w:t xml:space="preserve"> (</w:t>
      </w:r>
      <w:r w:rsidR="004A545A">
        <w:rPr>
          <w:rFonts w:ascii="Arial" w:hAnsi="Arial" w:cs="Arial"/>
          <w:sz w:val="22"/>
          <w:szCs w:val="22"/>
        </w:rPr>
        <w:t>doze</w:t>
      </w:r>
      <w:r w:rsidR="005D4648" w:rsidRPr="00381642">
        <w:rPr>
          <w:rFonts w:ascii="Arial" w:hAnsi="Arial" w:cs="Arial"/>
          <w:sz w:val="22"/>
          <w:szCs w:val="22"/>
        </w:rPr>
        <w:t>) meses</w:t>
      </w:r>
      <w:r w:rsidR="00776015" w:rsidRPr="00381642">
        <w:rPr>
          <w:rFonts w:ascii="Arial" w:hAnsi="Arial" w:cs="Arial"/>
          <w:sz w:val="22"/>
          <w:szCs w:val="22"/>
        </w:rPr>
        <w:t xml:space="preserve"> do</w:t>
      </w:r>
      <w:r w:rsidR="005D4648" w:rsidRPr="00381642">
        <w:rPr>
          <w:rFonts w:ascii="Arial" w:hAnsi="Arial" w:cs="Arial"/>
          <w:sz w:val="22"/>
          <w:szCs w:val="22"/>
        </w:rPr>
        <w:t xml:space="preserve"> item único</w:t>
      </w:r>
      <w:r w:rsidR="001C34FA" w:rsidRPr="00381642">
        <w:rPr>
          <w:rFonts w:ascii="Arial" w:hAnsi="Arial" w:cs="Arial"/>
          <w:sz w:val="22"/>
          <w:szCs w:val="22"/>
        </w:rPr>
        <w:t>;</w:t>
      </w:r>
    </w:p>
    <w:p w:rsidR="00F556B6" w:rsidRPr="00837A2E" w:rsidRDefault="0021195D" w:rsidP="00F556B6">
      <w:pPr>
        <w:jc w:val="both"/>
        <w:rPr>
          <w:rFonts w:ascii="Arial" w:hAnsi="Arial" w:cs="Arial"/>
          <w:sz w:val="22"/>
          <w:szCs w:val="22"/>
        </w:rPr>
      </w:pPr>
      <w:r w:rsidRPr="00837A2E">
        <w:rPr>
          <w:rFonts w:ascii="Arial" w:hAnsi="Arial" w:cs="Arial"/>
          <w:b/>
          <w:sz w:val="22"/>
          <w:szCs w:val="22"/>
        </w:rPr>
        <w:t>6.9.2 -</w:t>
      </w:r>
      <w:r w:rsidR="00F556B6" w:rsidRPr="00837A2E">
        <w:rPr>
          <w:rFonts w:ascii="Arial" w:hAnsi="Arial" w:cs="Arial"/>
          <w:b/>
          <w:sz w:val="22"/>
          <w:szCs w:val="22"/>
        </w:rPr>
        <w:t xml:space="preserve"> </w:t>
      </w:r>
      <w:r w:rsidR="009F5C7E" w:rsidRPr="00837A2E">
        <w:rPr>
          <w:rFonts w:ascii="Arial" w:hAnsi="Arial" w:cs="Arial"/>
          <w:b/>
          <w:sz w:val="22"/>
          <w:szCs w:val="22"/>
        </w:rPr>
        <w:t xml:space="preserve">no campo “descrição complementar”: </w:t>
      </w:r>
      <w:r w:rsidR="009F5C7E" w:rsidRPr="00837A2E">
        <w:rPr>
          <w:rFonts w:ascii="Arial" w:hAnsi="Arial" w:cs="Arial"/>
          <w:sz w:val="22"/>
          <w:szCs w:val="22"/>
        </w:rPr>
        <w:t xml:space="preserve">descrição complementar </w:t>
      </w:r>
      <w:proofErr w:type="gramStart"/>
      <w:r w:rsidR="009F5C7E" w:rsidRPr="00837A2E">
        <w:rPr>
          <w:rFonts w:ascii="Arial" w:hAnsi="Arial" w:cs="Arial"/>
          <w:sz w:val="22"/>
          <w:szCs w:val="22"/>
        </w:rPr>
        <w:t>do(</w:t>
      </w:r>
      <w:proofErr w:type="gramEnd"/>
      <w:r w:rsidR="009F5C7E" w:rsidRPr="00837A2E">
        <w:rPr>
          <w:rFonts w:ascii="Arial" w:hAnsi="Arial" w:cs="Arial"/>
          <w:sz w:val="22"/>
          <w:szCs w:val="22"/>
        </w:rPr>
        <w:t xml:space="preserve">s) </w:t>
      </w:r>
      <w:r w:rsidR="005D4648">
        <w:rPr>
          <w:rFonts w:ascii="Arial" w:hAnsi="Arial" w:cs="Arial"/>
          <w:sz w:val="22"/>
          <w:szCs w:val="22"/>
        </w:rPr>
        <w:t>serviço</w:t>
      </w:r>
      <w:r w:rsidR="009F5C7E" w:rsidRPr="00837A2E">
        <w:rPr>
          <w:rFonts w:ascii="Arial" w:hAnsi="Arial" w:cs="Arial"/>
          <w:sz w:val="22"/>
          <w:szCs w:val="22"/>
        </w:rPr>
        <w:t>(s) ofertado(s), quando couber</w:t>
      </w:r>
      <w:r w:rsidR="00F556B6" w:rsidRPr="00837A2E">
        <w:rPr>
          <w:rFonts w:ascii="Arial" w:hAnsi="Arial" w:cs="Arial"/>
          <w:sz w:val="22"/>
          <w:szCs w:val="22"/>
        </w:rPr>
        <w:t xml:space="preserve">. </w:t>
      </w:r>
    </w:p>
    <w:p w:rsidR="009F5C7E" w:rsidRPr="00837A2E" w:rsidRDefault="00F556B6" w:rsidP="0028444B">
      <w:pPr>
        <w:autoSpaceDE w:val="0"/>
        <w:autoSpaceDN w:val="0"/>
        <w:adjustRightInd w:val="0"/>
        <w:spacing w:after="0" w:line="240" w:lineRule="auto"/>
        <w:jc w:val="both"/>
        <w:rPr>
          <w:rFonts w:ascii="Arial" w:hAnsi="Arial" w:cs="Arial"/>
          <w:sz w:val="22"/>
          <w:szCs w:val="22"/>
        </w:rPr>
      </w:pPr>
      <w:r w:rsidRPr="00AE42F9">
        <w:rPr>
          <w:rFonts w:ascii="Arial" w:hAnsi="Arial" w:cs="Arial"/>
          <w:b/>
          <w:sz w:val="22"/>
          <w:szCs w:val="22"/>
        </w:rPr>
        <w:t>6</w:t>
      </w:r>
      <w:r w:rsidR="00080B63" w:rsidRPr="00AE42F9">
        <w:rPr>
          <w:rFonts w:ascii="Arial" w:hAnsi="Arial" w:cs="Arial"/>
          <w:b/>
          <w:sz w:val="22"/>
          <w:szCs w:val="22"/>
        </w:rPr>
        <w:t>.10</w:t>
      </w:r>
      <w:r w:rsidRPr="00AE42F9">
        <w:rPr>
          <w:rFonts w:ascii="Arial" w:hAnsi="Arial" w:cs="Arial"/>
          <w:b/>
          <w:sz w:val="22"/>
          <w:szCs w:val="22"/>
        </w:rPr>
        <w:t xml:space="preserve"> –</w:t>
      </w:r>
      <w:r w:rsidR="009F5C7E" w:rsidRPr="00AE42F9">
        <w:rPr>
          <w:rFonts w:ascii="Arial" w:hAnsi="Arial" w:cs="Arial"/>
          <w:b/>
          <w:sz w:val="22"/>
          <w:szCs w:val="22"/>
        </w:rPr>
        <w:t xml:space="preserve"> </w:t>
      </w:r>
      <w:r w:rsidR="009F5C7E" w:rsidRPr="00AE42F9">
        <w:rPr>
          <w:rFonts w:ascii="Arial" w:hAnsi="Arial" w:cs="Arial"/>
          <w:sz w:val="22"/>
          <w:szCs w:val="22"/>
        </w:rPr>
        <w:t>O</w:t>
      </w:r>
      <w:r w:rsidR="00F86038" w:rsidRPr="00AE42F9">
        <w:rPr>
          <w:rFonts w:ascii="Arial" w:hAnsi="Arial" w:cs="Arial"/>
          <w:sz w:val="22"/>
          <w:szCs w:val="22"/>
        </w:rPr>
        <w:t>(</w:t>
      </w:r>
      <w:r w:rsidR="009F5C7E" w:rsidRPr="00AE42F9">
        <w:rPr>
          <w:rFonts w:ascii="Arial" w:hAnsi="Arial" w:cs="Arial"/>
          <w:sz w:val="22"/>
          <w:szCs w:val="22"/>
        </w:rPr>
        <w:t>s</w:t>
      </w:r>
      <w:r w:rsidR="00F86038" w:rsidRPr="00AE42F9">
        <w:rPr>
          <w:rFonts w:ascii="Arial" w:hAnsi="Arial" w:cs="Arial"/>
          <w:sz w:val="22"/>
          <w:szCs w:val="22"/>
        </w:rPr>
        <w:t>)</w:t>
      </w:r>
      <w:r w:rsidR="009F5C7E" w:rsidRPr="00AE42F9">
        <w:rPr>
          <w:rFonts w:ascii="Arial" w:hAnsi="Arial" w:cs="Arial"/>
          <w:sz w:val="22"/>
          <w:szCs w:val="22"/>
        </w:rPr>
        <w:t xml:space="preserve"> preço</w:t>
      </w:r>
      <w:r w:rsidR="00F86038" w:rsidRPr="00AE42F9">
        <w:rPr>
          <w:rFonts w:ascii="Arial" w:hAnsi="Arial" w:cs="Arial"/>
          <w:sz w:val="22"/>
          <w:szCs w:val="22"/>
        </w:rPr>
        <w:t>(</w:t>
      </w:r>
      <w:r w:rsidR="009F5C7E" w:rsidRPr="00AE42F9">
        <w:rPr>
          <w:rFonts w:ascii="Arial" w:hAnsi="Arial" w:cs="Arial"/>
          <w:sz w:val="22"/>
          <w:szCs w:val="22"/>
        </w:rPr>
        <w:t>s</w:t>
      </w:r>
      <w:r w:rsidR="00F86038" w:rsidRPr="00AE42F9">
        <w:rPr>
          <w:rFonts w:ascii="Arial" w:hAnsi="Arial" w:cs="Arial"/>
          <w:sz w:val="22"/>
          <w:szCs w:val="22"/>
        </w:rPr>
        <w:t>)</w:t>
      </w:r>
      <w:r w:rsidR="009F5C7E" w:rsidRPr="00AE42F9">
        <w:rPr>
          <w:rFonts w:ascii="Arial" w:hAnsi="Arial" w:cs="Arial"/>
          <w:sz w:val="22"/>
          <w:szCs w:val="22"/>
        </w:rPr>
        <w:t xml:space="preserve"> proposto</w:t>
      </w:r>
      <w:r w:rsidR="00F86038" w:rsidRPr="00AE42F9">
        <w:rPr>
          <w:rFonts w:ascii="Arial" w:hAnsi="Arial" w:cs="Arial"/>
          <w:sz w:val="22"/>
          <w:szCs w:val="22"/>
        </w:rPr>
        <w:t>(</w:t>
      </w:r>
      <w:r w:rsidR="009F5C7E" w:rsidRPr="00AE42F9">
        <w:rPr>
          <w:rFonts w:ascii="Arial" w:hAnsi="Arial" w:cs="Arial"/>
          <w:sz w:val="22"/>
          <w:szCs w:val="22"/>
        </w:rPr>
        <w:t>s</w:t>
      </w:r>
      <w:r w:rsidR="00F86038" w:rsidRPr="00AE42F9">
        <w:rPr>
          <w:rFonts w:ascii="Arial" w:hAnsi="Arial" w:cs="Arial"/>
          <w:sz w:val="22"/>
          <w:szCs w:val="22"/>
        </w:rPr>
        <w:t>)</w:t>
      </w:r>
      <w:r w:rsidR="009F5C7E" w:rsidRPr="00AE42F9">
        <w:rPr>
          <w:rFonts w:ascii="Arial" w:hAnsi="Arial" w:cs="Arial"/>
          <w:sz w:val="22"/>
          <w:szCs w:val="22"/>
        </w:rPr>
        <w:t xml:space="preserve"> dever</w:t>
      </w:r>
      <w:r w:rsidR="00F86038" w:rsidRPr="00AE42F9">
        <w:rPr>
          <w:rFonts w:ascii="Arial" w:hAnsi="Arial" w:cs="Arial"/>
          <w:sz w:val="22"/>
          <w:szCs w:val="22"/>
        </w:rPr>
        <w:t>á(</w:t>
      </w:r>
      <w:r w:rsidR="009F5C7E" w:rsidRPr="00AE42F9">
        <w:rPr>
          <w:rFonts w:ascii="Arial" w:hAnsi="Arial" w:cs="Arial"/>
          <w:sz w:val="22"/>
          <w:szCs w:val="22"/>
        </w:rPr>
        <w:t>ão</w:t>
      </w:r>
      <w:r w:rsidR="00F86038" w:rsidRPr="00AE42F9">
        <w:rPr>
          <w:rFonts w:ascii="Arial" w:hAnsi="Arial" w:cs="Arial"/>
          <w:sz w:val="22"/>
          <w:szCs w:val="22"/>
        </w:rPr>
        <w:t>)</w:t>
      </w:r>
      <w:r w:rsidR="009F5C7E" w:rsidRPr="00AE42F9">
        <w:rPr>
          <w:rFonts w:ascii="Arial" w:hAnsi="Arial" w:cs="Arial"/>
          <w:sz w:val="22"/>
          <w:szCs w:val="22"/>
        </w:rPr>
        <w:t xml:space="preserve"> ser fina</w:t>
      </w:r>
      <w:r w:rsidR="00F86038" w:rsidRPr="00AE42F9">
        <w:rPr>
          <w:rFonts w:ascii="Arial" w:hAnsi="Arial" w:cs="Arial"/>
          <w:sz w:val="22"/>
          <w:szCs w:val="22"/>
        </w:rPr>
        <w:t>l(</w:t>
      </w:r>
      <w:r w:rsidR="009F5C7E" w:rsidRPr="00AE42F9">
        <w:rPr>
          <w:rFonts w:ascii="Arial" w:hAnsi="Arial" w:cs="Arial"/>
          <w:sz w:val="22"/>
          <w:szCs w:val="22"/>
        </w:rPr>
        <w:t>is</w:t>
      </w:r>
      <w:r w:rsidR="00F86038" w:rsidRPr="00AE42F9">
        <w:rPr>
          <w:rFonts w:ascii="Arial" w:hAnsi="Arial" w:cs="Arial"/>
          <w:sz w:val="22"/>
          <w:szCs w:val="22"/>
        </w:rPr>
        <w:t>)</w:t>
      </w:r>
      <w:r w:rsidR="009F5C7E" w:rsidRPr="00AE42F9">
        <w:rPr>
          <w:rFonts w:ascii="Arial" w:hAnsi="Arial" w:cs="Arial"/>
          <w:sz w:val="22"/>
          <w:szCs w:val="22"/>
        </w:rPr>
        <w:t>, acrescido</w:t>
      </w:r>
      <w:r w:rsidR="00F86038" w:rsidRPr="00AE42F9">
        <w:rPr>
          <w:rFonts w:ascii="Arial" w:hAnsi="Arial" w:cs="Arial"/>
          <w:sz w:val="22"/>
          <w:szCs w:val="22"/>
        </w:rPr>
        <w:t>(</w:t>
      </w:r>
      <w:r w:rsidR="009F5C7E" w:rsidRPr="00AE42F9">
        <w:rPr>
          <w:rFonts w:ascii="Arial" w:hAnsi="Arial" w:cs="Arial"/>
          <w:sz w:val="22"/>
          <w:szCs w:val="22"/>
        </w:rPr>
        <w:t>s</w:t>
      </w:r>
      <w:r w:rsidR="00F86038" w:rsidRPr="00AE42F9">
        <w:rPr>
          <w:rFonts w:ascii="Arial" w:hAnsi="Arial" w:cs="Arial"/>
          <w:sz w:val="22"/>
          <w:szCs w:val="22"/>
        </w:rPr>
        <w:t>)</w:t>
      </w:r>
      <w:r w:rsidR="009F5C7E" w:rsidRPr="00AE42F9">
        <w:rPr>
          <w:rFonts w:ascii="Arial" w:hAnsi="Arial" w:cs="Arial"/>
          <w:sz w:val="22"/>
          <w:szCs w:val="22"/>
        </w:rPr>
        <w:t xml:space="preserve"> de </w:t>
      </w:r>
      <w:r w:rsidR="00C83B3F" w:rsidRPr="00AE42F9">
        <w:rPr>
          <w:rFonts w:ascii="Arial" w:hAnsi="Arial" w:cs="Arial"/>
          <w:sz w:val="22"/>
          <w:szCs w:val="22"/>
        </w:rPr>
        <w:t xml:space="preserve">todas as despesas </w:t>
      </w:r>
      <w:r w:rsidR="00622934" w:rsidRPr="00AE42F9">
        <w:rPr>
          <w:rFonts w:ascii="Arial" w:hAnsi="Arial" w:cs="Arial"/>
          <w:sz w:val="22"/>
          <w:szCs w:val="22"/>
        </w:rPr>
        <w:t>(</w:t>
      </w:r>
      <w:r w:rsidR="0028444B" w:rsidRPr="00AE42F9">
        <w:rPr>
          <w:rFonts w:ascii="Arial" w:hAnsi="Arial" w:cs="Arial"/>
          <w:sz w:val="22"/>
          <w:szCs w:val="22"/>
        </w:rPr>
        <w:t xml:space="preserve">tributos, </w:t>
      </w:r>
      <w:r w:rsidR="00AE42F9" w:rsidRPr="00AE42F9">
        <w:rPr>
          <w:rFonts w:ascii="Arial" w:hAnsi="Arial" w:cs="Arial"/>
          <w:sz w:val="22"/>
          <w:szCs w:val="22"/>
        </w:rPr>
        <w:t>mão de obra, eventual aplicação de polvilhamento químico, visitas de monitoramento, substituição de estações e iscas durante a vigência do contrato, impostos, taxas, fretes, seguros e outro</w:t>
      </w:r>
      <w:r w:rsidR="0028444B" w:rsidRPr="00AE42F9">
        <w:rPr>
          <w:rFonts w:ascii="Arial" w:hAnsi="Arial" w:cs="Arial"/>
          <w:sz w:val="22"/>
          <w:szCs w:val="22"/>
        </w:rPr>
        <w:t xml:space="preserve">s de quaisquer naturezas incidentes direta e indiretamente </w:t>
      </w:r>
      <w:r w:rsidR="00AE42F9" w:rsidRPr="00AE42F9">
        <w:rPr>
          <w:rFonts w:ascii="Arial" w:hAnsi="Arial" w:cs="Arial"/>
          <w:sz w:val="22"/>
          <w:szCs w:val="22"/>
        </w:rPr>
        <w:t>na execução dos serviços a serem prestados</w:t>
      </w:r>
      <w:r w:rsidR="0028444B" w:rsidRPr="00AE42F9">
        <w:rPr>
          <w:rFonts w:ascii="Arial" w:hAnsi="Arial" w:cs="Arial"/>
          <w:sz w:val="22"/>
          <w:szCs w:val="22"/>
        </w:rPr>
        <w:t>, deduzidos eventuais descontos</w:t>
      </w:r>
      <w:r w:rsidR="00622934" w:rsidRPr="00AE42F9">
        <w:rPr>
          <w:rFonts w:ascii="Arial" w:hAnsi="Arial" w:cs="Arial"/>
          <w:sz w:val="22"/>
          <w:szCs w:val="22"/>
        </w:rPr>
        <w:t xml:space="preserve">) </w:t>
      </w:r>
      <w:r w:rsidR="009F5C7E" w:rsidRPr="00AE42F9">
        <w:rPr>
          <w:rFonts w:ascii="Arial" w:hAnsi="Arial" w:cs="Arial"/>
          <w:sz w:val="22"/>
          <w:szCs w:val="22"/>
        </w:rPr>
        <w:t xml:space="preserve">e conter </w:t>
      </w:r>
      <w:r w:rsidR="009F5C7E" w:rsidRPr="00AE42F9">
        <w:rPr>
          <w:rFonts w:ascii="Arial" w:hAnsi="Arial" w:cs="Arial"/>
          <w:b/>
          <w:sz w:val="22"/>
          <w:szCs w:val="22"/>
          <w:u w:val="single"/>
        </w:rPr>
        <w:t>somente duas casas decimais</w:t>
      </w:r>
      <w:r w:rsidR="009F5C7E" w:rsidRPr="00AE42F9">
        <w:rPr>
          <w:rFonts w:ascii="Arial" w:hAnsi="Arial" w:cs="Arial"/>
          <w:sz w:val="22"/>
          <w:szCs w:val="22"/>
        </w:rPr>
        <w:t>, não sendo admitidos valores simbólicos, irrisórios ou iguais a zero, o que enseja a desclassificação</w:t>
      </w:r>
      <w:r w:rsidR="00C83B3F" w:rsidRPr="00AE42F9">
        <w:rPr>
          <w:rFonts w:ascii="Arial" w:hAnsi="Arial" w:cs="Arial"/>
          <w:sz w:val="22"/>
          <w:szCs w:val="22"/>
        </w:rPr>
        <w:t>.</w:t>
      </w:r>
    </w:p>
    <w:p w:rsidR="00785D68" w:rsidRPr="00837A2E" w:rsidRDefault="00785D68" w:rsidP="00785D68">
      <w:pPr>
        <w:autoSpaceDE w:val="0"/>
        <w:autoSpaceDN w:val="0"/>
        <w:adjustRightInd w:val="0"/>
        <w:spacing w:after="0" w:line="240" w:lineRule="auto"/>
        <w:jc w:val="both"/>
        <w:rPr>
          <w:rFonts w:ascii="Arial" w:hAnsi="Arial" w:cs="Arial"/>
          <w:sz w:val="22"/>
          <w:szCs w:val="22"/>
        </w:rPr>
      </w:pPr>
    </w:p>
    <w:p w:rsidR="00F556B6" w:rsidRPr="00837A2E" w:rsidRDefault="00080B63" w:rsidP="00F556B6">
      <w:pPr>
        <w:jc w:val="both"/>
        <w:rPr>
          <w:rFonts w:ascii="Arial" w:hAnsi="Arial" w:cs="Arial"/>
          <w:sz w:val="22"/>
          <w:szCs w:val="22"/>
        </w:rPr>
      </w:pPr>
      <w:r w:rsidRPr="00837A2E">
        <w:rPr>
          <w:rFonts w:ascii="Arial" w:hAnsi="Arial" w:cs="Arial"/>
          <w:b/>
          <w:sz w:val="22"/>
          <w:szCs w:val="22"/>
        </w:rPr>
        <w:t>6.11</w:t>
      </w:r>
      <w:r w:rsidR="00F556B6" w:rsidRPr="00837A2E">
        <w:rPr>
          <w:rFonts w:ascii="Arial" w:hAnsi="Arial" w:cs="Arial"/>
          <w:b/>
          <w:sz w:val="22"/>
          <w:szCs w:val="22"/>
        </w:rPr>
        <w:t xml:space="preserve"> –</w:t>
      </w:r>
      <w:r w:rsidR="00F556B6" w:rsidRPr="00837A2E">
        <w:rPr>
          <w:rFonts w:ascii="Arial" w:hAnsi="Arial" w:cs="Arial"/>
          <w:sz w:val="22"/>
          <w:szCs w:val="22"/>
        </w:rPr>
        <w:t xml:space="preserve"> Serão irrelevantes quaisquer ofertas que não se enquadrem nas especificações exigidas.</w:t>
      </w:r>
    </w:p>
    <w:p w:rsidR="00F556B6" w:rsidRPr="00F3663D" w:rsidRDefault="00080B63" w:rsidP="00F556B6">
      <w:pPr>
        <w:jc w:val="both"/>
        <w:rPr>
          <w:rFonts w:ascii="Arial" w:hAnsi="Arial" w:cs="Arial"/>
          <w:sz w:val="22"/>
          <w:szCs w:val="22"/>
        </w:rPr>
      </w:pPr>
      <w:r w:rsidRPr="00837A2E">
        <w:rPr>
          <w:rFonts w:ascii="Arial" w:hAnsi="Arial" w:cs="Arial"/>
          <w:b/>
          <w:sz w:val="22"/>
          <w:szCs w:val="22"/>
        </w:rPr>
        <w:t>6.12</w:t>
      </w:r>
      <w:r w:rsidR="00F556B6" w:rsidRPr="00837A2E">
        <w:rPr>
          <w:rFonts w:ascii="Arial" w:hAnsi="Arial" w:cs="Arial"/>
          <w:b/>
          <w:sz w:val="22"/>
          <w:szCs w:val="22"/>
        </w:rPr>
        <w:t xml:space="preserve"> – </w:t>
      </w:r>
      <w:r w:rsidR="00F556B6" w:rsidRPr="00837A2E">
        <w:rPr>
          <w:rFonts w:ascii="Arial" w:hAnsi="Arial" w:cs="Arial"/>
          <w:sz w:val="22"/>
          <w:szCs w:val="22"/>
        </w:rPr>
        <w:t>Até a abertura da sessão</w:t>
      </w:r>
      <w:r w:rsidR="001C34FA" w:rsidRPr="00837A2E">
        <w:rPr>
          <w:rFonts w:ascii="Arial" w:hAnsi="Arial" w:cs="Arial"/>
          <w:sz w:val="22"/>
          <w:szCs w:val="22"/>
        </w:rPr>
        <w:t xml:space="preserve"> pública</w:t>
      </w:r>
      <w:r w:rsidR="00F556B6" w:rsidRPr="00837A2E">
        <w:rPr>
          <w:rFonts w:ascii="Arial" w:hAnsi="Arial" w:cs="Arial"/>
          <w:sz w:val="22"/>
          <w:szCs w:val="22"/>
        </w:rPr>
        <w:t xml:space="preserve">, a licitante poderá retirar ou substituir a proposta eletrônica </w:t>
      </w:r>
      <w:r w:rsidRPr="00837A2E">
        <w:rPr>
          <w:rFonts w:ascii="Arial" w:hAnsi="Arial" w:cs="Arial"/>
          <w:sz w:val="22"/>
          <w:szCs w:val="22"/>
        </w:rPr>
        <w:t>anteriormente inserid</w:t>
      </w:r>
      <w:r w:rsidR="00215A37" w:rsidRPr="00837A2E">
        <w:rPr>
          <w:rFonts w:ascii="Arial" w:hAnsi="Arial" w:cs="Arial"/>
          <w:sz w:val="22"/>
          <w:szCs w:val="22"/>
        </w:rPr>
        <w:t>a</w:t>
      </w:r>
      <w:r w:rsidR="00F556B6" w:rsidRPr="00837A2E">
        <w:rPr>
          <w:rFonts w:ascii="Arial" w:hAnsi="Arial" w:cs="Arial"/>
          <w:sz w:val="22"/>
          <w:szCs w:val="22"/>
        </w:rPr>
        <w:t xml:space="preserve"> no sistema.</w:t>
      </w:r>
    </w:p>
    <w:p w:rsidR="00F556B6" w:rsidRPr="00F3663D" w:rsidRDefault="00080B63" w:rsidP="004661C7">
      <w:pPr>
        <w:jc w:val="both"/>
        <w:rPr>
          <w:rFonts w:ascii="Arial" w:hAnsi="Arial" w:cs="Arial"/>
          <w:sz w:val="22"/>
          <w:szCs w:val="22"/>
        </w:rPr>
      </w:pPr>
      <w:r w:rsidRPr="00F3663D">
        <w:rPr>
          <w:rFonts w:ascii="Arial" w:hAnsi="Arial" w:cs="Arial"/>
          <w:b/>
          <w:sz w:val="22"/>
          <w:szCs w:val="22"/>
        </w:rPr>
        <w:t>6.13</w:t>
      </w:r>
      <w:r w:rsidR="004661C7" w:rsidRPr="00F3663D">
        <w:rPr>
          <w:rFonts w:ascii="Arial" w:hAnsi="Arial" w:cs="Arial"/>
          <w:b/>
          <w:sz w:val="22"/>
          <w:szCs w:val="22"/>
        </w:rPr>
        <w:t xml:space="preserve"> </w:t>
      </w:r>
      <w:r w:rsidR="00F556B6" w:rsidRPr="00F3663D">
        <w:rPr>
          <w:rFonts w:ascii="Arial" w:hAnsi="Arial" w:cs="Arial"/>
          <w:b/>
          <w:sz w:val="22"/>
          <w:szCs w:val="22"/>
        </w:rPr>
        <w:t>–</w:t>
      </w:r>
      <w:r w:rsidR="00F556B6" w:rsidRPr="00F3663D">
        <w:rPr>
          <w:rFonts w:ascii="Arial" w:hAnsi="Arial" w:cs="Arial"/>
          <w:sz w:val="22"/>
          <w:szCs w:val="22"/>
        </w:rPr>
        <w:t xml:space="preserve"> Não será estabelecida, nessa etapa do certame, ordem de classificação entre as propostas apresentadas, o que somente ocorrerá </w:t>
      </w:r>
      <w:r w:rsidR="00C05C74" w:rsidRPr="00F3663D">
        <w:rPr>
          <w:rFonts w:ascii="Arial" w:eastAsia="MS Mincho" w:hAnsi="Arial" w:cs="Arial"/>
          <w:sz w:val="22"/>
          <w:szCs w:val="22"/>
        </w:rPr>
        <w:t>após os procedimentos de abertura da sessão pública e da fase de envio de lances</w:t>
      </w:r>
      <w:r w:rsidR="00F556B6" w:rsidRPr="00F3663D">
        <w:rPr>
          <w:rFonts w:ascii="Arial" w:hAnsi="Arial" w:cs="Arial"/>
          <w:sz w:val="22"/>
          <w:szCs w:val="22"/>
        </w:rPr>
        <w:t>.</w:t>
      </w:r>
    </w:p>
    <w:p w:rsidR="00F556B6" w:rsidRPr="00F3663D" w:rsidRDefault="00C05C74" w:rsidP="00F556B6">
      <w:pPr>
        <w:jc w:val="both"/>
        <w:rPr>
          <w:rFonts w:ascii="Arial" w:hAnsi="Arial" w:cs="Arial"/>
          <w:sz w:val="22"/>
          <w:szCs w:val="22"/>
        </w:rPr>
      </w:pPr>
      <w:r w:rsidRPr="00F3663D">
        <w:rPr>
          <w:rFonts w:ascii="Arial" w:hAnsi="Arial" w:cs="Arial"/>
          <w:b/>
          <w:sz w:val="22"/>
          <w:szCs w:val="22"/>
        </w:rPr>
        <w:t>6.14</w:t>
      </w:r>
      <w:r w:rsidR="00F556B6" w:rsidRPr="00F3663D">
        <w:rPr>
          <w:rFonts w:ascii="Arial" w:hAnsi="Arial" w:cs="Arial"/>
          <w:b/>
          <w:sz w:val="22"/>
          <w:szCs w:val="22"/>
        </w:rPr>
        <w:t xml:space="preserve"> –</w:t>
      </w:r>
      <w:r w:rsidR="00F556B6" w:rsidRPr="00F3663D">
        <w:rPr>
          <w:rFonts w:ascii="Arial" w:hAnsi="Arial" w:cs="Arial"/>
          <w:sz w:val="22"/>
          <w:szCs w:val="22"/>
        </w:rPr>
        <w:t xml:space="preserve"> Os documentos que compõem a proposta somente serão disponibilizados para avaliação do </w:t>
      </w:r>
      <w:r w:rsidR="00892E0F" w:rsidRPr="00F3663D">
        <w:rPr>
          <w:rFonts w:ascii="Arial" w:hAnsi="Arial" w:cs="Arial"/>
          <w:sz w:val="22"/>
          <w:szCs w:val="22"/>
        </w:rPr>
        <w:t>p</w:t>
      </w:r>
      <w:r w:rsidR="00F556B6" w:rsidRPr="00F3663D">
        <w:rPr>
          <w:rFonts w:ascii="Arial" w:hAnsi="Arial" w:cs="Arial"/>
          <w:sz w:val="22"/>
          <w:szCs w:val="22"/>
        </w:rPr>
        <w:t>regoeiro</w:t>
      </w:r>
      <w:r w:rsidR="00892E0F" w:rsidRPr="00F3663D">
        <w:rPr>
          <w:rFonts w:ascii="Arial" w:hAnsi="Arial" w:cs="Arial"/>
          <w:sz w:val="22"/>
          <w:szCs w:val="22"/>
        </w:rPr>
        <w:t>/da pregoeira</w:t>
      </w:r>
      <w:r w:rsidR="00F556B6" w:rsidRPr="00F3663D">
        <w:rPr>
          <w:rFonts w:ascii="Arial" w:hAnsi="Arial" w:cs="Arial"/>
          <w:sz w:val="22"/>
          <w:szCs w:val="22"/>
        </w:rPr>
        <w:t xml:space="preserve"> e para acesso público após o encerramento do envio de lances.</w:t>
      </w:r>
    </w:p>
    <w:p w:rsidR="004C4B78" w:rsidRPr="00F3663D" w:rsidRDefault="004C4B78" w:rsidP="004C4B78">
      <w:pPr>
        <w:pStyle w:val="Nivel2"/>
        <w:numPr>
          <w:ilvl w:val="0"/>
          <w:numId w:val="0"/>
        </w:numPr>
        <w:spacing w:beforeLines="120" w:before="288" w:afterLines="120" w:after="288" w:line="240" w:lineRule="auto"/>
        <w:rPr>
          <w:color w:val="auto"/>
          <w:sz w:val="22"/>
          <w:szCs w:val="22"/>
        </w:rPr>
      </w:pPr>
      <w:bookmarkStart w:id="6" w:name="_Ref116992247"/>
      <w:r w:rsidRPr="00F3663D">
        <w:rPr>
          <w:b/>
          <w:sz w:val="22"/>
          <w:szCs w:val="22"/>
        </w:rPr>
        <w:t xml:space="preserve">6.15 - </w:t>
      </w:r>
      <w:r w:rsidRPr="00F3663D">
        <w:rPr>
          <w:sz w:val="22"/>
          <w:szCs w:val="22"/>
        </w:rPr>
        <w:t xml:space="preserve">Desde que disponibilizada a funcionalidade no sistema, a licitante poderá parametrizar o seu valor final mínimo ou o seu percentual de desconto máximo quando do cadastramento da proposta e obedecerá às </w:t>
      </w:r>
      <w:r w:rsidRPr="00F3663D">
        <w:rPr>
          <w:color w:val="auto"/>
          <w:sz w:val="22"/>
          <w:szCs w:val="22"/>
        </w:rPr>
        <w:t>seguintes regras:</w:t>
      </w:r>
      <w:bookmarkEnd w:id="6"/>
    </w:p>
    <w:p w:rsidR="004C4B78" w:rsidRPr="00F3663D" w:rsidRDefault="00A728DE" w:rsidP="004C4B78">
      <w:pPr>
        <w:pStyle w:val="Nivel3"/>
        <w:numPr>
          <w:ilvl w:val="0"/>
          <w:numId w:val="0"/>
        </w:numPr>
        <w:spacing w:beforeLines="120" w:before="288" w:afterLines="120" w:after="288" w:line="240" w:lineRule="auto"/>
        <w:rPr>
          <w:sz w:val="22"/>
          <w:szCs w:val="22"/>
        </w:rPr>
      </w:pPr>
      <w:r w:rsidRPr="00F3663D">
        <w:rPr>
          <w:b/>
          <w:sz w:val="22"/>
          <w:szCs w:val="22"/>
        </w:rPr>
        <w:lastRenderedPageBreak/>
        <w:t xml:space="preserve">6.15.1- </w:t>
      </w:r>
      <w:proofErr w:type="gramStart"/>
      <w:r w:rsidR="004C4B78" w:rsidRPr="00F3663D">
        <w:rPr>
          <w:sz w:val="22"/>
          <w:szCs w:val="22"/>
        </w:rPr>
        <w:t>a</w:t>
      </w:r>
      <w:proofErr w:type="gramEnd"/>
      <w:r w:rsidR="004C4B78" w:rsidRPr="00F3663D">
        <w:rPr>
          <w:sz w:val="22"/>
          <w:szCs w:val="22"/>
        </w:rPr>
        <w:t xml:space="preserve"> aplicação do intervalo mínimo de diferença de valores entre os lances, que incidirá tanto em relação aos lances intermediários quanto em relação ao lance que cobrir a melhor oferta; e</w:t>
      </w:r>
    </w:p>
    <w:p w:rsidR="004C4B78" w:rsidRPr="00F3663D" w:rsidRDefault="00A728DE" w:rsidP="004C4B78">
      <w:pPr>
        <w:pStyle w:val="Nivel3"/>
        <w:numPr>
          <w:ilvl w:val="0"/>
          <w:numId w:val="0"/>
        </w:numPr>
        <w:spacing w:beforeLines="120" w:before="288" w:afterLines="120" w:after="288" w:line="240" w:lineRule="auto"/>
        <w:rPr>
          <w:color w:val="auto"/>
          <w:sz w:val="22"/>
          <w:szCs w:val="22"/>
        </w:rPr>
      </w:pPr>
      <w:r w:rsidRPr="00F3663D">
        <w:rPr>
          <w:b/>
          <w:sz w:val="22"/>
          <w:szCs w:val="22"/>
        </w:rPr>
        <w:t xml:space="preserve">6.15.2 - </w:t>
      </w:r>
      <w:proofErr w:type="gramStart"/>
      <w:r w:rsidR="004C4B78" w:rsidRPr="00F3663D">
        <w:rPr>
          <w:sz w:val="22"/>
          <w:szCs w:val="22"/>
        </w:rPr>
        <w:t>os</w:t>
      </w:r>
      <w:proofErr w:type="gramEnd"/>
      <w:r w:rsidR="004C4B78" w:rsidRPr="00F3663D">
        <w:rPr>
          <w:sz w:val="22"/>
          <w:szCs w:val="22"/>
        </w:rPr>
        <w:t xml:space="preserve"> lances serão de envio automático pelo sistema, respeitado o valor final mínimo estabelecido </w:t>
      </w:r>
      <w:r w:rsidR="00E566FC" w:rsidRPr="00F3663D">
        <w:rPr>
          <w:sz w:val="22"/>
          <w:szCs w:val="22"/>
        </w:rPr>
        <w:t xml:space="preserve">e o intervalo de que trata o </w:t>
      </w:r>
      <w:r w:rsidR="004C4B78" w:rsidRPr="00F3663D">
        <w:rPr>
          <w:sz w:val="22"/>
          <w:szCs w:val="22"/>
        </w:rPr>
        <w:t xml:space="preserve">item </w:t>
      </w:r>
      <w:r w:rsidR="00A4476E">
        <w:rPr>
          <w:sz w:val="22"/>
          <w:szCs w:val="22"/>
        </w:rPr>
        <w:t>anterior</w:t>
      </w:r>
      <w:r w:rsidR="004C4B78" w:rsidRPr="00F3663D">
        <w:rPr>
          <w:sz w:val="22"/>
          <w:szCs w:val="22"/>
        </w:rPr>
        <w:t>.</w:t>
      </w:r>
    </w:p>
    <w:p w:rsidR="004C4B78" w:rsidRPr="00F3663D" w:rsidRDefault="00A728DE" w:rsidP="00F9172B">
      <w:pPr>
        <w:pStyle w:val="Nivel2"/>
        <w:numPr>
          <w:ilvl w:val="0"/>
          <w:numId w:val="0"/>
        </w:numPr>
        <w:spacing w:beforeLines="120" w:before="288" w:afterLines="120" w:after="288" w:line="240" w:lineRule="auto"/>
        <w:rPr>
          <w:color w:val="auto"/>
          <w:sz w:val="22"/>
          <w:szCs w:val="22"/>
        </w:rPr>
      </w:pPr>
      <w:r w:rsidRPr="00F3663D">
        <w:rPr>
          <w:b/>
          <w:color w:val="auto"/>
          <w:sz w:val="22"/>
          <w:szCs w:val="22"/>
        </w:rPr>
        <w:t>6.16 -</w:t>
      </w:r>
      <w:r w:rsidRPr="00F3663D">
        <w:rPr>
          <w:color w:val="auto"/>
          <w:sz w:val="22"/>
          <w:szCs w:val="22"/>
        </w:rPr>
        <w:t xml:space="preserve"> </w:t>
      </w:r>
      <w:r w:rsidR="004C4B78" w:rsidRPr="00F3663D">
        <w:rPr>
          <w:color w:val="auto"/>
          <w:sz w:val="22"/>
          <w:szCs w:val="22"/>
        </w:rPr>
        <w:t>O valor final mínimo parametrizado no sistema poderá ser alterado pel</w:t>
      </w:r>
      <w:r w:rsidR="00B17564" w:rsidRPr="00F3663D">
        <w:rPr>
          <w:color w:val="auto"/>
          <w:sz w:val="22"/>
          <w:szCs w:val="22"/>
        </w:rPr>
        <w:t>a</w:t>
      </w:r>
      <w:r w:rsidR="004C4B78" w:rsidRPr="00F3663D">
        <w:rPr>
          <w:color w:val="auto"/>
          <w:sz w:val="22"/>
          <w:szCs w:val="22"/>
        </w:rPr>
        <w:t xml:space="preserve"> </w:t>
      </w:r>
      <w:r w:rsidR="00B17564" w:rsidRPr="00F3663D">
        <w:rPr>
          <w:color w:val="auto"/>
          <w:sz w:val="22"/>
          <w:szCs w:val="22"/>
        </w:rPr>
        <w:t>licitante</w:t>
      </w:r>
      <w:r w:rsidR="004C4B78" w:rsidRPr="00F3663D">
        <w:rPr>
          <w:color w:val="auto"/>
          <w:sz w:val="22"/>
          <w:szCs w:val="22"/>
        </w:rPr>
        <w:t xml:space="preserve"> durante a fase de disputa, sendo vedado</w:t>
      </w:r>
      <w:r w:rsidRPr="00F3663D">
        <w:rPr>
          <w:b/>
          <w:color w:val="auto"/>
          <w:sz w:val="22"/>
          <w:szCs w:val="22"/>
        </w:rPr>
        <w:t xml:space="preserve"> </w:t>
      </w:r>
      <w:r w:rsidR="004C4B78" w:rsidRPr="00F3663D">
        <w:rPr>
          <w:color w:val="auto"/>
          <w:sz w:val="22"/>
          <w:szCs w:val="22"/>
        </w:rPr>
        <w:t xml:space="preserve">valor superior a lance já registrado </w:t>
      </w:r>
      <w:r w:rsidR="00B17564" w:rsidRPr="00F3663D">
        <w:rPr>
          <w:color w:val="auto"/>
          <w:sz w:val="22"/>
          <w:szCs w:val="22"/>
        </w:rPr>
        <w:t xml:space="preserve">pela licitante </w:t>
      </w:r>
      <w:r w:rsidR="004C4B78" w:rsidRPr="00F3663D">
        <w:rPr>
          <w:color w:val="auto"/>
          <w:sz w:val="22"/>
          <w:szCs w:val="22"/>
        </w:rPr>
        <w:t xml:space="preserve">no sistema; </w:t>
      </w:r>
    </w:p>
    <w:p w:rsidR="004C4B78" w:rsidRPr="00F3663D" w:rsidRDefault="00A728DE" w:rsidP="004C4B78">
      <w:pPr>
        <w:pStyle w:val="Nivel2"/>
        <w:numPr>
          <w:ilvl w:val="0"/>
          <w:numId w:val="0"/>
        </w:numPr>
        <w:spacing w:beforeLines="120" w:before="288" w:afterLines="120" w:after="288" w:line="240" w:lineRule="auto"/>
        <w:rPr>
          <w:color w:val="auto"/>
          <w:sz w:val="22"/>
          <w:szCs w:val="22"/>
        </w:rPr>
      </w:pPr>
      <w:r w:rsidRPr="00F3663D">
        <w:rPr>
          <w:b/>
          <w:color w:val="auto"/>
          <w:sz w:val="22"/>
          <w:szCs w:val="22"/>
        </w:rPr>
        <w:t xml:space="preserve">6.17 - </w:t>
      </w:r>
      <w:r w:rsidR="004C4B78" w:rsidRPr="00F3663D">
        <w:rPr>
          <w:color w:val="auto"/>
          <w:sz w:val="22"/>
          <w:szCs w:val="22"/>
        </w:rPr>
        <w:t xml:space="preserve">O valor final mínimo parametrizado na forma do item </w:t>
      </w:r>
      <w:r w:rsidR="006A0409" w:rsidRPr="00F3663D">
        <w:rPr>
          <w:color w:val="auto"/>
          <w:sz w:val="22"/>
          <w:szCs w:val="22"/>
        </w:rPr>
        <w:t>6.15</w:t>
      </w:r>
      <w:r w:rsidR="004C4B78" w:rsidRPr="00F3663D">
        <w:rPr>
          <w:color w:val="auto"/>
          <w:sz w:val="22"/>
          <w:szCs w:val="22"/>
        </w:rPr>
        <w:t xml:space="preserve"> possuirá caráter sigiloso para </w:t>
      </w:r>
      <w:r w:rsidR="00B17564" w:rsidRPr="00F3663D">
        <w:rPr>
          <w:color w:val="auto"/>
          <w:sz w:val="22"/>
          <w:szCs w:val="22"/>
        </w:rPr>
        <w:t>a</w:t>
      </w:r>
      <w:r w:rsidR="004C4B78" w:rsidRPr="00F3663D">
        <w:rPr>
          <w:color w:val="auto"/>
          <w:sz w:val="22"/>
          <w:szCs w:val="22"/>
        </w:rPr>
        <w:t xml:space="preserve">s demais </w:t>
      </w:r>
      <w:r w:rsidR="00B17564" w:rsidRPr="00F3663D">
        <w:rPr>
          <w:color w:val="auto"/>
          <w:sz w:val="22"/>
          <w:szCs w:val="22"/>
        </w:rPr>
        <w:t>licitantes</w:t>
      </w:r>
      <w:r w:rsidR="004C4B78" w:rsidRPr="00F3663D">
        <w:rPr>
          <w:color w:val="auto"/>
          <w:sz w:val="22"/>
          <w:szCs w:val="22"/>
        </w:rPr>
        <w:t xml:space="preserve"> e para o </w:t>
      </w:r>
      <w:r w:rsidR="00B17564" w:rsidRPr="00F3663D">
        <w:rPr>
          <w:color w:val="auto"/>
          <w:sz w:val="22"/>
          <w:szCs w:val="22"/>
        </w:rPr>
        <w:t>TRE/SP</w:t>
      </w:r>
      <w:r w:rsidR="004C4B78" w:rsidRPr="00F3663D">
        <w:rPr>
          <w:color w:val="auto"/>
          <w:sz w:val="22"/>
          <w:szCs w:val="22"/>
        </w:rPr>
        <w:t>, podendo ser disponibilizado estrita e permanentemente aos órgãos de controle externo e interno.</w:t>
      </w:r>
    </w:p>
    <w:p w:rsidR="00F556B6" w:rsidRPr="00F3663D" w:rsidRDefault="00A728DE" w:rsidP="00F556B6">
      <w:pPr>
        <w:jc w:val="both"/>
        <w:rPr>
          <w:rFonts w:ascii="Arial" w:hAnsi="Arial" w:cs="Arial"/>
          <w:sz w:val="22"/>
          <w:szCs w:val="22"/>
        </w:rPr>
      </w:pPr>
      <w:r w:rsidRPr="00F3663D">
        <w:rPr>
          <w:rFonts w:ascii="Arial" w:hAnsi="Arial" w:cs="Arial"/>
          <w:b/>
          <w:sz w:val="22"/>
          <w:szCs w:val="22"/>
        </w:rPr>
        <w:t>6.18</w:t>
      </w:r>
      <w:r w:rsidR="00F556B6" w:rsidRPr="00F3663D">
        <w:rPr>
          <w:rFonts w:ascii="Arial" w:hAnsi="Arial" w:cs="Arial"/>
          <w:b/>
          <w:sz w:val="22"/>
          <w:szCs w:val="22"/>
        </w:rPr>
        <w:t xml:space="preserve"> –</w:t>
      </w:r>
      <w:r w:rsidR="00F556B6" w:rsidRPr="00F3663D">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rsidR="00F556B6" w:rsidRPr="00F3663D" w:rsidRDefault="00A728DE" w:rsidP="00F556B6">
      <w:pPr>
        <w:jc w:val="both"/>
        <w:rPr>
          <w:rFonts w:ascii="Arial" w:hAnsi="Arial" w:cs="Arial"/>
          <w:sz w:val="22"/>
          <w:szCs w:val="22"/>
        </w:rPr>
      </w:pPr>
      <w:r w:rsidRPr="00F3663D">
        <w:rPr>
          <w:rFonts w:ascii="Arial" w:hAnsi="Arial" w:cs="Arial"/>
          <w:b/>
          <w:sz w:val="22"/>
          <w:szCs w:val="22"/>
        </w:rPr>
        <w:t>6.19</w:t>
      </w:r>
      <w:r w:rsidR="00F556B6" w:rsidRPr="00F3663D">
        <w:rPr>
          <w:rFonts w:ascii="Arial" w:hAnsi="Arial" w:cs="Arial"/>
          <w:b/>
          <w:sz w:val="22"/>
          <w:szCs w:val="22"/>
        </w:rPr>
        <w:t xml:space="preserve"> –</w:t>
      </w:r>
      <w:r w:rsidR="00F556B6" w:rsidRPr="00F3663D">
        <w:rPr>
          <w:rFonts w:ascii="Arial" w:hAnsi="Arial" w:cs="Arial"/>
          <w:sz w:val="22"/>
          <w:szCs w:val="22"/>
        </w:rPr>
        <w:t xml:space="preserve"> Qualquer elemento que possa identificar a licitante impor</w:t>
      </w:r>
      <w:r w:rsidR="00BC10A3" w:rsidRPr="00F3663D">
        <w:rPr>
          <w:rFonts w:ascii="Arial" w:hAnsi="Arial" w:cs="Arial"/>
          <w:sz w:val="22"/>
          <w:szCs w:val="22"/>
        </w:rPr>
        <w:t xml:space="preserve">tará </w:t>
      </w:r>
      <w:r w:rsidR="00F556B6" w:rsidRPr="00F3663D">
        <w:rPr>
          <w:rFonts w:ascii="Arial" w:hAnsi="Arial" w:cs="Arial"/>
          <w:sz w:val="22"/>
          <w:szCs w:val="22"/>
        </w:rPr>
        <w:t>a desclassificação imediata da proposta.</w:t>
      </w:r>
    </w:p>
    <w:p w:rsidR="00F556B6" w:rsidRPr="00F3663D" w:rsidRDefault="00A728DE" w:rsidP="00F556B6">
      <w:pPr>
        <w:jc w:val="both"/>
        <w:rPr>
          <w:rFonts w:ascii="Arial" w:hAnsi="Arial" w:cs="Arial"/>
          <w:sz w:val="22"/>
          <w:szCs w:val="22"/>
        </w:rPr>
      </w:pPr>
      <w:r w:rsidRPr="00F3663D">
        <w:rPr>
          <w:rFonts w:ascii="Arial" w:hAnsi="Arial" w:cs="Arial"/>
          <w:b/>
          <w:sz w:val="22"/>
          <w:szCs w:val="22"/>
        </w:rPr>
        <w:t>6.20</w:t>
      </w:r>
      <w:r w:rsidR="00F556B6" w:rsidRPr="00F3663D">
        <w:rPr>
          <w:rFonts w:ascii="Arial" w:hAnsi="Arial" w:cs="Arial"/>
          <w:b/>
          <w:sz w:val="22"/>
          <w:szCs w:val="22"/>
        </w:rPr>
        <w:t xml:space="preserve"> –</w:t>
      </w:r>
      <w:r w:rsidR="00F556B6" w:rsidRPr="00F3663D">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rsidR="00F556B6" w:rsidRPr="00F3663D" w:rsidRDefault="00A728DE" w:rsidP="00F556B6">
      <w:pPr>
        <w:jc w:val="both"/>
        <w:rPr>
          <w:rFonts w:ascii="Arial" w:hAnsi="Arial" w:cs="Arial"/>
          <w:sz w:val="22"/>
          <w:szCs w:val="22"/>
        </w:rPr>
      </w:pPr>
      <w:r w:rsidRPr="00F3663D">
        <w:rPr>
          <w:rFonts w:ascii="Arial" w:hAnsi="Arial" w:cs="Arial"/>
          <w:b/>
          <w:sz w:val="22"/>
          <w:szCs w:val="22"/>
        </w:rPr>
        <w:t>6.21</w:t>
      </w:r>
      <w:r w:rsidR="00F556B6" w:rsidRPr="00F3663D">
        <w:rPr>
          <w:rFonts w:ascii="Arial" w:hAnsi="Arial" w:cs="Arial"/>
          <w:b/>
          <w:sz w:val="22"/>
          <w:szCs w:val="22"/>
        </w:rPr>
        <w:t xml:space="preserve"> –</w:t>
      </w:r>
      <w:r w:rsidR="00F556B6" w:rsidRPr="00F3663D">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rsidR="00F556B6" w:rsidRPr="00F3663D" w:rsidRDefault="00A728DE" w:rsidP="00F556B6">
      <w:pPr>
        <w:jc w:val="both"/>
        <w:rPr>
          <w:rFonts w:ascii="Arial" w:hAnsi="Arial" w:cs="Arial"/>
          <w:sz w:val="22"/>
          <w:szCs w:val="22"/>
        </w:rPr>
      </w:pPr>
      <w:r w:rsidRPr="00F3663D">
        <w:rPr>
          <w:rFonts w:ascii="Arial" w:hAnsi="Arial" w:cs="Arial"/>
          <w:b/>
          <w:bCs/>
          <w:sz w:val="22"/>
          <w:szCs w:val="22"/>
        </w:rPr>
        <w:t>6.22</w:t>
      </w:r>
      <w:r w:rsidR="00F556B6" w:rsidRPr="00F3663D">
        <w:rPr>
          <w:rStyle w:val="Forte"/>
          <w:rFonts w:ascii="Arial" w:hAnsi="Arial" w:cs="Arial"/>
          <w:bCs w:val="0"/>
          <w:sz w:val="22"/>
          <w:szCs w:val="22"/>
        </w:rPr>
        <w:t> –</w:t>
      </w:r>
      <w:r w:rsidR="00F556B6" w:rsidRPr="00F3663D">
        <w:rPr>
          <w:rFonts w:ascii="Arial" w:hAnsi="Arial" w:cs="Arial"/>
          <w:sz w:val="22"/>
          <w:szCs w:val="22"/>
        </w:rPr>
        <w:t xml:space="preserve"> As propostas terão </w:t>
      </w:r>
      <w:r w:rsidR="008F7936" w:rsidRPr="00F3663D">
        <w:rPr>
          <w:rFonts w:ascii="Arial" w:hAnsi="Arial" w:cs="Arial"/>
          <w:sz w:val="22"/>
          <w:szCs w:val="22"/>
        </w:rPr>
        <w:t>validade</w:t>
      </w:r>
      <w:r w:rsidR="00F556B6" w:rsidRPr="00F3663D">
        <w:rPr>
          <w:rFonts w:ascii="Arial" w:hAnsi="Arial" w:cs="Arial"/>
          <w:sz w:val="22"/>
          <w:szCs w:val="22"/>
        </w:rPr>
        <w:t xml:space="preserve"> por 60 (sessenta) dias</w:t>
      </w:r>
      <w:r w:rsidR="00B17564" w:rsidRPr="00F3663D">
        <w:rPr>
          <w:rFonts w:ascii="Arial" w:hAnsi="Arial" w:cs="Arial"/>
          <w:sz w:val="22"/>
          <w:szCs w:val="22"/>
        </w:rPr>
        <w:t xml:space="preserve"> corridos</w:t>
      </w:r>
      <w:r w:rsidR="00F556B6" w:rsidRPr="00F3663D">
        <w:rPr>
          <w:rFonts w:ascii="Arial" w:hAnsi="Arial" w:cs="Arial"/>
          <w:sz w:val="22"/>
          <w:szCs w:val="22"/>
        </w:rPr>
        <w:t>.</w:t>
      </w:r>
      <w:r w:rsidR="008F7936" w:rsidRPr="00F3663D">
        <w:rPr>
          <w:rFonts w:ascii="Arial" w:hAnsi="Arial" w:cs="Arial"/>
          <w:sz w:val="22"/>
          <w:szCs w:val="22"/>
        </w:rPr>
        <w:t xml:space="preserve"> </w:t>
      </w:r>
    </w:p>
    <w:p w:rsidR="00F556B6" w:rsidRPr="00F3663D" w:rsidRDefault="0025390C" w:rsidP="00F556B6">
      <w:pPr>
        <w:jc w:val="both"/>
        <w:rPr>
          <w:rFonts w:ascii="Arial" w:hAnsi="Arial" w:cs="Arial"/>
          <w:sz w:val="22"/>
          <w:szCs w:val="22"/>
        </w:rPr>
      </w:pPr>
      <w:r w:rsidRPr="00F3663D">
        <w:rPr>
          <w:rFonts w:ascii="Arial" w:hAnsi="Arial" w:cs="Arial"/>
          <w:b/>
          <w:sz w:val="22"/>
          <w:szCs w:val="22"/>
        </w:rPr>
        <w:t>7</w:t>
      </w:r>
      <w:r w:rsidR="00F556B6" w:rsidRPr="00F3663D">
        <w:rPr>
          <w:rFonts w:ascii="Arial" w:hAnsi="Arial" w:cs="Arial"/>
          <w:b/>
          <w:sz w:val="22"/>
          <w:szCs w:val="22"/>
        </w:rPr>
        <w:t xml:space="preserve"> – DA ABERTURA DA SESSÃO E DIVULGAÇÃO DAS PROPOSTAS</w:t>
      </w:r>
    </w:p>
    <w:p w:rsidR="00F556B6" w:rsidRPr="00F3663D" w:rsidRDefault="0025390C" w:rsidP="00F556B6">
      <w:pPr>
        <w:jc w:val="both"/>
        <w:rPr>
          <w:rFonts w:ascii="Arial" w:hAnsi="Arial" w:cs="Arial"/>
          <w:sz w:val="22"/>
          <w:szCs w:val="22"/>
        </w:rPr>
      </w:pPr>
      <w:r w:rsidRPr="00F3663D">
        <w:rPr>
          <w:rFonts w:ascii="Arial" w:hAnsi="Arial" w:cs="Arial"/>
          <w:b/>
          <w:sz w:val="22"/>
          <w:szCs w:val="22"/>
        </w:rPr>
        <w:t>7.</w:t>
      </w:r>
      <w:r w:rsidR="00F556B6" w:rsidRPr="00F3663D">
        <w:rPr>
          <w:rFonts w:ascii="Arial" w:hAnsi="Arial" w:cs="Arial"/>
          <w:b/>
          <w:sz w:val="22"/>
          <w:szCs w:val="22"/>
        </w:rPr>
        <w:t>1 –</w:t>
      </w:r>
      <w:r w:rsidR="00F556B6" w:rsidRPr="00F3663D">
        <w:rPr>
          <w:rFonts w:ascii="Arial" w:hAnsi="Arial" w:cs="Arial"/>
          <w:sz w:val="22"/>
          <w:szCs w:val="22"/>
        </w:rPr>
        <w:t xml:space="preserve"> </w:t>
      </w:r>
      <w:r w:rsidR="004C366E" w:rsidRPr="00F3663D">
        <w:rPr>
          <w:rFonts w:ascii="Arial" w:eastAsia="MS Mincho" w:hAnsi="Arial" w:cs="Arial"/>
          <w:sz w:val="22"/>
          <w:szCs w:val="22"/>
        </w:rPr>
        <w:t>A abertura da presente licitação dar-se-á automaticamente em sessão pública, por meio de sistema eletrônico, na data, horário e local indicados neste Edital.</w:t>
      </w:r>
    </w:p>
    <w:p w:rsidR="00F556B6" w:rsidRPr="00F3663D" w:rsidRDefault="004C366E" w:rsidP="00F556B6">
      <w:pPr>
        <w:jc w:val="both"/>
        <w:rPr>
          <w:rFonts w:ascii="Arial" w:hAnsi="Arial" w:cs="Arial"/>
          <w:sz w:val="22"/>
          <w:szCs w:val="22"/>
        </w:rPr>
      </w:pPr>
      <w:r w:rsidRPr="00F3663D">
        <w:rPr>
          <w:rFonts w:ascii="Arial" w:hAnsi="Arial" w:cs="Arial"/>
          <w:b/>
          <w:sz w:val="22"/>
          <w:szCs w:val="22"/>
        </w:rPr>
        <w:t>7.2</w:t>
      </w:r>
      <w:r w:rsidR="00F556B6" w:rsidRPr="00F3663D">
        <w:rPr>
          <w:rFonts w:ascii="Arial" w:hAnsi="Arial" w:cs="Arial"/>
          <w:b/>
          <w:sz w:val="22"/>
          <w:szCs w:val="22"/>
        </w:rPr>
        <w:t xml:space="preserve"> –</w:t>
      </w:r>
      <w:r w:rsidR="00F556B6" w:rsidRPr="00F3663D">
        <w:rPr>
          <w:rFonts w:ascii="Arial" w:hAnsi="Arial" w:cs="Arial"/>
          <w:sz w:val="22"/>
          <w:szCs w:val="22"/>
        </w:rPr>
        <w:t xml:space="preserve"> </w:t>
      </w:r>
      <w:r w:rsidRPr="00F3663D">
        <w:rPr>
          <w:rFonts w:ascii="Arial" w:hAnsi="Arial" w:cs="Arial"/>
          <w:sz w:val="22"/>
          <w:szCs w:val="22"/>
        </w:rPr>
        <w:t xml:space="preserve">A verificação da conformidade da proposta será feita </w:t>
      </w:r>
      <w:r w:rsidRPr="00F3663D">
        <w:rPr>
          <w:rFonts w:ascii="Arial" w:hAnsi="Arial" w:cs="Arial"/>
          <w:b/>
          <w:sz w:val="22"/>
          <w:szCs w:val="22"/>
          <w:u w:val="single"/>
        </w:rPr>
        <w:t>exclusivamente na fase de julgamento</w:t>
      </w:r>
      <w:r w:rsidRPr="00F3663D">
        <w:rPr>
          <w:rFonts w:ascii="Arial" w:hAnsi="Arial" w:cs="Arial"/>
          <w:sz w:val="22"/>
          <w:szCs w:val="22"/>
        </w:rPr>
        <w:t>, em relação à proposta mais bem classificada.</w:t>
      </w:r>
    </w:p>
    <w:p w:rsidR="004C366E" w:rsidRPr="00F3663D" w:rsidRDefault="004C366E" w:rsidP="00F556B6">
      <w:pPr>
        <w:jc w:val="both"/>
        <w:rPr>
          <w:rFonts w:ascii="Arial" w:hAnsi="Arial" w:cs="Arial"/>
          <w:sz w:val="22"/>
          <w:szCs w:val="22"/>
        </w:rPr>
      </w:pPr>
      <w:r w:rsidRPr="00F3663D">
        <w:rPr>
          <w:rFonts w:ascii="Arial" w:hAnsi="Arial" w:cs="Arial"/>
          <w:b/>
          <w:sz w:val="22"/>
          <w:szCs w:val="22"/>
        </w:rPr>
        <w:t>7.3 -</w:t>
      </w:r>
      <w:r w:rsidRPr="00F3663D">
        <w:rPr>
          <w:rFonts w:ascii="Arial" w:hAnsi="Arial" w:cs="Arial"/>
          <w:sz w:val="22"/>
          <w:szCs w:val="22"/>
        </w:rPr>
        <w:t xml:space="preserve"> </w:t>
      </w:r>
      <w:r w:rsidR="008D3256" w:rsidRPr="00F3663D">
        <w:rPr>
          <w:rFonts w:ascii="Arial" w:hAnsi="Arial" w:cs="Arial"/>
          <w:sz w:val="22"/>
          <w:szCs w:val="22"/>
        </w:rPr>
        <w:t xml:space="preserve"> </w:t>
      </w:r>
      <w:r w:rsidR="00061FF1" w:rsidRPr="00F3663D">
        <w:rPr>
          <w:rFonts w:ascii="Arial" w:hAnsi="Arial" w:cs="Arial"/>
          <w:sz w:val="22"/>
          <w:szCs w:val="22"/>
          <w:shd w:val="clear" w:color="auto" w:fill="FFFFFF"/>
        </w:rPr>
        <w:t xml:space="preserve">O sistema disponibilizará campo próprio para troca de mensagens entre o </w:t>
      </w:r>
      <w:r w:rsidR="005169EA" w:rsidRPr="00F3663D">
        <w:rPr>
          <w:rFonts w:ascii="Arial" w:hAnsi="Arial" w:cs="Arial"/>
          <w:sz w:val="22"/>
          <w:szCs w:val="22"/>
          <w:shd w:val="clear" w:color="auto" w:fill="FFFFFF"/>
        </w:rPr>
        <w:t>pregoeiro</w:t>
      </w:r>
      <w:r w:rsidR="00892E0F" w:rsidRPr="00F3663D">
        <w:rPr>
          <w:rFonts w:ascii="Arial" w:hAnsi="Arial" w:cs="Arial"/>
          <w:sz w:val="22"/>
          <w:szCs w:val="22"/>
          <w:shd w:val="clear" w:color="auto" w:fill="FFFFFF"/>
        </w:rPr>
        <w:t>/a pregoeira</w:t>
      </w:r>
      <w:r w:rsidR="005169EA" w:rsidRPr="00F3663D">
        <w:rPr>
          <w:rFonts w:ascii="Arial" w:hAnsi="Arial" w:cs="Arial"/>
          <w:sz w:val="22"/>
          <w:szCs w:val="22"/>
          <w:shd w:val="clear" w:color="auto" w:fill="FFFFFF"/>
        </w:rPr>
        <w:t xml:space="preserve"> </w:t>
      </w:r>
      <w:r w:rsidR="00061FF1" w:rsidRPr="00F3663D">
        <w:rPr>
          <w:rFonts w:ascii="Arial" w:hAnsi="Arial" w:cs="Arial"/>
          <w:sz w:val="22"/>
          <w:szCs w:val="22"/>
          <w:shd w:val="clear" w:color="auto" w:fill="FFFFFF"/>
        </w:rPr>
        <w:t xml:space="preserve">e </w:t>
      </w:r>
      <w:r w:rsidR="005169EA" w:rsidRPr="00F3663D">
        <w:rPr>
          <w:rFonts w:ascii="Arial" w:hAnsi="Arial" w:cs="Arial"/>
          <w:sz w:val="22"/>
          <w:szCs w:val="22"/>
          <w:shd w:val="clear" w:color="auto" w:fill="FFFFFF"/>
        </w:rPr>
        <w:t>a</w:t>
      </w:r>
      <w:r w:rsidR="00061FF1" w:rsidRPr="00F3663D">
        <w:rPr>
          <w:rFonts w:ascii="Arial" w:hAnsi="Arial" w:cs="Arial"/>
          <w:sz w:val="22"/>
          <w:szCs w:val="22"/>
          <w:shd w:val="clear" w:color="auto" w:fill="FFFFFF"/>
        </w:rPr>
        <w:t>s licitantes, vedada outra forma de comunicação</w:t>
      </w:r>
    </w:p>
    <w:p w:rsidR="00F556B6" w:rsidRPr="00F3663D" w:rsidRDefault="00061FF1" w:rsidP="00F556B6">
      <w:pPr>
        <w:jc w:val="both"/>
        <w:rPr>
          <w:rFonts w:ascii="Arial" w:hAnsi="Arial" w:cs="Arial"/>
          <w:sz w:val="22"/>
          <w:szCs w:val="22"/>
        </w:rPr>
      </w:pPr>
      <w:r w:rsidRPr="00F3663D">
        <w:rPr>
          <w:rFonts w:ascii="Arial" w:hAnsi="Arial" w:cs="Arial"/>
          <w:b/>
          <w:color w:val="000000"/>
          <w:sz w:val="22"/>
          <w:szCs w:val="22"/>
        </w:rPr>
        <w:t>8</w:t>
      </w:r>
      <w:r w:rsidR="00F556B6" w:rsidRPr="00F3663D">
        <w:rPr>
          <w:rFonts w:ascii="Arial" w:hAnsi="Arial" w:cs="Arial"/>
          <w:b/>
          <w:sz w:val="22"/>
          <w:szCs w:val="22"/>
        </w:rPr>
        <w:t xml:space="preserve"> – DA FORMULAÇÃO DE LANCES</w:t>
      </w:r>
    </w:p>
    <w:p w:rsidR="00F556B6" w:rsidRPr="00F3663D" w:rsidRDefault="006E5664" w:rsidP="00F556B6">
      <w:pPr>
        <w:jc w:val="both"/>
        <w:rPr>
          <w:rFonts w:ascii="Arial" w:hAnsi="Arial" w:cs="Arial"/>
          <w:sz w:val="22"/>
          <w:szCs w:val="22"/>
        </w:rPr>
      </w:pPr>
      <w:r w:rsidRPr="00F3663D">
        <w:rPr>
          <w:rFonts w:ascii="Arial" w:hAnsi="Arial" w:cs="Arial"/>
          <w:b/>
          <w:sz w:val="22"/>
          <w:szCs w:val="22"/>
        </w:rPr>
        <w:t>8.</w:t>
      </w:r>
      <w:r w:rsidR="005169EA" w:rsidRPr="00F3663D">
        <w:rPr>
          <w:rFonts w:ascii="Arial" w:hAnsi="Arial" w:cs="Arial"/>
          <w:b/>
          <w:sz w:val="22"/>
          <w:szCs w:val="22"/>
        </w:rPr>
        <w:t>1</w:t>
      </w:r>
      <w:r w:rsidR="00F556B6" w:rsidRPr="00F3663D">
        <w:rPr>
          <w:rFonts w:ascii="Arial" w:hAnsi="Arial" w:cs="Arial"/>
          <w:b/>
          <w:sz w:val="22"/>
          <w:szCs w:val="22"/>
        </w:rPr>
        <w:t xml:space="preserve"> –</w:t>
      </w:r>
      <w:r w:rsidR="00F556B6" w:rsidRPr="00F3663D">
        <w:rPr>
          <w:rFonts w:ascii="Arial" w:hAnsi="Arial" w:cs="Arial"/>
          <w:sz w:val="22"/>
          <w:szCs w:val="22"/>
        </w:rPr>
        <w:t xml:space="preserve"> </w:t>
      </w:r>
      <w:r w:rsidR="004771D0" w:rsidRPr="00F3663D">
        <w:rPr>
          <w:rFonts w:ascii="Arial" w:hAnsi="Arial" w:cs="Arial"/>
          <w:sz w:val="22"/>
          <w:szCs w:val="22"/>
        </w:rPr>
        <w:t>Iniciada a</w:t>
      </w:r>
      <w:r w:rsidR="00F9172B" w:rsidRPr="00F3663D">
        <w:rPr>
          <w:rFonts w:ascii="Arial" w:hAnsi="Arial" w:cs="Arial"/>
          <w:sz w:val="22"/>
          <w:szCs w:val="22"/>
        </w:rPr>
        <w:t xml:space="preserve"> fase competitiva, </w:t>
      </w:r>
      <w:r w:rsidR="00F556B6" w:rsidRPr="00F3663D">
        <w:rPr>
          <w:rFonts w:ascii="Arial" w:hAnsi="Arial" w:cs="Arial"/>
          <w:sz w:val="22"/>
          <w:szCs w:val="22"/>
        </w:rPr>
        <w:t xml:space="preserve">as licitantes </w:t>
      </w:r>
      <w:r w:rsidRPr="00F3663D">
        <w:rPr>
          <w:rFonts w:ascii="Arial" w:hAnsi="Arial" w:cs="Arial"/>
          <w:sz w:val="22"/>
          <w:szCs w:val="22"/>
        </w:rPr>
        <w:t>dev</w:t>
      </w:r>
      <w:r w:rsidR="00F556B6" w:rsidRPr="00F3663D">
        <w:rPr>
          <w:rFonts w:ascii="Arial" w:hAnsi="Arial" w:cs="Arial"/>
          <w:sz w:val="22"/>
          <w:szCs w:val="22"/>
        </w:rPr>
        <w:t>erão encaminhar lances exclusivamente por meio do sistema eletrônico, sendo imediatamente informadas do recebimento</w:t>
      </w:r>
      <w:r w:rsidR="00F9172B" w:rsidRPr="00F3663D">
        <w:rPr>
          <w:rFonts w:ascii="Arial" w:hAnsi="Arial" w:cs="Arial"/>
          <w:sz w:val="22"/>
          <w:szCs w:val="22"/>
        </w:rPr>
        <w:t xml:space="preserve"> dos lances</w:t>
      </w:r>
      <w:r w:rsidR="00F556B6" w:rsidRPr="00F3663D">
        <w:rPr>
          <w:rFonts w:ascii="Arial" w:hAnsi="Arial" w:cs="Arial"/>
          <w:sz w:val="22"/>
          <w:szCs w:val="22"/>
        </w:rPr>
        <w:t xml:space="preserve"> e </w:t>
      </w:r>
      <w:r w:rsidR="00F9172B" w:rsidRPr="00F3663D">
        <w:rPr>
          <w:rFonts w:ascii="Arial" w:hAnsi="Arial" w:cs="Arial"/>
          <w:sz w:val="22"/>
          <w:szCs w:val="22"/>
        </w:rPr>
        <w:t>dos valores consignados nos registros</w:t>
      </w:r>
      <w:r w:rsidR="00F556B6" w:rsidRPr="00F3663D">
        <w:rPr>
          <w:rFonts w:ascii="Arial" w:hAnsi="Arial" w:cs="Arial"/>
          <w:sz w:val="22"/>
          <w:szCs w:val="22"/>
        </w:rPr>
        <w:t>.</w:t>
      </w:r>
    </w:p>
    <w:p w:rsidR="00953FBB" w:rsidRPr="00F3663D" w:rsidRDefault="006E5664" w:rsidP="004C1B5A">
      <w:pPr>
        <w:spacing w:line="200" w:lineRule="atLeast"/>
        <w:jc w:val="both"/>
        <w:rPr>
          <w:rFonts w:ascii="Arial" w:hAnsi="Arial" w:cs="Arial"/>
          <w:b/>
          <w:sz w:val="22"/>
          <w:szCs w:val="22"/>
        </w:rPr>
      </w:pPr>
      <w:r w:rsidRPr="00F3663D">
        <w:rPr>
          <w:rFonts w:ascii="Arial" w:hAnsi="Arial" w:cs="Arial"/>
          <w:b/>
          <w:sz w:val="22"/>
          <w:szCs w:val="22"/>
        </w:rPr>
        <w:t>8.</w:t>
      </w:r>
      <w:r w:rsidR="00F9172B" w:rsidRPr="00F3663D">
        <w:rPr>
          <w:rFonts w:ascii="Arial" w:hAnsi="Arial" w:cs="Arial"/>
          <w:b/>
          <w:sz w:val="22"/>
          <w:szCs w:val="22"/>
        </w:rPr>
        <w:t>1</w:t>
      </w:r>
      <w:r w:rsidR="009F1A17" w:rsidRPr="00F3663D">
        <w:rPr>
          <w:rFonts w:ascii="Arial" w:hAnsi="Arial" w:cs="Arial"/>
          <w:b/>
          <w:sz w:val="22"/>
          <w:szCs w:val="22"/>
        </w:rPr>
        <w:t>.1 –</w:t>
      </w:r>
      <w:r w:rsidR="009F1A17" w:rsidRPr="00F3663D">
        <w:rPr>
          <w:rFonts w:ascii="Arial" w:hAnsi="Arial" w:cs="Arial"/>
          <w:sz w:val="22"/>
          <w:szCs w:val="22"/>
        </w:rPr>
        <w:t xml:space="preserve"> </w:t>
      </w:r>
      <w:r w:rsidR="007B5104" w:rsidRPr="00F3663D">
        <w:rPr>
          <w:rFonts w:ascii="Arial" w:hAnsi="Arial" w:cs="Arial"/>
          <w:sz w:val="22"/>
          <w:szCs w:val="22"/>
        </w:rPr>
        <w:t xml:space="preserve">Assim como as propostas, os </w:t>
      </w:r>
      <w:r w:rsidR="007B5104" w:rsidRPr="00F3663D">
        <w:rPr>
          <w:rFonts w:ascii="Arial" w:hAnsi="Arial" w:cs="Arial"/>
          <w:bCs/>
          <w:sz w:val="22"/>
          <w:szCs w:val="22"/>
        </w:rPr>
        <w:t>lances serão ofertados</w:t>
      </w:r>
      <w:r w:rsidR="007B5104" w:rsidRPr="00F3663D">
        <w:rPr>
          <w:rFonts w:ascii="Arial" w:hAnsi="Arial" w:cs="Arial"/>
          <w:b/>
          <w:bCs/>
          <w:sz w:val="22"/>
          <w:szCs w:val="22"/>
        </w:rPr>
        <w:t xml:space="preserve"> </w:t>
      </w:r>
      <w:r w:rsidR="007B5104" w:rsidRPr="00F3663D">
        <w:rPr>
          <w:rFonts w:ascii="Arial" w:hAnsi="Arial" w:cs="Arial"/>
          <w:bCs/>
          <w:sz w:val="22"/>
          <w:szCs w:val="22"/>
        </w:rPr>
        <w:t>pelo</w:t>
      </w:r>
      <w:r w:rsidR="007B5104" w:rsidRPr="00F3663D">
        <w:rPr>
          <w:rFonts w:ascii="Arial" w:hAnsi="Arial" w:cs="Arial"/>
          <w:b/>
          <w:bCs/>
          <w:sz w:val="22"/>
          <w:szCs w:val="22"/>
        </w:rPr>
        <w:t xml:space="preserve"> </w:t>
      </w:r>
      <w:r w:rsidR="007B5104" w:rsidRPr="008A1B61">
        <w:rPr>
          <w:rFonts w:ascii="Arial" w:hAnsi="Arial" w:cs="Arial"/>
          <w:b/>
          <w:sz w:val="22"/>
          <w:szCs w:val="22"/>
        </w:rPr>
        <w:t>PREÇO</w:t>
      </w:r>
      <w:r w:rsidR="0092174F" w:rsidRPr="008A1B61">
        <w:rPr>
          <w:rFonts w:ascii="Arial" w:hAnsi="Arial" w:cs="Arial"/>
          <w:b/>
          <w:sz w:val="22"/>
          <w:szCs w:val="22"/>
        </w:rPr>
        <w:t xml:space="preserve"> MENSAL</w:t>
      </w:r>
      <w:r w:rsidR="000016C2" w:rsidRPr="008A1B61">
        <w:rPr>
          <w:rFonts w:ascii="Arial" w:hAnsi="Arial" w:cs="Arial"/>
          <w:b/>
          <w:sz w:val="22"/>
          <w:szCs w:val="22"/>
        </w:rPr>
        <w:t xml:space="preserve"> DO I</w:t>
      </w:r>
      <w:r w:rsidR="00622934" w:rsidRPr="008A1B61">
        <w:rPr>
          <w:rFonts w:ascii="Arial" w:hAnsi="Arial" w:cs="Arial"/>
          <w:b/>
          <w:sz w:val="22"/>
          <w:szCs w:val="22"/>
        </w:rPr>
        <w:t>TEM</w:t>
      </w:r>
      <w:r w:rsidR="00412111" w:rsidRPr="008A1B61">
        <w:rPr>
          <w:rFonts w:ascii="Arial" w:hAnsi="Arial" w:cs="Arial"/>
          <w:sz w:val="22"/>
          <w:szCs w:val="22"/>
        </w:rPr>
        <w:t xml:space="preserve">, sagrando-se vencedora </w:t>
      </w:r>
      <w:r w:rsidR="00C918BE" w:rsidRPr="008A1B61">
        <w:rPr>
          <w:rFonts w:ascii="Arial" w:hAnsi="Arial" w:cs="Arial"/>
          <w:sz w:val="22"/>
          <w:szCs w:val="22"/>
        </w:rPr>
        <w:t xml:space="preserve">a licitante que ofertar o </w:t>
      </w:r>
      <w:r w:rsidR="00C918BE" w:rsidRPr="008A1B61">
        <w:rPr>
          <w:rFonts w:ascii="Arial" w:hAnsi="Arial" w:cs="Arial"/>
          <w:b/>
          <w:sz w:val="22"/>
          <w:szCs w:val="22"/>
        </w:rPr>
        <w:t>menor preço</w:t>
      </w:r>
      <w:r w:rsidR="0092174F" w:rsidRPr="008A1B61">
        <w:rPr>
          <w:rFonts w:ascii="Arial" w:hAnsi="Arial" w:cs="Arial"/>
          <w:b/>
          <w:sz w:val="22"/>
          <w:szCs w:val="22"/>
        </w:rPr>
        <w:t xml:space="preserve"> mensal</w:t>
      </w:r>
      <w:r w:rsidR="00104C11" w:rsidRPr="008A1B61">
        <w:rPr>
          <w:rFonts w:ascii="Arial" w:hAnsi="Arial" w:cs="Arial"/>
          <w:b/>
          <w:sz w:val="22"/>
          <w:szCs w:val="22"/>
        </w:rPr>
        <w:t xml:space="preserve"> </w:t>
      </w:r>
      <w:r w:rsidR="000016C2" w:rsidRPr="008A1B61">
        <w:rPr>
          <w:rFonts w:ascii="Arial" w:hAnsi="Arial" w:cs="Arial"/>
          <w:b/>
          <w:sz w:val="22"/>
          <w:szCs w:val="22"/>
        </w:rPr>
        <w:t xml:space="preserve">do </w:t>
      </w:r>
      <w:r w:rsidR="00C918BE" w:rsidRPr="008A1B61">
        <w:rPr>
          <w:rFonts w:ascii="Arial" w:hAnsi="Arial" w:cs="Arial"/>
          <w:b/>
          <w:sz w:val="22"/>
          <w:szCs w:val="22"/>
        </w:rPr>
        <w:t>item</w:t>
      </w:r>
      <w:r w:rsidR="000016C2">
        <w:rPr>
          <w:rFonts w:ascii="Arial" w:hAnsi="Arial" w:cs="Arial"/>
          <w:b/>
          <w:sz w:val="22"/>
          <w:szCs w:val="22"/>
        </w:rPr>
        <w:t xml:space="preserve"> único</w:t>
      </w:r>
      <w:r w:rsidR="00622934" w:rsidRPr="00F3663D">
        <w:rPr>
          <w:rFonts w:ascii="Arial" w:hAnsi="Arial" w:cs="Arial"/>
          <w:b/>
          <w:sz w:val="22"/>
          <w:szCs w:val="22"/>
        </w:rPr>
        <w:t>.</w:t>
      </w:r>
      <w:r w:rsidR="00EB3EC8">
        <w:rPr>
          <w:rFonts w:ascii="Arial" w:hAnsi="Arial" w:cs="Arial"/>
          <w:b/>
          <w:sz w:val="22"/>
          <w:szCs w:val="22"/>
        </w:rPr>
        <w:t xml:space="preserve"> </w:t>
      </w:r>
    </w:p>
    <w:p w:rsidR="00F556B6" w:rsidRPr="00F3663D" w:rsidRDefault="006E5664" w:rsidP="00F556B6">
      <w:pPr>
        <w:jc w:val="both"/>
        <w:rPr>
          <w:rFonts w:ascii="Arial" w:hAnsi="Arial" w:cs="Arial"/>
          <w:sz w:val="22"/>
          <w:szCs w:val="22"/>
        </w:rPr>
      </w:pPr>
      <w:r w:rsidRPr="00F3663D">
        <w:rPr>
          <w:rFonts w:ascii="Arial" w:hAnsi="Arial" w:cs="Arial"/>
          <w:b/>
          <w:sz w:val="22"/>
          <w:szCs w:val="22"/>
        </w:rPr>
        <w:lastRenderedPageBreak/>
        <w:t>8.</w:t>
      </w:r>
      <w:r w:rsidR="00BE353E" w:rsidRPr="00F3663D">
        <w:rPr>
          <w:rFonts w:ascii="Arial" w:hAnsi="Arial" w:cs="Arial"/>
          <w:b/>
          <w:sz w:val="22"/>
          <w:szCs w:val="22"/>
        </w:rPr>
        <w:t>2</w:t>
      </w:r>
      <w:r w:rsidR="00F556B6" w:rsidRPr="00F3663D">
        <w:rPr>
          <w:rFonts w:ascii="Arial" w:hAnsi="Arial" w:cs="Arial"/>
          <w:b/>
          <w:sz w:val="22"/>
          <w:szCs w:val="22"/>
        </w:rPr>
        <w:t xml:space="preserve"> –</w:t>
      </w:r>
      <w:r w:rsidR="00F556B6" w:rsidRPr="00F3663D">
        <w:rPr>
          <w:rFonts w:ascii="Arial" w:hAnsi="Arial" w:cs="Arial"/>
          <w:sz w:val="22"/>
          <w:szCs w:val="22"/>
        </w:rPr>
        <w:t xml:space="preserve"> As licitantes poderão oferecer lances sucessivos, observados o horário fixado para abertura da sessão e as regras estabelecidas neste Edital.</w:t>
      </w:r>
    </w:p>
    <w:p w:rsidR="006E5664" w:rsidRPr="00F3663D" w:rsidRDefault="009E7755" w:rsidP="006E5664">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3</w:t>
      </w:r>
      <w:r w:rsidR="00F556B6" w:rsidRPr="00F3663D">
        <w:rPr>
          <w:rFonts w:ascii="Arial" w:hAnsi="Arial" w:cs="Arial"/>
          <w:b/>
          <w:sz w:val="22"/>
          <w:szCs w:val="22"/>
        </w:rPr>
        <w:t xml:space="preserve"> –</w:t>
      </w:r>
      <w:r w:rsidR="00F556B6" w:rsidRPr="00F3663D">
        <w:rPr>
          <w:rFonts w:ascii="Arial" w:hAnsi="Arial" w:cs="Arial"/>
          <w:sz w:val="22"/>
          <w:szCs w:val="22"/>
        </w:rPr>
        <w:t xml:space="preserve"> A licitante somente poderá oferecer lance inferior ao último por ela ofertado e registrado pelo sistema</w:t>
      </w:r>
      <w:r w:rsidRPr="00F3663D">
        <w:rPr>
          <w:rFonts w:ascii="Arial" w:hAnsi="Arial" w:cs="Arial"/>
          <w:sz w:val="22"/>
          <w:szCs w:val="22"/>
        </w:rPr>
        <w:t>, observado o</w:t>
      </w:r>
      <w:r w:rsidR="006E5664" w:rsidRPr="00F3663D">
        <w:rPr>
          <w:rFonts w:ascii="Arial" w:hAnsi="Arial" w:cs="Arial"/>
          <w:sz w:val="22"/>
          <w:szCs w:val="22"/>
        </w:rPr>
        <w:t xml:space="preserve"> intervalo mínimo de diferença de valores, que incidirá tanto em relação aos lances intermediários quanto em relação ao lance que cobrir a melhor oferta.</w:t>
      </w:r>
    </w:p>
    <w:p w:rsidR="006E5664" w:rsidRPr="00837A2E" w:rsidRDefault="009E7755" w:rsidP="006E5664">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4</w:t>
      </w:r>
      <w:r w:rsidRPr="00F3663D">
        <w:rPr>
          <w:rFonts w:ascii="Arial" w:hAnsi="Arial" w:cs="Arial"/>
          <w:b/>
          <w:sz w:val="22"/>
          <w:szCs w:val="22"/>
        </w:rPr>
        <w:t xml:space="preserve"> -</w:t>
      </w:r>
      <w:r w:rsidRPr="00F3663D">
        <w:rPr>
          <w:rFonts w:ascii="Arial" w:hAnsi="Arial" w:cs="Arial"/>
          <w:sz w:val="22"/>
          <w:szCs w:val="22"/>
        </w:rPr>
        <w:t xml:space="preserve"> A</w:t>
      </w:r>
      <w:r w:rsidR="006E5664" w:rsidRPr="00F3663D">
        <w:rPr>
          <w:rFonts w:ascii="Arial" w:hAnsi="Arial" w:cs="Arial"/>
          <w:sz w:val="22"/>
          <w:szCs w:val="22"/>
        </w:rPr>
        <w:t xml:space="preserve"> licitante poderá, uma única vez, excluir seu último lance ofertado, no intervalo de</w:t>
      </w:r>
      <w:r w:rsidRPr="00F3663D">
        <w:rPr>
          <w:rFonts w:ascii="Arial" w:hAnsi="Arial" w:cs="Arial"/>
          <w:sz w:val="22"/>
          <w:szCs w:val="22"/>
        </w:rPr>
        <w:t xml:space="preserve"> 15</w:t>
      </w:r>
      <w:r w:rsidR="006E5664" w:rsidRPr="00F3663D">
        <w:rPr>
          <w:rFonts w:ascii="Arial" w:hAnsi="Arial" w:cs="Arial"/>
          <w:sz w:val="22"/>
          <w:szCs w:val="22"/>
        </w:rPr>
        <w:t xml:space="preserve"> </w:t>
      </w:r>
      <w:r w:rsidRPr="00F3663D">
        <w:rPr>
          <w:rFonts w:ascii="Arial" w:hAnsi="Arial" w:cs="Arial"/>
          <w:sz w:val="22"/>
          <w:szCs w:val="22"/>
        </w:rPr>
        <w:t>(</w:t>
      </w:r>
      <w:r w:rsidR="006E5664" w:rsidRPr="00F3663D">
        <w:rPr>
          <w:rFonts w:ascii="Arial" w:hAnsi="Arial" w:cs="Arial"/>
          <w:sz w:val="22"/>
          <w:szCs w:val="22"/>
        </w:rPr>
        <w:t>quinze</w:t>
      </w:r>
      <w:r w:rsidRPr="00F3663D">
        <w:rPr>
          <w:rFonts w:ascii="Arial" w:hAnsi="Arial" w:cs="Arial"/>
          <w:sz w:val="22"/>
          <w:szCs w:val="22"/>
        </w:rPr>
        <w:t>)</w:t>
      </w:r>
      <w:r w:rsidR="006E5664" w:rsidRPr="00F3663D">
        <w:rPr>
          <w:rFonts w:ascii="Arial" w:hAnsi="Arial" w:cs="Arial"/>
          <w:sz w:val="22"/>
          <w:szCs w:val="22"/>
        </w:rPr>
        <w:t xml:space="preserve"> segundos após o registro no sistema, na hipótese de </w:t>
      </w:r>
      <w:r w:rsidR="006E5664" w:rsidRPr="00837A2E">
        <w:rPr>
          <w:rFonts w:ascii="Arial" w:hAnsi="Arial" w:cs="Arial"/>
          <w:sz w:val="22"/>
          <w:szCs w:val="22"/>
        </w:rPr>
        <w:t>lance inconsistente ou inexequível.</w:t>
      </w:r>
    </w:p>
    <w:p w:rsidR="006E5664" w:rsidRPr="00837A2E" w:rsidRDefault="009E7755" w:rsidP="006E5664">
      <w:pPr>
        <w:jc w:val="both"/>
        <w:rPr>
          <w:rFonts w:ascii="Arial" w:hAnsi="Arial" w:cs="Arial"/>
          <w:sz w:val="22"/>
          <w:szCs w:val="22"/>
        </w:rPr>
      </w:pPr>
      <w:r w:rsidRPr="00837A2E">
        <w:rPr>
          <w:rFonts w:ascii="Arial" w:hAnsi="Arial" w:cs="Arial"/>
          <w:b/>
          <w:sz w:val="22"/>
          <w:szCs w:val="22"/>
        </w:rPr>
        <w:t>8.</w:t>
      </w:r>
      <w:r w:rsidR="00BE353E" w:rsidRPr="00837A2E">
        <w:rPr>
          <w:rFonts w:ascii="Arial" w:hAnsi="Arial" w:cs="Arial"/>
          <w:b/>
          <w:sz w:val="22"/>
          <w:szCs w:val="22"/>
        </w:rPr>
        <w:t>5</w:t>
      </w:r>
      <w:r w:rsidRPr="00837A2E">
        <w:rPr>
          <w:rFonts w:ascii="Arial" w:hAnsi="Arial" w:cs="Arial"/>
          <w:b/>
          <w:sz w:val="22"/>
          <w:szCs w:val="22"/>
        </w:rPr>
        <w:t xml:space="preserve"> –</w:t>
      </w:r>
      <w:r w:rsidRPr="00837A2E">
        <w:rPr>
          <w:rFonts w:ascii="Arial" w:hAnsi="Arial" w:cs="Arial"/>
          <w:sz w:val="22"/>
          <w:szCs w:val="22"/>
        </w:rPr>
        <w:t xml:space="preserve"> O pregoeiro</w:t>
      </w:r>
      <w:r w:rsidR="00892E0F" w:rsidRPr="00837A2E">
        <w:rPr>
          <w:rFonts w:ascii="Arial" w:hAnsi="Arial" w:cs="Arial"/>
          <w:sz w:val="22"/>
          <w:szCs w:val="22"/>
        </w:rPr>
        <w:t>/a pregoeira</w:t>
      </w:r>
      <w:r w:rsidR="006E5664" w:rsidRPr="00837A2E">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rsidR="006E5664" w:rsidRPr="00837A2E" w:rsidRDefault="009E7755" w:rsidP="006E5664">
      <w:pPr>
        <w:jc w:val="both"/>
        <w:rPr>
          <w:rFonts w:ascii="Arial" w:hAnsi="Arial" w:cs="Arial"/>
          <w:sz w:val="22"/>
          <w:szCs w:val="22"/>
        </w:rPr>
      </w:pPr>
      <w:r w:rsidRPr="00837A2E">
        <w:rPr>
          <w:rFonts w:ascii="Arial" w:hAnsi="Arial" w:cs="Arial"/>
          <w:b/>
          <w:sz w:val="22"/>
          <w:szCs w:val="22"/>
        </w:rPr>
        <w:t>8.</w:t>
      </w:r>
      <w:r w:rsidR="00BE353E" w:rsidRPr="00837A2E">
        <w:rPr>
          <w:rFonts w:ascii="Arial" w:hAnsi="Arial" w:cs="Arial"/>
          <w:b/>
          <w:sz w:val="22"/>
          <w:szCs w:val="22"/>
        </w:rPr>
        <w:t>6</w:t>
      </w:r>
      <w:r w:rsidRPr="00837A2E">
        <w:rPr>
          <w:rFonts w:ascii="Arial" w:hAnsi="Arial" w:cs="Arial"/>
          <w:b/>
          <w:sz w:val="22"/>
          <w:szCs w:val="22"/>
        </w:rPr>
        <w:t xml:space="preserve"> -</w:t>
      </w:r>
      <w:r w:rsidR="006E5664" w:rsidRPr="00837A2E">
        <w:rPr>
          <w:rFonts w:ascii="Arial" w:hAnsi="Arial" w:cs="Arial"/>
          <w:sz w:val="22"/>
          <w:szCs w:val="22"/>
        </w:rPr>
        <w:t xml:space="preserve"> Eventual exclusão de proposta d</w:t>
      </w:r>
      <w:r w:rsidRPr="00837A2E">
        <w:rPr>
          <w:rFonts w:ascii="Arial" w:hAnsi="Arial" w:cs="Arial"/>
          <w:sz w:val="22"/>
          <w:szCs w:val="22"/>
        </w:rPr>
        <w:t>a</w:t>
      </w:r>
      <w:r w:rsidR="006E5664" w:rsidRPr="00837A2E">
        <w:rPr>
          <w:rFonts w:ascii="Arial" w:hAnsi="Arial" w:cs="Arial"/>
          <w:sz w:val="22"/>
          <w:szCs w:val="22"/>
        </w:rPr>
        <w:t xml:space="preserve"> licitante</w:t>
      </w:r>
      <w:r w:rsidR="004A0B55" w:rsidRPr="00837A2E">
        <w:rPr>
          <w:rFonts w:ascii="Arial" w:hAnsi="Arial" w:cs="Arial"/>
          <w:sz w:val="22"/>
          <w:szCs w:val="22"/>
        </w:rPr>
        <w:t xml:space="preserve"> nos moldes do item anterior</w:t>
      </w:r>
      <w:r w:rsidR="006E5664" w:rsidRPr="00837A2E">
        <w:rPr>
          <w:rFonts w:ascii="Arial" w:hAnsi="Arial" w:cs="Arial"/>
          <w:sz w:val="22"/>
          <w:szCs w:val="22"/>
        </w:rPr>
        <w:t>, implica</w:t>
      </w:r>
      <w:r w:rsidR="000F3CB8" w:rsidRPr="00837A2E">
        <w:rPr>
          <w:rFonts w:ascii="Arial" w:hAnsi="Arial" w:cs="Arial"/>
          <w:sz w:val="22"/>
          <w:szCs w:val="22"/>
        </w:rPr>
        <w:t>rá</w:t>
      </w:r>
      <w:r w:rsidR="006E5664" w:rsidRPr="00837A2E">
        <w:rPr>
          <w:rFonts w:ascii="Arial" w:hAnsi="Arial" w:cs="Arial"/>
          <w:sz w:val="22"/>
          <w:szCs w:val="22"/>
        </w:rPr>
        <w:t xml:space="preserve"> a retirada d</w:t>
      </w:r>
      <w:r w:rsidR="000F3CB8" w:rsidRPr="00837A2E">
        <w:rPr>
          <w:rFonts w:ascii="Arial" w:hAnsi="Arial" w:cs="Arial"/>
          <w:sz w:val="22"/>
          <w:szCs w:val="22"/>
        </w:rPr>
        <w:t>a</w:t>
      </w:r>
      <w:r w:rsidR="006E5664" w:rsidRPr="00837A2E">
        <w:rPr>
          <w:rFonts w:ascii="Arial" w:hAnsi="Arial" w:cs="Arial"/>
          <w:sz w:val="22"/>
          <w:szCs w:val="22"/>
        </w:rPr>
        <w:t xml:space="preserve"> licitante do certame, sem prejuízo do direito de defesa.</w:t>
      </w:r>
    </w:p>
    <w:p w:rsidR="006E5664" w:rsidRPr="00F3663D" w:rsidRDefault="000F3CB8" w:rsidP="006E5664">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7</w:t>
      </w:r>
      <w:r w:rsidRPr="00F3663D">
        <w:rPr>
          <w:rFonts w:ascii="Arial" w:hAnsi="Arial" w:cs="Arial"/>
          <w:b/>
          <w:sz w:val="22"/>
          <w:szCs w:val="22"/>
        </w:rPr>
        <w:t xml:space="preserve"> -</w:t>
      </w:r>
      <w:r w:rsidR="006E5664" w:rsidRPr="00F3663D">
        <w:rPr>
          <w:rFonts w:ascii="Arial" w:hAnsi="Arial" w:cs="Arial"/>
          <w:sz w:val="22"/>
          <w:szCs w:val="22"/>
        </w:rPr>
        <w:t xml:space="preserve"> Durante a sessão pública, </w:t>
      </w:r>
      <w:r w:rsidRPr="00F3663D">
        <w:rPr>
          <w:rFonts w:ascii="Arial" w:hAnsi="Arial" w:cs="Arial"/>
          <w:sz w:val="22"/>
          <w:szCs w:val="22"/>
        </w:rPr>
        <w:t>a</w:t>
      </w:r>
      <w:r w:rsidR="006E5664" w:rsidRPr="00F3663D">
        <w:rPr>
          <w:rFonts w:ascii="Arial" w:hAnsi="Arial" w:cs="Arial"/>
          <w:sz w:val="22"/>
          <w:szCs w:val="22"/>
        </w:rPr>
        <w:t>s licitantes serão informad</w:t>
      </w:r>
      <w:r w:rsidRPr="00F3663D">
        <w:rPr>
          <w:rFonts w:ascii="Arial" w:hAnsi="Arial" w:cs="Arial"/>
          <w:sz w:val="22"/>
          <w:szCs w:val="22"/>
        </w:rPr>
        <w:t>a</w:t>
      </w:r>
      <w:r w:rsidR="006E5664" w:rsidRPr="00F3663D">
        <w:rPr>
          <w:rFonts w:ascii="Arial" w:hAnsi="Arial" w:cs="Arial"/>
          <w:sz w:val="22"/>
          <w:szCs w:val="22"/>
        </w:rPr>
        <w:t>s, em tempo real, do valor do melhor lance registrado, vedada a identificação d</w:t>
      </w:r>
      <w:r w:rsidRPr="00F3663D">
        <w:rPr>
          <w:rFonts w:ascii="Arial" w:hAnsi="Arial" w:cs="Arial"/>
          <w:sz w:val="22"/>
          <w:szCs w:val="22"/>
        </w:rPr>
        <w:t>a</w:t>
      </w:r>
      <w:r w:rsidR="006E5664" w:rsidRPr="00F3663D">
        <w:rPr>
          <w:rFonts w:ascii="Arial" w:hAnsi="Arial" w:cs="Arial"/>
          <w:sz w:val="22"/>
          <w:szCs w:val="22"/>
        </w:rPr>
        <w:t xml:space="preserve"> licitante.</w:t>
      </w:r>
    </w:p>
    <w:p w:rsidR="00F556B6" w:rsidRPr="00F3663D" w:rsidRDefault="00EB6143" w:rsidP="00F556B6">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8</w:t>
      </w:r>
      <w:r w:rsidR="00F556B6" w:rsidRPr="00F3663D">
        <w:rPr>
          <w:rFonts w:ascii="Arial" w:hAnsi="Arial" w:cs="Arial"/>
          <w:b/>
          <w:sz w:val="22"/>
          <w:szCs w:val="22"/>
        </w:rPr>
        <w:t xml:space="preserve"> –</w:t>
      </w:r>
      <w:r w:rsidR="00F556B6" w:rsidRPr="00F3663D">
        <w:rPr>
          <w:rFonts w:ascii="Arial" w:hAnsi="Arial" w:cs="Arial"/>
          <w:sz w:val="22"/>
          <w:szCs w:val="22"/>
        </w:rPr>
        <w:t xml:space="preserve"> Será adotado para o envio de lances no pregão eletrônico o </w:t>
      </w:r>
      <w:r w:rsidR="00F556B6" w:rsidRPr="00F3663D">
        <w:rPr>
          <w:rFonts w:ascii="Arial" w:hAnsi="Arial" w:cs="Arial"/>
          <w:b/>
          <w:sz w:val="22"/>
          <w:szCs w:val="22"/>
        </w:rPr>
        <w:t xml:space="preserve">modo de disputa </w:t>
      </w:r>
      <w:r w:rsidR="00F556B6" w:rsidRPr="00F3663D">
        <w:rPr>
          <w:rFonts w:ascii="Arial" w:hAnsi="Arial" w:cs="Arial"/>
          <w:b/>
          <w:bCs/>
          <w:sz w:val="22"/>
          <w:szCs w:val="22"/>
        </w:rPr>
        <w:t>“aberto”</w:t>
      </w:r>
      <w:r w:rsidR="00F556B6" w:rsidRPr="00F3663D">
        <w:rPr>
          <w:rFonts w:ascii="Arial" w:hAnsi="Arial" w:cs="Arial"/>
          <w:sz w:val="22"/>
          <w:szCs w:val="22"/>
        </w:rPr>
        <w:t>, em que as licitantes apresentarão lances públicos e sucessivos, com prorrogações.</w:t>
      </w:r>
    </w:p>
    <w:p w:rsidR="00F556B6" w:rsidRPr="00F3663D" w:rsidRDefault="00EB6143" w:rsidP="00F556B6">
      <w:pPr>
        <w:jc w:val="both"/>
        <w:rPr>
          <w:rFonts w:ascii="Arial" w:hAnsi="Arial" w:cs="Arial"/>
          <w:sz w:val="22"/>
          <w:szCs w:val="22"/>
        </w:rPr>
      </w:pPr>
      <w:r w:rsidRPr="00F3663D">
        <w:rPr>
          <w:rFonts w:ascii="Arial" w:hAnsi="Arial" w:cs="Arial"/>
          <w:b/>
          <w:sz w:val="22"/>
          <w:szCs w:val="22"/>
          <w:lang w:val="pt-PT"/>
        </w:rPr>
        <w:t>8.</w:t>
      </w:r>
      <w:r w:rsidR="00BE353E" w:rsidRPr="00F3663D">
        <w:rPr>
          <w:rFonts w:ascii="Arial" w:hAnsi="Arial" w:cs="Arial"/>
          <w:b/>
          <w:sz w:val="22"/>
          <w:szCs w:val="22"/>
          <w:lang w:val="pt-PT"/>
        </w:rPr>
        <w:t>9</w:t>
      </w:r>
      <w:r w:rsidR="00F556B6" w:rsidRPr="00F3663D">
        <w:rPr>
          <w:rFonts w:ascii="Arial" w:hAnsi="Arial" w:cs="Arial"/>
          <w:b/>
          <w:sz w:val="22"/>
          <w:szCs w:val="22"/>
          <w:lang w:val="pt-PT"/>
        </w:rPr>
        <w:t xml:space="preserve"> –</w:t>
      </w:r>
      <w:r w:rsidR="00F556B6" w:rsidRPr="00F3663D">
        <w:rPr>
          <w:rFonts w:ascii="Arial" w:hAnsi="Arial" w:cs="Arial"/>
          <w:sz w:val="22"/>
          <w:szCs w:val="22"/>
          <w:lang w:val="pt-PT"/>
        </w:rPr>
        <w:t xml:space="preserve"> </w:t>
      </w:r>
      <w:r w:rsidR="002F3834" w:rsidRPr="00F3663D">
        <w:rPr>
          <w:rFonts w:ascii="Arial" w:hAnsi="Arial" w:cs="Arial"/>
          <w:sz w:val="22"/>
          <w:szCs w:val="22"/>
          <w:lang w:val="pt-PT"/>
        </w:rPr>
        <w:t>O</w:t>
      </w:r>
      <w:r w:rsidR="00F556B6" w:rsidRPr="00F3663D">
        <w:rPr>
          <w:rFonts w:ascii="Arial" w:hAnsi="Arial" w:cs="Arial"/>
          <w:sz w:val="22"/>
          <w:szCs w:val="22"/>
          <w:lang w:val="pt-PT"/>
        </w:rPr>
        <w:t xml:space="preserve"> intervalo mínimo de diferença de valores entre os lances, que incidirá tanto em relação aos lances intermediários quanto em relação à proposta que cobrir a melhor oferta, deverá corresponder a </w:t>
      </w:r>
      <w:r w:rsidR="00F556B6" w:rsidRPr="00F3663D">
        <w:rPr>
          <w:rFonts w:ascii="Arial" w:hAnsi="Arial" w:cs="Arial"/>
          <w:b/>
          <w:sz w:val="22"/>
          <w:szCs w:val="22"/>
          <w:lang w:val="pt-PT"/>
        </w:rPr>
        <w:t>1% (um por cento), limitado a duas casas decimais.</w:t>
      </w:r>
    </w:p>
    <w:p w:rsidR="00F556B6" w:rsidRPr="00F3663D" w:rsidRDefault="00F556B6" w:rsidP="00F556B6">
      <w:pPr>
        <w:jc w:val="both"/>
        <w:rPr>
          <w:rFonts w:ascii="Arial" w:hAnsi="Arial" w:cs="Arial"/>
          <w:sz w:val="22"/>
          <w:szCs w:val="22"/>
        </w:rPr>
      </w:pPr>
      <w:r w:rsidRPr="00F3663D">
        <w:rPr>
          <w:rFonts w:ascii="Arial" w:hAnsi="Arial" w:cs="Arial"/>
          <w:b/>
          <w:sz w:val="22"/>
          <w:szCs w:val="22"/>
        </w:rPr>
        <w:t>8</w:t>
      </w:r>
      <w:r w:rsidR="00655121" w:rsidRPr="00F3663D">
        <w:rPr>
          <w:rFonts w:ascii="Arial" w:hAnsi="Arial" w:cs="Arial"/>
          <w:b/>
          <w:sz w:val="22"/>
          <w:szCs w:val="22"/>
        </w:rPr>
        <w:t>.1</w:t>
      </w:r>
      <w:r w:rsidR="00BE353E" w:rsidRPr="00F3663D">
        <w:rPr>
          <w:rFonts w:ascii="Arial" w:hAnsi="Arial" w:cs="Arial"/>
          <w:b/>
          <w:sz w:val="22"/>
          <w:szCs w:val="22"/>
        </w:rPr>
        <w:t>0</w:t>
      </w:r>
      <w:r w:rsidRPr="00F3663D">
        <w:rPr>
          <w:rFonts w:ascii="Arial" w:hAnsi="Arial" w:cs="Arial"/>
          <w:b/>
          <w:sz w:val="22"/>
          <w:szCs w:val="22"/>
        </w:rPr>
        <w:t xml:space="preserve"> –</w:t>
      </w:r>
      <w:r w:rsidRPr="00F3663D">
        <w:rPr>
          <w:rFonts w:ascii="Arial" w:hAnsi="Arial" w:cs="Arial"/>
          <w:sz w:val="22"/>
          <w:szCs w:val="22"/>
        </w:rPr>
        <w:t xml:space="preserve"> A etapa de lances da sessão pública terá duração de </w:t>
      </w:r>
      <w:r w:rsidRPr="00F3663D">
        <w:rPr>
          <w:rFonts w:ascii="Arial" w:hAnsi="Arial" w:cs="Arial"/>
          <w:b/>
          <w:sz w:val="22"/>
          <w:szCs w:val="22"/>
        </w:rPr>
        <w:t>10 (dez) minutos</w:t>
      </w:r>
      <w:r w:rsidRPr="00F3663D">
        <w:rPr>
          <w:rFonts w:ascii="Arial" w:hAnsi="Arial" w:cs="Arial"/>
          <w:sz w:val="22"/>
          <w:szCs w:val="22"/>
        </w:rPr>
        <w:t xml:space="preserve"> e, após isso, será prorrogada automaticamente pelo sistema quando houver lance ofertado nos últimos </w:t>
      </w:r>
      <w:r w:rsidRPr="00F3663D">
        <w:rPr>
          <w:rFonts w:ascii="Arial" w:hAnsi="Arial" w:cs="Arial"/>
          <w:b/>
          <w:sz w:val="22"/>
          <w:szCs w:val="22"/>
        </w:rPr>
        <w:t>2 (dois) minutos</w:t>
      </w:r>
      <w:r w:rsidRPr="00F3663D">
        <w:rPr>
          <w:rFonts w:ascii="Arial" w:hAnsi="Arial" w:cs="Arial"/>
          <w:sz w:val="22"/>
          <w:szCs w:val="22"/>
        </w:rPr>
        <w:t xml:space="preserve"> do período de duração da </w:t>
      </w:r>
      <w:r w:rsidR="00655121" w:rsidRPr="00F3663D">
        <w:rPr>
          <w:rFonts w:ascii="Arial" w:hAnsi="Arial" w:cs="Arial"/>
          <w:sz w:val="22"/>
          <w:szCs w:val="22"/>
        </w:rPr>
        <w:t>dessa etapa</w:t>
      </w:r>
      <w:r w:rsidRPr="00F3663D">
        <w:rPr>
          <w:rFonts w:ascii="Arial" w:hAnsi="Arial" w:cs="Arial"/>
          <w:sz w:val="22"/>
          <w:szCs w:val="22"/>
        </w:rPr>
        <w:t>.</w:t>
      </w:r>
    </w:p>
    <w:p w:rsidR="00F556B6" w:rsidRPr="00F3663D" w:rsidRDefault="00655121" w:rsidP="00F556B6">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1</w:t>
      </w:r>
      <w:r w:rsidR="00F556B6" w:rsidRPr="00F3663D">
        <w:rPr>
          <w:rFonts w:ascii="Arial" w:hAnsi="Arial" w:cs="Arial"/>
          <w:b/>
          <w:sz w:val="22"/>
          <w:szCs w:val="22"/>
        </w:rPr>
        <w:t xml:space="preserve"> –</w:t>
      </w:r>
      <w:r w:rsidR="00F556B6" w:rsidRPr="00F3663D">
        <w:rPr>
          <w:rFonts w:ascii="Arial" w:hAnsi="Arial" w:cs="Arial"/>
          <w:sz w:val="22"/>
          <w:szCs w:val="22"/>
        </w:rPr>
        <w:t xml:space="preserve"> A prorrogação automática da etapa de</w:t>
      </w:r>
      <w:r w:rsidRPr="00F3663D">
        <w:rPr>
          <w:rFonts w:ascii="Arial" w:hAnsi="Arial" w:cs="Arial"/>
          <w:sz w:val="22"/>
          <w:szCs w:val="22"/>
        </w:rPr>
        <w:t xml:space="preserve"> envio de</w:t>
      </w:r>
      <w:r w:rsidR="00F556B6" w:rsidRPr="00F3663D">
        <w:rPr>
          <w:rFonts w:ascii="Arial" w:hAnsi="Arial" w:cs="Arial"/>
          <w:sz w:val="22"/>
          <w:szCs w:val="22"/>
        </w:rPr>
        <w:t xml:space="preserve"> lances, de que trata o item anterior, será de </w:t>
      </w:r>
      <w:r w:rsidR="00F556B6" w:rsidRPr="00F3663D">
        <w:rPr>
          <w:rFonts w:ascii="Arial" w:hAnsi="Arial" w:cs="Arial"/>
          <w:b/>
          <w:sz w:val="22"/>
          <w:szCs w:val="22"/>
        </w:rPr>
        <w:t>2 (dois) minutos</w:t>
      </w:r>
      <w:r w:rsidR="00F556B6" w:rsidRPr="00F3663D">
        <w:rPr>
          <w:rFonts w:ascii="Arial" w:hAnsi="Arial" w:cs="Arial"/>
          <w:sz w:val="22"/>
          <w:szCs w:val="22"/>
        </w:rPr>
        <w:t xml:space="preserve"> e ocorrerá sucessivamente sempre que houver lances enviados nesse período de prorrogação, inclusive no caso de lances intermediários.</w:t>
      </w:r>
    </w:p>
    <w:p w:rsidR="001D1DE8" w:rsidRPr="00F3663D" w:rsidRDefault="00655121" w:rsidP="001D1DE8">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2</w:t>
      </w:r>
      <w:r w:rsidR="00F556B6" w:rsidRPr="00F3663D">
        <w:rPr>
          <w:rFonts w:ascii="Arial" w:hAnsi="Arial" w:cs="Arial"/>
          <w:b/>
          <w:sz w:val="22"/>
          <w:szCs w:val="22"/>
        </w:rPr>
        <w:t xml:space="preserve"> –</w:t>
      </w:r>
      <w:r w:rsidR="00F556B6" w:rsidRPr="00F3663D">
        <w:rPr>
          <w:rFonts w:ascii="Arial" w:hAnsi="Arial" w:cs="Arial"/>
          <w:sz w:val="22"/>
          <w:szCs w:val="22"/>
        </w:rPr>
        <w:t xml:space="preserve"> Não havendo novos lances na forma estabelecida nos itens anteriores, a </w:t>
      </w:r>
      <w:r w:rsidR="00BE353E" w:rsidRPr="00F3663D">
        <w:rPr>
          <w:rFonts w:ascii="Arial" w:hAnsi="Arial" w:cs="Arial"/>
          <w:sz w:val="22"/>
          <w:szCs w:val="22"/>
        </w:rPr>
        <w:t>etapa será encerrada</w:t>
      </w:r>
      <w:r w:rsidR="00F556B6" w:rsidRPr="00F3663D">
        <w:rPr>
          <w:rFonts w:ascii="Arial" w:hAnsi="Arial" w:cs="Arial"/>
          <w:sz w:val="22"/>
          <w:szCs w:val="22"/>
        </w:rPr>
        <w:t xml:space="preserve"> automaticamente</w:t>
      </w:r>
      <w:r w:rsidR="001D1DE8" w:rsidRPr="00F3663D">
        <w:rPr>
          <w:rFonts w:ascii="Arial" w:hAnsi="Arial" w:cs="Arial"/>
          <w:sz w:val="22"/>
          <w:szCs w:val="22"/>
        </w:rPr>
        <w:t>, e o sistema ordenará e divulgará os lances conforme ordem crescente de valor.</w:t>
      </w:r>
    </w:p>
    <w:p w:rsidR="001D1DE8" w:rsidRPr="00F3663D" w:rsidRDefault="001D1DE8" w:rsidP="00F556B6">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3</w:t>
      </w:r>
      <w:r w:rsidRPr="00F3663D">
        <w:rPr>
          <w:rFonts w:ascii="Arial" w:hAnsi="Arial" w:cs="Arial"/>
          <w:b/>
          <w:sz w:val="22"/>
          <w:szCs w:val="22"/>
        </w:rPr>
        <w:t xml:space="preserve"> -</w:t>
      </w:r>
      <w:r w:rsidRPr="00F3663D">
        <w:rPr>
          <w:rFonts w:ascii="Arial" w:hAnsi="Arial" w:cs="Arial"/>
          <w:sz w:val="22"/>
          <w:szCs w:val="22"/>
        </w:rPr>
        <w:t xml:space="preserve"> Definida a melhor proposta, se a diferença em relação à proposta classificada em segundo lugar for de pelo menos 5% (cinco por cento), o </w:t>
      </w:r>
      <w:r w:rsidR="009200B0" w:rsidRPr="00F3663D">
        <w:rPr>
          <w:rFonts w:ascii="Arial" w:hAnsi="Arial" w:cs="Arial"/>
          <w:sz w:val="22"/>
          <w:szCs w:val="22"/>
        </w:rPr>
        <w:t>p</w:t>
      </w:r>
      <w:r w:rsidRPr="00F3663D">
        <w:rPr>
          <w:rFonts w:ascii="Arial" w:hAnsi="Arial" w:cs="Arial"/>
          <w:sz w:val="22"/>
          <w:szCs w:val="22"/>
        </w:rPr>
        <w:t>regoeiro</w:t>
      </w:r>
      <w:r w:rsidR="009200B0" w:rsidRPr="00F3663D">
        <w:rPr>
          <w:rFonts w:ascii="Arial" w:hAnsi="Arial" w:cs="Arial"/>
          <w:sz w:val="22"/>
          <w:szCs w:val="22"/>
        </w:rPr>
        <w:t>/a pregoeira</w:t>
      </w:r>
      <w:r w:rsidRPr="00F3663D">
        <w:rPr>
          <w:rFonts w:ascii="Arial" w:hAnsi="Arial" w:cs="Arial"/>
          <w:sz w:val="22"/>
          <w:szCs w:val="22"/>
        </w:rPr>
        <w:t>, auxiliado pela equipe de apoio, poderá admitir o reinício da disputa aberta,</w:t>
      </w:r>
      <w:r w:rsidR="00434DF6" w:rsidRPr="00F3663D">
        <w:rPr>
          <w:rFonts w:ascii="Arial" w:hAnsi="Arial" w:cs="Arial"/>
          <w:sz w:val="22"/>
          <w:szCs w:val="22"/>
        </w:rPr>
        <w:t xml:space="preserve"> em prol da consecução do melhor preço, nos termos dispostos</w:t>
      </w:r>
      <w:r w:rsidRPr="00F3663D">
        <w:rPr>
          <w:rFonts w:ascii="Arial" w:hAnsi="Arial" w:cs="Arial"/>
          <w:sz w:val="22"/>
          <w:szCs w:val="22"/>
        </w:rPr>
        <w:t xml:space="preserve"> para a definição das demais colocações</w:t>
      </w:r>
      <w:r w:rsidR="00FB0E2A" w:rsidRPr="00F3663D">
        <w:rPr>
          <w:rFonts w:ascii="Arial" w:hAnsi="Arial" w:cs="Arial"/>
          <w:sz w:val="22"/>
          <w:szCs w:val="22"/>
        </w:rPr>
        <w:t>.</w:t>
      </w:r>
    </w:p>
    <w:p w:rsidR="00FB0E2A" w:rsidRPr="00837A2E" w:rsidRDefault="00FB0E2A" w:rsidP="00F556B6">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3</w:t>
      </w:r>
      <w:r w:rsidRPr="00F3663D">
        <w:rPr>
          <w:rFonts w:ascii="Arial" w:hAnsi="Arial" w:cs="Arial"/>
          <w:b/>
          <w:sz w:val="22"/>
          <w:szCs w:val="22"/>
        </w:rPr>
        <w:t>.1 -</w:t>
      </w:r>
      <w:r w:rsidRPr="00F3663D">
        <w:rPr>
          <w:rFonts w:ascii="Arial" w:hAnsi="Arial" w:cs="Arial"/>
          <w:sz w:val="22"/>
          <w:szCs w:val="22"/>
        </w:rPr>
        <w:t xml:space="preserve"> Após o reinício previsto no item 8.1</w:t>
      </w:r>
      <w:r w:rsidR="00BE353E" w:rsidRPr="00F3663D">
        <w:rPr>
          <w:rFonts w:ascii="Arial" w:hAnsi="Arial" w:cs="Arial"/>
          <w:sz w:val="22"/>
          <w:szCs w:val="22"/>
        </w:rPr>
        <w:t>3</w:t>
      </w:r>
      <w:r w:rsidRPr="00F3663D">
        <w:rPr>
          <w:rFonts w:ascii="Arial" w:hAnsi="Arial" w:cs="Arial"/>
          <w:sz w:val="22"/>
          <w:szCs w:val="22"/>
        </w:rPr>
        <w:t>, as licitantes serão convocadas para apresentar lances intermediários.</w:t>
      </w:r>
    </w:p>
    <w:p w:rsidR="00FB0E2A" w:rsidRPr="00837A2E" w:rsidRDefault="00FB0E2A" w:rsidP="00F556B6">
      <w:pPr>
        <w:jc w:val="both"/>
        <w:rPr>
          <w:rFonts w:ascii="Arial" w:hAnsi="Arial" w:cs="Arial"/>
          <w:sz w:val="22"/>
          <w:szCs w:val="22"/>
        </w:rPr>
      </w:pPr>
      <w:r w:rsidRPr="00837A2E">
        <w:rPr>
          <w:rFonts w:ascii="Arial" w:hAnsi="Arial" w:cs="Arial"/>
          <w:b/>
          <w:sz w:val="22"/>
          <w:szCs w:val="22"/>
        </w:rPr>
        <w:t>8.1</w:t>
      </w:r>
      <w:r w:rsidR="00BE353E" w:rsidRPr="00837A2E">
        <w:rPr>
          <w:rFonts w:ascii="Arial" w:hAnsi="Arial" w:cs="Arial"/>
          <w:b/>
          <w:sz w:val="22"/>
          <w:szCs w:val="22"/>
        </w:rPr>
        <w:t>3</w:t>
      </w:r>
      <w:r w:rsidRPr="00837A2E">
        <w:rPr>
          <w:rFonts w:ascii="Arial" w:hAnsi="Arial" w:cs="Arial"/>
          <w:b/>
          <w:sz w:val="22"/>
          <w:szCs w:val="22"/>
        </w:rPr>
        <w:t>.2 -</w:t>
      </w:r>
      <w:r w:rsidRPr="00837A2E">
        <w:rPr>
          <w:rFonts w:ascii="Arial" w:hAnsi="Arial" w:cs="Arial"/>
          <w:sz w:val="22"/>
          <w:szCs w:val="22"/>
        </w:rPr>
        <w:t xml:space="preserve"> Encerrada a etapa de que trata o item 8.1</w:t>
      </w:r>
      <w:r w:rsidR="00BE353E" w:rsidRPr="00837A2E">
        <w:rPr>
          <w:rFonts w:ascii="Arial" w:hAnsi="Arial" w:cs="Arial"/>
          <w:sz w:val="22"/>
          <w:szCs w:val="22"/>
        </w:rPr>
        <w:t>3</w:t>
      </w:r>
      <w:r w:rsidRPr="00837A2E">
        <w:rPr>
          <w:rFonts w:ascii="Arial" w:hAnsi="Arial" w:cs="Arial"/>
          <w:sz w:val="22"/>
          <w:szCs w:val="22"/>
        </w:rPr>
        <w:t>.1, o sistema ordenará e divulgará os lances conforme ordem crescente de valor.</w:t>
      </w:r>
    </w:p>
    <w:p w:rsidR="00BE198C" w:rsidRPr="00F3663D" w:rsidRDefault="00BE198C" w:rsidP="00BE198C">
      <w:pPr>
        <w:jc w:val="both"/>
        <w:rPr>
          <w:rFonts w:ascii="Arial" w:hAnsi="Arial" w:cs="Arial"/>
          <w:sz w:val="22"/>
          <w:szCs w:val="22"/>
        </w:rPr>
      </w:pPr>
      <w:r w:rsidRPr="00837A2E">
        <w:rPr>
          <w:rFonts w:ascii="Arial" w:hAnsi="Arial" w:cs="Arial"/>
          <w:b/>
          <w:sz w:val="22"/>
          <w:szCs w:val="22"/>
        </w:rPr>
        <w:lastRenderedPageBreak/>
        <w:t>8.1</w:t>
      </w:r>
      <w:r w:rsidR="00BE353E" w:rsidRPr="00837A2E">
        <w:rPr>
          <w:rFonts w:ascii="Arial" w:hAnsi="Arial" w:cs="Arial"/>
          <w:b/>
          <w:sz w:val="22"/>
          <w:szCs w:val="22"/>
        </w:rPr>
        <w:t>4</w:t>
      </w:r>
      <w:r w:rsidRPr="00837A2E">
        <w:rPr>
          <w:rFonts w:ascii="Arial" w:hAnsi="Arial" w:cs="Arial"/>
          <w:b/>
          <w:sz w:val="22"/>
          <w:szCs w:val="22"/>
        </w:rPr>
        <w:t xml:space="preserve"> –</w:t>
      </w:r>
      <w:r w:rsidR="00F3663D" w:rsidRPr="00837A2E">
        <w:rPr>
          <w:rFonts w:ascii="Arial" w:hAnsi="Arial" w:cs="Arial"/>
          <w:b/>
          <w:sz w:val="22"/>
          <w:szCs w:val="22"/>
        </w:rPr>
        <w:t xml:space="preserve"> </w:t>
      </w:r>
      <w:r w:rsidR="00AB5749" w:rsidRPr="00AB5749">
        <w:rPr>
          <w:rFonts w:ascii="Arial" w:hAnsi="Arial" w:cs="Arial"/>
          <w:sz w:val="22"/>
          <w:szCs w:val="22"/>
        </w:rPr>
        <w:t>A</w:t>
      </w:r>
      <w:r w:rsidRPr="00837A2E">
        <w:rPr>
          <w:rFonts w:ascii="Arial" w:hAnsi="Arial" w:cs="Arial"/>
          <w:sz w:val="22"/>
          <w:szCs w:val="22"/>
        </w:rPr>
        <w:t>pós o encerramento da etapa de lances e da eventual etapa de reinício de lances, nos termos</w:t>
      </w:r>
      <w:r w:rsidRPr="00F3663D">
        <w:rPr>
          <w:rFonts w:ascii="Arial" w:hAnsi="Arial" w:cs="Arial"/>
          <w:sz w:val="22"/>
          <w:szCs w:val="22"/>
        </w:rPr>
        <w:t xml:space="preserve"> indicados no item </w:t>
      </w:r>
      <w:r w:rsidR="004F02E1" w:rsidRPr="00F3663D">
        <w:rPr>
          <w:rFonts w:ascii="Arial" w:hAnsi="Arial" w:cs="Arial"/>
          <w:sz w:val="22"/>
          <w:szCs w:val="22"/>
        </w:rPr>
        <w:t>8.1</w:t>
      </w:r>
      <w:r w:rsidR="00BE353E" w:rsidRPr="00F3663D">
        <w:rPr>
          <w:rFonts w:ascii="Arial" w:hAnsi="Arial" w:cs="Arial"/>
          <w:sz w:val="22"/>
          <w:szCs w:val="22"/>
        </w:rPr>
        <w:t>3</w:t>
      </w:r>
      <w:r w:rsidRPr="00F3663D">
        <w:rPr>
          <w:rFonts w:ascii="Arial" w:hAnsi="Arial" w:cs="Arial"/>
          <w:sz w:val="22"/>
          <w:szCs w:val="22"/>
        </w:rPr>
        <w:t xml:space="preserve"> desta cláusula, se houver a participação de microempresas e/ou empresas de pequeno porte e, nessa hipótese, ocorrer empate entre as propostas, nos termos da Lei Complementar </w:t>
      </w:r>
      <w:proofErr w:type="gramStart"/>
      <w:r w:rsidRPr="00F3663D">
        <w:rPr>
          <w:rFonts w:ascii="Arial" w:hAnsi="Arial" w:cs="Arial"/>
          <w:sz w:val="22"/>
          <w:szCs w:val="22"/>
        </w:rPr>
        <w:t>n.º</w:t>
      </w:r>
      <w:proofErr w:type="gramEnd"/>
      <w:r w:rsidRPr="00F3663D">
        <w:rPr>
          <w:rFonts w:ascii="Arial" w:hAnsi="Arial" w:cs="Arial"/>
          <w:sz w:val="22"/>
          <w:szCs w:val="22"/>
        </w:rPr>
        <w:t xml:space="preserve"> 123, de 14 de dezembro de 2006, ficará assegurada às microempresas ou empresas de pequeno porte, como critério de desempate, preferência de contratação. </w:t>
      </w:r>
    </w:p>
    <w:p w:rsidR="00BE198C" w:rsidRPr="00F3663D" w:rsidRDefault="004F02E1" w:rsidP="00BE198C">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4</w:t>
      </w:r>
      <w:r w:rsidR="00BE198C" w:rsidRPr="00F3663D">
        <w:rPr>
          <w:rFonts w:ascii="Arial" w:hAnsi="Arial" w:cs="Arial"/>
          <w:b/>
          <w:sz w:val="22"/>
          <w:szCs w:val="22"/>
        </w:rPr>
        <w:t>.1 –</w:t>
      </w:r>
      <w:r w:rsidR="00BE198C" w:rsidRPr="00F3663D">
        <w:rPr>
          <w:rFonts w:ascii="Arial" w:hAnsi="Arial" w:cs="Arial"/>
          <w:sz w:val="22"/>
          <w:szCs w:val="22"/>
        </w:rPr>
        <w:t xml:space="preserve"> Entende-se por empate aquelas situações em que as propostas apresentadas pelas MEs/EPPs sejam iguais ou até 5% (cinco por cento) superiores à proposta mais bem classificada durante a etapa de lances;</w:t>
      </w:r>
    </w:p>
    <w:p w:rsidR="00BE198C" w:rsidRPr="00F3663D" w:rsidRDefault="004F02E1" w:rsidP="00BE198C">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4</w:t>
      </w:r>
      <w:r w:rsidR="00BE198C" w:rsidRPr="00F3663D">
        <w:rPr>
          <w:rFonts w:ascii="Arial" w:hAnsi="Arial" w:cs="Arial"/>
          <w:b/>
          <w:sz w:val="22"/>
          <w:szCs w:val="22"/>
        </w:rPr>
        <w:t xml:space="preserve">.2 – </w:t>
      </w:r>
      <w:r w:rsidR="00E566FC" w:rsidRPr="00F3663D">
        <w:rPr>
          <w:rFonts w:ascii="Arial" w:hAnsi="Arial" w:cs="Arial"/>
          <w:sz w:val="22"/>
          <w:szCs w:val="22"/>
        </w:rPr>
        <w:t xml:space="preserve">Para efeito do disposto no </w:t>
      </w:r>
      <w:r w:rsidR="00BE198C" w:rsidRPr="00F3663D">
        <w:rPr>
          <w:rFonts w:ascii="Arial" w:hAnsi="Arial" w:cs="Arial"/>
          <w:sz w:val="22"/>
          <w:szCs w:val="22"/>
        </w:rPr>
        <w:t xml:space="preserve">item </w:t>
      </w:r>
      <w:r w:rsidRPr="00F3663D">
        <w:rPr>
          <w:rFonts w:ascii="Arial" w:hAnsi="Arial" w:cs="Arial"/>
          <w:sz w:val="22"/>
          <w:szCs w:val="22"/>
        </w:rPr>
        <w:t>8.1</w:t>
      </w:r>
      <w:r w:rsidR="00BE353E" w:rsidRPr="00F3663D">
        <w:rPr>
          <w:rFonts w:ascii="Arial" w:hAnsi="Arial" w:cs="Arial"/>
          <w:sz w:val="22"/>
          <w:szCs w:val="22"/>
        </w:rPr>
        <w:t>4</w:t>
      </w:r>
      <w:r w:rsidRPr="00F3663D">
        <w:rPr>
          <w:rFonts w:ascii="Arial" w:hAnsi="Arial" w:cs="Arial"/>
          <w:sz w:val="22"/>
          <w:szCs w:val="22"/>
        </w:rPr>
        <w:t>.</w:t>
      </w:r>
      <w:r w:rsidR="00BE198C" w:rsidRPr="00F3663D">
        <w:rPr>
          <w:rFonts w:ascii="Arial" w:hAnsi="Arial" w:cs="Arial"/>
          <w:sz w:val="22"/>
          <w:szCs w:val="22"/>
        </w:rPr>
        <w:t>1 desta cláusula, ocorrendo empate, proceder-se-á da seguinte forma:</w:t>
      </w:r>
    </w:p>
    <w:p w:rsidR="00BE198C" w:rsidRPr="00F3663D" w:rsidRDefault="00BE198C" w:rsidP="00BE198C">
      <w:pPr>
        <w:jc w:val="both"/>
        <w:rPr>
          <w:rFonts w:ascii="Arial" w:hAnsi="Arial" w:cs="Arial"/>
          <w:sz w:val="22"/>
          <w:szCs w:val="22"/>
        </w:rPr>
      </w:pPr>
      <w:r w:rsidRPr="00F3663D">
        <w:rPr>
          <w:rFonts w:ascii="Arial" w:hAnsi="Arial" w:cs="Arial"/>
          <w:b/>
          <w:sz w:val="22"/>
          <w:szCs w:val="22"/>
        </w:rPr>
        <w:t>a)</w:t>
      </w:r>
      <w:r w:rsidRPr="00F3663D">
        <w:rPr>
          <w:rFonts w:ascii="Arial" w:hAnsi="Arial" w:cs="Arial"/>
          <w:sz w:val="22"/>
          <w:szCs w:val="22"/>
        </w:rPr>
        <w:t xml:space="preserve"> o sistema de pregão eletrônico, após o encerramento da fase de lances, identificará em coluna própria as MEs/EPPs participantes, fazendo a comparação entre os valores da primeira colocada, caso esta não seja uma ME/EPP, e das demais MEs/EPPs na ordem de classificação;</w:t>
      </w:r>
    </w:p>
    <w:p w:rsidR="00BE198C" w:rsidRPr="00F3663D" w:rsidRDefault="00BE198C" w:rsidP="00BE198C">
      <w:pPr>
        <w:jc w:val="both"/>
        <w:rPr>
          <w:rFonts w:ascii="Arial" w:hAnsi="Arial" w:cs="Arial"/>
          <w:sz w:val="22"/>
          <w:szCs w:val="22"/>
        </w:rPr>
      </w:pPr>
      <w:r w:rsidRPr="00F3663D">
        <w:rPr>
          <w:rFonts w:ascii="Arial" w:hAnsi="Arial" w:cs="Arial"/>
          <w:b/>
          <w:sz w:val="22"/>
          <w:szCs w:val="22"/>
        </w:rPr>
        <w:t>b)</w:t>
      </w:r>
      <w:r w:rsidRPr="00F3663D">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rsidR="00BE198C" w:rsidRPr="00F3663D" w:rsidRDefault="00BE198C" w:rsidP="00BE198C">
      <w:pPr>
        <w:jc w:val="both"/>
        <w:rPr>
          <w:rFonts w:ascii="Arial" w:hAnsi="Arial" w:cs="Arial"/>
          <w:sz w:val="22"/>
          <w:szCs w:val="22"/>
        </w:rPr>
      </w:pPr>
      <w:r w:rsidRPr="00F3663D">
        <w:rPr>
          <w:rFonts w:ascii="Arial" w:hAnsi="Arial" w:cs="Arial"/>
          <w:b/>
          <w:snapToGrid w:val="0"/>
          <w:sz w:val="22"/>
          <w:szCs w:val="22"/>
        </w:rPr>
        <w:t>c)</w:t>
      </w:r>
      <w:r w:rsidRPr="00F3663D">
        <w:rPr>
          <w:rFonts w:ascii="Arial" w:hAnsi="Arial" w:cs="Arial"/>
          <w:snapToGrid w:val="0"/>
          <w:sz w:val="22"/>
          <w:szCs w:val="22"/>
        </w:rPr>
        <w:t xml:space="preserve"> para viabilizar tal procedimento, o sistema encaminhará mensagem automática, por meio do </w:t>
      </w:r>
      <w:r w:rsidRPr="00F3663D">
        <w:rPr>
          <w:rFonts w:ascii="Arial" w:hAnsi="Arial" w:cs="Arial"/>
          <w:i/>
          <w:snapToGrid w:val="0"/>
          <w:sz w:val="22"/>
          <w:szCs w:val="22"/>
        </w:rPr>
        <w:t>chat</w:t>
      </w:r>
      <w:r w:rsidRPr="00F3663D">
        <w:rPr>
          <w:rFonts w:ascii="Arial" w:hAnsi="Arial" w:cs="Arial"/>
          <w:snapToGrid w:val="0"/>
          <w:sz w:val="22"/>
          <w:szCs w:val="22"/>
        </w:rPr>
        <w:t xml:space="preserve">, convocando a ME/EPP que se encontra em segundo lugar a fazer sua última oferta no prazo de 5 (cinco) minutos, sob pena de decair do direito concedido; </w:t>
      </w:r>
    </w:p>
    <w:p w:rsidR="00BE198C" w:rsidRPr="00F3663D" w:rsidRDefault="00BE198C" w:rsidP="00BE198C">
      <w:pPr>
        <w:jc w:val="both"/>
        <w:rPr>
          <w:rFonts w:ascii="Arial" w:hAnsi="Arial" w:cs="Arial"/>
          <w:sz w:val="22"/>
          <w:szCs w:val="22"/>
        </w:rPr>
      </w:pPr>
      <w:r w:rsidRPr="00F3663D">
        <w:rPr>
          <w:rFonts w:ascii="Arial" w:hAnsi="Arial" w:cs="Arial"/>
          <w:b/>
          <w:sz w:val="22"/>
          <w:szCs w:val="22"/>
        </w:rPr>
        <w:t>d)</w:t>
      </w:r>
      <w:r w:rsidRPr="00F3663D">
        <w:rPr>
          <w:rFonts w:ascii="Arial" w:hAnsi="Arial" w:cs="Arial"/>
          <w:sz w:val="22"/>
          <w:szCs w:val="22"/>
        </w:rPr>
        <w:t xml:space="preserve"> caso a ME/EPP, classificada em segundo lugar, desista ou não se manifeste no prazo estabelecido, o sistema convocará as demais MEs/EPPs participantes na mesma condição, na ordem de classificação. Havendo êxito nesse procedimento, o sistema disponibilizará a nova classificação dos fornecedores para fins de aceitação;</w:t>
      </w:r>
    </w:p>
    <w:p w:rsidR="00BE198C" w:rsidRPr="00F3663D" w:rsidRDefault="00BE198C" w:rsidP="00BE198C">
      <w:pPr>
        <w:jc w:val="both"/>
        <w:rPr>
          <w:rFonts w:ascii="Arial" w:hAnsi="Arial" w:cs="Arial"/>
          <w:sz w:val="22"/>
          <w:szCs w:val="22"/>
        </w:rPr>
      </w:pPr>
      <w:r w:rsidRPr="00F3663D">
        <w:rPr>
          <w:rFonts w:ascii="Arial" w:hAnsi="Arial" w:cs="Arial"/>
          <w:b/>
          <w:sz w:val="22"/>
          <w:szCs w:val="22"/>
        </w:rPr>
        <w:t>e)</w:t>
      </w:r>
      <w:r w:rsidRPr="00F3663D">
        <w:rPr>
          <w:rFonts w:ascii="Arial" w:hAnsi="Arial" w:cs="Arial"/>
          <w:sz w:val="22"/>
          <w:szCs w:val="22"/>
        </w:rPr>
        <w:t xml:space="preserve"> não havendo êxito, ou não existindo ME/EPP participante, prevalecerá a classificação inicial. Caso sejam identificadas propostas de MEs/EPPs e haja equivalência dos valores apresentados pelas empresas que se encontram no interval</w:t>
      </w:r>
      <w:r w:rsidR="00E566FC" w:rsidRPr="00F3663D">
        <w:rPr>
          <w:rFonts w:ascii="Arial" w:hAnsi="Arial" w:cs="Arial"/>
          <w:sz w:val="22"/>
          <w:szCs w:val="22"/>
        </w:rPr>
        <w:t xml:space="preserve">o estabelecido no </w:t>
      </w:r>
      <w:r w:rsidRPr="00F3663D">
        <w:rPr>
          <w:rFonts w:ascii="Arial" w:hAnsi="Arial" w:cs="Arial"/>
          <w:sz w:val="22"/>
          <w:szCs w:val="22"/>
        </w:rPr>
        <w:t xml:space="preserve">item </w:t>
      </w:r>
      <w:r w:rsidR="004F02E1" w:rsidRPr="00F3663D">
        <w:rPr>
          <w:rFonts w:ascii="Arial" w:hAnsi="Arial" w:cs="Arial"/>
          <w:sz w:val="22"/>
          <w:szCs w:val="22"/>
        </w:rPr>
        <w:t>8.1</w:t>
      </w:r>
      <w:r w:rsidR="00BE353E" w:rsidRPr="00F3663D">
        <w:rPr>
          <w:rFonts w:ascii="Arial" w:hAnsi="Arial" w:cs="Arial"/>
          <w:sz w:val="22"/>
          <w:szCs w:val="22"/>
        </w:rPr>
        <w:t>4</w:t>
      </w:r>
      <w:r w:rsidRPr="00F3663D">
        <w:rPr>
          <w:rFonts w:ascii="Arial" w:hAnsi="Arial" w:cs="Arial"/>
          <w:sz w:val="22"/>
          <w:szCs w:val="22"/>
        </w:rPr>
        <w:t>.1 desta cláusula, o sistema fará sorteio eletrônico entre tais fornecedores, definindo e convocando automaticamente a vencedora para o encaminhamento da oferta final.</w:t>
      </w:r>
    </w:p>
    <w:p w:rsidR="00BE198C" w:rsidRPr="00837A2E" w:rsidRDefault="004F02E1" w:rsidP="00BE198C">
      <w:pPr>
        <w:jc w:val="both"/>
        <w:rPr>
          <w:rFonts w:ascii="Arial" w:hAnsi="Arial" w:cs="Arial"/>
          <w:sz w:val="22"/>
          <w:szCs w:val="22"/>
        </w:rPr>
      </w:pPr>
      <w:r w:rsidRPr="00F3663D">
        <w:rPr>
          <w:rFonts w:ascii="Arial" w:hAnsi="Arial" w:cs="Arial"/>
          <w:b/>
          <w:sz w:val="22"/>
          <w:szCs w:val="22"/>
        </w:rPr>
        <w:t>8.15</w:t>
      </w:r>
      <w:r w:rsidR="00BE198C" w:rsidRPr="00F3663D">
        <w:rPr>
          <w:rFonts w:ascii="Arial" w:hAnsi="Arial" w:cs="Arial"/>
          <w:b/>
          <w:sz w:val="22"/>
          <w:szCs w:val="22"/>
        </w:rPr>
        <w:t xml:space="preserve">.3 – </w:t>
      </w:r>
      <w:r w:rsidR="00BE198C" w:rsidRPr="00F3663D">
        <w:rPr>
          <w:rFonts w:ascii="Arial" w:hAnsi="Arial" w:cs="Arial"/>
          <w:sz w:val="22"/>
          <w:szCs w:val="22"/>
        </w:rPr>
        <w:t>Na hipótese da n</w:t>
      </w:r>
      <w:r w:rsidR="00E566FC" w:rsidRPr="00F3663D">
        <w:rPr>
          <w:rFonts w:ascii="Arial" w:hAnsi="Arial" w:cs="Arial"/>
          <w:sz w:val="22"/>
          <w:szCs w:val="22"/>
        </w:rPr>
        <w:t xml:space="preserve">ão contratação, nos termos do </w:t>
      </w:r>
      <w:r w:rsidR="00BE198C" w:rsidRPr="00F3663D">
        <w:rPr>
          <w:rFonts w:ascii="Arial" w:hAnsi="Arial" w:cs="Arial"/>
          <w:sz w:val="22"/>
          <w:szCs w:val="22"/>
        </w:rPr>
        <w:t xml:space="preserve">item </w:t>
      </w:r>
      <w:r w:rsidRPr="00F3663D">
        <w:rPr>
          <w:rFonts w:ascii="Arial" w:hAnsi="Arial" w:cs="Arial"/>
          <w:sz w:val="22"/>
          <w:szCs w:val="22"/>
        </w:rPr>
        <w:t>8.1</w:t>
      </w:r>
      <w:r w:rsidR="00BE353E" w:rsidRPr="00F3663D">
        <w:rPr>
          <w:rFonts w:ascii="Arial" w:hAnsi="Arial" w:cs="Arial"/>
          <w:sz w:val="22"/>
          <w:szCs w:val="22"/>
        </w:rPr>
        <w:t>4</w:t>
      </w:r>
      <w:r w:rsidR="00BE198C" w:rsidRPr="00F3663D">
        <w:rPr>
          <w:rFonts w:ascii="Arial" w:hAnsi="Arial" w:cs="Arial"/>
          <w:sz w:val="22"/>
          <w:szCs w:val="22"/>
        </w:rPr>
        <w:t xml:space="preserve">.2 desta cláusula, o objeto licitado será adjudicado em favor da proposta originalmente vencedora </w:t>
      </w:r>
      <w:r w:rsidR="00BE198C" w:rsidRPr="00837A2E">
        <w:rPr>
          <w:rFonts w:ascii="Arial" w:hAnsi="Arial" w:cs="Arial"/>
          <w:sz w:val="22"/>
          <w:szCs w:val="22"/>
        </w:rPr>
        <w:t>do certame;</w:t>
      </w:r>
    </w:p>
    <w:p w:rsidR="00BE198C" w:rsidRPr="00837A2E" w:rsidRDefault="004F02E1" w:rsidP="00BE198C">
      <w:pPr>
        <w:jc w:val="both"/>
        <w:rPr>
          <w:rFonts w:ascii="Arial" w:hAnsi="Arial" w:cs="Arial"/>
          <w:sz w:val="22"/>
          <w:szCs w:val="22"/>
        </w:rPr>
      </w:pPr>
      <w:r w:rsidRPr="00837A2E">
        <w:rPr>
          <w:rFonts w:ascii="Arial" w:hAnsi="Arial" w:cs="Arial"/>
          <w:b/>
          <w:sz w:val="22"/>
          <w:szCs w:val="22"/>
        </w:rPr>
        <w:t>8.15</w:t>
      </w:r>
      <w:r w:rsidR="00BE198C" w:rsidRPr="00837A2E">
        <w:rPr>
          <w:rFonts w:ascii="Arial" w:hAnsi="Arial" w:cs="Arial"/>
          <w:b/>
          <w:sz w:val="22"/>
          <w:szCs w:val="22"/>
        </w:rPr>
        <w:t xml:space="preserve">.4 – </w:t>
      </w:r>
      <w:r w:rsidR="00E566FC" w:rsidRPr="00837A2E">
        <w:rPr>
          <w:rFonts w:ascii="Arial" w:hAnsi="Arial" w:cs="Arial"/>
          <w:sz w:val="22"/>
          <w:szCs w:val="22"/>
        </w:rPr>
        <w:t xml:space="preserve">O disposto no </w:t>
      </w:r>
      <w:r w:rsidR="00BE198C" w:rsidRPr="00837A2E">
        <w:rPr>
          <w:rFonts w:ascii="Arial" w:hAnsi="Arial" w:cs="Arial"/>
          <w:sz w:val="22"/>
          <w:szCs w:val="22"/>
        </w:rPr>
        <w:t xml:space="preserve">item </w:t>
      </w:r>
      <w:r w:rsidRPr="00837A2E">
        <w:rPr>
          <w:rFonts w:ascii="Arial" w:hAnsi="Arial" w:cs="Arial"/>
          <w:sz w:val="22"/>
          <w:szCs w:val="22"/>
        </w:rPr>
        <w:t>8.1</w:t>
      </w:r>
      <w:r w:rsidR="00BE353E" w:rsidRPr="00837A2E">
        <w:rPr>
          <w:rFonts w:ascii="Arial" w:hAnsi="Arial" w:cs="Arial"/>
          <w:sz w:val="22"/>
          <w:szCs w:val="22"/>
        </w:rPr>
        <w:t>4</w:t>
      </w:r>
      <w:r w:rsidR="00BE198C" w:rsidRPr="00837A2E">
        <w:rPr>
          <w:rFonts w:ascii="Arial" w:hAnsi="Arial" w:cs="Arial"/>
          <w:sz w:val="22"/>
          <w:szCs w:val="22"/>
        </w:rPr>
        <w:t>.1 desta cláusula aplicar-se-á quando a melhor oferta inicial não tiver sido apresentada por ME/EPP;</w:t>
      </w:r>
    </w:p>
    <w:p w:rsidR="00BE198C" w:rsidRPr="00837A2E" w:rsidRDefault="004F02E1" w:rsidP="00BE198C">
      <w:pPr>
        <w:jc w:val="both"/>
        <w:rPr>
          <w:rFonts w:ascii="Arial" w:hAnsi="Arial" w:cs="Arial"/>
          <w:sz w:val="22"/>
          <w:szCs w:val="22"/>
        </w:rPr>
      </w:pPr>
      <w:r w:rsidRPr="00837A2E">
        <w:rPr>
          <w:rFonts w:ascii="Arial" w:hAnsi="Arial" w:cs="Arial"/>
          <w:b/>
          <w:sz w:val="22"/>
          <w:szCs w:val="22"/>
        </w:rPr>
        <w:t>8.16</w:t>
      </w:r>
      <w:r w:rsidR="00BE198C" w:rsidRPr="00837A2E">
        <w:rPr>
          <w:rFonts w:ascii="Arial" w:hAnsi="Arial" w:cs="Arial"/>
          <w:b/>
          <w:sz w:val="22"/>
          <w:szCs w:val="22"/>
        </w:rPr>
        <w:t xml:space="preserve"> – </w:t>
      </w:r>
      <w:r w:rsidR="00BE198C" w:rsidRPr="00837A2E">
        <w:rPr>
          <w:rFonts w:ascii="Arial" w:hAnsi="Arial" w:cs="Arial"/>
          <w:sz w:val="22"/>
          <w:szCs w:val="22"/>
        </w:rPr>
        <w:t xml:space="preserve">Não poderá haver desistência dos lances efetuados, </w:t>
      </w:r>
      <w:r w:rsidR="00E73FF3" w:rsidRPr="00837A2E">
        <w:rPr>
          <w:rFonts w:ascii="Arial" w:hAnsi="Arial" w:cs="Arial"/>
          <w:sz w:val="22"/>
          <w:szCs w:val="22"/>
        </w:rPr>
        <w:t xml:space="preserve">salvo a hipótese do </w:t>
      </w:r>
      <w:r w:rsidR="004A0B55" w:rsidRPr="00837A2E">
        <w:rPr>
          <w:rFonts w:ascii="Arial" w:hAnsi="Arial" w:cs="Arial"/>
          <w:sz w:val="22"/>
          <w:szCs w:val="22"/>
        </w:rPr>
        <w:t xml:space="preserve">item 8.4, </w:t>
      </w:r>
      <w:r w:rsidR="00BE198C" w:rsidRPr="00837A2E">
        <w:rPr>
          <w:rFonts w:ascii="Arial" w:hAnsi="Arial" w:cs="Arial"/>
          <w:sz w:val="22"/>
          <w:szCs w:val="22"/>
        </w:rPr>
        <w:t xml:space="preserve">sujeitando-se a proponente desistente às penalidades previstas neste Edital. </w:t>
      </w:r>
    </w:p>
    <w:p w:rsidR="00185029" w:rsidRDefault="00185029" w:rsidP="00F556B6">
      <w:pPr>
        <w:jc w:val="both"/>
        <w:rPr>
          <w:rFonts w:ascii="Arial" w:hAnsi="Arial" w:cs="Arial"/>
          <w:b/>
          <w:sz w:val="22"/>
          <w:szCs w:val="22"/>
        </w:rPr>
      </w:pPr>
    </w:p>
    <w:p w:rsidR="00881DE2" w:rsidRDefault="00881DE2" w:rsidP="00F556B6">
      <w:pPr>
        <w:jc w:val="both"/>
        <w:rPr>
          <w:rFonts w:ascii="Arial" w:hAnsi="Arial" w:cs="Arial"/>
          <w:b/>
          <w:sz w:val="22"/>
          <w:szCs w:val="22"/>
        </w:rPr>
      </w:pPr>
    </w:p>
    <w:p w:rsidR="00881DE2" w:rsidRDefault="00881DE2" w:rsidP="00F556B6">
      <w:pPr>
        <w:jc w:val="both"/>
        <w:rPr>
          <w:rFonts w:ascii="Arial" w:hAnsi="Arial" w:cs="Arial"/>
          <w:b/>
          <w:sz w:val="22"/>
          <w:szCs w:val="22"/>
        </w:rPr>
      </w:pPr>
    </w:p>
    <w:p w:rsidR="00F556B6" w:rsidRPr="00F3663D" w:rsidRDefault="00FB0E2A" w:rsidP="00F556B6">
      <w:pPr>
        <w:jc w:val="both"/>
        <w:rPr>
          <w:rFonts w:ascii="Arial" w:hAnsi="Arial" w:cs="Arial"/>
          <w:sz w:val="22"/>
          <w:szCs w:val="22"/>
        </w:rPr>
      </w:pPr>
      <w:r w:rsidRPr="00F3663D">
        <w:rPr>
          <w:rFonts w:ascii="Arial" w:hAnsi="Arial" w:cs="Arial"/>
          <w:b/>
          <w:sz w:val="22"/>
          <w:szCs w:val="22"/>
        </w:rPr>
        <w:lastRenderedPageBreak/>
        <w:t>9</w:t>
      </w:r>
      <w:r w:rsidR="00F556B6" w:rsidRPr="00F3663D">
        <w:rPr>
          <w:rFonts w:ascii="Arial" w:hAnsi="Arial" w:cs="Arial"/>
          <w:b/>
          <w:sz w:val="22"/>
          <w:szCs w:val="22"/>
        </w:rPr>
        <w:t xml:space="preserve"> – DA DESCONEXÃO DO SISTEMA NA ETAPA DE LANCES</w:t>
      </w:r>
    </w:p>
    <w:p w:rsidR="00F556B6" w:rsidRPr="00F3663D" w:rsidRDefault="00FB0E2A" w:rsidP="00F556B6">
      <w:pPr>
        <w:jc w:val="both"/>
        <w:rPr>
          <w:rFonts w:ascii="Arial" w:hAnsi="Arial" w:cs="Arial"/>
          <w:sz w:val="22"/>
          <w:szCs w:val="22"/>
        </w:rPr>
      </w:pPr>
      <w:r w:rsidRPr="00F3663D">
        <w:rPr>
          <w:rFonts w:ascii="Arial" w:hAnsi="Arial" w:cs="Arial"/>
          <w:b/>
          <w:sz w:val="22"/>
          <w:szCs w:val="22"/>
        </w:rPr>
        <w:t>9.1</w:t>
      </w:r>
      <w:r w:rsidR="00F556B6" w:rsidRPr="00F3663D">
        <w:rPr>
          <w:rFonts w:ascii="Arial" w:hAnsi="Arial" w:cs="Arial"/>
          <w:b/>
          <w:sz w:val="22"/>
          <w:szCs w:val="22"/>
        </w:rPr>
        <w:t xml:space="preserve"> – </w:t>
      </w:r>
      <w:r w:rsidR="007342C8" w:rsidRPr="00F3663D">
        <w:rPr>
          <w:rFonts w:ascii="Arial" w:hAnsi="Arial" w:cs="Arial"/>
          <w:sz w:val="22"/>
          <w:szCs w:val="22"/>
        </w:rPr>
        <w:t>Na hipótese de o sistema eletrônico se desconectar no decorrer da etapa de envio de lances da sessão pública</w:t>
      </w:r>
      <w:r w:rsidR="00D578A3" w:rsidRPr="00F3663D">
        <w:rPr>
          <w:rFonts w:ascii="Arial" w:hAnsi="Arial" w:cs="Arial"/>
          <w:sz w:val="22"/>
          <w:szCs w:val="22"/>
        </w:rPr>
        <w:t xml:space="preserve"> e </w:t>
      </w:r>
      <w:r w:rsidR="00F556B6" w:rsidRPr="00F3663D">
        <w:rPr>
          <w:rFonts w:ascii="Arial" w:hAnsi="Arial" w:cs="Arial"/>
          <w:sz w:val="22"/>
          <w:szCs w:val="22"/>
        </w:rPr>
        <w:t>permanecer acessível às licitantes, os lances continuarão sendo recebidos, sem prejuízo dos atos realizados.</w:t>
      </w:r>
    </w:p>
    <w:p w:rsidR="00F556B6" w:rsidRPr="00F3663D" w:rsidRDefault="00FB0E2A" w:rsidP="00F556B6">
      <w:pPr>
        <w:jc w:val="both"/>
        <w:rPr>
          <w:rFonts w:ascii="Arial" w:hAnsi="Arial" w:cs="Arial"/>
          <w:sz w:val="22"/>
          <w:szCs w:val="22"/>
        </w:rPr>
      </w:pPr>
      <w:r w:rsidRPr="00F3663D">
        <w:rPr>
          <w:rFonts w:ascii="Arial" w:hAnsi="Arial" w:cs="Arial"/>
          <w:b/>
          <w:sz w:val="22"/>
          <w:szCs w:val="22"/>
        </w:rPr>
        <w:t>9.</w:t>
      </w:r>
      <w:r w:rsidR="00F556B6" w:rsidRPr="00F3663D">
        <w:rPr>
          <w:rFonts w:ascii="Arial" w:hAnsi="Arial" w:cs="Arial"/>
          <w:b/>
          <w:sz w:val="22"/>
          <w:szCs w:val="22"/>
        </w:rPr>
        <w:t>2 –</w:t>
      </w:r>
      <w:r w:rsidR="00F556B6" w:rsidRPr="00F3663D">
        <w:rPr>
          <w:rFonts w:ascii="Arial" w:hAnsi="Arial" w:cs="Arial"/>
          <w:sz w:val="22"/>
          <w:szCs w:val="22"/>
        </w:rPr>
        <w:t xml:space="preserve"> </w:t>
      </w:r>
      <w:r w:rsidR="00D578A3" w:rsidRPr="00F3663D">
        <w:rPr>
          <w:rFonts w:ascii="Arial" w:hAnsi="Arial" w:cs="Arial"/>
          <w:sz w:val="22"/>
          <w:szCs w:val="22"/>
        </w:rPr>
        <w:t xml:space="preserve">Caso a desconexão do sistema eletrônico </w:t>
      </w:r>
      <w:r w:rsidR="00F556B6" w:rsidRPr="00F3663D">
        <w:rPr>
          <w:rFonts w:ascii="Arial" w:hAnsi="Arial" w:cs="Arial"/>
          <w:sz w:val="22"/>
          <w:szCs w:val="22"/>
        </w:rPr>
        <w:t>persistir por tempo superior a 10 (dez) minutos</w:t>
      </w:r>
      <w:r w:rsidR="009200B0" w:rsidRPr="00F3663D">
        <w:rPr>
          <w:rFonts w:ascii="Arial" w:hAnsi="Arial" w:cs="Arial"/>
          <w:sz w:val="22"/>
          <w:szCs w:val="22"/>
        </w:rPr>
        <w:t xml:space="preserve"> para o p</w:t>
      </w:r>
      <w:r w:rsidR="00D578A3" w:rsidRPr="00F3663D">
        <w:rPr>
          <w:rFonts w:ascii="Arial" w:hAnsi="Arial" w:cs="Arial"/>
          <w:sz w:val="22"/>
          <w:szCs w:val="22"/>
        </w:rPr>
        <w:t>regoeiro</w:t>
      </w:r>
      <w:r w:rsidR="009200B0" w:rsidRPr="00F3663D">
        <w:rPr>
          <w:rFonts w:ascii="Arial" w:hAnsi="Arial" w:cs="Arial"/>
          <w:sz w:val="22"/>
          <w:szCs w:val="22"/>
        </w:rPr>
        <w:t>/a pregoeira</w:t>
      </w:r>
      <w:r w:rsidR="00F556B6" w:rsidRPr="00F3663D">
        <w:rPr>
          <w:rFonts w:ascii="Arial" w:hAnsi="Arial" w:cs="Arial"/>
          <w:sz w:val="22"/>
          <w:szCs w:val="22"/>
        </w:rPr>
        <w:t xml:space="preserve">, a sessão pública será suspensa e reiniciada somente decorridas 24 (vinte e quatro) horas após a comunicação do fato às participantes no sítio </w:t>
      </w:r>
      <w:hyperlink r:id="rId25" w:history="1">
        <w:r w:rsidR="00F556B6" w:rsidRPr="00F3663D">
          <w:rPr>
            <w:rFonts w:ascii="Arial" w:hAnsi="Arial" w:cs="Arial"/>
            <w:sz w:val="22"/>
            <w:szCs w:val="22"/>
            <w:u w:val="single"/>
          </w:rPr>
          <w:t>www.gov.br/compras/pt-br</w:t>
        </w:r>
      </w:hyperlink>
      <w:r w:rsidR="00F556B6" w:rsidRPr="00F3663D">
        <w:rPr>
          <w:rFonts w:ascii="Arial" w:hAnsi="Arial" w:cs="Arial"/>
          <w:sz w:val="22"/>
          <w:szCs w:val="22"/>
        </w:rPr>
        <w:t>.</w:t>
      </w:r>
    </w:p>
    <w:p w:rsidR="00F556B6" w:rsidRPr="00451B64" w:rsidRDefault="000F1F15" w:rsidP="00F556B6">
      <w:pPr>
        <w:jc w:val="both"/>
        <w:rPr>
          <w:rFonts w:ascii="Arial" w:hAnsi="Arial" w:cs="Arial"/>
          <w:b/>
          <w:sz w:val="22"/>
          <w:szCs w:val="22"/>
        </w:rPr>
      </w:pPr>
      <w:r w:rsidRPr="00F3663D">
        <w:rPr>
          <w:rFonts w:ascii="Arial" w:hAnsi="Arial" w:cs="Arial"/>
          <w:b/>
          <w:sz w:val="22"/>
          <w:szCs w:val="22"/>
        </w:rPr>
        <w:t>10</w:t>
      </w:r>
      <w:r w:rsidR="00F556B6" w:rsidRPr="00F3663D">
        <w:rPr>
          <w:rFonts w:ascii="Arial" w:hAnsi="Arial" w:cs="Arial"/>
          <w:b/>
          <w:sz w:val="22"/>
          <w:szCs w:val="22"/>
        </w:rPr>
        <w:t xml:space="preserve"> – DO CRITÉRIO </w:t>
      </w:r>
      <w:r w:rsidR="00F556B6" w:rsidRPr="00451B64">
        <w:rPr>
          <w:rFonts w:ascii="Arial" w:hAnsi="Arial" w:cs="Arial"/>
          <w:b/>
          <w:sz w:val="22"/>
          <w:szCs w:val="22"/>
        </w:rPr>
        <w:t>DE DESEMPATE</w:t>
      </w:r>
    </w:p>
    <w:p w:rsidR="00C50597" w:rsidRPr="00451B64" w:rsidRDefault="000F1F15" w:rsidP="00C50597">
      <w:pPr>
        <w:jc w:val="both"/>
        <w:rPr>
          <w:rFonts w:ascii="Arial" w:hAnsi="Arial" w:cs="Arial"/>
          <w:sz w:val="22"/>
          <w:szCs w:val="22"/>
        </w:rPr>
      </w:pPr>
      <w:r w:rsidRPr="00451B64">
        <w:rPr>
          <w:rFonts w:ascii="Arial" w:hAnsi="Arial" w:cs="Arial"/>
          <w:b/>
          <w:sz w:val="22"/>
          <w:szCs w:val="22"/>
        </w:rPr>
        <w:t>10.</w:t>
      </w:r>
      <w:r w:rsidR="00C50597" w:rsidRPr="00451B64">
        <w:rPr>
          <w:rFonts w:ascii="Arial" w:hAnsi="Arial" w:cs="Arial"/>
          <w:b/>
          <w:sz w:val="22"/>
          <w:szCs w:val="22"/>
        </w:rPr>
        <w:t>1 –</w:t>
      </w:r>
      <w:r w:rsidR="00C50597" w:rsidRPr="00451B64">
        <w:rPr>
          <w:rFonts w:ascii="Arial" w:hAnsi="Arial" w:cs="Arial"/>
          <w:sz w:val="22"/>
          <w:szCs w:val="22"/>
        </w:rPr>
        <w:t xml:space="preserve"> Finalizada a etapa competitiva, caso ocorra empate por equivalência de preços, serão realizados os seguintes procedimentos:</w:t>
      </w:r>
    </w:p>
    <w:p w:rsidR="0092174F" w:rsidRPr="008A1B61" w:rsidRDefault="00C83C1F" w:rsidP="0092174F">
      <w:pPr>
        <w:spacing w:line="360" w:lineRule="auto"/>
        <w:jc w:val="both"/>
        <w:rPr>
          <w:rFonts w:ascii="Arial" w:hAnsi="Arial" w:cs="Arial"/>
          <w:sz w:val="22"/>
          <w:szCs w:val="22"/>
        </w:rPr>
      </w:pPr>
      <w:r w:rsidRPr="00451B64">
        <w:rPr>
          <w:rFonts w:ascii="Arial" w:hAnsi="Arial" w:cs="Arial"/>
          <w:b/>
          <w:sz w:val="22"/>
          <w:szCs w:val="22"/>
        </w:rPr>
        <w:t>10.1.1 -</w:t>
      </w:r>
      <w:r w:rsidRPr="00451B64">
        <w:rPr>
          <w:rFonts w:ascii="Arial" w:hAnsi="Arial" w:cs="Arial"/>
          <w:sz w:val="22"/>
          <w:szCs w:val="22"/>
        </w:rPr>
        <w:t xml:space="preserve"> </w:t>
      </w:r>
      <w:r w:rsidR="00C50597" w:rsidRPr="00451B64">
        <w:rPr>
          <w:rFonts w:ascii="Arial" w:hAnsi="Arial" w:cs="Arial"/>
          <w:sz w:val="22"/>
          <w:szCs w:val="22"/>
        </w:rPr>
        <w:t>aplicação dos critérios de desempate previstos nos arts. 44 e 45 da Lei Complementar nº 123/2006, nos termos transcritos no</w:t>
      </w:r>
      <w:r w:rsidR="008A1B61">
        <w:rPr>
          <w:rFonts w:ascii="Arial" w:hAnsi="Arial" w:cs="Arial"/>
          <w:sz w:val="22"/>
          <w:szCs w:val="22"/>
        </w:rPr>
        <w:t xml:space="preserve">s </w:t>
      </w:r>
      <w:r w:rsidR="008A1B61" w:rsidRPr="008A1B61">
        <w:rPr>
          <w:rFonts w:ascii="Arial" w:hAnsi="Arial" w:cs="Arial"/>
          <w:sz w:val="22"/>
          <w:szCs w:val="22"/>
        </w:rPr>
        <w:t>itens</w:t>
      </w:r>
      <w:r w:rsidR="00C50597" w:rsidRPr="008A1B61">
        <w:rPr>
          <w:rFonts w:ascii="Arial" w:hAnsi="Arial" w:cs="Arial"/>
          <w:sz w:val="22"/>
          <w:szCs w:val="22"/>
        </w:rPr>
        <w:t xml:space="preserve"> </w:t>
      </w:r>
      <w:r w:rsidR="00B05C06" w:rsidRPr="008A1B61">
        <w:rPr>
          <w:rFonts w:ascii="Arial" w:hAnsi="Arial" w:cs="Arial"/>
          <w:sz w:val="22"/>
          <w:szCs w:val="22"/>
        </w:rPr>
        <w:t xml:space="preserve">8.14, 8.14.1 </w:t>
      </w:r>
      <w:r w:rsidR="0092174F" w:rsidRPr="008A1B61">
        <w:rPr>
          <w:rFonts w:ascii="Arial" w:hAnsi="Arial" w:cs="Arial"/>
          <w:sz w:val="22"/>
          <w:szCs w:val="22"/>
        </w:rPr>
        <w:t xml:space="preserve">e </w:t>
      </w:r>
      <w:r w:rsidR="00B05C06" w:rsidRPr="008A1B61">
        <w:rPr>
          <w:rFonts w:ascii="Arial" w:hAnsi="Arial" w:cs="Arial"/>
          <w:sz w:val="22"/>
          <w:szCs w:val="22"/>
        </w:rPr>
        <w:t>8.14.2</w:t>
      </w:r>
      <w:r w:rsidR="00C50597" w:rsidRPr="008A1B61">
        <w:rPr>
          <w:rFonts w:ascii="Arial" w:hAnsi="Arial" w:cs="Arial"/>
          <w:sz w:val="22"/>
          <w:szCs w:val="22"/>
        </w:rPr>
        <w:t xml:space="preserve"> deste Edital; </w:t>
      </w:r>
    </w:p>
    <w:p w:rsidR="000F1F15" w:rsidRPr="000E2728" w:rsidRDefault="0092174F" w:rsidP="000F1F15">
      <w:pPr>
        <w:jc w:val="both"/>
        <w:rPr>
          <w:rFonts w:ascii="Arial" w:hAnsi="Arial" w:cs="Arial"/>
          <w:color w:val="FF0000"/>
          <w:sz w:val="22"/>
          <w:szCs w:val="22"/>
        </w:rPr>
      </w:pPr>
      <w:r w:rsidRPr="008A1B61">
        <w:rPr>
          <w:rFonts w:ascii="Arial" w:hAnsi="Arial" w:cs="Arial"/>
          <w:b/>
          <w:sz w:val="22"/>
          <w:szCs w:val="22"/>
        </w:rPr>
        <w:t>10.1.2 -</w:t>
      </w:r>
      <w:r w:rsidRPr="008A1B61">
        <w:rPr>
          <w:rFonts w:ascii="Arial" w:hAnsi="Arial" w:cs="Arial"/>
          <w:sz w:val="22"/>
          <w:szCs w:val="22"/>
        </w:rPr>
        <w:t xml:space="preserve"> </w:t>
      </w:r>
      <w:r w:rsidR="0021195D" w:rsidRPr="008A1B61">
        <w:rPr>
          <w:rFonts w:ascii="Arial" w:hAnsi="Arial" w:cs="Arial"/>
          <w:b/>
          <w:sz w:val="22"/>
          <w:szCs w:val="22"/>
        </w:rPr>
        <w:t>-</w:t>
      </w:r>
      <w:r w:rsidR="000F1F15" w:rsidRPr="008A1B61">
        <w:rPr>
          <w:rFonts w:ascii="Arial" w:hAnsi="Arial" w:cs="Arial"/>
          <w:sz w:val="22"/>
          <w:szCs w:val="22"/>
        </w:rPr>
        <w:t xml:space="preserve"> aplicação do critério de desempate previsto no art. 60 da Lei nº 14.133/21, se dentre as empatadas </w:t>
      </w:r>
      <w:r w:rsidR="000F1F15" w:rsidRPr="008A1B61">
        <w:rPr>
          <w:rFonts w:ascii="Arial" w:hAnsi="Arial" w:cs="Arial"/>
          <w:b/>
          <w:sz w:val="22"/>
          <w:szCs w:val="22"/>
          <w:u w:val="single"/>
        </w:rPr>
        <w:t>não houver</w:t>
      </w:r>
      <w:r w:rsidR="000F1F15" w:rsidRPr="008A1B61">
        <w:rPr>
          <w:rFonts w:ascii="Arial" w:hAnsi="Arial" w:cs="Arial"/>
          <w:sz w:val="22"/>
          <w:szCs w:val="22"/>
        </w:rPr>
        <w:t xml:space="preserve"> empresa declarante ME/EPP</w:t>
      </w:r>
      <w:r w:rsidR="000F1F15" w:rsidRPr="00451B64">
        <w:rPr>
          <w:rFonts w:ascii="Arial" w:hAnsi="Arial" w:cs="Arial"/>
          <w:sz w:val="22"/>
          <w:szCs w:val="22"/>
        </w:rPr>
        <w:t>.</w:t>
      </w:r>
      <w:r w:rsidR="000E2728">
        <w:rPr>
          <w:rFonts w:ascii="Arial" w:hAnsi="Arial" w:cs="Arial"/>
          <w:sz w:val="22"/>
          <w:szCs w:val="22"/>
        </w:rPr>
        <w:t xml:space="preserve"> </w:t>
      </w:r>
    </w:p>
    <w:p w:rsidR="000F1F15" w:rsidRPr="00F3663D" w:rsidRDefault="000F1F15" w:rsidP="000F1F15">
      <w:pPr>
        <w:jc w:val="both"/>
        <w:rPr>
          <w:rFonts w:ascii="Arial" w:hAnsi="Arial" w:cs="Arial"/>
          <w:sz w:val="22"/>
          <w:szCs w:val="22"/>
        </w:rPr>
      </w:pPr>
      <w:r w:rsidRPr="00451B64">
        <w:rPr>
          <w:rFonts w:ascii="Arial" w:hAnsi="Arial" w:cs="Arial"/>
          <w:b/>
          <w:sz w:val="22"/>
          <w:szCs w:val="22"/>
        </w:rPr>
        <w:t>10.2 –</w:t>
      </w:r>
      <w:r w:rsidRPr="00451B64">
        <w:rPr>
          <w:rFonts w:ascii="Arial" w:hAnsi="Arial" w:cs="Arial"/>
          <w:sz w:val="22"/>
          <w:szCs w:val="22"/>
        </w:rPr>
        <w:t xml:space="preserve"> O critério de desempate disposto no item 10.1 desta cláusula</w:t>
      </w:r>
      <w:r w:rsidRPr="00F3663D">
        <w:rPr>
          <w:rFonts w:ascii="Arial" w:hAnsi="Arial" w:cs="Arial"/>
          <w:sz w:val="22"/>
          <w:szCs w:val="22"/>
        </w:rPr>
        <w:t xml:space="preserve"> também será aplicado caso não haja envio de lances após o início da fase competitiva.</w:t>
      </w:r>
    </w:p>
    <w:p w:rsidR="00C50597" w:rsidRPr="00F3663D" w:rsidRDefault="000F1F15" w:rsidP="000F1F15">
      <w:pPr>
        <w:jc w:val="both"/>
        <w:rPr>
          <w:rFonts w:ascii="Arial" w:hAnsi="Arial" w:cs="Arial"/>
          <w:sz w:val="22"/>
          <w:szCs w:val="22"/>
        </w:rPr>
      </w:pPr>
      <w:r w:rsidRPr="00F3663D">
        <w:rPr>
          <w:rFonts w:ascii="Arial" w:hAnsi="Arial" w:cs="Arial"/>
          <w:b/>
          <w:sz w:val="22"/>
          <w:szCs w:val="22"/>
        </w:rPr>
        <w:t xml:space="preserve">10.3 – </w:t>
      </w:r>
      <w:r w:rsidR="00C50597" w:rsidRPr="00F3663D">
        <w:rPr>
          <w:rFonts w:ascii="Arial" w:hAnsi="Arial" w:cs="Arial"/>
          <w:sz w:val="22"/>
          <w:szCs w:val="22"/>
        </w:rPr>
        <w:t>Em igualdade de condições, se não houver desempate, será assegurada preferência, sucessivamente, aos bens e serviços produzidos ou prestados por:</w:t>
      </w:r>
    </w:p>
    <w:p w:rsidR="0083589D" w:rsidRPr="00F3663D" w:rsidRDefault="0021195D" w:rsidP="000F1F15">
      <w:pPr>
        <w:jc w:val="both"/>
        <w:rPr>
          <w:rFonts w:ascii="Arial" w:hAnsi="Arial" w:cs="Arial"/>
          <w:sz w:val="22"/>
          <w:szCs w:val="22"/>
        </w:rPr>
      </w:pPr>
      <w:r w:rsidRPr="00F3663D">
        <w:rPr>
          <w:rFonts w:ascii="Arial" w:hAnsi="Arial" w:cs="Arial"/>
          <w:b/>
          <w:sz w:val="22"/>
          <w:szCs w:val="22"/>
        </w:rPr>
        <w:t>10.3.1 -</w:t>
      </w:r>
      <w:r w:rsidR="00C50597" w:rsidRPr="00F3663D">
        <w:rPr>
          <w:rFonts w:ascii="Arial" w:hAnsi="Arial" w:cs="Arial"/>
          <w:sz w:val="22"/>
          <w:szCs w:val="22"/>
        </w:rPr>
        <w:t xml:space="preserve"> empresas estabelecidas no território do Estado </w:t>
      </w:r>
      <w:r w:rsidR="000F1F15" w:rsidRPr="00F3663D">
        <w:rPr>
          <w:rFonts w:ascii="Arial" w:hAnsi="Arial" w:cs="Arial"/>
          <w:sz w:val="22"/>
          <w:szCs w:val="22"/>
        </w:rPr>
        <w:t>de São Paulo</w:t>
      </w:r>
      <w:r w:rsidR="00C50597" w:rsidRPr="00F3663D">
        <w:rPr>
          <w:rFonts w:ascii="Arial" w:hAnsi="Arial" w:cs="Arial"/>
          <w:sz w:val="22"/>
          <w:szCs w:val="22"/>
        </w:rPr>
        <w:t>;</w:t>
      </w:r>
      <w:r w:rsidR="000F1F15" w:rsidRPr="00F3663D">
        <w:rPr>
          <w:rFonts w:ascii="Arial" w:hAnsi="Arial" w:cs="Arial"/>
          <w:sz w:val="22"/>
          <w:szCs w:val="22"/>
        </w:rPr>
        <w:t xml:space="preserve"> </w:t>
      </w:r>
    </w:p>
    <w:p w:rsidR="00C50597" w:rsidRPr="00F3663D" w:rsidRDefault="0021195D" w:rsidP="000F1F15">
      <w:pPr>
        <w:jc w:val="both"/>
        <w:rPr>
          <w:rFonts w:ascii="Arial" w:hAnsi="Arial" w:cs="Arial"/>
          <w:sz w:val="22"/>
          <w:szCs w:val="22"/>
        </w:rPr>
      </w:pPr>
      <w:r w:rsidRPr="00F3663D">
        <w:rPr>
          <w:rFonts w:ascii="Arial" w:hAnsi="Arial" w:cs="Arial"/>
          <w:b/>
          <w:bCs/>
          <w:sz w:val="22"/>
          <w:szCs w:val="22"/>
        </w:rPr>
        <w:t>10.3.2 -</w:t>
      </w:r>
      <w:r w:rsidR="000F1F15" w:rsidRPr="00F3663D">
        <w:rPr>
          <w:rFonts w:ascii="Arial" w:hAnsi="Arial" w:cs="Arial"/>
          <w:b/>
          <w:bCs/>
          <w:sz w:val="22"/>
          <w:szCs w:val="22"/>
        </w:rPr>
        <w:t xml:space="preserve"> </w:t>
      </w:r>
      <w:r w:rsidR="00C50597" w:rsidRPr="00F3663D">
        <w:rPr>
          <w:rFonts w:ascii="Arial" w:hAnsi="Arial" w:cs="Arial"/>
          <w:sz w:val="22"/>
          <w:szCs w:val="22"/>
        </w:rPr>
        <w:t>empresas brasileiras;</w:t>
      </w:r>
    </w:p>
    <w:p w:rsidR="00C50597" w:rsidRPr="00F3663D" w:rsidRDefault="0021195D" w:rsidP="000F1F15">
      <w:pPr>
        <w:jc w:val="both"/>
        <w:rPr>
          <w:rFonts w:ascii="Arial" w:hAnsi="Arial" w:cs="Arial"/>
          <w:sz w:val="22"/>
          <w:szCs w:val="22"/>
        </w:rPr>
      </w:pPr>
      <w:r w:rsidRPr="00F3663D">
        <w:rPr>
          <w:rFonts w:ascii="Arial" w:hAnsi="Arial" w:cs="Arial"/>
          <w:b/>
          <w:bCs/>
          <w:sz w:val="22"/>
          <w:szCs w:val="22"/>
        </w:rPr>
        <w:t>10.3.3 -</w:t>
      </w:r>
      <w:r w:rsidR="00C50597" w:rsidRPr="00F3663D">
        <w:rPr>
          <w:rFonts w:ascii="Arial" w:hAnsi="Arial" w:cs="Arial"/>
          <w:sz w:val="22"/>
          <w:szCs w:val="22"/>
        </w:rPr>
        <w:t xml:space="preserve"> empresas que invistam em pesquisa e no desenvolvimento de tecnologia no País;</w:t>
      </w:r>
    </w:p>
    <w:p w:rsidR="00C50597" w:rsidRPr="00F3663D" w:rsidRDefault="0021195D" w:rsidP="000F1F15">
      <w:pPr>
        <w:jc w:val="both"/>
        <w:rPr>
          <w:rFonts w:ascii="Arial" w:hAnsi="Arial" w:cs="Arial"/>
          <w:sz w:val="22"/>
          <w:szCs w:val="22"/>
        </w:rPr>
      </w:pPr>
      <w:r w:rsidRPr="00F3663D">
        <w:rPr>
          <w:rFonts w:ascii="Arial" w:hAnsi="Arial" w:cs="Arial"/>
          <w:b/>
          <w:bCs/>
          <w:sz w:val="22"/>
          <w:szCs w:val="22"/>
        </w:rPr>
        <w:t>10.3.4 -</w:t>
      </w:r>
      <w:r w:rsidR="00C50597" w:rsidRPr="00F3663D">
        <w:rPr>
          <w:rFonts w:ascii="Arial" w:hAnsi="Arial" w:cs="Arial"/>
          <w:sz w:val="22"/>
          <w:szCs w:val="22"/>
        </w:rPr>
        <w:t xml:space="preserve"> empresas que comprovem a prática de mitigação, nos termos da Lei nº 12.187, de 29 de dezembro de 2009.</w:t>
      </w:r>
    </w:p>
    <w:p w:rsidR="00F556B6" w:rsidRPr="00F3663D" w:rsidRDefault="000F1F15" w:rsidP="00F556B6">
      <w:pPr>
        <w:jc w:val="both"/>
        <w:rPr>
          <w:rFonts w:ascii="Arial" w:hAnsi="Arial" w:cs="Arial"/>
          <w:b/>
          <w:sz w:val="22"/>
          <w:szCs w:val="22"/>
        </w:rPr>
      </w:pPr>
      <w:r w:rsidRPr="00F3663D">
        <w:rPr>
          <w:rFonts w:ascii="Arial" w:hAnsi="Arial" w:cs="Arial"/>
          <w:b/>
          <w:sz w:val="22"/>
          <w:szCs w:val="22"/>
        </w:rPr>
        <w:t>11</w:t>
      </w:r>
      <w:r w:rsidR="00F556B6" w:rsidRPr="00F3663D">
        <w:rPr>
          <w:rFonts w:ascii="Arial" w:hAnsi="Arial" w:cs="Arial"/>
          <w:b/>
          <w:sz w:val="22"/>
          <w:szCs w:val="22"/>
        </w:rPr>
        <w:t xml:space="preserve"> – DA NEGOCIAÇÃO DA PROPOSTA</w:t>
      </w:r>
    </w:p>
    <w:p w:rsidR="00D3778C" w:rsidRPr="00451B64" w:rsidRDefault="00D3778C" w:rsidP="00D3778C">
      <w:pPr>
        <w:jc w:val="both"/>
        <w:rPr>
          <w:rFonts w:ascii="Arial" w:hAnsi="Arial" w:cs="Arial"/>
          <w:sz w:val="22"/>
          <w:szCs w:val="22"/>
        </w:rPr>
      </w:pPr>
      <w:r w:rsidRPr="00F3663D">
        <w:rPr>
          <w:rFonts w:ascii="Arial" w:hAnsi="Arial" w:cs="Arial"/>
          <w:b/>
          <w:sz w:val="22"/>
          <w:szCs w:val="22"/>
        </w:rPr>
        <w:t>11.1 -</w:t>
      </w:r>
      <w:r w:rsidRPr="00F3663D">
        <w:rPr>
          <w:rFonts w:ascii="Arial" w:hAnsi="Arial" w:cs="Arial"/>
          <w:sz w:val="22"/>
          <w:szCs w:val="22"/>
        </w:rPr>
        <w:t xml:space="preserve"> Encerrada a </w:t>
      </w:r>
      <w:r w:rsidRPr="00451B64">
        <w:rPr>
          <w:rFonts w:ascii="Arial" w:hAnsi="Arial" w:cs="Arial"/>
          <w:sz w:val="22"/>
          <w:szCs w:val="22"/>
        </w:rPr>
        <w:t xml:space="preserve">etapa de envio de lances da sessão pública, o </w:t>
      </w:r>
      <w:r w:rsidR="009200B0" w:rsidRPr="00451B64">
        <w:rPr>
          <w:rFonts w:ascii="Arial" w:hAnsi="Arial" w:cs="Arial"/>
          <w:sz w:val="22"/>
          <w:szCs w:val="22"/>
        </w:rPr>
        <w:t>p</w:t>
      </w:r>
      <w:r w:rsidRPr="00451B64">
        <w:rPr>
          <w:rFonts w:ascii="Arial" w:hAnsi="Arial" w:cs="Arial"/>
          <w:sz w:val="22"/>
          <w:szCs w:val="22"/>
        </w:rPr>
        <w:t>regoeiro</w:t>
      </w:r>
      <w:r w:rsidR="009200B0" w:rsidRPr="00451B64">
        <w:rPr>
          <w:rFonts w:ascii="Arial" w:hAnsi="Arial" w:cs="Arial"/>
          <w:sz w:val="22"/>
          <w:szCs w:val="22"/>
        </w:rPr>
        <w:t>/a pregoeira</w:t>
      </w:r>
      <w:r w:rsidRPr="00451B64">
        <w:rPr>
          <w:rFonts w:ascii="Arial" w:hAnsi="Arial" w:cs="Arial"/>
          <w:sz w:val="22"/>
          <w:szCs w:val="22"/>
        </w:rPr>
        <w:t xml:space="preserve"> realizará a verificação da conformidade da proposta classificada em primeiro lugar quanto a compatibilidade </w:t>
      </w:r>
      <w:proofErr w:type="gramStart"/>
      <w:r w:rsidRPr="00451B64">
        <w:rPr>
          <w:rFonts w:ascii="Arial" w:hAnsi="Arial" w:cs="Arial"/>
          <w:sz w:val="22"/>
          <w:szCs w:val="22"/>
        </w:rPr>
        <w:t>do</w:t>
      </w:r>
      <w:r w:rsidR="00B27335" w:rsidRPr="00451B64">
        <w:rPr>
          <w:rFonts w:ascii="Arial" w:hAnsi="Arial" w:cs="Arial"/>
          <w:sz w:val="22"/>
          <w:szCs w:val="22"/>
        </w:rPr>
        <w:t>(</w:t>
      </w:r>
      <w:proofErr w:type="gramEnd"/>
      <w:r w:rsidRPr="00451B64">
        <w:rPr>
          <w:rFonts w:ascii="Arial" w:hAnsi="Arial" w:cs="Arial"/>
          <w:sz w:val="22"/>
          <w:szCs w:val="22"/>
        </w:rPr>
        <w:t>s</w:t>
      </w:r>
      <w:r w:rsidR="00B27335" w:rsidRPr="00451B64">
        <w:rPr>
          <w:rFonts w:ascii="Arial" w:hAnsi="Arial" w:cs="Arial"/>
          <w:sz w:val="22"/>
          <w:szCs w:val="22"/>
        </w:rPr>
        <w:t>)</w:t>
      </w:r>
      <w:r w:rsidRPr="00451B64">
        <w:rPr>
          <w:rFonts w:ascii="Arial" w:hAnsi="Arial" w:cs="Arial"/>
          <w:sz w:val="22"/>
          <w:szCs w:val="22"/>
        </w:rPr>
        <w:t xml:space="preserve"> preço</w:t>
      </w:r>
      <w:r w:rsidR="00B27335" w:rsidRPr="00451B64">
        <w:rPr>
          <w:rFonts w:ascii="Arial" w:hAnsi="Arial" w:cs="Arial"/>
          <w:sz w:val="22"/>
          <w:szCs w:val="22"/>
        </w:rPr>
        <w:t>(</w:t>
      </w:r>
      <w:r w:rsidRPr="00451B64">
        <w:rPr>
          <w:rFonts w:ascii="Arial" w:hAnsi="Arial" w:cs="Arial"/>
          <w:sz w:val="22"/>
          <w:szCs w:val="22"/>
        </w:rPr>
        <w:t>s</w:t>
      </w:r>
      <w:r w:rsidR="00B27335" w:rsidRPr="00451B64">
        <w:rPr>
          <w:rFonts w:ascii="Arial" w:hAnsi="Arial" w:cs="Arial"/>
          <w:sz w:val="22"/>
          <w:szCs w:val="22"/>
        </w:rPr>
        <w:t>)</w:t>
      </w:r>
      <w:r w:rsidRPr="00451B64">
        <w:rPr>
          <w:rFonts w:ascii="Arial" w:hAnsi="Arial" w:cs="Arial"/>
          <w:sz w:val="22"/>
          <w:szCs w:val="22"/>
        </w:rPr>
        <w:t xml:space="preserve"> fina</w:t>
      </w:r>
      <w:r w:rsidR="00B27335" w:rsidRPr="00451B64">
        <w:rPr>
          <w:rFonts w:ascii="Arial" w:hAnsi="Arial" w:cs="Arial"/>
          <w:sz w:val="22"/>
          <w:szCs w:val="22"/>
        </w:rPr>
        <w:t>l(</w:t>
      </w:r>
      <w:r w:rsidRPr="00451B64">
        <w:rPr>
          <w:rFonts w:ascii="Arial" w:hAnsi="Arial" w:cs="Arial"/>
          <w:sz w:val="22"/>
          <w:szCs w:val="22"/>
        </w:rPr>
        <w:t>is</w:t>
      </w:r>
      <w:r w:rsidR="00B27335" w:rsidRPr="00451B64">
        <w:rPr>
          <w:rFonts w:ascii="Arial" w:hAnsi="Arial" w:cs="Arial"/>
          <w:sz w:val="22"/>
          <w:szCs w:val="22"/>
        </w:rPr>
        <w:t>)</w:t>
      </w:r>
      <w:r w:rsidRPr="00451B64">
        <w:rPr>
          <w:rFonts w:ascii="Arial" w:hAnsi="Arial" w:cs="Arial"/>
          <w:sz w:val="22"/>
          <w:szCs w:val="22"/>
        </w:rPr>
        <w:t xml:space="preserve"> em relação ao</w:t>
      </w:r>
      <w:r w:rsidR="00B27335" w:rsidRPr="00451B64">
        <w:rPr>
          <w:rFonts w:ascii="Arial" w:hAnsi="Arial" w:cs="Arial"/>
          <w:sz w:val="22"/>
          <w:szCs w:val="22"/>
        </w:rPr>
        <w:t>(</w:t>
      </w:r>
      <w:r w:rsidRPr="00451B64">
        <w:rPr>
          <w:rFonts w:ascii="Arial" w:hAnsi="Arial" w:cs="Arial"/>
          <w:sz w:val="22"/>
          <w:szCs w:val="22"/>
        </w:rPr>
        <w:t>s</w:t>
      </w:r>
      <w:r w:rsidR="00B27335" w:rsidRPr="00451B64">
        <w:rPr>
          <w:rFonts w:ascii="Arial" w:hAnsi="Arial" w:cs="Arial"/>
          <w:sz w:val="22"/>
          <w:szCs w:val="22"/>
        </w:rPr>
        <w:t>)</w:t>
      </w:r>
      <w:r w:rsidRPr="00451B64">
        <w:rPr>
          <w:rFonts w:ascii="Arial" w:hAnsi="Arial" w:cs="Arial"/>
          <w:sz w:val="22"/>
          <w:szCs w:val="22"/>
        </w:rPr>
        <w:t xml:space="preserve"> </w:t>
      </w:r>
      <w:r w:rsidRPr="00451B64">
        <w:rPr>
          <w:rFonts w:ascii="Arial" w:hAnsi="Arial" w:cs="Arial"/>
          <w:b/>
          <w:sz w:val="22"/>
          <w:szCs w:val="22"/>
        </w:rPr>
        <w:t>preço</w:t>
      </w:r>
      <w:r w:rsidR="00B27335" w:rsidRPr="00451B64">
        <w:rPr>
          <w:rFonts w:ascii="Arial" w:hAnsi="Arial" w:cs="Arial"/>
          <w:b/>
          <w:sz w:val="22"/>
          <w:szCs w:val="22"/>
        </w:rPr>
        <w:t>(</w:t>
      </w:r>
      <w:r w:rsidRPr="00451B64">
        <w:rPr>
          <w:rFonts w:ascii="Arial" w:hAnsi="Arial" w:cs="Arial"/>
          <w:b/>
          <w:sz w:val="22"/>
          <w:szCs w:val="22"/>
        </w:rPr>
        <w:t>s</w:t>
      </w:r>
      <w:r w:rsidR="00B27335" w:rsidRPr="00451B64">
        <w:rPr>
          <w:rFonts w:ascii="Arial" w:hAnsi="Arial" w:cs="Arial"/>
          <w:b/>
          <w:sz w:val="22"/>
          <w:szCs w:val="22"/>
        </w:rPr>
        <w:t>)</w:t>
      </w:r>
      <w:r w:rsidRPr="00451B64">
        <w:rPr>
          <w:rFonts w:ascii="Arial" w:hAnsi="Arial" w:cs="Arial"/>
          <w:b/>
          <w:sz w:val="22"/>
          <w:szCs w:val="22"/>
        </w:rPr>
        <w:t xml:space="preserve"> máximo</w:t>
      </w:r>
      <w:r w:rsidR="00B27335" w:rsidRPr="00451B64">
        <w:rPr>
          <w:rFonts w:ascii="Arial" w:hAnsi="Arial" w:cs="Arial"/>
          <w:b/>
          <w:sz w:val="22"/>
          <w:szCs w:val="22"/>
        </w:rPr>
        <w:t>(</w:t>
      </w:r>
      <w:r w:rsidRPr="00451B64">
        <w:rPr>
          <w:rFonts w:ascii="Arial" w:hAnsi="Arial" w:cs="Arial"/>
          <w:b/>
          <w:sz w:val="22"/>
          <w:szCs w:val="22"/>
        </w:rPr>
        <w:t>s</w:t>
      </w:r>
      <w:r w:rsidR="00B27335" w:rsidRPr="00451B64">
        <w:rPr>
          <w:rFonts w:ascii="Arial" w:hAnsi="Arial" w:cs="Arial"/>
          <w:b/>
          <w:sz w:val="22"/>
          <w:szCs w:val="22"/>
        </w:rPr>
        <w:t>)</w:t>
      </w:r>
      <w:r w:rsidRPr="00451B64">
        <w:rPr>
          <w:rFonts w:ascii="Arial" w:hAnsi="Arial" w:cs="Arial"/>
          <w:b/>
          <w:sz w:val="22"/>
          <w:szCs w:val="22"/>
        </w:rPr>
        <w:t xml:space="preserve"> aceitáve</w:t>
      </w:r>
      <w:r w:rsidR="00B27335" w:rsidRPr="00451B64">
        <w:rPr>
          <w:rFonts w:ascii="Arial" w:hAnsi="Arial" w:cs="Arial"/>
          <w:b/>
          <w:sz w:val="22"/>
          <w:szCs w:val="22"/>
        </w:rPr>
        <w:t>l(</w:t>
      </w:r>
      <w:r w:rsidRPr="00451B64">
        <w:rPr>
          <w:rFonts w:ascii="Arial" w:hAnsi="Arial" w:cs="Arial"/>
          <w:b/>
          <w:sz w:val="22"/>
          <w:szCs w:val="22"/>
        </w:rPr>
        <w:t>is</w:t>
      </w:r>
      <w:r w:rsidR="00B27335" w:rsidRPr="00451B64">
        <w:rPr>
          <w:rFonts w:ascii="Arial" w:hAnsi="Arial" w:cs="Arial"/>
          <w:b/>
          <w:sz w:val="22"/>
          <w:szCs w:val="22"/>
        </w:rPr>
        <w:t>)</w:t>
      </w:r>
      <w:r w:rsidRPr="00451B64">
        <w:rPr>
          <w:rFonts w:ascii="Arial" w:hAnsi="Arial" w:cs="Arial"/>
          <w:sz w:val="22"/>
          <w:szCs w:val="22"/>
        </w:rPr>
        <w:t xml:space="preserve"> </w:t>
      </w:r>
      <w:r w:rsidRPr="00451B64">
        <w:rPr>
          <w:rFonts w:ascii="Arial" w:hAnsi="Arial" w:cs="Arial"/>
          <w:b/>
          <w:sz w:val="22"/>
          <w:szCs w:val="22"/>
        </w:rPr>
        <w:t>estipulado</w:t>
      </w:r>
      <w:r w:rsidR="00B27335" w:rsidRPr="00451B64">
        <w:rPr>
          <w:rFonts w:ascii="Arial" w:hAnsi="Arial" w:cs="Arial"/>
          <w:b/>
          <w:sz w:val="22"/>
          <w:szCs w:val="22"/>
        </w:rPr>
        <w:t>(</w:t>
      </w:r>
      <w:r w:rsidRPr="00451B64">
        <w:rPr>
          <w:rFonts w:ascii="Arial" w:hAnsi="Arial" w:cs="Arial"/>
          <w:b/>
          <w:sz w:val="22"/>
          <w:szCs w:val="22"/>
        </w:rPr>
        <w:t>s</w:t>
      </w:r>
      <w:r w:rsidR="00B27335" w:rsidRPr="00451B64">
        <w:rPr>
          <w:rFonts w:ascii="Arial" w:hAnsi="Arial" w:cs="Arial"/>
          <w:b/>
          <w:sz w:val="22"/>
          <w:szCs w:val="22"/>
        </w:rPr>
        <w:t>)</w:t>
      </w:r>
      <w:r w:rsidRPr="00451B64">
        <w:rPr>
          <w:rFonts w:ascii="Arial" w:hAnsi="Arial" w:cs="Arial"/>
          <w:b/>
          <w:sz w:val="22"/>
          <w:szCs w:val="22"/>
        </w:rPr>
        <w:t xml:space="preserve"> no Anexo I (Termo de Referência) deste Edital</w:t>
      </w:r>
      <w:r w:rsidRPr="00451B64">
        <w:rPr>
          <w:rFonts w:ascii="Arial" w:hAnsi="Arial" w:cs="Arial"/>
          <w:sz w:val="22"/>
          <w:szCs w:val="22"/>
        </w:rPr>
        <w:t xml:space="preserve">, observado o disposto no art. 34 da IN SEGES </w:t>
      </w:r>
      <w:r w:rsidRPr="00451B64">
        <w:rPr>
          <w:rFonts w:ascii="Arial" w:hAnsi="Arial" w:cs="Arial"/>
          <w:iCs/>
          <w:sz w:val="22"/>
          <w:szCs w:val="22"/>
        </w:rPr>
        <w:t>nº</w:t>
      </w:r>
      <w:r w:rsidRPr="00451B64">
        <w:rPr>
          <w:rFonts w:ascii="Arial" w:hAnsi="Arial" w:cs="Arial"/>
          <w:sz w:val="22"/>
          <w:szCs w:val="22"/>
        </w:rPr>
        <w:t xml:space="preserve"> 73/22.</w:t>
      </w:r>
    </w:p>
    <w:p w:rsidR="00D3778C" w:rsidRPr="00451B64" w:rsidRDefault="00D3778C" w:rsidP="00D3778C">
      <w:pPr>
        <w:jc w:val="both"/>
        <w:rPr>
          <w:rFonts w:ascii="Arial" w:hAnsi="Arial" w:cs="Arial"/>
          <w:sz w:val="22"/>
          <w:szCs w:val="22"/>
        </w:rPr>
      </w:pPr>
      <w:r w:rsidRPr="00451B64">
        <w:rPr>
          <w:rFonts w:ascii="Arial" w:hAnsi="Arial" w:cs="Arial"/>
          <w:b/>
          <w:sz w:val="22"/>
          <w:szCs w:val="22"/>
        </w:rPr>
        <w:t>11.2 –</w:t>
      </w:r>
      <w:r w:rsidRPr="00451B64">
        <w:rPr>
          <w:rFonts w:ascii="Arial" w:hAnsi="Arial" w:cs="Arial"/>
          <w:sz w:val="22"/>
          <w:szCs w:val="22"/>
        </w:rPr>
        <w:t xml:space="preserve"> Na hipótese de a proposta d</w:t>
      </w:r>
      <w:r w:rsidR="00384C2A" w:rsidRPr="00451B64">
        <w:rPr>
          <w:rFonts w:ascii="Arial" w:hAnsi="Arial" w:cs="Arial"/>
          <w:sz w:val="22"/>
          <w:szCs w:val="22"/>
        </w:rPr>
        <w:t>a</w:t>
      </w:r>
      <w:r w:rsidRPr="00451B64">
        <w:rPr>
          <w:rFonts w:ascii="Arial" w:hAnsi="Arial" w:cs="Arial"/>
          <w:sz w:val="22"/>
          <w:szCs w:val="22"/>
        </w:rPr>
        <w:t xml:space="preserve"> primeir</w:t>
      </w:r>
      <w:r w:rsidR="00384C2A" w:rsidRPr="00451B64">
        <w:rPr>
          <w:rFonts w:ascii="Arial" w:hAnsi="Arial" w:cs="Arial"/>
          <w:sz w:val="22"/>
          <w:szCs w:val="22"/>
        </w:rPr>
        <w:t>a</w:t>
      </w:r>
      <w:r w:rsidRPr="00451B64">
        <w:rPr>
          <w:rFonts w:ascii="Arial" w:hAnsi="Arial" w:cs="Arial"/>
          <w:sz w:val="22"/>
          <w:szCs w:val="22"/>
        </w:rPr>
        <w:t xml:space="preserve"> colocad</w:t>
      </w:r>
      <w:r w:rsidR="00384C2A" w:rsidRPr="00451B64">
        <w:rPr>
          <w:rFonts w:ascii="Arial" w:hAnsi="Arial" w:cs="Arial"/>
          <w:sz w:val="22"/>
          <w:szCs w:val="22"/>
        </w:rPr>
        <w:t>a</w:t>
      </w:r>
      <w:r w:rsidRPr="00451B64">
        <w:rPr>
          <w:rFonts w:ascii="Arial" w:hAnsi="Arial" w:cs="Arial"/>
          <w:sz w:val="22"/>
          <w:szCs w:val="22"/>
        </w:rPr>
        <w:t xml:space="preserve"> permanecer acima do</w:t>
      </w:r>
      <w:r w:rsidR="00C83C1F" w:rsidRPr="00451B64">
        <w:rPr>
          <w:rFonts w:ascii="Arial" w:hAnsi="Arial" w:cs="Arial"/>
          <w:sz w:val="22"/>
          <w:szCs w:val="22"/>
        </w:rPr>
        <w:t>s</w:t>
      </w:r>
      <w:r w:rsidRPr="00451B64">
        <w:rPr>
          <w:rFonts w:ascii="Arial" w:hAnsi="Arial" w:cs="Arial"/>
          <w:sz w:val="22"/>
          <w:szCs w:val="22"/>
        </w:rPr>
        <w:t xml:space="preserve"> preço</w:t>
      </w:r>
      <w:r w:rsidR="00C83C1F" w:rsidRPr="00451B64">
        <w:rPr>
          <w:rFonts w:ascii="Arial" w:hAnsi="Arial" w:cs="Arial"/>
          <w:sz w:val="22"/>
          <w:szCs w:val="22"/>
        </w:rPr>
        <w:t>s</w:t>
      </w:r>
      <w:r w:rsidRPr="00451B64">
        <w:rPr>
          <w:rFonts w:ascii="Arial" w:hAnsi="Arial" w:cs="Arial"/>
          <w:sz w:val="22"/>
          <w:szCs w:val="22"/>
        </w:rPr>
        <w:t xml:space="preserve"> máximo</w:t>
      </w:r>
      <w:r w:rsidR="00C83C1F" w:rsidRPr="00451B64">
        <w:rPr>
          <w:rFonts w:ascii="Arial" w:hAnsi="Arial" w:cs="Arial"/>
          <w:sz w:val="22"/>
          <w:szCs w:val="22"/>
        </w:rPr>
        <w:t>s</w:t>
      </w:r>
      <w:r w:rsidRPr="00451B64">
        <w:rPr>
          <w:rFonts w:ascii="Arial" w:hAnsi="Arial" w:cs="Arial"/>
          <w:sz w:val="22"/>
          <w:szCs w:val="22"/>
        </w:rPr>
        <w:t xml:space="preserve"> aceitáve</w:t>
      </w:r>
      <w:r w:rsidR="00C83C1F" w:rsidRPr="00451B64">
        <w:rPr>
          <w:rFonts w:ascii="Arial" w:hAnsi="Arial" w:cs="Arial"/>
          <w:sz w:val="22"/>
          <w:szCs w:val="22"/>
        </w:rPr>
        <w:t>is</w:t>
      </w:r>
      <w:r w:rsidRPr="00451B64">
        <w:rPr>
          <w:rFonts w:ascii="Arial" w:hAnsi="Arial" w:cs="Arial"/>
          <w:sz w:val="22"/>
          <w:szCs w:val="22"/>
        </w:rPr>
        <w:t>, indicado</w:t>
      </w:r>
      <w:r w:rsidR="00C83C1F" w:rsidRPr="00451B64">
        <w:rPr>
          <w:rFonts w:ascii="Arial" w:hAnsi="Arial" w:cs="Arial"/>
          <w:sz w:val="22"/>
          <w:szCs w:val="22"/>
        </w:rPr>
        <w:t>s</w:t>
      </w:r>
      <w:r w:rsidRPr="00451B64">
        <w:rPr>
          <w:rFonts w:ascii="Arial" w:hAnsi="Arial" w:cs="Arial"/>
          <w:sz w:val="22"/>
          <w:szCs w:val="22"/>
        </w:rPr>
        <w:t xml:space="preserve"> no Anexo I</w:t>
      </w:r>
      <w:r w:rsidR="002B1689" w:rsidRPr="00451B64">
        <w:rPr>
          <w:rFonts w:ascii="Arial" w:hAnsi="Arial" w:cs="Arial"/>
          <w:sz w:val="22"/>
          <w:szCs w:val="22"/>
        </w:rPr>
        <w:t xml:space="preserve"> (Termo de Referência)</w:t>
      </w:r>
      <w:r w:rsidRPr="00451B64">
        <w:rPr>
          <w:rFonts w:ascii="Arial" w:hAnsi="Arial" w:cs="Arial"/>
          <w:sz w:val="22"/>
          <w:szCs w:val="22"/>
        </w:rPr>
        <w:t xml:space="preserve"> deste Edital, o </w:t>
      </w:r>
      <w:r w:rsidR="009200B0" w:rsidRPr="00451B64">
        <w:rPr>
          <w:rFonts w:ascii="Arial" w:hAnsi="Arial" w:cs="Arial"/>
          <w:sz w:val="22"/>
          <w:szCs w:val="22"/>
        </w:rPr>
        <w:t>p</w:t>
      </w:r>
      <w:r w:rsidRPr="00451B64">
        <w:rPr>
          <w:rFonts w:ascii="Arial" w:hAnsi="Arial" w:cs="Arial"/>
          <w:sz w:val="22"/>
          <w:szCs w:val="22"/>
        </w:rPr>
        <w:t>regoeiro</w:t>
      </w:r>
      <w:r w:rsidR="009200B0" w:rsidRPr="00451B64">
        <w:rPr>
          <w:rFonts w:ascii="Arial" w:hAnsi="Arial" w:cs="Arial"/>
          <w:sz w:val="22"/>
          <w:szCs w:val="22"/>
        </w:rPr>
        <w:t>/a pregoeira</w:t>
      </w:r>
      <w:r w:rsidRPr="00451B64">
        <w:rPr>
          <w:rFonts w:ascii="Arial" w:hAnsi="Arial" w:cs="Arial"/>
          <w:sz w:val="22"/>
          <w:szCs w:val="22"/>
        </w:rPr>
        <w:t xml:space="preserve"> poderá negociar condições mais vantajosas</w:t>
      </w:r>
      <w:r w:rsidR="002C39BC" w:rsidRPr="00451B64">
        <w:rPr>
          <w:rFonts w:ascii="Arial" w:hAnsi="Arial" w:cs="Arial"/>
          <w:sz w:val="22"/>
          <w:szCs w:val="22"/>
        </w:rPr>
        <w:t xml:space="preserve"> para a Administração</w:t>
      </w:r>
      <w:r w:rsidRPr="00451B64">
        <w:rPr>
          <w:rFonts w:ascii="Arial" w:hAnsi="Arial" w:cs="Arial"/>
          <w:sz w:val="22"/>
          <w:szCs w:val="22"/>
        </w:rPr>
        <w:t>.</w:t>
      </w:r>
    </w:p>
    <w:p w:rsidR="00D3778C" w:rsidRPr="00451B64" w:rsidRDefault="00D3778C" w:rsidP="00D3778C">
      <w:pPr>
        <w:jc w:val="both"/>
        <w:rPr>
          <w:rFonts w:ascii="Arial" w:hAnsi="Arial" w:cs="Arial"/>
          <w:sz w:val="22"/>
          <w:szCs w:val="22"/>
        </w:rPr>
      </w:pPr>
      <w:r w:rsidRPr="00451B64">
        <w:rPr>
          <w:rFonts w:ascii="Arial" w:hAnsi="Arial" w:cs="Arial"/>
          <w:b/>
          <w:sz w:val="22"/>
          <w:szCs w:val="22"/>
        </w:rPr>
        <w:t>11.3 –</w:t>
      </w:r>
      <w:r w:rsidRPr="00451B64">
        <w:rPr>
          <w:rFonts w:ascii="Arial" w:hAnsi="Arial" w:cs="Arial"/>
          <w:sz w:val="22"/>
          <w:szCs w:val="22"/>
        </w:rPr>
        <w:t xml:space="preserve"> A negociação será realizada por meio do sistema, a qual poderá ser acompanhada pelas demais licitantes. </w:t>
      </w:r>
    </w:p>
    <w:p w:rsidR="002C08A3" w:rsidRDefault="002C08A3" w:rsidP="002C08A3">
      <w:pPr>
        <w:jc w:val="both"/>
        <w:rPr>
          <w:rFonts w:ascii="Arial" w:hAnsi="Arial" w:cs="Arial"/>
          <w:b/>
          <w:sz w:val="22"/>
          <w:szCs w:val="22"/>
        </w:rPr>
      </w:pPr>
      <w:r w:rsidRPr="00451B64">
        <w:rPr>
          <w:rFonts w:ascii="Arial" w:hAnsi="Arial" w:cs="Arial"/>
          <w:b/>
          <w:sz w:val="22"/>
          <w:szCs w:val="22"/>
        </w:rPr>
        <w:lastRenderedPageBreak/>
        <w:t xml:space="preserve">11.4 – </w:t>
      </w:r>
      <w:proofErr w:type="gramStart"/>
      <w:r w:rsidRPr="00451B64">
        <w:rPr>
          <w:rFonts w:ascii="Arial" w:hAnsi="Arial" w:cs="Arial"/>
          <w:b/>
          <w:sz w:val="22"/>
          <w:szCs w:val="22"/>
        </w:rPr>
        <w:t>Será</w:t>
      </w:r>
      <w:r w:rsidR="002B1689" w:rsidRPr="00451B64">
        <w:rPr>
          <w:rFonts w:ascii="Arial" w:hAnsi="Arial" w:cs="Arial"/>
          <w:b/>
          <w:sz w:val="22"/>
          <w:szCs w:val="22"/>
        </w:rPr>
        <w:t>(</w:t>
      </w:r>
      <w:proofErr w:type="gramEnd"/>
      <w:r w:rsidR="002B1689" w:rsidRPr="00451B64">
        <w:rPr>
          <w:rFonts w:ascii="Arial" w:hAnsi="Arial" w:cs="Arial"/>
          <w:b/>
          <w:sz w:val="22"/>
          <w:szCs w:val="22"/>
        </w:rPr>
        <w:t>ão)</w:t>
      </w:r>
      <w:r w:rsidRPr="00451B64">
        <w:rPr>
          <w:rFonts w:ascii="Arial" w:hAnsi="Arial" w:cs="Arial"/>
          <w:b/>
          <w:sz w:val="22"/>
          <w:szCs w:val="22"/>
        </w:rPr>
        <w:t xml:space="preserve"> desclassificada</w:t>
      </w:r>
      <w:r w:rsidR="002B1689" w:rsidRPr="00451B64">
        <w:rPr>
          <w:rFonts w:ascii="Arial" w:hAnsi="Arial" w:cs="Arial"/>
          <w:b/>
          <w:sz w:val="22"/>
          <w:szCs w:val="22"/>
        </w:rPr>
        <w:t>(s)</w:t>
      </w:r>
      <w:r w:rsidRPr="00451B64">
        <w:rPr>
          <w:rFonts w:ascii="Arial" w:hAnsi="Arial" w:cs="Arial"/>
          <w:b/>
          <w:sz w:val="22"/>
          <w:szCs w:val="22"/>
        </w:rPr>
        <w:t xml:space="preserve"> a</w:t>
      </w:r>
      <w:r w:rsidR="002B1689" w:rsidRPr="00451B64">
        <w:rPr>
          <w:rFonts w:ascii="Arial" w:hAnsi="Arial" w:cs="Arial"/>
          <w:b/>
          <w:sz w:val="22"/>
          <w:szCs w:val="22"/>
        </w:rPr>
        <w:t>(s)</w:t>
      </w:r>
      <w:r w:rsidRPr="00451B64">
        <w:rPr>
          <w:rFonts w:ascii="Arial" w:hAnsi="Arial" w:cs="Arial"/>
          <w:b/>
          <w:sz w:val="22"/>
          <w:szCs w:val="22"/>
        </w:rPr>
        <w:t xml:space="preserve"> proposta</w:t>
      </w:r>
      <w:r w:rsidR="002B1689" w:rsidRPr="00451B64">
        <w:rPr>
          <w:rFonts w:ascii="Arial" w:hAnsi="Arial" w:cs="Arial"/>
          <w:b/>
          <w:sz w:val="22"/>
          <w:szCs w:val="22"/>
        </w:rPr>
        <w:t>(s)</w:t>
      </w:r>
      <w:r w:rsidRPr="00451B64">
        <w:rPr>
          <w:rFonts w:ascii="Arial" w:hAnsi="Arial" w:cs="Arial"/>
          <w:b/>
          <w:sz w:val="22"/>
          <w:szCs w:val="22"/>
        </w:rPr>
        <w:t xml:space="preserve"> que, </w:t>
      </w:r>
      <w:r w:rsidRPr="00451B64">
        <w:rPr>
          <w:rFonts w:ascii="Arial" w:hAnsi="Arial" w:cs="Arial"/>
          <w:b/>
          <w:sz w:val="22"/>
          <w:szCs w:val="22"/>
          <w:u w:val="single"/>
        </w:rPr>
        <w:t>após a etapa de negociação</w:t>
      </w:r>
      <w:r w:rsidRPr="00451B64">
        <w:rPr>
          <w:rFonts w:ascii="Arial" w:hAnsi="Arial" w:cs="Arial"/>
          <w:b/>
          <w:sz w:val="22"/>
          <w:szCs w:val="22"/>
        </w:rPr>
        <w:t>, mantiver</w:t>
      </w:r>
      <w:r w:rsidR="006353B3" w:rsidRPr="00451B64">
        <w:rPr>
          <w:rFonts w:ascii="Arial" w:hAnsi="Arial" w:cs="Arial"/>
          <w:b/>
          <w:sz w:val="22"/>
          <w:szCs w:val="22"/>
        </w:rPr>
        <w:t>(em)</w:t>
      </w:r>
      <w:r w:rsidRPr="00451B64">
        <w:rPr>
          <w:rFonts w:ascii="Arial" w:hAnsi="Arial" w:cs="Arial"/>
          <w:b/>
          <w:sz w:val="22"/>
          <w:szCs w:val="22"/>
        </w:rPr>
        <w:t xml:space="preserve"> seu</w:t>
      </w:r>
      <w:r w:rsidR="00B27335" w:rsidRPr="00451B64">
        <w:rPr>
          <w:rFonts w:ascii="Arial" w:hAnsi="Arial" w:cs="Arial"/>
          <w:b/>
          <w:sz w:val="22"/>
          <w:szCs w:val="22"/>
        </w:rPr>
        <w:t>(</w:t>
      </w:r>
      <w:r w:rsidRPr="00451B64">
        <w:rPr>
          <w:rFonts w:ascii="Arial" w:hAnsi="Arial" w:cs="Arial"/>
          <w:b/>
          <w:sz w:val="22"/>
          <w:szCs w:val="22"/>
        </w:rPr>
        <w:t>s</w:t>
      </w:r>
      <w:r w:rsidR="00B27335" w:rsidRPr="00451B64">
        <w:rPr>
          <w:rFonts w:ascii="Arial" w:hAnsi="Arial" w:cs="Arial"/>
          <w:b/>
          <w:sz w:val="22"/>
          <w:szCs w:val="22"/>
        </w:rPr>
        <w:t>)</w:t>
      </w:r>
      <w:r w:rsidRPr="00451B64">
        <w:rPr>
          <w:rFonts w:ascii="Arial" w:hAnsi="Arial" w:cs="Arial"/>
          <w:b/>
          <w:sz w:val="22"/>
          <w:szCs w:val="22"/>
        </w:rPr>
        <w:t xml:space="preserve"> preço</w:t>
      </w:r>
      <w:r w:rsidR="00B27335" w:rsidRPr="00451B64">
        <w:rPr>
          <w:rFonts w:ascii="Arial" w:hAnsi="Arial" w:cs="Arial"/>
          <w:b/>
          <w:sz w:val="22"/>
          <w:szCs w:val="22"/>
        </w:rPr>
        <w:t>(</w:t>
      </w:r>
      <w:r w:rsidRPr="00451B64">
        <w:rPr>
          <w:rFonts w:ascii="Arial" w:hAnsi="Arial" w:cs="Arial"/>
          <w:b/>
          <w:sz w:val="22"/>
          <w:szCs w:val="22"/>
        </w:rPr>
        <w:t>s</w:t>
      </w:r>
      <w:r w:rsidR="00B27335" w:rsidRPr="00451B64">
        <w:rPr>
          <w:rFonts w:ascii="Arial" w:hAnsi="Arial" w:cs="Arial"/>
          <w:b/>
          <w:sz w:val="22"/>
          <w:szCs w:val="22"/>
        </w:rPr>
        <w:t>)</w:t>
      </w:r>
      <w:r w:rsidRPr="00451B64">
        <w:rPr>
          <w:rFonts w:ascii="Arial" w:hAnsi="Arial" w:cs="Arial"/>
          <w:b/>
          <w:sz w:val="22"/>
          <w:szCs w:val="22"/>
        </w:rPr>
        <w:t xml:space="preserve"> fina</w:t>
      </w:r>
      <w:r w:rsidR="00D618AB" w:rsidRPr="00451B64">
        <w:rPr>
          <w:rFonts w:ascii="Arial" w:hAnsi="Arial" w:cs="Arial"/>
          <w:b/>
          <w:sz w:val="22"/>
          <w:szCs w:val="22"/>
        </w:rPr>
        <w:t>l(</w:t>
      </w:r>
      <w:r w:rsidRPr="00451B64">
        <w:rPr>
          <w:rFonts w:ascii="Arial" w:hAnsi="Arial" w:cs="Arial"/>
          <w:b/>
          <w:sz w:val="22"/>
          <w:szCs w:val="22"/>
        </w:rPr>
        <w:t>is</w:t>
      </w:r>
      <w:r w:rsidR="00D618AB" w:rsidRPr="00451B64">
        <w:rPr>
          <w:rFonts w:ascii="Arial" w:hAnsi="Arial" w:cs="Arial"/>
          <w:b/>
          <w:sz w:val="22"/>
          <w:szCs w:val="22"/>
        </w:rPr>
        <w:t>)</w:t>
      </w:r>
      <w:r w:rsidRPr="00451B64">
        <w:rPr>
          <w:rFonts w:ascii="Arial" w:hAnsi="Arial" w:cs="Arial"/>
          <w:b/>
          <w:sz w:val="22"/>
          <w:szCs w:val="22"/>
        </w:rPr>
        <w:t xml:space="preserve"> superior</w:t>
      </w:r>
      <w:r w:rsidR="00D618AB" w:rsidRPr="00451B64">
        <w:rPr>
          <w:rFonts w:ascii="Arial" w:hAnsi="Arial" w:cs="Arial"/>
          <w:b/>
          <w:sz w:val="22"/>
          <w:szCs w:val="22"/>
        </w:rPr>
        <w:t>(</w:t>
      </w:r>
      <w:r w:rsidRPr="00451B64">
        <w:rPr>
          <w:rFonts w:ascii="Arial" w:hAnsi="Arial" w:cs="Arial"/>
          <w:b/>
          <w:sz w:val="22"/>
          <w:szCs w:val="22"/>
        </w:rPr>
        <w:t>es</w:t>
      </w:r>
      <w:r w:rsidR="00D618AB" w:rsidRPr="00451B64">
        <w:rPr>
          <w:rFonts w:ascii="Arial" w:hAnsi="Arial" w:cs="Arial"/>
          <w:b/>
          <w:sz w:val="22"/>
          <w:szCs w:val="22"/>
        </w:rPr>
        <w:t>)</w:t>
      </w:r>
      <w:r w:rsidRPr="00451B64">
        <w:rPr>
          <w:rFonts w:ascii="Arial" w:hAnsi="Arial" w:cs="Arial"/>
          <w:b/>
          <w:sz w:val="22"/>
          <w:szCs w:val="22"/>
        </w:rPr>
        <w:t xml:space="preserve"> ao</w:t>
      </w:r>
      <w:r w:rsidR="00D618AB" w:rsidRPr="00451B64">
        <w:rPr>
          <w:rFonts w:ascii="Arial" w:hAnsi="Arial" w:cs="Arial"/>
          <w:b/>
          <w:sz w:val="22"/>
          <w:szCs w:val="22"/>
        </w:rPr>
        <w:t>(</w:t>
      </w:r>
      <w:r w:rsidRPr="00451B64">
        <w:rPr>
          <w:rFonts w:ascii="Arial" w:hAnsi="Arial" w:cs="Arial"/>
          <w:b/>
          <w:sz w:val="22"/>
          <w:szCs w:val="22"/>
        </w:rPr>
        <w:t>s</w:t>
      </w:r>
      <w:r w:rsidR="00D618AB" w:rsidRPr="00451B64">
        <w:rPr>
          <w:rFonts w:ascii="Arial" w:hAnsi="Arial" w:cs="Arial"/>
          <w:b/>
          <w:sz w:val="22"/>
          <w:szCs w:val="22"/>
        </w:rPr>
        <w:t>)</w:t>
      </w:r>
      <w:r w:rsidRPr="00451B64">
        <w:rPr>
          <w:rFonts w:ascii="Arial" w:hAnsi="Arial" w:cs="Arial"/>
          <w:b/>
          <w:sz w:val="22"/>
          <w:szCs w:val="22"/>
        </w:rPr>
        <w:t xml:space="preserve"> preço</w:t>
      </w:r>
      <w:r w:rsidR="00D618AB" w:rsidRPr="00451B64">
        <w:rPr>
          <w:rFonts w:ascii="Arial" w:hAnsi="Arial" w:cs="Arial"/>
          <w:b/>
          <w:sz w:val="22"/>
          <w:szCs w:val="22"/>
        </w:rPr>
        <w:t>(</w:t>
      </w:r>
      <w:r w:rsidRPr="00451B64">
        <w:rPr>
          <w:rFonts w:ascii="Arial" w:hAnsi="Arial" w:cs="Arial"/>
          <w:b/>
          <w:sz w:val="22"/>
          <w:szCs w:val="22"/>
        </w:rPr>
        <w:t>s</w:t>
      </w:r>
      <w:r w:rsidR="00D618AB" w:rsidRPr="00451B64">
        <w:rPr>
          <w:rFonts w:ascii="Arial" w:hAnsi="Arial" w:cs="Arial"/>
          <w:b/>
          <w:sz w:val="22"/>
          <w:szCs w:val="22"/>
        </w:rPr>
        <w:t>)</w:t>
      </w:r>
      <w:r w:rsidRPr="00451B64">
        <w:rPr>
          <w:rFonts w:ascii="Arial" w:hAnsi="Arial" w:cs="Arial"/>
          <w:b/>
          <w:sz w:val="22"/>
          <w:szCs w:val="22"/>
        </w:rPr>
        <w:t xml:space="preserve"> máximo</w:t>
      </w:r>
      <w:r w:rsidR="00D618AB" w:rsidRPr="00451B64">
        <w:rPr>
          <w:rFonts w:ascii="Arial" w:hAnsi="Arial" w:cs="Arial"/>
          <w:b/>
          <w:sz w:val="22"/>
          <w:szCs w:val="22"/>
        </w:rPr>
        <w:t>(</w:t>
      </w:r>
      <w:r w:rsidRPr="00451B64">
        <w:rPr>
          <w:rFonts w:ascii="Arial" w:hAnsi="Arial" w:cs="Arial"/>
          <w:b/>
          <w:sz w:val="22"/>
          <w:szCs w:val="22"/>
        </w:rPr>
        <w:t>s</w:t>
      </w:r>
      <w:r w:rsidR="00D618AB" w:rsidRPr="00451B64">
        <w:rPr>
          <w:rFonts w:ascii="Arial" w:hAnsi="Arial" w:cs="Arial"/>
          <w:b/>
          <w:sz w:val="22"/>
          <w:szCs w:val="22"/>
        </w:rPr>
        <w:t>)</w:t>
      </w:r>
      <w:r w:rsidRPr="00451B64">
        <w:rPr>
          <w:rFonts w:ascii="Arial" w:hAnsi="Arial" w:cs="Arial"/>
          <w:b/>
          <w:sz w:val="22"/>
          <w:szCs w:val="22"/>
        </w:rPr>
        <w:t xml:space="preserve"> aceitáve</w:t>
      </w:r>
      <w:r w:rsidR="00D618AB" w:rsidRPr="00451B64">
        <w:rPr>
          <w:rFonts w:ascii="Arial" w:hAnsi="Arial" w:cs="Arial"/>
          <w:b/>
          <w:sz w:val="22"/>
          <w:szCs w:val="22"/>
        </w:rPr>
        <w:t>l(</w:t>
      </w:r>
      <w:r w:rsidRPr="00451B64">
        <w:rPr>
          <w:rFonts w:ascii="Arial" w:hAnsi="Arial" w:cs="Arial"/>
          <w:b/>
          <w:sz w:val="22"/>
          <w:szCs w:val="22"/>
        </w:rPr>
        <w:t>is</w:t>
      </w:r>
      <w:r w:rsidR="00D618AB" w:rsidRPr="00451B64">
        <w:rPr>
          <w:rFonts w:ascii="Arial" w:hAnsi="Arial" w:cs="Arial"/>
          <w:b/>
          <w:sz w:val="22"/>
          <w:szCs w:val="22"/>
        </w:rPr>
        <w:t>)</w:t>
      </w:r>
      <w:r w:rsidRPr="00451B64">
        <w:rPr>
          <w:rFonts w:ascii="Arial" w:hAnsi="Arial" w:cs="Arial"/>
          <w:b/>
          <w:sz w:val="22"/>
          <w:szCs w:val="22"/>
        </w:rPr>
        <w:t xml:space="preserve"> pela Administração estipulado</w:t>
      </w:r>
      <w:r w:rsidR="00D618AB" w:rsidRPr="00451B64">
        <w:rPr>
          <w:rFonts w:ascii="Arial" w:hAnsi="Arial" w:cs="Arial"/>
          <w:b/>
          <w:sz w:val="22"/>
          <w:szCs w:val="22"/>
        </w:rPr>
        <w:t>(</w:t>
      </w:r>
      <w:r w:rsidRPr="00451B64">
        <w:rPr>
          <w:rFonts w:ascii="Arial" w:hAnsi="Arial" w:cs="Arial"/>
          <w:b/>
          <w:sz w:val="22"/>
          <w:szCs w:val="22"/>
        </w:rPr>
        <w:t>s</w:t>
      </w:r>
      <w:r w:rsidR="00D618AB" w:rsidRPr="00451B64">
        <w:rPr>
          <w:rFonts w:ascii="Arial" w:hAnsi="Arial" w:cs="Arial"/>
          <w:b/>
          <w:sz w:val="22"/>
          <w:szCs w:val="22"/>
        </w:rPr>
        <w:t>)</w:t>
      </w:r>
      <w:r w:rsidRPr="00451B64">
        <w:rPr>
          <w:rFonts w:ascii="Arial" w:hAnsi="Arial" w:cs="Arial"/>
          <w:b/>
          <w:sz w:val="22"/>
          <w:szCs w:val="22"/>
        </w:rPr>
        <w:t xml:space="preserve"> no Anexo I (Termo de Referência) deste Edital</w:t>
      </w:r>
      <w:r w:rsidR="002B1689" w:rsidRPr="00451B64">
        <w:rPr>
          <w:rFonts w:ascii="Arial" w:hAnsi="Arial" w:cs="Arial"/>
          <w:b/>
          <w:sz w:val="22"/>
          <w:szCs w:val="22"/>
        </w:rPr>
        <w:t>.</w:t>
      </w:r>
    </w:p>
    <w:p w:rsidR="00D3778C" w:rsidRPr="00F3663D" w:rsidRDefault="00D3778C" w:rsidP="00F556B6">
      <w:pPr>
        <w:jc w:val="both"/>
        <w:rPr>
          <w:rFonts w:ascii="Arial" w:hAnsi="Arial" w:cs="Arial"/>
          <w:sz w:val="22"/>
          <w:szCs w:val="22"/>
        </w:rPr>
      </w:pPr>
      <w:r w:rsidRPr="00F3663D">
        <w:rPr>
          <w:rFonts w:ascii="Arial" w:hAnsi="Arial" w:cs="Arial"/>
          <w:b/>
          <w:sz w:val="22"/>
          <w:szCs w:val="22"/>
        </w:rPr>
        <w:t>11.</w:t>
      </w:r>
      <w:r w:rsidR="002C08A3" w:rsidRPr="00F3663D">
        <w:rPr>
          <w:rFonts w:ascii="Arial" w:hAnsi="Arial" w:cs="Arial"/>
          <w:b/>
          <w:sz w:val="22"/>
          <w:szCs w:val="22"/>
        </w:rPr>
        <w:t>5</w:t>
      </w:r>
      <w:r w:rsidRPr="00F3663D">
        <w:rPr>
          <w:rFonts w:ascii="Arial" w:hAnsi="Arial" w:cs="Arial"/>
          <w:b/>
          <w:sz w:val="22"/>
          <w:szCs w:val="22"/>
        </w:rPr>
        <w:t xml:space="preserve"> -</w:t>
      </w:r>
      <w:r w:rsidRPr="00F3663D">
        <w:rPr>
          <w:rFonts w:ascii="Arial" w:hAnsi="Arial" w:cs="Arial"/>
          <w:sz w:val="22"/>
          <w:szCs w:val="22"/>
        </w:rPr>
        <w:t xml:space="preserve"> </w:t>
      </w:r>
      <w:r w:rsidR="002C39BC" w:rsidRPr="00F3663D">
        <w:rPr>
          <w:rFonts w:ascii="Arial" w:hAnsi="Arial" w:cs="Arial"/>
          <w:sz w:val="22"/>
          <w:szCs w:val="22"/>
        </w:rPr>
        <w:t>Quando a melhor proposta, mesmo após a negociação, for desclassificada em razão de permanecer acima do</w:t>
      </w:r>
      <w:r w:rsidR="00C83C1F">
        <w:rPr>
          <w:rFonts w:ascii="Arial" w:hAnsi="Arial" w:cs="Arial"/>
          <w:sz w:val="22"/>
          <w:szCs w:val="22"/>
        </w:rPr>
        <w:t>s</w:t>
      </w:r>
      <w:r w:rsidR="002C39BC" w:rsidRPr="00F3663D">
        <w:rPr>
          <w:rFonts w:ascii="Arial" w:hAnsi="Arial" w:cs="Arial"/>
          <w:sz w:val="22"/>
          <w:szCs w:val="22"/>
        </w:rPr>
        <w:t xml:space="preserve"> preço</w:t>
      </w:r>
      <w:r w:rsidR="00C83C1F">
        <w:rPr>
          <w:rFonts w:ascii="Arial" w:hAnsi="Arial" w:cs="Arial"/>
          <w:sz w:val="22"/>
          <w:szCs w:val="22"/>
        </w:rPr>
        <w:t>s</w:t>
      </w:r>
      <w:r w:rsidR="002C39BC" w:rsidRPr="00F3663D">
        <w:rPr>
          <w:rFonts w:ascii="Arial" w:hAnsi="Arial" w:cs="Arial"/>
          <w:sz w:val="22"/>
          <w:szCs w:val="22"/>
        </w:rPr>
        <w:t xml:space="preserve"> máximo</w:t>
      </w:r>
      <w:r w:rsidR="00C83C1F">
        <w:rPr>
          <w:rFonts w:ascii="Arial" w:hAnsi="Arial" w:cs="Arial"/>
          <w:sz w:val="22"/>
          <w:szCs w:val="22"/>
        </w:rPr>
        <w:t>s</w:t>
      </w:r>
      <w:r w:rsidR="002C39BC" w:rsidRPr="00F3663D">
        <w:rPr>
          <w:rFonts w:ascii="Arial" w:hAnsi="Arial" w:cs="Arial"/>
          <w:sz w:val="22"/>
          <w:szCs w:val="22"/>
        </w:rPr>
        <w:t xml:space="preserve"> aceitáve</w:t>
      </w:r>
      <w:r w:rsidR="00C83C1F">
        <w:rPr>
          <w:rFonts w:ascii="Arial" w:hAnsi="Arial" w:cs="Arial"/>
          <w:sz w:val="22"/>
          <w:szCs w:val="22"/>
        </w:rPr>
        <w:t>is</w:t>
      </w:r>
      <w:r w:rsidR="002C39BC" w:rsidRPr="00F3663D">
        <w:rPr>
          <w:rFonts w:ascii="Arial" w:hAnsi="Arial" w:cs="Arial"/>
          <w:sz w:val="22"/>
          <w:szCs w:val="22"/>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002C39BC" w:rsidRPr="00F3663D">
        <w:rPr>
          <w:rFonts w:ascii="Arial" w:hAnsi="Arial" w:cs="Arial"/>
          <w:iCs/>
          <w:sz w:val="22"/>
          <w:szCs w:val="22"/>
        </w:rPr>
        <w:t>nº</w:t>
      </w:r>
      <w:r w:rsidR="002C39BC" w:rsidRPr="00F3663D">
        <w:rPr>
          <w:rFonts w:ascii="Arial" w:hAnsi="Arial" w:cs="Arial"/>
          <w:sz w:val="22"/>
          <w:szCs w:val="22"/>
        </w:rPr>
        <w:t xml:space="preserve"> 73/22</w:t>
      </w:r>
      <w:r w:rsidRPr="00F3663D">
        <w:rPr>
          <w:rFonts w:ascii="Arial" w:hAnsi="Arial" w:cs="Arial"/>
          <w:sz w:val="22"/>
          <w:szCs w:val="22"/>
        </w:rPr>
        <w:t>.</w:t>
      </w:r>
    </w:p>
    <w:p w:rsidR="00FC2486" w:rsidRPr="00F3663D" w:rsidRDefault="00FC2486" w:rsidP="00FC2486">
      <w:pPr>
        <w:jc w:val="both"/>
        <w:rPr>
          <w:rFonts w:ascii="Arial" w:hAnsi="Arial" w:cs="Arial"/>
          <w:b/>
          <w:sz w:val="22"/>
          <w:szCs w:val="22"/>
        </w:rPr>
      </w:pPr>
      <w:r w:rsidRPr="00F3663D">
        <w:rPr>
          <w:rFonts w:ascii="Arial" w:hAnsi="Arial" w:cs="Arial"/>
          <w:b/>
          <w:sz w:val="22"/>
          <w:szCs w:val="22"/>
        </w:rPr>
        <w:t>1</w:t>
      </w:r>
      <w:r w:rsidR="00CC09DD" w:rsidRPr="00F3663D">
        <w:rPr>
          <w:rFonts w:ascii="Arial" w:hAnsi="Arial" w:cs="Arial"/>
          <w:b/>
          <w:sz w:val="22"/>
          <w:szCs w:val="22"/>
        </w:rPr>
        <w:t>2</w:t>
      </w:r>
      <w:r w:rsidRPr="00F3663D">
        <w:rPr>
          <w:rFonts w:ascii="Arial" w:hAnsi="Arial" w:cs="Arial"/>
          <w:b/>
          <w:sz w:val="22"/>
          <w:szCs w:val="22"/>
        </w:rPr>
        <w:t>– DA FASE DE JULGAMENTO DA PROPOSTA</w:t>
      </w:r>
    </w:p>
    <w:p w:rsidR="002C39BC" w:rsidRPr="00F3663D" w:rsidRDefault="00FC2486" w:rsidP="002C39BC">
      <w:pPr>
        <w:jc w:val="both"/>
        <w:rPr>
          <w:rFonts w:ascii="Arial" w:hAnsi="Arial" w:cs="Arial"/>
          <w:sz w:val="22"/>
          <w:szCs w:val="22"/>
        </w:rPr>
      </w:pPr>
      <w:r w:rsidRPr="00F3663D">
        <w:rPr>
          <w:rFonts w:ascii="Arial" w:hAnsi="Arial" w:cs="Arial"/>
          <w:b/>
          <w:sz w:val="22"/>
          <w:szCs w:val="22"/>
        </w:rPr>
        <w:t>1</w:t>
      </w:r>
      <w:r w:rsidR="00CC09DD" w:rsidRPr="00F3663D">
        <w:rPr>
          <w:rFonts w:ascii="Arial" w:hAnsi="Arial" w:cs="Arial"/>
          <w:b/>
          <w:sz w:val="22"/>
          <w:szCs w:val="22"/>
        </w:rPr>
        <w:t>2</w:t>
      </w:r>
      <w:r w:rsidRPr="00F3663D">
        <w:rPr>
          <w:rFonts w:ascii="Arial" w:hAnsi="Arial" w:cs="Arial"/>
          <w:b/>
          <w:sz w:val="22"/>
          <w:szCs w:val="22"/>
        </w:rPr>
        <w:t>.1 –</w:t>
      </w:r>
      <w:r w:rsidRPr="00F3663D">
        <w:rPr>
          <w:rFonts w:ascii="Arial" w:hAnsi="Arial" w:cs="Arial"/>
          <w:sz w:val="22"/>
          <w:szCs w:val="22"/>
        </w:rPr>
        <w:t xml:space="preserve"> Encerrada a etapa de </w:t>
      </w:r>
      <w:r w:rsidR="002C39BC" w:rsidRPr="00F3663D">
        <w:rPr>
          <w:rFonts w:ascii="Arial" w:hAnsi="Arial" w:cs="Arial"/>
          <w:sz w:val="22"/>
          <w:szCs w:val="22"/>
        </w:rPr>
        <w:t>negociação, o</w:t>
      </w:r>
      <w:r w:rsidR="009200B0" w:rsidRPr="00F3663D">
        <w:rPr>
          <w:rFonts w:ascii="Arial" w:hAnsi="Arial" w:cs="Arial"/>
          <w:sz w:val="22"/>
          <w:szCs w:val="22"/>
        </w:rPr>
        <w:t xml:space="preserve"> p</w:t>
      </w:r>
      <w:r w:rsidR="002C39BC" w:rsidRPr="00F3663D">
        <w:rPr>
          <w:rFonts w:ascii="Arial" w:hAnsi="Arial" w:cs="Arial"/>
          <w:sz w:val="22"/>
          <w:szCs w:val="22"/>
        </w:rPr>
        <w:t>regoeiro</w:t>
      </w:r>
      <w:r w:rsidR="009200B0" w:rsidRPr="00F3663D">
        <w:rPr>
          <w:rFonts w:ascii="Arial" w:hAnsi="Arial" w:cs="Arial"/>
          <w:sz w:val="22"/>
          <w:szCs w:val="22"/>
        </w:rPr>
        <w:t>/a pregoeira</w:t>
      </w:r>
      <w:r w:rsidR="002C39BC" w:rsidRPr="00F3663D">
        <w:rPr>
          <w:rFonts w:ascii="Arial" w:hAnsi="Arial" w:cs="Arial"/>
          <w:sz w:val="22"/>
          <w:szCs w:val="22"/>
        </w:rPr>
        <w:t xml:space="preserve"> verificará se a licitante provisoriamente classificada em primeiro lugar atende às condições de participação no certame,</w:t>
      </w:r>
      <w:r w:rsidR="00E87ABD" w:rsidRPr="00F3663D">
        <w:rPr>
          <w:rFonts w:ascii="Arial" w:hAnsi="Arial" w:cs="Arial"/>
          <w:sz w:val="22"/>
          <w:szCs w:val="22"/>
        </w:rPr>
        <w:t xml:space="preserve"> conforme previsto no </w:t>
      </w:r>
      <w:hyperlink r:id="rId26" w:anchor="art14" w:history="1">
        <w:r w:rsidR="00E87ABD" w:rsidRPr="00F3663D">
          <w:rPr>
            <w:rStyle w:val="Hyperlink"/>
            <w:rFonts w:ascii="Arial" w:hAnsi="Arial" w:cs="Arial"/>
            <w:sz w:val="22"/>
            <w:szCs w:val="22"/>
          </w:rPr>
          <w:t>art. 14 da Lei nº 14.133/2021</w:t>
        </w:r>
      </w:hyperlink>
      <w:r w:rsidR="00E566FC" w:rsidRPr="00F3663D">
        <w:rPr>
          <w:rFonts w:ascii="Arial" w:hAnsi="Arial" w:cs="Arial"/>
          <w:sz w:val="22"/>
          <w:szCs w:val="22"/>
        </w:rPr>
        <w:t xml:space="preserve">, legislação correlata e no </w:t>
      </w:r>
      <w:r w:rsidR="00E87ABD" w:rsidRPr="008A1B61">
        <w:rPr>
          <w:rFonts w:ascii="Arial" w:hAnsi="Arial" w:cs="Arial"/>
          <w:sz w:val="22"/>
          <w:szCs w:val="22"/>
        </w:rPr>
        <w:t>item 3.</w:t>
      </w:r>
      <w:r w:rsidR="00F76310" w:rsidRPr="008A1B61">
        <w:rPr>
          <w:rFonts w:ascii="Arial" w:hAnsi="Arial" w:cs="Arial"/>
          <w:sz w:val="22"/>
          <w:szCs w:val="22"/>
        </w:rPr>
        <w:t>3</w:t>
      </w:r>
      <w:r w:rsidR="00E87ABD" w:rsidRPr="008A1B61">
        <w:rPr>
          <w:rFonts w:ascii="Arial" w:hAnsi="Arial" w:cs="Arial"/>
          <w:sz w:val="22"/>
          <w:szCs w:val="22"/>
        </w:rPr>
        <w:t xml:space="preserve"> deste Edital</w:t>
      </w:r>
      <w:r w:rsidR="00E87ABD" w:rsidRPr="00F3663D">
        <w:rPr>
          <w:rFonts w:ascii="Arial" w:hAnsi="Arial" w:cs="Arial"/>
          <w:sz w:val="22"/>
          <w:szCs w:val="22"/>
        </w:rPr>
        <w:t xml:space="preserve">, </w:t>
      </w:r>
      <w:r w:rsidR="002C39BC" w:rsidRPr="00F3663D">
        <w:rPr>
          <w:rFonts w:ascii="Arial" w:hAnsi="Arial" w:cs="Arial"/>
          <w:sz w:val="22"/>
          <w:szCs w:val="22"/>
        </w:rPr>
        <w:t>especialmente quanto à existência de sanção que impeça a participação no certame ou a futura contratação, mediante a consulta aos seguintes cadastros:</w:t>
      </w:r>
    </w:p>
    <w:p w:rsidR="002C39BC" w:rsidRPr="00F3663D" w:rsidRDefault="002C39BC" w:rsidP="002C39BC">
      <w:pPr>
        <w:jc w:val="both"/>
        <w:rPr>
          <w:rFonts w:ascii="Arial" w:hAnsi="Arial" w:cs="Arial"/>
          <w:sz w:val="22"/>
          <w:szCs w:val="22"/>
        </w:rPr>
      </w:pPr>
      <w:r w:rsidRPr="00F3663D">
        <w:rPr>
          <w:rFonts w:ascii="Arial" w:hAnsi="Arial" w:cs="Arial"/>
          <w:sz w:val="22"/>
          <w:szCs w:val="22"/>
        </w:rPr>
        <w:t>a) SICAF;</w:t>
      </w:r>
    </w:p>
    <w:p w:rsidR="002C39BC" w:rsidRPr="00F3663D" w:rsidRDefault="002C39BC" w:rsidP="002C39BC">
      <w:pPr>
        <w:jc w:val="both"/>
        <w:rPr>
          <w:rFonts w:ascii="Arial" w:hAnsi="Arial" w:cs="Arial"/>
          <w:sz w:val="22"/>
          <w:szCs w:val="22"/>
        </w:rPr>
      </w:pPr>
      <w:r w:rsidRPr="00F3663D">
        <w:rPr>
          <w:rFonts w:ascii="Arial" w:hAnsi="Arial" w:cs="Arial"/>
          <w:sz w:val="22"/>
          <w:szCs w:val="22"/>
        </w:rPr>
        <w:t>b) Consulta Consolidada de Pessoa Jurídica do Tribunal de Contas da União (</w:t>
      </w:r>
      <w:hyperlink r:id="rId27" w:history="1">
        <w:r w:rsidRPr="00F3663D">
          <w:rPr>
            <w:rStyle w:val="Hyperlink"/>
            <w:rFonts w:ascii="Arial" w:hAnsi="Arial" w:cs="Arial"/>
            <w:sz w:val="22"/>
            <w:szCs w:val="22"/>
          </w:rPr>
          <w:t>https://certidoes-apf.apps.tcu.gov.br/</w:t>
        </w:r>
      </w:hyperlink>
      <w:r w:rsidRPr="00F3663D">
        <w:rPr>
          <w:rFonts w:ascii="Arial" w:hAnsi="Arial" w:cs="Arial"/>
          <w:sz w:val="22"/>
          <w:szCs w:val="22"/>
        </w:rPr>
        <w:t>).</w:t>
      </w:r>
    </w:p>
    <w:p w:rsidR="002C39BC" w:rsidRPr="00F3663D" w:rsidRDefault="002C39BC" w:rsidP="002C39BC">
      <w:pPr>
        <w:jc w:val="both"/>
        <w:rPr>
          <w:rFonts w:ascii="Arial" w:hAnsi="Arial" w:cs="Arial"/>
          <w:b/>
          <w:sz w:val="22"/>
          <w:szCs w:val="22"/>
        </w:rPr>
      </w:pPr>
      <w:r w:rsidRPr="00F3663D">
        <w:rPr>
          <w:rFonts w:ascii="Arial" w:hAnsi="Arial" w:cs="Arial"/>
          <w:b/>
          <w:sz w:val="22"/>
          <w:szCs w:val="22"/>
        </w:rPr>
        <w:t>Observação 1:</w:t>
      </w:r>
      <w:r w:rsidRPr="00F3663D">
        <w:rPr>
          <w:rFonts w:ascii="Arial" w:hAnsi="Arial" w:cs="Arial"/>
          <w:sz w:val="22"/>
          <w:szCs w:val="22"/>
        </w:rPr>
        <w:t xml:space="preserve">  A consulta aos dois cadastros – </w:t>
      </w:r>
      <w:r w:rsidRPr="00F3663D">
        <w:rPr>
          <w:rFonts w:ascii="Arial" w:hAnsi="Arial" w:cs="Arial"/>
          <w:sz w:val="22"/>
          <w:szCs w:val="22"/>
          <w:shd w:val="clear" w:color="auto" w:fill="FFFFFF"/>
        </w:rPr>
        <w:t>Cadastro Nacional de Empresas Inidôneas e Suspensas -</w:t>
      </w:r>
      <w:r w:rsidRPr="00F3663D">
        <w:rPr>
          <w:rFonts w:ascii="Arial" w:hAnsi="Arial" w:cs="Arial"/>
          <w:sz w:val="22"/>
          <w:szCs w:val="22"/>
        </w:rPr>
        <w:t xml:space="preserve"> (CEIS) e </w:t>
      </w:r>
      <w:r w:rsidRPr="00F3663D">
        <w:rPr>
          <w:rFonts w:ascii="Arial" w:hAnsi="Arial" w:cs="Arial"/>
          <w:b/>
          <w:bCs/>
          <w:sz w:val="22"/>
          <w:szCs w:val="22"/>
        </w:rPr>
        <w:t>Cadastro Nacional de Condenações Cíveis por Ato de Improbidade Administrativa (CNIA),</w:t>
      </w:r>
      <w:r w:rsidRPr="00F3663D">
        <w:rPr>
          <w:rFonts w:ascii="Arial" w:hAnsi="Arial" w:cs="Arial"/>
          <w:sz w:val="22"/>
          <w:szCs w:val="22"/>
        </w:rPr>
        <w:t> além do tradicional </w:t>
      </w:r>
      <w:r w:rsidRPr="00F3663D">
        <w:rPr>
          <w:rFonts w:ascii="Arial" w:hAnsi="Arial" w:cs="Arial"/>
          <w:b/>
          <w:bCs/>
          <w:sz w:val="22"/>
          <w:szCs w:val="22"/>
        </w:rPr>
        <w:t>Sistema de Cadastramento Unificado de Fornecedores –</w:t>
      </w:r>
      <w:r w:rsidRPr="00F3663D">
        <w:rPr>
          <w:rFonts w:ascii="Arial" w:hAnsi="Arial" w:cs="Arial"/>
          <w:sz w:val="22"/>
          <w:szCs w:val="22"/>
        </w:rPr>
        <w:t xml:space="preserve"> SICAF, na fase de habilitação, é recomendação do TCU (Acórdão n° 1.793/2011 – Plenário). Trata-se de verificação da própria condição de participação na licitação. A Consulta Consolidada de Pessoa Jurídica do TCU </w:t>
      </w:r>
      <w:r w:rsidRPr="00F3663D">
        <w:rPr>
          <w:rFonts w:ascii="Arial" w:hAnsi="Arial" w:cs="Arial"/>
          <w:sz w:val="22"/>
          <w:szCs w:val="22"/>
          <w:shd w:val="clear" w:color="auto" w:fill="FFFFFF"/>
        </w:rPr>
        <w:t>(</w:t>
      </w:r>
      <w:hyperlink r:id="rId28" w:tgtFrame="_blank" w:history="1">
        <w:r w:rsidRPr="00F3663D">
          <w:rPr>
            <w:rStyle w:val="Hyperlink"/>
            <w:rFonts w:ascii="Arial" w:hAnsi="Arial" w:cs="Arial"/>
            <w:sz w:val="22"/>
            <w:szCs w:val="22"/>
            <w:bdr w:val="none" w:sz="0" w:space="0" w:color="auto" w:frame="1"/>
            <w:shd w:val="clear" w:color="auto" w:fill="FFFFFF"/>
          </w:rPr>
          <w:t>https://certidoes-apf.apps.tcu.gov.br/)</w:t>
        </w:r>
      </w:hyperlink>
      <w:r w:rsidRPr="00F3663D">
        <w:rPr>
          <w:rFonts w:ascii="Arial" w:hAnsi="Arial" w:cs="Arial"/>
          <w:sz w:val="22"/>
          <w:szCs w:val="22"/>
        </w:rPr>
        <w:t xml:space="preserve"> abrange o cadastro do CNJ, do CEIS, do próprio TCU e o Cadastro Nacional de Empresas Punidas – CNEP do Portal da Transparência. </w:t>
      </w:r>
    </w:p>
    <w:p w:rsidR="002C39BC" w:rsidRPr="00F3663D" w:rsidRDefault="002C39BC" w:rsidP="00E87ABD">
      <w:pPr>
        <w:jc w:val="both"/>
        <w:rPr>
          <w:rFonts w:ascii="Arial" w:eastAsia="MS Mincho" w:hAnsi="Arial" w:cs="Arial"/>
          <w:color w:val="000080"/>
          <w:sz w:val="22"/>
          <w:szCs w:val="22"/>
          <w:u w:val="single"/>
        </w:rPr>
      </w:pPr>
      <w:r w:rsidRPr="00F3663D">
        <w:rPr>
          <w:rFonts w:ascii="Arial" w:eastAsia="MS Mincho" w:hAnsi="Arial" w:cs="Arial"/>
          <w:b/>
          <w:sz w:val="22"/>
          <w:szCs w:val="22"/>
        </w:rPr>
        <w:t>12.1.1 -</w:t>
      </w:r>
      <w:r w:rsidRPr="00F3663D">
        <w:rPr>
          <w:rFonts w:ascii="Arial" w:eastAsia="MS Mincho" w:hAnsi="Arial" w:cs="Arial"/>
          <w:sz w:val="22"/>
          <w:szCs w:val="22"/>
        </w:rPr>
        <w:t xml:space="preserve"> A consulta aos cadastros será realizada em nome da empresa licitante e também de seu sócio majoritário, por força da vedação de que trata o </w:t>
      </w:r>
      <w:hyperlink r:id="rId29" w:anchor=":~:text=%C3%A0s%20seguintes%20comina%C3%A7%C3%B5es%3A-,Art.,n%C2%BA%2012.120%2C%20de%202009)." w:history="1">
        <w:r w:rsidRPr="00F3663D">
          <w:rPr>
            <w:rFonts w:ascii="Arial" w:eastAsia="MS Mincho" w:hAnsi="Arial" w:cs="Arial"/>
            <w:color w:val="000080"/>
            <w:sz w:val="22"/>
            <w:szCs w:val="22"/>
            <w:u w:val="single"/>
          </w:rPr>
          <w:t>artigo 12 da Lei n° 8.429, de 1992</w:t>
        </w:r>
      </w:hyperlink>
    </w:p>
    <w:p w:rsidR="002C39BC" w:rsidRPr="00F3663D" w:rsidRDefault="002C39BC" w:rsidP="00E87ABD">
      <w:pPr>
        <w:numPr>
          <w:ilvl w:val="1"/>
          <w:numId w:val="0"/>
        </w:numPr>
        <w:spacing w:before="120" w:after="120"/>
        <w:jc w:val="both"/>
        <w:rPr>
          <w:rFonts w:ascii="Arial" w:eastAsia="MS Mincho" w:hAnsi="Arial" w:cs="Arial"/>
          <w:color w:val="000000"/>
          <w:sz w:val="22"/>
          <w:szCs w:val="22"/>
        </w:rPr>
      </w:pPr>
      <w:r w:rsidRPr="00F3663D">
        <w:rPr>
          <w:rFonts w:ascii="Arial" w:eastAsia="MS Mincho" w:hAnsi="Arial" w:cs="Arial"/>
          <w:b/>
          <w:color w:val="000000"/>
          <w:sz w:val="22"/>
          <w:szCs w:val="22"/>
        </w:rPr>
        <w:t>12.1.2 -</w:t>
      </w:r>
      <w:r w:rsidRPr="00F3663D">
        <w:rPr>
          <w:rFonts w:ascii="Arial" w:eastAsia="MS Mincho" w:hAnsi="Arial" w:cs="Arial"/>
          <w:color w:val="000000"/>
          <w:sz w:val="22"/>
          <w:szCs w:val="22"/>
        </w:rPr>
        <w:t xml:space="preserve"> Caso conste na Consulta de Situação </w:t>
      </w:r>
      <w:r w:rsidRPr="00F3663D">
        <w:rPr>
          <w:rFonts w:ascii="Arial" w:eastAsia="MS Mincho" w:hAnsi="Arial" w:cs="Arial"/>
          <w:sz w:val="22"/>
          <w:szCs w:val="22"/>
        </w:rPr>
        <w:t>d</w:t>
      </w:r>
      <w:r w:rsidR="00384C2A" w:rsidRPr="00F3663D">
        <w:rPr>
          <w:rFonts w:ascii="Arial" w:eastAsia="MS Mincho" w:hAnsi="Arial" w:cs="Arial"/>
          <w:sz w:val="22"/>
          <w:szCs w:val="22"/>
        </w:rPr>
        <w:t>a</w:t>
      </w:r>
      <w:r w:rsidRPr="00F3663D">
        <w:rPr>
          <w:rFonts w:ascii="Arial" w:eastAsia="MS Mincho" w:hAnsi="Arial" w:cs="Arial"/>
          <w:sz w:val="22"/>
          <w:szCs w:val="22"/>
        </w:rPr>
        <w:t xml:space="preserve"> licitante a existência de Ocorrências Impeditivas Indiretas, o </w:t>
      </w:r>
      <w:r w:rsidR="009200B0" w:rsidRPr="00F3663D">
        <w:rPr>
          <w:rFonts w:ascii="Arial" w:eastAsia="MS Mincho" w:hAnsi="Arial" w:cs="Arial"/>
          <w:sz w:val="22"/>
          <w:szCs w:val="22"/>
        </w:rPr>
        <w:t>p</w:t>
      </w:r>
      <w:r w:rsidRPr="00F3663D">
        <w:rPr>
          <w:rFonts w:ascii="Arial" w:eastAsia="MS Mincho" w:hAnsi="Arial" w:cs="Arial"/>
          <w:sz w:val="22"/>
          <w:szCs w:val="22"/>
        </w:rPr>
        <w:t>regoeiro</w:t>
      </w:r>
      <w:r w:rsidR="009200B0" w:rsidRPr="00F3663D">
        <w:rPr>
          <w:rFonts w:ascii="Arial" w:eastAsia="MS Mincho" w:hAnsi="Arial" w:cs="Arial"/>
          <w:sz w:val="22"/>
          <w:szCs w:val="22"/>
        </w:rPr>
        <w:t>/a pregoeira</w:t>
      </w:r>
      <w:r w:rsidRPr="00F3663D">
        <w:rPr>
          <w:rFonts w:ascii="Arial" w:eastAsia="MS Mincho" w:hAnsi="Arial" w:cs="Arial"/>
          <w:sz w:val="22"/>
          <w:szCs w:val="22"/>
        </w:rPr>
        <w:t xml:space="preserve"> diligenciará para v</w:t>
      </w:r>
      <w:r w:rsidRPr="00F3663D">
        <w:rPr>
          <w:rFonts w:ascii="Arial" w:eastAsia="MS Mincho" w:hAnsi="Arial" w:cs="Arial"/>
          <w:color w:val="000000"/>
          <w:sz w:val="22"/>
          <w:szCs w:val="22"/>
        </w:rPr>
        <w:t>erificar se houve fraude por parte das empresas apontadas no Relatório de Ocorrências Impeditivas Indiretas. (</w:t>
      </w:r>
      <w:hyperlink r:id="rId30" w:anchor="art29" w:history="1">
        <w:r w:rsidRPr="00F3663D">
          <w:rPr>
            <w:rFonts w:ascii="Arial" w:eastAsia="MS Mincho" w:hAnsi="Arial" w:cs="Arial"/>
            <w:color w:val="000080"/>
            <w:sz w:val="22"/>
            <w:szCs w:val="22"/>
            <w:u w:val="single"/>
          </w:rPr>
          <w:t xml:space="preserve">IN nº 3/2018, art. 29, </w:t>
        </w:r>
        <w:r w:rsidRPr="00F3663D">
          <w:rPr>
            <w:rFonts w:ascii="Arial" w:eastAsia="MS Mincho" w:hAnsi="Arial" w:cs="Arial"/>
            <w:i/>
            <w:iCs/>
            <w:color w:val="000080"/>
            <w:sz w:val="22"/>
            <w:szCs w:val="22"/>
            <w:u w:val="single"/>
          </w:rPr>
          <w:t>caput</w:t>
        </w:r>
      </w:hyperlink>
      <w:r w:rsidRPr="00F3663D">
        <w:rPr>
          <w:rFonts w:ascii="Arial" w:eastAsia="MS Mincho" w:hAnsi="Arial" w:cs="Arial"/>
          <w:color w:val="000000"/>
          <w:sz w:val="22"/>
          <w:szCs w:val="22"/>
        </w:rPr>
        <w:t>).</w:t>
      </w:r>
    </w:p>
    <w:p w:rsidR="002C39BC" w:rsidRPr="00F3663D" w:rsidRDefault="002C39BC" w:rsidP="00E87ABD">
      <w:pPr>
        <w:numPr>
          <w:ilvl w:val="1"/>
          <w:numId w:val="0"/>
        </w:numPr>
        <w:spacing w:before="120" w:after="120"/>
        <w:jc w:val="both"/>
        <w:rPr>
          <w:rFonts w:ascii="Arial" w:eastAsia="MS Mincho" w:hAnsi="Arial" w:cs="Arial"/>
          <w:color w:val="000000"/>
          <w:sz w:val="22"/>
          <w:szCs w:val="22"/>
        </w:rPr>
      </w:pPr>
      <w:r w:rsidRPr="00F3663D">
        <w:rPr>
          <w:rFonts w:ascii="Arial" w:eastAsia="MS Mincho" w:hAnsi="Arial" w:cs="Arial"/>
          <w:b/>
          <w:color w:val="000000"/>
          <w:sz w:val="22"/>
          <w:szCs w:val="22"/>
        </w:rPr>
        <w:t>1</w:t>
      </w:r>
      <w:r w:rsidR="00E87ABD" w:rsidRPr="00F3663D">
        <w:rPr>
          <w:rFonts w:ascii="Arial" w:eastAsia="MS Mincho" w:hAnsi="Arial" w:cs="Arial"/>
          <w:b/>
          <w:color w:val="000000"/>
          <w:sz w:val="22"/>
          <w:szCs w:val="22"/>
        </w:rPr>
        <w:t>2</w:t>
      </w:r>
      <w:r w:rsidRPr="00F3663D">
        <w:rPr>
          <w:rFonts w:ascii="Arial" w:eastAsia="MS Mincho" w:hAnsi="Arial" w:cs="Arial"/>
          <w:b/>
          <w:color w:val="000000"/>
          <w:sz w:val="22"/>
          <w:szCs w:val="22"/>
        </w:rPr>
        <w:t>.1.2.1 -</w:t>
      </w:r>
      <w:r w:rsidRPr="00F3663D">
        <w:rPr>
          <w:rFonts w:ascii="Arial" w:eastAsia="MS Mincho" w:hAnsi="Arial" w:cs="Arial"/>
          <w:color w:val="000000"/>
          <w:sz w:val="22"/>
          <w:szCs w:val="22"/>
        </w:rPr>
        <w:t xml:space="preserve"> A tentativa de burla será verificada por meio dos vínculos societários, linhas de fornecimento similares, dentre outros. (</w:t>
      </w:r>
      <w:hyperlink r:id="rId31" w:history="1">
        <w:r w:rsidRPr="00F3663D">
          <w:rPr>
            <w:rStyle w:val="Hyperlink"/>
            <w:rFonts w:ascii="Arial" w:eastAsia="MS Mincho" w:hAnsi="Arial" w:cs="Arial"/>
            <w:sz w:val="22"/>
            <w:szCs w:val="22"/>
          </w:rPr>
          <w:t>IN nº 3/2018, art. 29, §1º</w:t>
        </w:r>
      </w:hyperlink>
      <w:r w:rsidRPr="00F3663D">
        <w:rPr>
          <w:rFonts w:ascii="Arial" w:eastAsia="MS Mincho" w:hAnsi="Arial" w:cs="Arial"/>
          <w:color w:val="000000"/>
          <w:sz w:val="22"/>
          <w:szCs w:val="22"/>
        </w:rPr>
        <w:t>).</w:t>
      </w:r>
    </w:p>
    <w:p w:rsidR="002C39BC" w:rsidRPr="00F3663D" w:rsidRDefault="002C39BC" w:rsidP="00E87ABD">
      <w:pPr>
        <w:numPr>
          <w:ilvl w:val="1"/>
          <w:numId w:val="0"/>
        </w:numPr>
        <w:spacing w:before="120" w:after="120"/>
        <w:jc w:val="both"/>
        <w:rPr>
          <w:rFonts w:ascii="Arial" w:eastAsia="MS Mincho" w:hAnsi="Arial" w:cs="Arial"/>
          <w:color w:val="000000"/>
          <w:sz w:val="22"/>
          <w:szCs w:val="22"/>
        </w:rPr>
      </w:pPr>
      <w:r w:rsidRPr="00F3663D">
        <w:rPr>
          <w:rFonts w:ascii="Arial" w:eastAsia="MS Mincho" w:hAnsi="Arial" w:cs="Arial"/>
          <w:b/>
          <w:color w:val="000000"/>
          <w:sz w:val="22"/>
          <w:szCs w:val="22"/>
        </w:rPr>
        <w:t>1</w:t>
      </w:r>
      <w:r w:rsidR="00E87ABD" w:rsidRPr="00F3663D">
        <w:rPr>
          <w:rFonts w:ascii="Arial" w:eastAsia="MS Mincho" w:hAnsi="Arial" w:cs="Arial"/>
          <w:b/>
          <w:color w:val="000000"/>
          <w:sz w:val="22"/>
          <w:szCs w:val="22"/>
        </w:rPr>
        <w:t>2</w:t>
      </w:r>
      <w:r w:rsidRPr="00F3663D">
        <w:rPr>
          <w:rFonts w:ascii="Arial" w:eastAsia="MS Mincho" w:hAnsi="Arial" w:cs="Arial"/>
          <w:b/>
          <w:color w:val="000000"/>
          <w:sz w:val="22"/>
          <w:szCs w:val="22"/>
        </w:rPr>
        <w:t>.1.2.2 -</w:t>
      </w:r>
      <w:r w:rsidRPr="00F3663D">
        <w:rPr>
          <w:rFonts w:ascii="Arial" w:eastAsia="MS Mincho" w:hAnsi="Arial" w:cs="Arial"/>
          <w:color w:val="000000"/>
          <w:sz w:val="22"/>
          <w:szCs w:val="22"/>
        </w:rPr>
        <w:t xml:space="preserve"> A licitante será convocada para manifestação previamente a uma eventual desclassificação. (</w:t>
      </w:r>
      <w:hyperlink r:id="rId32" w:history="1">
        <w:r w:rsidRPr="00F3663D">
          <w:rPr>
            <w:rStyle w:val="Hyperlink"/>
            <w:rFonts w:ascii="Arial" w:eastAsia="MS Mincho" w:hAnsi="Arial" w:cs="Arial"/>
            <w:sz w:val="22"/>
            <w:szCs w:val="22"/>
          </w:rPr>
          <w:t>IN nº 3/2018, art. 29, §2º</w:t>
        </w:r>
      </w:hyperlink>
      <w:r w:rsidRPr="00F3663D">
        <w:rPr>
          <w:rFonts w:ascii="Arial" w:eastAsia="MS Mincho" w:hAnsi="Arial" w:cs="Arial"/>
          <w:color w:val="000000"/>
          <w:sz w:val="22"/>
          <w:szCs w:val="22"/>
        </w:rPr>
        <w:t>).</w:t>
      </w:r>
    </w:p>
    <w:p w:rsidR="002C39BC" w:rsidRPr="00F3663D" w:rsidRDefault="002C39BC" w:rsidP="00E87ABD">
      <w:pPr>
        <w:jc w:val="both"/>
        <w:rPr>
          <w:rFonts w:ascii="Arial" w:hAnsi="Arial" w:cs="Arial"/>
          <w:sz w:val="22"/>
          <w:szCs w:val="22"/>
        </w:rPr>
      </w:pPr>
      <w:r w:rsidRPr="00F3663D">
        <w:rPr>
          <w:rFonts w:ascii="Arial" w:hAnsi="Arial" w:cs="Arial"/>
          <w:b/>
          <w:sz w:val="22"/>
          <w:szCs w:val="22"/>
        </w:rPr>
        <w:t>1</w:t>
      </w:r>
      <w:r w:rsidR="00E87ABD" w:rsidRPr="00F3663D">
        <w:rPr>
          <w:rFonts w:ascii="Arial" w:hAnsi="Arial" w:cs="Arial"/>
          <w:b/>
          <w:sz w:val="22"/>
          <w:szCs w:val="22"/>
        </w:rPr>
        <w:t>2</w:t>
      </w:r>
      <w:r w:rsidRPr="00F3663D">
        <w:rPr>
          <w:rFonts w:ascii="Arial" w:hAnsi="Arial" w:cs="Arial"/>
          <w:b/>
          <w:sz w:val="22"/>
          <w:szCs w:val="22"/>
        </w:rPr>
        <w:t>.1.2.3 –</w:t>
      </w:r>
      <w:r w:rsidRPr="00F3663D">
        <w:rPr>
          <w:rFonts w:ascii="Arial" w:hAnsi="Arial" w:cs="Arial"/>
          <w:sz w:val="22"/>
          <w:szCs w:val="22"/>
        </w:rPr>
        <w:t xml:space="preserve"> Constatada a existência de sanção, o </w:t>
      </w:r>
      <w:r w:rsidR="009200B0" w:rsidRPr="00F3663D">
        <w:rPr>
          <w:rFonts w:ascii="Arial" w:hAnsi="Arial" w:cs="Arial"/>
          <w:sz w:val="22"/>
          <w:szCs w:val="22"/>
        </w:rPr>
        <w:t>p</w:t>
      </w:r>
      <w:r w:rsidRPr="00F3663D">
        <w:rPr>
          <w:rFonts w:ascii="Arial" w:hAnsi="Arial" w:cs="Arial"/>
          <w:sz w:val="22"/>
          <w:szCs w:val="22"/>
        </w:rPr>
        <w:t>regoeiro</w:t>
      </w:r>
      <w:r w:rsidR="009200B0" w:rsidRPr="00F3663D">
        <w:rPr>
          <w:rFonts w:ascii="Arial" w:hAnsi="Arial" w:cs="Arial"/>
          <w:sz w:val="22"/>
          <w:szCs w:val="22"/>
        </w:rPr>
        <w:t>/a pregoeira</w:t>
      </w:r>
      <w:r w:rsidRPr="00F3663D">
        <w:rPr>
          <w:rFonts w:ascii="Arial" w:hAnsi="Arial" w:cs="Arial"/>
          <w:sz w:val="22"/>
          <w:szCs w:val="22"/>
        </w:rPr>
        <w:t xml:space="preserve"> poderá inabilitar a licitante, por falta de condição de participação.</w:t>
      </w:r>
    </w:p>
    <w:p w:rsidR="00E83782" w:rsidRPr="005646E9" w:rsidRDefault="00E87ABD" w:rsidP="00E83782">
      <w:pPr>
        <w:spacing w:line="360" w:lineRule="auto"/>
        <w:jc w:val="both"/>
        <w:rPr>
          <w:rFonts w:ascii="Arial" w:hAnsi="Arial" w:cs="Arial"/>
          <w:sz w:val="22"/>
          <w:szCs w:val="22"/>
        </w:rPr>
      </w:pPr>
      <w:r w:rsidRPr="00F3663D">
        <w:rPr>
          <w:rFonts w:ascii="Arial" w:hAnsi="Arial" w:cs="Arial"/>
          <w:b/>
          <w:sz w:val="22"/>
          <w:szCs w:val="22"/>
        </w:rPr>
        <w:lastRenderedPageBreak/>
        <w:t>12.1.3 -</w:t>
      </w:r>
      <w:r w:rsidRPr="00F3663D">
        <w:rPr>
          <w:rFonts w:ascii="Arial" w:hAnsi="Arial" w:cs="Arial"/>
          <w:sz w:val="22"/>
          <w:szCs w:val="22"/>
        </w:rPr>
        <w:t xml:space="preserve"> </w:t>
      </w:r>
      <w:r w:rsidR="005732B1" w:rsidRPr="00F3663D">
        <w:rPr>
          <w:rFonts w:ascii="Arial" w:hAnsi="Arial" w:cs="Arial"/>
          <w:sz w:val="22"/>
          <w:szCs w:val="22"/>
        </w:rPr>
        <w:t xml:space="preserve">Caso a licitante provisoriamente classificada em primeiro lugar tenha se utilizado de algum tratamento favorecido às ME/EPPs, o </w:t>
      </w:r>
      <w:r w:rsidR="009200B0" w:rsidRPr="00F3663D">
        <w:rPr>
          <w:rFonts w:ascii="Arial" w:hAnsi="Arial" w:cs="Arial"/>
          <w:sz w:val="22"/>
          <w:szCs w:val="22"/>
        </w:rPr>
        <w:t>p</w:t>
      </w:r>
      <w:r w:rsidR="005732B1" w:rsidRPr="00F3663D">
        <w:rPr>
          <w:rFonts w:ascii="Arial" w:hAnsi="Arial" w:cs="Arial"/>
          <w:sz w:val="22"/>
          <w:szCs w:val="22"/>
        </w:rPr>
        <w:t>regoeiro</w:t>
      </w:r>
      <w:r w:rsidR="009200B0" w:rsidRPr="00F3663D">
        <w:rPr>
          <w:rFonts w:ascii="Arial" w:hAnsi="Arial" w:cs="Arial"/>
          <w:sz w:val="22"/>
          <w:szCs w:val="22"/>
        </w:rPr>
        <w:t>/a pregoeira</w:t>
      </w:r>
      <w:r w:rsidR="005732B1" w:rsidRPr="00F3663D">
        <w:rPr>
          <w:rFonts w:ascii="Arial" w:hAnsi="Arial" w:cs="Arial"/>
          <w:sz w:val="22"/>
          <w:szCs w:val="22"/>
        </w:rPr>
        <w:t xml:space="preserve"> verificará se faz jus ao benefício, em conformidade com os </w:t>
      </w:r>
      <w:r w:rsidR="005732B1" w:rsidRPr="00BE41E5">
        <w:rPr>
          <w:rFonts w:ascii="Arial" w:hAnsi="Arial" w:cs="Arial"/>
          <w:sz w:val="22"/>
          <w:szCs w:val="22"/>
        </w:rPr>
        <w:t xml:space="preserve">itens </w:t>
      </w:r>
      <w:r w:rsidR="00E83782" w:rsidRPr="00BE41E5">
        <w:rPr>
          <w:rFonts w:ascii="Arial" w:hAnsi="Arial" w:cs="Arial"/>
          <w:sz w:val="22"/>
          <w:szCs w:val="22"/>
        </w:rPr>
        <w:t>3.2.1</w:t>
      </w:r>
      <w:r w:rsidR="00FB349C" w:rsidRPr="00BE41E5">
        <w:rPr>
          <w:rFonts w:ascii="Arial" w:hAnsi="Arial" w:cs="Arial"/>
          <w:sz w:val="22"/>
          <w:szCs w:val="22"/>
        </w:rPr>
        <w:t xml:space="preserve"> </w:t>
      </w:r>
      <w:r w:rsidR="00E83782" w:rsidRPr="00BE41E5">
        <w:rPr>
          <w:rFonts w:ascii="Arial" w:hAnsi="Arial" w:cs="Arial"/>
          <w:sz w:val="22"/>
          <w:szCs w:val="22"/>
        </w:rPr>
        <w:t>a 3.2.3 e 6.6 deste Edital.</w:t>
      </w:r>
      <w:r w:rsidR="00E83782">
        <w:rPr>
          <w:rFonts w:ascii="Arial" w:hAnsi="Arial" w:cs="Arial"/>
          <w:sz w:val="22"/>
          <w:szCs w:val="22"/>
        </w:rPr>
        <w:t xml:space="preserve"> </w:t>
      </w:r>
    </w:p>
    <w:p w:rsidR="00B70DCF" w:rsidRPr="00E030F4" w:rsidRDefault="00B70DCF" w:rsidP="00B70DCF">
      <w:pPr>
        <w:jc w:val="both"/>
        <w:rPr>
          <w:rFonts w:ascii="Arial" w:hAnsi="Arial" w:cs="Arial"/>
          <w:strike/>
          <w:sz w:val="22"/>
          <w:szCs w:val="22"/>
        </w:rPr>
      </w:pPr>
      <w:r w:rsidRPr="00F3663D">
        <w:rPr>
          <w:rFonts w:ascii="Arial" w:hAnsi="Arial" w:cs="Arial"/>
          <w:b/>
          <w:sz w:val="22"/>
          <w:szCs w:val="22"/>
        </w:rPr>
        <w:t>12.2 -</w:t>
      </w:r>
      <w:r w:rsidRPr="00F3663D">
        <w:rPr>
          <w:rFonts w:ascii="Arial" w:hAnsi="Arial" w:cs="Arial"/>
          <w:sz w:val="22"/>
          <w:szCs w:val="22"/>
        </w:rPr>
        <w:t xml:space="preserve"> Verificadas as condições de </w:t>
      </w:r>
      <w:r w:rsidRPr="00451B64">
        <w:rPr>
          <w:rFonts w:ascii="Arial" w:hAnsi="Arial" w:cs="Arial"/>
          <w:sz w:val="22"/>
          <w:szCs w:val="22"/>
        </w:rPr>
        <w:t>participação e de utilizaç</w:t>
      </w:r>
      <w:r w:rsidR="009200B0" w:rsidRPr="00451B64">
        <w:rPr>
          <w:rFonts w:ascii="Arial" w:hAnsi="Arial" w:cs="Arial"/>
          <w:sz w:val="22"/>
          <w:szCs w:val="22"/>
        </w:rPr>
        <w:t>ão do tratamento favorecido, o p</w:t>
      </w:r>
      <w:r w:rsidRPr="00451B64">
        <w:rPr>
          <w:rFonts w:ascii="Arial" w:hAnsi="Arial" w:cs="Arial"/>
          <w:sz w:val="22"/>
          <w:szCs w:val="22"/>
        </w:rPr>
        <w:t>regoeiro</w:t>
      </w:r>
      <w:r w:rsidR="009200B0" w:rsidRPr="00451B64">
        <w:rPr>
          <w:rFonts w:ascii="Arial" w:hAnsi="Arial" w:cs="Arial"/>
          <w:sz w:val="22"/>
          <w:szCs w:val="22"/>
        </w:rPr>
        <w:t>/a pregoeira</w:t>
      </w:r>
      <w:r w:rsidRPr="00451B64">
        <w:rPr>
          <w:rFonts w:ascii="Arial" w:hAnsi="Arial" w:cs="Arial"/>
          <w:sz w:val="22"/>
          <w:szCs w:val="22"/>
        </w:rPr>
        <w:t xml:space="preserve"> examinará a proposta classificada em primeiro lugar</w:t>
      </w:r>
      <w:r w:rsidR="006A6505" w:rsidRPr="00451B64">
        <w:rPr>
          <w:rFonts w:ascii="Arial" w:hAnsi="Arial" w:cs="Arial"/>
          <w:sz w:val="22"/>
          <w:szCs w:val="22"/>
        </w:rPr>
        <w:t>,</w:t>
      </w:r>
      <w:r w:rsidRPr="00451B64">
        <w:rPr>
          <w:rFonts w:ascii="Arial" w:hAnsi="Arial" w:cs="Arial"/>
          <w:sz w:val="22"/>
          <w:szCs w:val="22"/>
        </w:rPr>
        <w:t xml:space="preserve"> quanto à adequação ao objeto e, estando em conformidade, solicitará </w:t>
      </w:r>
      <w:r w:rsidRPr="00451B64">
        <w:rPr>
          <w:rFonts w:ascii="Arial" w:hAnsi="Arial" w:cs="Arial"/>
          <w:b/>
          <w:sz w:val="22"/>
          <w:szCs w:val="22"/>
        </w:rPr>
        <w:t>via chat</w:t>
      </w:r>
      <w:r w:rsidRPr="00451B64">
        <w:rPr>
          <w:rFonts w:ascii="Arial" w:hAnsi="Arial" w:cs="Arial"/>
          <w:sz w:val="22"/>
          <w:szCs w:val="22"/>
        </w:rPr>
        <w:t>, no</w:t>
      </w:r>
      <w:r w:rsidRPr="00451B64">
        <w:rPr>
          <w:rFonts w:ascii="Arial" w:hAnsi="Arial" w:cs="Arial"/>
          <w:b/>
          <w:sz w:val="22"/>
          <w:szCs w:val="22"/>
        </w:rPr>
        <w:t xml:space="preserve"> prazo e nos moldes</w:t>
      </w:r>
      <w:r w:rsidRPr="00451B64">
        <w:rPr>
          <w:rFonts w:ascii="Arial" w:hAnsi="Arial" w:cs="Arial"/>
          <w:sz w:val="22"/>
          <w:szCs w:val="22"/>
        </w:rPr>
        <w:t xml:space="preserve"> elencados na cláusula 13 deste Edital, o envio da </w:t>
      </w:r>
      <w:r w:rsidRPr="00451B64">
        <w:rPr>
          <w:rFonts w:ascii="Arial" w:hAnsi="Arial" w:cs="Arial"/>
          <w:b/>
          <w:sz w:val="22"/>
          <w:szCs w:val="22"/>
        </w:rPr>
        <w:t>PROPOSTA DEFINITIVA DE PREÇOS</w:t>
      </w:r>
      <w:r w:rsidRPr="00451B64">
        <w:rPr>
          <w:rFonts w:ascii="Arial" w:hAnsi="Arial" w:cs="Arial"/>
          <w:sz w:val="22"/>
          <w:szCs w:val="22"/>
        </w:rPr>
        <w:t>, adequada ao último lance ofertado ou valor negociado</w:t>
      </w:r>
      <w:r w:rsidR="00BE41E5">
        <w:rPr>
          <w:rFonts w:ascii="Arial" w:hAnsi="Arial" w:cs="Arial"/>
          <w:sz w:val="22"/>
          <w:szCs w:val="22"/>
        </w:rPr>
        <w:t>.</w:t>
      </w:r>
    </w:p>
    <w:p w:rsidR="00B70DCF" w:rsidRPr="00451B64" w:rsidRDefault="00B70DCF" w:rsidP="00B70DCF">
      <w:pPr>
        <w:jc w:val="both"/>
        <w:rPr>
          <w:rFonts w:ascii="Arial" w:hAnsi="Arial" w:cs="Arial"/>
          <w:sz w:val="22"/>
          <w:szCs w:val="22"/>
          <w:shd w:val="clear" w:color="auto" w:fill="FFFFFF"/>
        </w:rPr>
      </w:pPr>
      <w:r w:rsidRPr="00451B64">
        <w:rPr>
          <w:rFonts w:ascii="Arial" w:hAnsi="Arial" w:cs="Arial"/>
          <w:b/>
          <w:sz w:val="22"/>
          <w:szCs w:val="22"/>
          <w:shd w:val="clear" w:color="auto" w:fill="FFFFFF"/>
        </w:rPr>
        <w:t>12.2.</w:t>
      </w:r>
      <w:r w:rsidR="00C513C1" w:rsidRPr="00451B64">
        <w:rPr>
          <w:rFonts w:ascii="Arial" w:hAnsi="Arial" w:cs="Arial"/>
          <w:b/>
          <w:sz w:val="22"/>
          <w:szCs w:val="22"/>
          <w:shd w:val="clear" w:color="auto" w:fill="FFFFFF"/>
        </w:rPr>
        <w:t>1</w:t>
      </w:r>
      <w:r w:rsidRPr="00451B64">
        <w:rPr>
          <w:rFonts w:ascii="Arial" w:hAnsi="Arial" w:cs="Arial"/>
          <w:b/>
          <w:sz w:val="22"/>
          <w:szCs w:val="22"/>
          <w:shd w:val="clear" w:color="auto" w:fill="FFFFFF"/>
        </w:rPr>
        <w:t xml:space="preserve"> –</w:t>
      </w:r>
      <w:r w:rsidRPr="00451B64">
        <w:rPr>
          <w:rFonts w:ascii="Arial" w:hAnsi="Arial" w:cs="Arial"/>
          <w:sz w:val="22"/>
          <w:szCs w:val="22"/>
          <w:shd w:val="clear" w:color="auto" w:fill="FFFFFF"/>
        </w:rPr>
        <w:t xml:space="preserve"> </w:t>
      </w:r>
      <w:r w:rsidR="006A6505" w:rsidRPr="00451B64">
        <w:rPr>
          <w:rFonts w:ascii="Arial" w:hAnsi="Arial" w:cs="Arial"/>
          <w:sz w:val="22"/>
          <w:szCs w:val="22"/>
          <w:shd w:val="clear" w:color="auto" w:fill="FFFFFF"/>
        </w:rPr>
        <w:t>Recebida a proposta definitiva de p</w:t>
      </w:r>
      <w:r w:rsidRPr="00451B64">
        <w:rPr>
          <w:rFonts w:ascii="Arial" w:hAnsi="Arial" w:cs="Arial"/>
          <w:sz w:val="22"/>
          <w:szCs w:val="22"/>
          <w:shd w:val="clear" w:color="auto" w:fill="FFFFFF"/>
        </w:rPr>
        <w:t>reços</w:t>
      </w:r>
      <w:r w:rsidR="00C513C1" w:rsidRPr="00451B64">
        <w:rPr>
          <w:rFonts w:ascii="Arial" w:hAnsi="Arial" w:cs="Arial"/>
          <w:sz w:val="22"/>
          <w:szCs w:val="22"/>
          <w:shd w:val="clear" w:color="auto" w:fill="FFFFFF"/>
        </w:rPr>
        <w:t xml:space="preserve"> e estando aquela</w:t>
      </w:r>
      <w:r w:rsidR="00C513C1" w:rsidRPr="00E030F4">
        <w:rPr>
          <w:rFonts w:ascii="Arial" w:hAnsi="Arial" w:cs="Arial"/>
          <w:strike/>
          <w:sz w:val="22"/>
          <w:szCs w:val="22"/>
          <w:shd w:val="clear" w:color="auto" w:fill="FFFFFF"/>
        </w:rPr>
        <w:t>s</w:t>
      </w:r>
      <w:r w:rsidR="00C513C1" w:rsidRPr="00451B64">
        <w:rPr>
          <w:rFonts w:ascii="Arial" w:hAnsi="Arial" w:cs="Arial"/>
          <w:sz w:val="22"/>
          <w:szCs w:val="22"/>
          <w:shd w:val="clear" w:color="auto" w:fill="FFFFFF"/>
        </w:rPr>
        <w:t xml:space="preserve"> </w:t>
      </w:r>
      <w:r w:rsidRPr="00451B64">
        <w:rPr>
          <w:rFonts w:ascii="Arial" w:hAnsi="Arial" w:cs="Arial"/>
          <w:sz w:val="22"/>
          <w:szCs w:val="22"/>
          <w:shd w:val="clear" w:color="auto" w:fill="FFFFFF"/>
        </w:rPr>
        <w:t>de acordo com os requisitos formais exigidos neste Edital</w:t>
      </w:r>
      <w:r w:rsidR="009200B0" w:rsidRPr="00451B64">
        <w:rPr>
          <w:rFonts w:ascii="Arial" w:hAnsi="Arial" w:cs="Arial"/>
          <w:sz w:val="22"/>
          <w:szCs w:val="22"/>
          <w:shd w:val="clear" w:color="auto" w:fill="FFFFFF"/>
        </w:rPr>
        <w:t>, o p</w:t>
      </w:r>
      <w:r w:rsidRPr="00451B64">
        <w:rPr>
          <w:rFonts w:ascii="Arial" w:hAnsi="Arial" w:cs="Arial"/>
          <w:sz w:val="22"/>
          <w:szCs w:val="22"/>
          <w:shd w:val="clear" w:color="auto" w:fill="FFFFFF"/>
        </w:rPr>
        <w:t>regoeiro</w:t>
      </w:r>
      <w:r w:rsidR="009200B0" w:rsidRPr="00451B64">
        <w:rPr>
          <w:rFonts w:ascii="Arial" w:hAnsi="Arial" w:cs="Arial"/>
          <w:sz w:val="22"/>
          <w:szCs w:val="22"/>
          <w:shd w:val="clear" w:color="auto" w:fill="FFFFFF"/>
        </w:rPr>
        <w:t>/a pregoeira</w:t>
      </w:r>
      <w:r w:rsidRPr="00451B64">
        <w:rPr>
          <w:rFonts w:ascii="Arial" w:hAnsi="Arial" w:cs="Arial"/>
          <w:sz w:val="22"/>
          <w:szCs w:val="22"/>
          <w:shd w:val="clear" w:color="auto" w:fill="FFFFFF"/>
        </w:rPr>
        <w:t xml:space="preserve"> procederá à aceitação da proposta no sistema.</w:t>
      </w:r>
    </w:p>
    <w:p w:rsidR="00B70DCF" w:rsidRPr="00451B64" w:rsidRDefault="00B70DCF" w:rsidP="00B70DCF">
      <w:pPr>
        <w:jc w:val="both"/>
        <w:rPr>
          <w:rFonts w:ascii="Arial" w:hAnsi="Arial" w:cs="Arial"/>
          <w:sz w:val="22"/>
          <w:szCs w:val="22"/>
        </w:rPr>
      </w:pPr>
      <w:r w:rsidRPr="00451B64">
        <w:rPr>
          <w:rFonts w:ascii="Arial" w:hAnsi="Arial" w:cs="Arial"/>
          <w:b/>
          <w:sz w:val="22"/>
          <w:szCs w:val="22"/>
          <w:shd w:val="clear" w:color="auto" w:fill="FFFFFF"/>
        </w:rPr>
        <w:t>12.3 -</w:t>
      </w:r>
      <w:r w:rsidRPr="00451B64">
        <w:rPr>
          <w:rFonts w:ascii="Arial" w:hAnsi="Arial" w:cs="Arial"/>
          <w:sz w:val="22"/>
          <w:szCs w:val="22"/>
          <w:shd w:val="clear" w:color="auto" w:fill="FFFFFF"/>
        </w:rPr>
        <w:t xml:space="preserve"> </w:t>
      </w:r>
      <w:r w:rsidR="006A6505" w:rsidRPr="00451B64">
        <w:rPr>
          <w:rFonts w:ascii="Arial" w:hAnsi="Arial" w:cs="Arial"/>
          <w:sz w:val="22"/>
          <w:szCs w:val="22"/>
        </w:rPr>
        <w:t>O não encaminhamento da p</w:t>
      </w:r>
      <w:r w:rsidRPr="00451B64">
        <w:rPr>
          <w:rFonts w:ascii="Arial" w:hAnsi="Arial" w:cs="Arial"/>
          <w:sz w:val="22"/>
          <w:szCs w:val="22"/>
        </w:rPr>
        <w:t xml:space="preserve">roposta </w:t>
      </w:r>
      <w:r w:rsidR="006A6505" w:rsidRPr="00451B64">
        <w:rPr>
          <w:rFonts w:ascii="Arial" w:hAnsi="Arial" w:cs="Arial"/>
          <w:sz w:val="22"/>
          <w:szCs w:val="22"/>
        </w:rPr>
        <w:t>d</w:t>
      </w:r>
      <w:r w:rsidRPr="00451B64">
        <w:rPr>
          <w:rFonts w:ascii="Arial" w:hAnsi="Arial" w:cs="Arial"/>
          <w:sz w:val="22"/>
          <w:szCs w:val="22"/>
        </w:rPr>
        <w:t xml:space="preserve">efinitiva de </w:t>
      </w:r>
      <w:r w:rsidR="006A6505" w:rsidRPr="00451B64">
        <w:rPr>
          <w:rFonts w:ascii="Arial" w:hAnsi="Arial" w:cs="Arial"/>
          <w:sz w:val="22"/>
          <w:szCs w:val="22"/>
        </w:rPr>
        <w:t>p</w:t>
      </w:r>
      <w:r w:rsidRPr="00451B64">
        <w:rPr>
          <w:rFonts w:ascii="Arial" w:hAnsi="Arial" w:cs="Arial"/>
          <w:sz w:val="22"/>
          <w:szCs w:val="22"/>
        </w:rPr>
        <w:t xml:space="preserve">reços, no prazo estabelecido na cláusula 13, configurará desistência da proposta, sujeitando a licitante às sanções previstas na cláusula </w:t>
      </w:r>
      <w:r w:rsidR="009E4CE4" w:rsidRPr="00451B64">
        <w:rPr>
          <w:rFonts w:ascii="Arial" w:hAnsi="Arial" w:cs="Arial"/>
          <w:sz w:val="22"/>
          <w:szCs w:val="22"/>
        </w:rPr>
        <w:t xml:space="preserve">22 </w:t>
      </w:r>
      <w:r w:rsidRPr="00451B64">
        <w:rPr>
          <w:rFonts w:ascii="Arial" w:hAnsi="Arial" w:cs="Arial"/>
          <w:sz w:val="22"/>
          <w:szCs w:val="22"/>
        </w:rPr>
        <w:t>deste Edital.</w:t>
      </w:r>
    </w:p>
    <w:p w:rsidR="00FC2486" w:rsidRPr="00BE41E5" w:rsidRDefault="00203D83" w:rsidP="00FC2486">
      <w:pPr>
        <w:jc w:val="both"/>
        <w:rPr>
          <w:rFonts w:ascii="Arial" w:hAnsi="Arial" w:cs="Arial"/>
          <w:strike/>
          <w:sz w:val="22"/>
          <w:szCs w:val="22"/>
        </w:rPr>
      </w:pPr>
      <w:r w:rsidRPr="00451B64">
        <w:rPr>
          <w:rFonts w:ascii="Arial" w:hAnsi="Arial" w:cs="Arial"/>
          <w:b/>
          <w:sz w:val="22"/>
          <w:szCs w:val="22"/>
        </w:rPr>
        <w:t>12.</w:t>
      </w:r>
      <w:r w:rsidR="00384C2A" w:rsidRPr="00451B64">
        <w:rPr>
          <w:rFonts w:ascii="Arial" w:hAnsi="Arial" w:cs="Arial"/>
          <w:b/>
          <w:sz w:val="22"/>
          <w:szCs w:val="22"/>
        </w:rPr>
        <w:t>4</w:t>
      </w:r>
      <w:r w:rsidR="00FC2486" w:rsidRPr="00451B64">
        <w:rPr>
          <w:rFonts w:ascii="Arial" w:hAnsi="Arial" w:cs="Arial"/>
          <w:b/>
          <w:sz w:val="22"/>
          <w:szCs w:val="22"/>
        </w:rPr>
        <w:t xml:space="preserve"> –</w:t>
      </w:r>
      <w:r w:rsidR="00FC2486" w:rsidRPr="00451B64">
        <w:rPr>
          <w:rFonts w:ascii="Arial" w:hAnsi="Arial" w:cs="Arial"/>
          <w:sz w:val="22"/>
          <w:szCs w:val="22"/>
        </w:rPr>
        <w:t xml:space="preserve"> O critério de julgamento das propostas será o de </w:t>
      </w:r>
      <w:r w:rsidR="00FC2486" w:rsidRPr="00BE41E5">
        <w:rPr>
          <w:rFonts w:ascii="Arial" w:hAnsi="Arial" w:cs="Arial"/>
          <w:b/>
          <w:sz w:val="22"/>
          <w:szCs w:val="22"/>
        </w:rPr>
        <w:t>MENOR PREÇO</w:t>
      </w:r>
      <w:r w:rsidR="00E83782" w:rsidRPr="00BE41E5">
        <w:rPr>
          <w:rFonts w:ascii="Arial" w:hAnsi="Arial" w:cs="Arial"/>
          <w:b/>
          <w:sz w:val="22"/>
          <w:szCs w:val="22"/>
        </w:rPr>
        <w:t xml:space="preserve"> MENSAL</w:t>
      </w:r>
      <w:r w:rsidR="001814C6" w:rsidRPr="00BE41E5">
        <w:rPr>
          <w:rFonts w:ascii="Arial" w:hAnsi="Arial" w:cs="Arial"/>
          <w:b/>
          <w:sz w:val="22"/>
          <w:szCs w:val="22"/>
        </w:rPr>
        <w:t xml:space="preserve"> DO </w:t>
      </w:r>
      <w:r w:rsidR="00C513C1" w:rsidRPr="00BE41E5">
        <w:rPr>
          <w:rFonts w:ascii="Arial" w:hAnsi="Arial" w:cs="Arial"/>
          <w:b/>
          <w:sz w:val="22"/>
          <w:szCs w:val="22"/>
        </w:rPr>
        <w:t>ITEM</w:t>
      </w:r>
      <w:r w:rsidR="001814C6" w:rsidRPr="00BE41E5">
        <w:rPr>
          <w:rFonts w:ascii="Arial" w:hAnsi="Arial" w:cs="Arial"/>
          <w:b/>
          <w:sz w:val="22"/>
          <w:szCs w:val="22"/>
        </w:rPr>
        <w:t xml:space="preserve"> ÚNICO</w:t>
      </w:r>
      <w:r w:rsidR="00FC2486" w:rsidRPr="00BE41E5">
        <w:rPr>
          <w:rFonts w:ascii="Arial" w:hAnsi="Arial" w:cs="Arial"/>
          <w:b/>
          <w:sz w:val="22"/>
          <w:szCs w:val="22"/>
        </w:rPr>
        <w:t>,</w:t>
      </w:r>
      <w:r w:rsidR="00FC2486" w:rsidRPr="00BE41E5">
        <w:rPr>
          <w:rFonts w:ascii="Arial" w:hAnsi="Arial" w:cs="Arial"/>
          <w:sz w:val="22"/>
          <w:szCs w:val="22"/>
        </w:rPr>
        <w:t xml:space="preserve"> desde que satisfeitos todos os termos estabelecidos neste ato convocatório. </w:t>
      </w:r>
    </w:p>
    <w:p w:rsidR="00FC2486" w:rsidRPr="00F3663D" w:rsidRDefault="00203D83" w:rsidP="00FC2486">
      <w:pPr>
        <w:jc w:val="both"/>
        <w:rPr>
          <w:rFonts w:ascii="Arial" w:hAnsi="Arial" w:cs="Arial"/>
          <w:sz w:val="22"/>
          <w:szCs w:val="22"/>
        </w:rPr>
      </w:pPr>
      <w:r w:rsidRPr="00F3663D">
        <w:rPr>
          <w:rFonts w:ascii="Arial" w:hAnsi="Arial" w:cs="Arial"/>
          <w:b/>
          <w:sz w:val="22"/>
          <w:szCs w:val="22"/>
        </w:rPr>
        <w:t>12.</w:t>
      </w:r>
      <w:r w:rsidR="00384C2A" w:rsidRPr="00F3663D">
        <w:rPr>
          <w:rFonts w:ascii="Arial" w:hAnsi="Arial" w:cs="Arial"/>
          <w:b/>
          <w:sz w:val="22"/>
          <w:szCs w:val="22"/>
        </w:rPr>
        <w:t>5</w:t>
      </w:r>
      <w:r w:rsidR="00FC2486" w:rsidRPr="00F3663D">
        <w:rPr>
          <w:rFonts w:ascii="Arial" w:hAnsi="Arial" w:cs="Arial"/>
          <w:b/>
          <w:sz w:val="22"/>
          <w:szCs w:val="22"/>
        </w:rPr>
        <w:t xml:space="preserve"> –</w:t>
      </w:r>
      <w:r w:rsidR="00FC2486" w:rsidRPr="00F3663D">
        <w:rPr>
          <w:rFonts w:ascii="Arial" w:hAnsi="Arial" w:cs="Arial"/>
          <w:sz w:val="22"/>
          <w:szCs w:val="22"/>
        </w:rPr>
        <w:t xml:space="preserve"> No julgamento das propostas, o </w:t>
      </w:r>
      <w:r w:rsidR="009200B0" w:rsidRPr="00F3663D">
        <w:rPr>
          <w:rFonts w:ascii="Arial" w:hAnsi="Arial" w:cs="Arial"/>
          <w:sz w:val="22"/>
          <w:szCs w:val="22"/>
        </w:rPr>
        <w:t>p</w:t>
      </w:r>
      <w:r w:rsidR="00FC2486" w:rsidRPr="00F3663D">
        <w:rPr>
          <w:rFonts w:ascii="Arial" w:hAnsi="Arial" w:cs="Arial"/>
          <w:sz w:val="22"/>
          <w:szCs w:val="22"/>
        </w:rPr>
        <w:t>regoeiro</w:t>
      </w:r>
      <w:r w:rsidR="009200B0" w:rsidRPr="00F3663D">
        <w:rPr>
          <w:rFonts w:ascii="Arial" w:hAnsi="Arial" w:cs="Arial"/>
          <w:sz w:val="22"/>
          <w:szCs w:val="22"/>
        </w:rPr>
        <w:t>/a pregoeira</w:t>
      </w:r>
      <w:r w:rsidR="00FC2486" w:rsidRPr="00F3663D">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rsidR="00FC2486" w:rsidRPr="00451B64" w:rsidRDefault="00203D83" w:rsidP="00FC2486">
      <w:pPr>
        <w:jc w:val="both"/>
        <w:rPr>
          <w:rFonts w:ascii="Arial" w:hAnsi="Arial" w:cs="Arial"/>
          <w:sz w:val="22"/>
          <w:szCs w:val="22"/>
          <w:shd w:val="clear" w:color="auto" w:fill="FFFFFF"/>
        </w:rPr>
      </w:pPr>
      <w:r w:rsidRPr="00F3663D">
        <w:rPr>
          <w:rFonts w:ascii="Arial" w:hAnsi="Arial" w:cs="Arial"/>
          <w:b/>
          <w:sz w:val="22"/>
          <w:szCs w:val="22"/>
          <w:shd w:val="clear" w:color="auto" w:fill="FFFFFF"/>
        </w:rPr>
        <w:t>12.</w:t>
      </w:r>
      <w:r w:rsidR="00384C2A" w:rsidRPr="00F3663D">
        <w:rPr>
          <w:rFonts w:ascii="Arial" w:hAnsi="Arial" w:cs="Arial"/>
          <w:b/>
          <w:sz w:val="22"/>
          <w:szCs w:val="22"/>
          <w:shd w:val="clear" w:color="auto" w:fill="FFFFFF"/>
        </w:rPr>
        <w:t>6</w:t>
      </w:r>
      <w:r w:rsidR="00FC2486" w:rsidRPr="00F3663D">
        <w:rPr>
          <w:rFonts w:ascii="Arial" w:hAnsi="Arial" w:cs="Arial"/>
          <w:b/>
          <w:sz w:val="22"/>
          <w:szCs w:val="22"/>
          <w:shd w:val="clear" w:color="auto" w:fill="FFFFFF"/>
        </w:rPr>
        <w:t xml:space="preserve"> –</w:t>
      </w:r>
      <w:r w:rsidR="00FC2486" w:rsidRPr="00F3663D">
        <w:rPr>
          <w:rFonts w:ascii="Arial" w:hAnsi="Arial" w:cs="Arial"/>
          <w:sz w:val="22"/>
          <w:szCs w:val="22"/>
          <w:shd w:val="clear" w:color="auto" w:fill="FFFFFF"/>
        </w:rPr>
        <w:t xml:space="preserve"> Caso a licitante detentora da </w:t>
      </w:r>
      <w:r w:rsidR="00FC2486" w:rsidRPr="00451B64">
        <w:rPr>
          <w:rFonts w:ascii="Arial" w:hAnsi="Arial" w:cs="Arial"/>
          <w:sz w:val="22"/>
          <w:szCs w:val="22"/>
          <w:shd w:val="clear" w:color="auto" w:fill="FFFFFF"/>
        </w:rPr>
        <w:t xml:space="preserve">melhor oferta apresente quaisquer das ocorrências abaixo citadas, o </w:t>
      </w:r>
      <w:r w:rsidR="009200B0" w:rsidRPr="00451B64">
        <w:rPr>
          <w:rFonts w:ascii="Arial" w:hAnsi="Arial" w:cs="Arial"/>
          <w:sz w:val="22"/>
          <w:szCs w:val="22"/>
          <w:shd w:val="clear" w:color="auto" w:fill="FFFFFF"/>
        </w:rPr>
        <w:t>p</w:t>
      </w:r>
      <w:r w:rsidR="00FC2486" w:rsidRPr="00451B64">
        <w:rPr>
          <w:rFonts w:ascii="Arial" w:hAnsi="Arial" w:cs="Arial"/>
          <w:sz w:val="22"/>
          <w:szCs w:val="22"/>
        </w:rPr>
        <w:t>regoeiro</w:t>
      </w:r>
      <w:r w:rsidR="009200B0" w:rsidRPr="00451B64">
        <w:rPr>
          <w:rFonts w:ascii="Arial" w:hAnsi="Arial" w:cs="Arial"/>
          <w:sz w:val="22"/>
          <w:szCs w:val="22"/>
        </w:rPr>
        <w:t>/a pregoeira</w:t>
      </w:r>
      <w:r w:rsidR="00FC2486" w:rsidRPr="00451B64">
        <w:rPr>
          <w:rFonts w:ascii="Arial" w:hAnsi="Arial" w:cs="Arial"/>
          <w:sz w:val="22"/>
          <w:szCs w:val="22"/>
          <w:shd w:val="clear" w:color="auto" w:fill="FFFFFF"/>
        </w:rPr>
        <w:t xml:space="preserve"> examinará a proposta subsequente, procedendo à sucessiva verificação, até a apuração de uma proposta que atenda ao Edital:</w:t>
      </w:r>
    </w:p>
    <w:p w:rsidR="005F30F6" w:rsidRPr="00451B64" w:rsidRDefault="0021195D" w:rsidP="0021195D">
      <w:pPr>
        <w:jc w:val="both"/>
        <w:rPr>
          <w:rFonts w:ascii="Arial" w:hAnsi="Arial" w:cs="Arial"/>
          <w:sz w:val="22"/>
          <w:szCs w:val="22"/>
        </w:rPr>
      </w:pPr>
      <w:r w:rsidRPr="00451B64">
        <w:rPr>
          <w:rFonts w:ascii="Arial" w:hAnsi="Arial" w:cs="Arial"/>
          <w:b/>
          <w:sz w:val="22"/>
          <w:szCs w:val="22"/>
        </w:rPr>
        <w:t>12.</w:t>
      </w:r>
      <w:r w:rsidR="00384C2A" w:rsidRPr="00451B64">
        <w:rPr>
          <w:rFonts w:ascii="Arial" w:hAnsi="Arial" w:cs="Arial"/>
          <w:b/>
          <w:sz w:val="22"/>
          <w:szCs w:val="22"/>
        </w:rPr>
        <w:t>6</w:t>
      </w:r>
      <w:r w:rsidRPr="00451B64">
        <w:rPr>
          <w:rFonts w:ascii="Arial" w:hAnsi="Arial" w:cs="Arial"/>
          <w:b/>
          <w:sz w:val="22"/>
          <w:szCs w:val="22"/>
        </w:rPr>
        <w:t>.1</w:t>
      </w:r>
      <w:r w:rsidRPr="00451B64">
        <w:rPr>
          <w:rFonts w:ascii="Arial" w:hAnsi="Arial" w:cs="Arial"/>
          <w:sz w:val="22"/>
          <w:szCs w:val="22"/>
        </w:rPr>
        <w:t xml:space="preserve"> </w:t>
      </w:r>
      <w:r w:rsidRPr="00451B64">
        <w:rPr>
          <w:rFonts w:ascii="Arial" w:hAnsi="Arial" w:cs="Arial"/>
          <w:b/>
          <w:sz w:val="22"/>
          <w:szCs w:val="22"/>
        </w:rPr>
        <w:t>–</w:t>
      </w:r>
      <w:r w:rsidRPr="00451B64">
        <w:rPr>
          <w:rFonts w:ascii="Arial" w:hAnsi="Arial" w:cs="Arial"/>
          <w:sz w:val="22"/>
          <w:szCs w:val="22"/>
        </w:rPr>
        <w:t xml:space="preserve"> </w:t>
      </w:r>
      <w:r w:rsidR="005F30F6" w:rsidRPr="00451B64">
        <w:rPr>
          <w:rFonts w:ascii="Arial" w:hAnsi="Arial" w:cs="Arial"/>
          <w:sz w:val="22"/>
          <w:szCs w:val="22"/>
        </w:rPr>
        <w:t>contiver vícios insanáveis;</w:t>
      </w:r>
    </w:p>
    <w:p w:rsidR="005F30F6" w:rsidRPr="00BE41E5" w:rsidRDefault="00A26DF6" w:rsidP="0021195D">
      <w:pPr>
        <w:jc w:val="both"/>
        <w:rPr>
          <w:rFonts w:ascii="Arial" w:hAnsi="Arial" w:cs="Arial"/>
          <w:sz w:val="22"/>
          <w:szCs w:val="22"/>
        </w:rPr>
      </w:pPr>
      <w:r w:rsidRPr="00BE41E5">
        <w:rPr>
          <w:rFonts w:ascii="Arial" w:hAnsi="Arial" w:cs="Arial"/>
          <w:b/>
          <w:sz w:val="22"/>
          <w:szCs w:val="22"/>
        </w:rPr>
        <w:t>12.6.2</w:t>
      </w:r>
      <w:r w:rsidRPr="00BE41E5">
        <w:rPr>
          <w:rFonts w:ascii="Arial" w:hAnsi="Arial" w:cs="Arial"/>
          <w:sz w:val="22"/>
          <w:szCs w:val="22"/>
        </w:rPr>
        <w:t xml:space="preserve"> </w:t>
      </w:r>
      <w:r w:rsidR="0021195D" w:rsidRPr="00BE41E5">
        <w:rPr>
          <w:rFonts w:ascii="Arial" w:hAnsi="Arial" w:cs="Arial"/>
          <w:b/>
          <w:sz w:val="22"/>
          <w:szCs w:val="22"/>
        </w:rPr>
        <w:t xml:space="preserve">– </w:t>
      </w:r>
      <w:r w:rsidR="005F30F6" w:rsidRPr="00BE41E5">
        <w:rPr>
          <w:rFonts w:ascii="Arial" w:hAnsi="Arial" w:cs="Arial"/>
          <w:sz w:val="22"/>
          <w:szCs w:val="22"/>
        </w:rPr>
        <w:t>não obedecer</w:t>
      </w:r>
      <w:r w:rsidR="00384C2A" w:rsidRPr="00BE41E5">
        <w:rPr>
          <w:rFonts w:ascii="Arial" w:hAnsi="Arial" w:cs="Arial"/>
          <w:sz w:val="22"/>
          <w:szCs w:val="22"/>
        </w:rPr>
        <w:t xml:space="preserve"> às</w:t>
      </w:r>
      <w:r w:rsidR="005F30F6" w:rsidRPr="00BE41E5">
        <w:rPr>
          <w:rFonts w:ascii="Arial" w:hAnsi="Arial" w:cs="Arial"/>
          <w:sz w:val="22"/>
          <w:szCs w:val="22"/>
        </w:rPr>
        <w:t xml:space="preserve"> especificações técnicas do </w:t>
      </w:r>
      <w:r w:rsidR="00832EEB" w:rsidRPr="00BE41E5">
        <w:rPr>
          <w:rFonts w:ascii="Arial" w:hAnsi="Arial" w:cs="Arial"/>
          <w:sz w:val="22"/>
          <w:szCs w:val="22"/>
        </w:rPr>
        <w:t>Anexo I</w:t>
      </w:r>
      <w:r w:rsidR="005F30F6" w:rsidRPr="00BE41E5">
        <w:rPr>
          <w:rFonts w:ascii="Arial" w:hAnsi="Arial" w:cs="Arial"/>
          <w:sz w:val="22"/>
          <w:szCs w:val="22"/>
        </w:rPr>
        <w:t xml:space="preserve"> (</w:t>
      </w:r>
      <w:r w:rsidR="00832EEB" w:rsidRPr="00BE41E5">
        <w:rPr>
          <w:rFonts w:ascii="Arial" w:hAnsi="Arial" w:cs="Arial"/>
          <w:sz w:val="22"/>
          <w:szCs w:val="22"/>
        </w:rPr>
        <w:t>Termo de Referência)</w:t>
      </w:r>
      <w:r w:rsidR="005F30F6" w:rsidRPr="00BE41E5">
        <w:rPr>
          <w:rFonts w:ascii="Arial" w:hAnsi="Arial" w:cs="Arial"/>
          <w:sz w:val="22"/>
          <w:szCs w:val="22"/>
        </w:rPr>
        <w:t xml:space="preserve"> deste Edital;</w:t>
      </w:r>
    </w:p>
    <w:p w:rsidR="005F30F6" w:rsidRPr="00BE41E5" w:rsidRDefault="00A26DF6" w:rsidP="0021195D">
      <w:pPr>
        <w:jc w:val="both"/>
        <w:rPr>
          <w:rFonts w:ascii="Arial" w:hAnsi="Arial" w:cs="Arial"/>
          <w:sz w:val="22"/>
          <w:szCs w:val="22"/>
        </w:rPr>
      </w:pPr>
      <w:r w:rsidRPr="00BE41E5">
        <w:rPr>
          <w:rFonts w:ascii="Arial" w:hAnsi="Arial" w:cs="Arial"/>
          <w:b/>
          <w:sz w:val="22"/>
          <w:szCs w:val="22"/>
        </w:rPr>
        <w:t>12.6.3</w:t>
      </w:r>
      <w:r w:rsidRPr="00BE41E5">
        <w:rPr>
          <w:rFonts w:ascii="Arial" w:hAnsi="Arial" w:cs="Arial"/>
          <w:sz w:val="22"/>
          <w:szCs w:val="22"/>
        </w:rPr>
        <w:t xml:space="preserve"> </w:t>
      </w:r>
      <w:r w:rsidR="0021195D" w:rsidRPr="00BE41E5">
        <w:rPr>
          <w:rFonts w:ascii="Arial" w:hAnsi="Arial" w:cs="Arial"/>
          <w:b/>
          <w:sz w:val="22"/>
          <w:szCs w:val="22"/>
        </w:rPr>
        <w:t>–</w:t>
      </w:r>
      <w:r w:rsidR="0021195D" w:rsidRPr="00BE41E5">
        <w:rPr>
          <w:rFonts w:ascii="Arial" w:hAnsi="Arial" w:cs="Arial"/>
          <w:sz w:val="22"/>
          <w:szCs w:val="22"/>
        </w:rPr>
        <w:t xml:space="preserve"> </w:t>
      </w:r>
      <w:r w:rsidR="005F30F6" w:rsidRPr="00BE41E5">
        <w:rPr>
          <w:rFonts w:ascii="Arial" w:hAnsi="Arial" w:cs="Arial"/>
          <w:sz w:val="22"/>
          <w:szCs w:val="22"/>
        </w:rPr>
        <w:t>apresentar preços inexequíveis ou permanecerem acima do preço máximo aceitável definido no Anexo I</w:t>
      </w:r>
      <w:r w:rsidR="002B1689" w:rsidRPr="00BE41E5">
        <w:rPr>
          <w:rFonts w:ascii="Arial" w:hAnsi="Arial" w:cs="Arial"/>
          <w:sz w:val="22"/>
          <w:szCs w:val="22"/>
        </w:rPr>
        <w:t xml:space="preserve"> (Termo de Referência)</w:t>
      </w:r>
      <w:r w:rsidR="00832EEB" w:rsidRPr="00BE41E5">
        <w:rPr>
          <w:rFonts w:ascii="Arial" w:hAnsi="Arial" w:cs="Arial"/>
          <w:sz w:val="22"/>
          <w:szCs w:val="22"/>
        </w:rPr>
        <w:t xml:space="preserve"> deste Edital</w:t>
      </w:r>
      <w:r w:rsidR="005F30F6" w:rsidRPr="00BE41E5">
        <w:rPr>
          <w:rFonts w:ascii="Arial" w:hAnsi="Arial" w:cs="Arial"/>
          <w:sz w:val="22"/>
          <w:szCs w:val="22"/>
        </w:rPr>
        <w:t>;</w:t>
      </w:r>
    </w:p>
    <w:p w:rsidR="005F30F6" w:rsidRPr="00BE41E5" w:rsidRDefault="00A26DF6" w:rsidP="0021195D">
      <w:pPr>
        <w:ind w:left="-11"/>
        <w:jc w:val="both"/>
        <w:rPr>
          <w:rFonts w:ascii="Arial" w:hAnsi="Arial" w:cs="Arial"/>
          <w:sz w:val="22"/>
          <w:szCs w:val="22"/>
        </w:rPr>
      </w:pPr>
      <w:r w:rsidRPr="00BE41E5">
        <w:rPr>
          <w:rFonts w:ascii="Arial" w:hAnsi="Arial" w:cs="Arial"/>
          <w:b/>
          <w:sz w:val="22"/>
          <w:szCs w:val="22"/>
        </w:rPr>
        <w:t>12.6.4</w:t>
      </w:r>
      <w:r w:rsidRPr="00BE41E5">
        <w:rPr>
          <w:rFonts w:ascii="Arial" w:hAnsi="Arial" w:cs="Arial"/>
          <w:sz w:val="22"/>
          <w:szCs w:val="22"/>
        </w:rPr>
        <w:t xml:space="preserve"> </w:t>
      </w:r>
      <w:r w:rsidR="0021195D" w:rsidRPr="00BE41E5">
        <w:rPr>
          <w:rFonts w:ascii="Arial" w:hAnsi="Arial" w:cs="Arial"/>
          <w:b/>
          <w:sz w:val="22"/>
          <w:szCs w:val="22"/>
        </w:rPr>
        <w:t>-</w:t>
      </w:r>
      <w:r w:rsidR="0021195D" w:rsidRPr="00BE41E5">
        <w:rPr>
          <w:rFonts w:ascii="Arial" w:hAnsi="Arial" w:cs="Arial"/>
          <w:sz w:val="22"/>
          <w:szCs w:val="22"/>
        </w:rPr>
        <w:t xml:space="preserve"> </w:t>
      </w:r>
      <w:r w:rsidR="005F30F6" w:rsidRPr="00BE41E5">
        <w:rPr>
          <w:rFonts w:ascii="Arial" w:hAnsi="Arial" w:cs="Arial"/>
          <w:sz w:val="22"/>
          <w:szCs w:val="22"/>
        </w:rPr>
        <w:t>não tiverem sua</w:t>
      </w:r>
      <w:r w:rsidR="00A573F9" w:rsidRPr="00BE41E5">
        <w:rPr>
          <w:rFonts w:ascii="Arial" w:hAnsi="Arial" w:cs="Arial"/>
          <w:sz w:val="22"/>
          <w:szCs w:val="22"/>
        </w:rPr>
        <w:t xml:space="preserve"> exequibilidade demonstrada, quando exigido pela Administração, conforme disposto no art.34 da IN SEGES </w:t>
      </w:r>
      <w:r w:rsidR="00A573F9" w:rsidRPr="00BE41E5">
        <w:rPr>
          <w:rFonts w:ascii="Arial" w:hAnsi="Arial" w:cs="Arial"/>
          <w:iCs/>
          <w:sz w:val="22"/>
          <w:szCs w:val="22"/>
        </w:rPr>
        <w:t>nº</w:t>
      </w:r>
      <w:r w:rsidR="00A573F9" w:rsidRPr="00BE41E5">
        <w:rPr>
          <w:rFonts w:ascii="Arial" w:hAnsi="Arial" w:cs="Arial"/>
          <w:sz w:val="22"/>
          <w:szCs w:val="22"/>
        </w:rPr>
        <w:t xml:space="preserve"> 73/22;</w:t>
      </w:r>
    </w:p>
    <w:p w:rsidR="00FC2486" w:rsidRPr="00BE41E5" w:rsidRDefault="00A26DF6" w:rsidP="0021195D">
      <w:pPr>
        <w:jc w:val="both"/>
        <w:rPr>
          <w:rFonts w:ascii="Arial" w:hAnsi="Arial" w:cs="Arial"/>
          <w:sz w:val="22"/>
          <w:szCs w:val="22"/>
        </w:rPr>
      </w:pPr>
      <w:r w:rsidRPr="00BE41E5">
        <w:rPr>
          <w:rFonts w:ascii="Arial" w:hAnsi="Arial" w:cs="Arial"/>
          <w:b/>
          <w:sz w:val="22"/>
          <w:szCs w:val="22"/>
        </w:rPr>
        <w:t>12.6.5</w:t>
      </w:r>
      <w:r w:rsidRPr="00BE41E5">
        <w:rPr>
          <w:rFonts w:ascii="Arial" w:hAnsi="Arial" w:cs="Arial"/>
          <w:sz w:val="22"/>
          <w:szCs w:val="22"/>
        </w:rPr>
        <w:t xml:space="preserve"> </w:t>
      </w:r>
      <w:r w:rsidR="0021195D" w:rsidRPr="00BE41E5">
        <w:rPr>
          <w:rFonts w:ascii="Arial" w:hAnsi="Arial" w:cs="Arial"/>
          <w:b/>
          <w:sz w:val="22"/>
          <w:szCs w:val="22"/>
        </w:rPr>
        <w:t>-</w:t>
      </w:r>
      <w:r w:rsidR="0021195D" w:rsidRPr="00BE41E5">
        <w:rPr>
          <w:rFonts w:ascii="Arial" w:hAnsi="Arial" w:cs="Arial"/>
          <w:sz w:val="22"/>
          <w:szCs w:val="22"/>
        </w:rPr>
        <w:t xml:space="preserve"> </w:t>
      </w:r>
      <w:r w:rsidR="00FC2486" w:rsidRPr="00BE41E5">
        <w:rPr>
          <w:rFonts w:ascii="Arial" w:hAnsi="Arial" w:cs="Arial"/>
          <w:sz w:val="22"/>
          <w:szCs w:val="22"/>
        </w:rPr>
        <w:t>não adequação da proposta e do preço às exigências editalícias;</w:t>
      </w:r>
      <w:r w:rsidR="006C79BF" w:rsidRPr="00BE41E5">
        <w:rPr>
          <w:rFonts w:ascii="Arial" w:hAnsi="Arial" w:cs="Arial"/>
          <w:sz w:val="22"/>
          <w:szCs w:val="22"/>
        </w:rPr>
        <w:t xml:space="preserve"> ou</w:t>
      </w:r>
    </w:p>
    <w:p w:rsidR="00FC2486" w:rsidRPr="00BE41E5" w:rsidRDefault="00A26DF6" w:rsidP="0021195D">
      <w:pPr>
        <w:jc w:val="both"/>
        <w:rPr>
          <w:rFonts w:ascii="Arial" w:hAnsi="Arial" w:cs="Arial"/>
          <w:b/>
          <w:sz w:val="22"/>
          <w:szCs w:val="22"/>
        </w:rPr>
      </w:pPr>
      <w:r w:rsidRPr="00BE41E5">
        <w:rPr>
          <w:rFonts w:ascii="Arial" w:hAnsi="Arial" w:cs="Arial"/>
          <w:b/>
          <w:sz w:val="22"/>
          <w:szCs w:val="22"/>
        </w:rPr>
        <w:t>12.6.6</w:t>
      </w:r>
      <w:r w:rsidRPr="00BE41E5">
        <w:rPr>
          <w:rFonts w:ascii="Arial" w:hAnsi="Arial" w:cs="Arial"/>
          <w:sz w:val="22"/>
          <w:szCs w:val="22"/>
        </w:rPr>
        <w:t xml:space="preserve"> </w:t>
      </w:r>
      <w:r w:rsidR="0021195D" w:rsidRPr="00BE41E5">
        <w:rPr>
          <w:rFonts w:ascii="Arial" w:hAnsi="Arial" w:cs="Arial"/>
          <w:b/>
          <w:sz w:val="22"/>
          <w:szCs w:val="22"/>
        </w:rPr>
        <w:t>-</w:t>
      </w:r>
      <w:r w:rsidR="0021195D" w:rsidRPr="00BE41E5">
        <w:rPr>
          <w:rFonts w:ascii="Arial" w:hAnsi="Arial" w:cs="Arial"/>
          <w:sz w:val="22"/>
          <w:szCs w:val="22"/>
        </w:rPr>
        <w:t xml:space="preserve"> </w:t>
      </w:r>
      <w:r w:rsidR="009200B0" w:rsidRPr="00BE41E5">
        <w:rPr>
          <w:rFonts w:ascii="Arial" w:hAnsi="Arial" w:cs="Arial"/>
          <w:sz w:val="22"/>
          <w:szCs w:val="22"/>
        </w:rPr>
        <w:t>não atendimento ao chamado do p</w:t>
      </w:r>
      <w:r w:rsidR="00FC2486" w:rsidRPr="00BE41E5">
        <w:rPr>
          <w:rFonts w:ascii="Arial" w:hAnsi="Arial" w:cs="Arial"/>
          <w:sz w:val="22"/>
          <w:szCs w:val="22"/>
        </w:rPr>
        <w:t>regoeiro</w:t>
      </w:r>
      <w:r w:rsidR="009200B0" w:rsidRPr="00BE41E5">
        <w:rPr>
          <w:rFonts w:ascii="Arial" w:hAnsi="Arial" w:cs="Arial"/>
          <w:sz w:val="22"/>
          <w:szCs w:val="22"/>
        </w:rPr>
        <w:t>/da pregoeira</w:t>
      </w:r>
      <w:r w:rsidR="00FC2486" w:rsidRPr="00BE41E5">
        <w:rPr>
          <w:rFonts w:ascii="Arial" w:hAnsi="Arial" w:cs="Arial"/>
          <w:sz w:val="22"/>
          <w:szCs w:val="22"/>
        </w:rPr>
        <w:t xml:space="preserve"> durante a sessão pública do certame licitatório.</w:t>
      </w:r>
    </w:p>
    <w:p w:rsidR="00567219" w:rsidRPr="00BE41E5" w:rsidRDefault="00A26DF6" w:rsidP="00567219">
      <w:pPr>
        <w:jc w:val="both"/>
        <w:rPr>
          <w:rFonts w:ascii="Arial" w:hAnsi="Arial" w:cs="Arial"/>
          <w:sz w:val="22"/>
          <w:szCs w:val="22"/>
        </w:rPr>
      </w:pPr>
      <w:r w:rsidRPr="00BE41E5">
        <w:rPr>
          <w:rFonts w:ascii="Arial" w:hAnsi="Arial" w:cs="Arial"/>
          <w:b/>
          <w:sz w:val="22"/>
          <w:szCs w:val="22"/>
        </w:rPr>
        <w:t>12.7</w:t>
      </w:r>
      <w:r w:rsidRPr="00BE41E5">
        <w:rPr>
          <w:rFonts w:ascii="Arial" w:hAnsi="Arial" w:cs="Arial"/>
          <w:sz w:val="22"/>
          <w:szCs w:val="22"/>
        </w:rPr>
        <w:t xml:space="preserve"> </w:t>
      </w:r>
      <w:r w:rsidR="00567219" w:rsidRPr="00BE41E5">
        <w:rPr>
          <w:rFonts w:ascii="Arial" w:hAnsi="Arial" w:cs="Arial"/>
          <w:b/>
          <w:sz w:val="22"/>
          <w:szCs w:val="22"/>
        </w:rPr>
        <w:t>-</w:t>
      </w:r>
      <w:r w:rsidR="00567219" w:rsidRPr="00BE41E5">
        <w:rPr>
          <w:rFonts w:ascii="Arial" w:hAnsi="Arial" w:cs="Arial"/>
          <w:sz w:val="22"/>
          <w:szCs w:val="22"/>
        </w:rPr>
        <w:t xml:space="preserve"> Encerrada a fase de julgamento da proposta, será aberto </w:t>
      </w:r>
      <w:r w:rsidR="00567219" w:rsidRPr="00BE41E5">
        <w:rPr>
          <w:rFonts w:ascii="Arial" w:hAnsi="Arial" w:cs="Arial"/>
          <w:b/>
          <w:sz w:val="22"/>
          <w:szCs w:val="22"/>
        </w:rPr>
        <w:t xml:space="preserve">prazo de 10 (dez) minutos </w:t>
      </w:r>
      <w:r w:rsidR="00567219" w:rsidRPr="00BE41E5">
        <w:rPr>
          <w:rFonts w:ascii="Arial" w:hAnsi="Arial" w:cs="Arial"/>
          <w:sz w:val="22"/>
          <w:szCs w:val="22"/>
        </w:rPr>
        <w:t>para o registro de intenção de recurso, nos termos dispostos na cláusula 16 deste Edital.</w:t>
      </w:r>
    </w:p>
    <w:p w:rsidR="00952AB7" w:rsidRDefault="00952AB7" w:rsidP="00F556B6">
      <w:pPr>
        <w:jc w:val="both"/>
        <w:rPr>
          <w:rFonts w:ascii="Arial" w:hAnsi="Arial" w:cs="Arial"/>
          <w:b/>
          <w:sz w:val="22"/>
          <w:szCs w:val="22"/>
        </w:rPr>
      </w:pPr>
    </w:p>
    <w:p w:rsidR="00881DE2" w:rsidRDefault="00881DE2" w:rsidP="00F556B6">
      <w:pPr>
        <w:jc w:val="both"/>
        <w:rPr>
          <w:rFonts w:ascii="Arial" w:hAnsi="Arial" w:cs="Arial"/>
          <w:b/>
          <w:sz w:val="22"/>
          <w:szCs w:val="22"/>
        </w:rPr>
      </w:pPr>
    </w:p>
    <w:p w:rsidR="00F556B6" w:rsidRPr="00F3663D" w:rsidRDefault="000F1F15" w:rsidP="00F556B6">
      <w:pPr>
        <w:jc w:val="both"/>
        <w:rPr>
          <w:rFonts w:ascii="Arial" w:hAnsi="Arial" w:cs="Arial"/>
          <w:sz w:val="22"/>
          <w:szCs w:val="22"/>
        </w:rPr>
      </w:pPr>
      <w:r w:rsidRPr="00F3663D">
        <w:rPr>
          <w:rFonts w:ascii="Arial" w:hAnsi="Arial" w:cs="Arial"/>
          <w:b/>
          <w:sz w:val="22"/>
          <w:szCs w:val="22"/>
        </w:rPr>
        <w:lastRenderedPageBreak/>
        <w:t>1</w:t>
      </w:r>
      <w:r w:rsidR="00CC09DD" w:rsidRPr="00F3663D">
        <w:rPr>
          <w:rFonts w:ascii="Arial" w:hAnsi="Arial" w:cs="Arial"/>
          <w:b/>
          <w:sz w:val="22"/>
          <w:szCs w:val="22"/>
        </w:rPr>
        <w:t>3</w:t>
      </w:r>
      <w:r w:rsidR="00F556B6" w:rsidRPr="00F3663D">
        <w:rPr>
          <w:rFonts w:ascii="Arial" w:hAnsi="Arial" w:cs="Arial"/>
          <w:b/>
          <w:sz w:val="22"/>
          <w:szCs w:val="22"/>
        </w:rPr>
        <w:t xml:space="preserve"> – DA PROPOSTA DEFINITIVA DE PREÇOS</w:t>
      </w:r>
    </w:p>
    <w:p w:rsidR="00F556B6" w:rsidRPr="00F3663D" w:rsidRDefault="00527D25" w:rsidP="00F556B6">
      <w:pPr>
        <w:jc w:val="both"/>
        <w:rPr>
          <w:rFonts w:ascii="Arial" w:hAnsi="Arial" w:cs="Arial"/>
          <w:strike/>
          <w:sz w:val="22"/>
          <w:szCs w:val="22"/>
        </w:rPr>
      </w:pPr>
      <w:r w:rsidRPr="00F3663D">
        <w:rPr>
          <w:rFonts w:ascii="Arial" w:hAnsi="Arial" w:cs="Arial"/>
          <w:b/>
          <w:sz w:val="22"/>
          <w:szCs w:val="22"/>
        </w:rPr>
        <w:t>1</w:t>
      </w:r>
      <w:r w:rsidR="00CC09DD"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 xml:space="preserve">1 – </w:t>
      </w:r>
      <w:r w:rsidR="00F556B6" w:rsidRPr="00F3663D">
        <w:rPr>
          <w:rFonts w:ascii="Arial" w:hAnsi="Arial" w:cs="Arial"/>
          <w:sz w:val="22"/>
          <w:szCs w:val="22"/>
        </w:rPr>
        <w:t xml:space="preserve">A licitante melhor classificada, nos termos dispostos no </w:t>
      </w:r>
      <w:r w:rsidR="00203D83" w:rsidRPr="00F3663D">
        <w:rPr>
          <w:rFonts w:ascii="Arial" w:hAnsi="Arial" w:cs="Arial"/>
          <w:sz w:val="22"/>
          <w:szCs w:val="22"/>
        </w:rPr>
        <w:t>item 12.</w:t>
      </w:r>
      <w:r w:rsidR="00D631E2" w:rsidRPr="00F3663D">
        <w:rPr>
          <w:rFonts w:ascii="Arial" w:hAnsi="Arial" w:cs="Arial"/>
          <w:sz w:val="22"/>
          <w:szCs w:val="22"/>
        </w:rPr>
        <w:t>2</w:t>
      </w:r>
      <w:r w:rsidR="00F556B6" w:rsidRPr="00F3663D">
        <w:rPr>
          <w:rFonts w:ascii="Arial" w:hAnsi="Arial" w:cs="Arial"/>
          <w:sz w:val="22"/>
          <w:szCs w:val="22"/>
        </w:rPr>
        <w:t xml:space="preserve"> deste Edital, deverá enviar a proposta definitiva de preços, elaborada nos moldes do Anexo II deste Edital, por meio do </w:t>
      </w:r>
      <w:r w:rsidR="00F556B6" w:rsidRPr="00F3663D">
        <w:rPr>
          <w:rFonts w:ascii="Arial" w:hAnsi="Arial" w:cs="Arial"/>
          <w:i/>
          <w:sz w:val="22"/>
          <w:szCs w:val="22"/>
        </w:rPr>
        <w:t xml:space="preserve">link </w:t>
      </w:r>
      <w:r w:rsidR="00F556B6" w:rsidRPr="00F3663D">
        <w:rPr>
          <w:rFonts w:ascii="Arial" w:hAnsi="Arial" w:cs="Arial"/>
          <w:sz w:val="22"/>
          <w:szCs w:val="22"/>
        </w:rPr>
        <w:t xml:space="preserve">“Enviar anexo/planilha atualizada”, </w:t>
      </w:r>
      <w:r w:rsidR="00F556B6" w:rsidRPr="00F3663D">
        <w:rPr>
          <w:rFonts w:ascii="Arial" w:hAnsi="Arial" w:cs="Arial"/>
          <w:b/>
          <w:sz w:val="22"/>
          <w:szCs w:val="22"/>
        </w:rPr>
        <w:t>no prazo de 2 (duas) horas</w:t>
      </w:r>
      <w:r w:rsidR="00F556B6" w:rsidRPr="00F3663D">
        <w:rPr>
          <w:rFonts w:ascii="Arial" w:hAnsi="Arial" w:cs="Arial"/>
          <w:sz w:val="22"/>
          <w:szCs w:val="22"/>
        </w:rPr>
        <w:t>, a cont</w:t>
      </w:r>
      <w:r w:rsidR="009200B0" w:rsidRPr="00F3663D">
        <w:rPr>
          <w:rFonts w:ascii="Arial" w:hAnsi="Arial" w:cs="Arial"/>
          <w:sz w:val="22"/>
          <w:szCs w:val="22"/>
        </w:rPr>
        <w:t>ar da solicitação do p</w:t>
      </w:r>
      <w:r w:rsidR="00F556B6" w:rsidRPr="00F3663D">
        <w:rPr>
          <w:rFonts w:ascii="Arial" w:hAnsi="Arial" w:cs="Arial"/>
          <w:sz w:val="22"/>
          <w:szCs w:val="22"/>
        </w:rPr>
        <w:t>regoeiro</w:t>
      </w:r>
      <w:r w:rsidR="009200B0" w:rsidRPr="00F3663D">
        <w:rPr>
          <w:rFonts w:ascii="Arial" w:hAnsi="Arial" w:cs="Arial"/>
          <w:sz w:val="22"/>
          <w:szCs w:val="22"/>
        </w:rPr>
        <w:t>/da pregoeira</w:t>
      </w:r>
      <w:r w:rsidR="00F556B6" w:rsidRPr="00F3663D">
        <w:rPr>
          <w:rFonts w:ascii="Arial" w:hAnsi="Arial" w:cs="Arial"/>
          <w:sz w:val="22"/>
          <w:szCs w:val="22"/>
        </w:rPr>
        <w:t xml:space="preserve"> no sistema eletrônico</w:t>
      </w:r>
      <w:r w:rsidR="00D631E2" w:rsidRPr="00F3663D">
        <w:rPr>
          <w:rFonts w:ascii="Arial" w:hAnsi="Arial" w:cs="Arial"/>
          <w:sz w:val="22"/>
          <w:szCs w:val="22"/>
        </w:rPr>
        <w:t>.</w:t>
      </w:r>
    </w:p>
    <w:p w:rsidR="00F84F87" w:rsidRPr="00F3663D" w:rsidRDefault="00F84F87" w:rsidP="00F556B6">
      <w:pPr>
        <w:jc w:val="both"/>
        <w:rPr>
          <w:rFonts w:ascii="Arial" w:hAnsi="Arial" w:cs="Arial"/>
          <w:sz w:val="22"/>
          <w:szCs w:val="22"/>
        </w:rPr>
      </w:pPr>
      <w:r w:rsidRPr="00F3663D">
        <w:rPr>
          <w:rFonts w:ascii="Arial" w:hAnsi="Arial" w:cs="Arial"/>
          <w:b/>
          <w:sz w:val="22"/>
          <w:szCs w:val="22"/>
        </w:rPr>
        <w:t xml:space="preserve">13.1.1 – </w:t>
      </w:r>
      <w:r w:rsidRPr="00F3663D">
        <w:rPr>
          <w:rFonts w:ascii="Arial" w:hAnsi="Arial" w:cs="Arial"/>
          <w:sz w:val="22"/>
          <w:szCs w:val="22"/>
        </w:rPr>
        <w:t>O</w:t>
      </w:r>
      <w:r w:rsidR="00E566FC" w:rsidRPr="00F3663D">
        <w:rPr>
          <w:rFonts w:ascii="Arial" w:hAnsi="Arial" w:cs="Arial"/>
          <w:sz w:val="22"/>
          <w:szCs w:val="22"/>
        </w:rPr>
        <w:t xml:space="preserve"> prazo disposto no </w:t>
      </w:r>
      <w:r w:rsidRPr="00F3663D">
        <w:rPr>
          <w:rFonts w:ascii="Arial" w:hAnsi="Arial" w:cs="Arial"/>
          <w:sz w:val="22"/>
          <w:szCs w:val="22"/>
        </w:rPr>
        <w:t>item 13.1 poderá ser prorrogado por igual período nas seguintes situações:</w:t>
      </w:r>
    </w:p>
    <w:p w:rsidR="00F84F87" w:rsidRPr="00F3663D" w:rsidRDefault="0021195D" w:rsidP="00F84F87">
      <w:pPr>
        <w:jc w:val="both"/>
        <w:rPr>
          <w:rFonts w:ascii="Arial" w:hAnsi="Arial" w:cs="Arial"/>
          <w:sz w:val="22"/>
          <w:szCs w:val="22"/>
        </w:rPr>
      </w:pPr>
      <w:r w:rsidRPr="00F3663D">
        <w:rPr>
          <w:rFonts w:ascii="Arial" w:hAnsi="Arial" w:cs="Arial"/>
          <w:b/>
          <w:sz w:val="22"/>
          <w:szCs w:val="22"/>
        </w:rPr>
        <w:t>13.1.1.1 -</w:t>
      </w:r>
      <w:r w:rsidR="00F84F87" w:rsidRPr="00F3663D">
        <w:rPr>
          <w:rFonts w:ascii="Arial" w:hAnsi="Arial" w:cs="Arial"/>
          <w:sz w:val="22"/>
          <w:szCs w:val="22"/>
        </w:rPr>
        <w:t xml:space="preserve"> por solicitação da licitante, medi</w:t>
      </w:r>
      <w:r w:rsidR="004705C5" w:rsidRPr="00F3663D">
        <w:rPr>
          <w:rFonts w:ascii="Arial" w:hAnsi="Arial" w:cs="Arial"/>
          <w:sz w:val="22"/>
          <w:szCs w:val="22"/>
        </w:rPr>
        <w:t>ante justificativa aceita pelo p</w:t>
      </w:r>
      <w:r w:rsidR="00417E4B" w:rsidRPr="00F3663D">
        <w:rPr>
          <w:rFonts w:ascii="Arial" w:hAnsi="Arial" w:cs="Arial"/>
          <w:sz w:val="22"/>
          <w:szCs w:val="22"/>
        </w:rPr>
        <w:t>regoeiro</w:t>
      </w:r>
      <w:r w:rsidR="004705C5" w:rsidRPr="00F3663D">
        <w:rPr>
          <w:rFonts w:ascii="Arial" w:hAnsi="Arial" w:cs="Arial"/>
          <w:sz w:val="22"/>
          <w:szCs w:val="22"/>
        </w:rPr>
        <w:t>/pela pregoeira</w:t>
      </w:r>
      <w:r w:rsidR="00384C2A" w:rsidRPr="00F3663D">
        <w:rPr>
          <w:rFonts w:ascii="Arial" w:hAnsi="Arial" w:cs="Arial"/>
          <w:color w:val="FF0000"/>
          <w:sz w:val="22"/>
          <w:szCs w:val="22"/>
        </w:rPr>
        <w:t xml:space="preserve">; </w:t>
      </w:r>
      <w:r w:rsidR="00417E4B" w:rsidRPr="00F3663D">
        <w:rPr>
          <w:rFonts w:ascii="Arial" w:hAnsi="Arial" w:cs="Arial"/>
          <w:sz w:val="22"/>
          <w:szCs w:val="22"/>
        </w:rPr>
        <w:t>ou</w:t>
      </w:r>
    </w:p>
    <w:p w:rsidR="00417E4B" w:rsidRPr="00F3663D" w:rsidRDefault="0021195D" w:rsidP="00F84F87">
      <w:pPr>
        <w:jc w:val="both"/>
        <w:rPr>
          <w:rFonts w:ascii="Arial" w:hAnsi="Arial" w:cs="Arial"/>
          <w:sz w:val="22"/>
          <w:szCs w:val="22"/>
        </w:rPr>
      </w:pPr>
      <w:r w:rsidRPr="00F3663D">
        <w:rPr>
          <w:rFonts w:ascii="Arial" w:hAnsi="Arial" w:cs="Arial"/>
          <w:b/>
          <w:sz w:val="22"/>
          <w:szCs w:val="22"/>
        </w:rPr>
        <w:t>13.1.1.2 -</w:t>
      </w:r>
      <w:r w:rsidR="00417E4B" w:rsidRPr="00F3663D">
        <w:rPr>
          <w:rFonts w:ascii="Arial" w:hAnsi="Arial" w:cs="Arial"/>
          <w:sz w:val="22"/>
          <w:szCs w:val="22"/>
        </w:rPr>
        <w:t xml:space="preserve"> de ofíci</w:t>
      </w:r>
      <w:r w:rsidR="004705C5" w:rsidRPr="00F3663D">
        <w:rPr>
          <w:rFonts w:ascii="Arial" w:hAnsi="Arial" w:cs="Arial"/>
          <w:sz w:val="22"/>
          <w:szCs w:val="22"/>
        </w:rPr>
        <w:t>o, à critério do p</w:t>
      </w:r>
      <w:r w:rsidR="00417E4B" w:rsidRPr="00F3663D">
        <w:rPr>
          <w:rFonts w:ascii="Arial" w:hAnsi="Arial" w:cs="Arial"/>
          <w:sz w:val="22"/>
          <w:szCs w:val="22"/>
        </w:rPr>
        <w:t>regoeiro</w:t>
      </w:r>
      <w:r w:rsidR="004705C5" w:rsidRPr="00F3663D">
        <w:rPr>
          <w:rFonts w:ascii="Arial" w:hAnsi="Arial" w:cs="Arial"/>
          <w:sz w:val="22"/>
          <w:szCs w:val="22"/>
        </w:rPr>
        <w:t>/da pregoeira</w:t>
      </w:r>
      <w:r w:rsidR="00417E4B" w:rsidRPr="00F3663D">
        <w:rPr>
          <w:rFonts w:ascii="Arial" w:hAnsi="Arial" w:cs="Arial"/>
          <w:sz w:val="22"/>
          <w:szCs w:val="22"/>
        </w:rPr>
        <w:t>, quando constatado que o prazo estabelecido não é suficiente para o envio dos documentos exigidos n</w:t>
      </w:r>
      <w:r w:rsidR="0082057A" w:rsidRPr="00F3663D">
        <w:rPr>
          <w:rFonts w:ascii="Arial" w:hAnsi="Arial" w:cs="Arial"/>
          <w:sz w:val="22"/>
          <w:szCs w:val="22"/>
        </w:rPr>
        <w:t>este</w:t>
      </w:r>
      <w:r w:rsidR="00417E4B" w:rsidRPr="00F3663D">
        <w:rPr>
          <w:rFonts w:ascii="Arial" w:hAnsi="Arial" w:cs="Arial"/>
          <w:sz w:val="22"/>
          <w:szCs w:val="22"/>
        </w:rPr>
        <w:t xml:space="preserve"> </w:t>
      </w:r>
      <w:r w:rsidR="0082057A" w:rsidRPr="00F3663D">
        <w:rPr>
          <w:rFonts w:ascii="Arial" w:hAnsi="Arial" w:cs="Arial"/>
          <w:sz w:val="22"/>
          <w:szCs w:val="22"/>
        </w:rPr>
        <w:t>E</w:t>
      </w:r>
      <w:r w:rsidR="00417E4B" w:rsidRPr="00F3663D">
        <w:rPr>
          <w:rFonts w:ascii="Arial" w:hAnsi="Arial" w:cs="Arial"/>
          <w:sz w:val="22"/>
          <w:szCs w:val="22"/>
        </w:rPr>
        <w:t>dital para verificação da conformidade da proposta.</w:t>
      </w:r>
    </w:p>
    <w:p w:rsidR="00F556B6" w:rsidRPr="00F3663D" w:rsidRDefault="00527D25" w:rsidP="00F556B6">
      <w:pPr>
        <w:jc w:val="both"/>
        <w:rPr>
          <w:rFonts w:ascii="Arial" w:hAnsi="Arial" w:cs="Arial"/>
          <w:sz w:val="22"/>
          <w:szCs w:val="22"/>
        </w:rPr>
      </w:pPr>
      <w:r w:rsidRPr="00F3663D">
        <w:rPr>
          <w:rFonts w:ascii="Arial" w:hAnsi="Arial" w:cs="Arial"/>
          <w:b/>
          <w:sz w:val="22"/>
          <w:szCs w:val="22"/>
        </w:rPr>
        <w:t>1</w:t>
      </w:r>
      <w:r w:rsidR="00CC09DD"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1.</w:t>
      </w:r>
      <w:r w:rsidR="00D631E2" w:rsidRPr="00F3663D">
        <w:rPr>
          <w:rFonts w:ascii="Arial" w:hAnsi="Arial" w:cs="Arial"/>
          <w:b/>
          <w:sz w:val="22"/>
          <w:szCs w:val="22"/>
        </w:rPr>
        <w:t>2</w:t>
      </w:r>
      <w:r w:rsidR="00F556B6" w:rsidRPr="00F3663D">
        <w:rPr>
          <w:rFonts w:ascii="Arial" w:hAnsi="Arial" w:cs="Arial"/>
          <w:b/>
          <w:sz w:val="22"/>
          <w:szCs w:val="22"/>
        </w:rPr>
        <w:t xml:space="preserve"> –</w:t>
      </w:r>
      <w:r w:rsidR="00F556B6" w:rsidRPr="00F3663D">
        <w:rPr>
          <w:rFonts w:ascii="Arial" w:hAnsi="Arial" w:cs="Arial"/>
          <w:sz w:val="22"/>
          <w:szCs w:val="22"/>
        </w:rPr>
        <w:t xml:space="preserve"> Em cumprimento ao princípio da publicidade e da transparência, a inserção da proposta definitiva de preços no </w:t>
      </w:r>
      <w:r w:rsidR="00421547" w:rsidRPr="00F3663D">
        <w:rPr>
          <w:rFonts w:ascii="Arial" w:hAnsi="Arial" w:cs="Arial"/>
          <w:sz w:val="22"/>
          <w:szCs w:val="22"/>
        </w:rPr>
        <w:t>s</w:t>
      </w:r>
      <w:r w:rsidR="00F556B6" w:rsidRPr="00F3663D">
        <w:rPr>
          <w:rFonts w:ascii="Arial" w:hAnsi="Arial" w:cs="Arial"/>
          <w:sz w:val="22"/>
          <w:szCs w:val="22"/>
        </w:rPr>
        <w:t xml:space="preserve">istema </w:t>
      </w:r>
      <w:r w:rsidR="00F556B6" w:rsidRPr="00F3663D">
        <w:rPr>
          <w:rFonts w:ascii="Arial" w:hAnsi="Arial" w:cs="Arial"/>
          <w:b/>
          <w:sz w:val="22"/>
          <w:szCs w:val="22"/>
          <w:u w:val="single"/>
        </w:rPr>
        <w:t>é obrigatória</w:t>
      </w:r>
      <w:r w:rsidR="00F556B6" w:rsidRPr="00F3663D">
        <w:rPr>
          <w:rFonts w:ascii="Arial" w:hAnsi="Arial" w:cs="Arial"/>
          <w:sz w:val="22"/>
          <w:szCs w:val="22"/>
        </w:rPr>
        <w:t>, sob pena de desclassificação</w:t>
      </w:r>
      <w:r w:rsidR="00D631E2" w:rsidRPr="00F3663D">
        <w:rPr>
          <w:rFonts w:ascii="Arial" w:hAnsi="Arial" w:cs="Arial"/>
          <w:sz w:val="22"/>
          <w:szCs w:val="22"/>
        </w:rPr>
        <w:t xml:space="preserve">, </w:t>
      </w:r>
      <w:r w:rsidR="00D631E2" w:rsidRPr="00F3663D">
        <w:rPr>
          <w:rFonts w:ascii="Arial" w:hAnsi="Arial" w:cs="Arial"/>
          <w:iCs/>
          <w:sz w:val="22"/>
          <w:szCs w:val="22"/>
        </w:rPr>
        <w:t>sujeitando a licitante às sanções previstas neste Edital</w:t>
      </w:r>
      <w:r w:rsidR="00274AE9">
        <w:rPr>
          <w:rFonts w:ascii="Arial" w:hAnsi="Arial" w:cs="Arial"/>
          <w:sz w:val="22"/>
          <w:szCs w:val="22"/>
        </w:rPr>
        <w:t>.</w:t>
      </w:r>
    </w:p>
    <w:p w:rsidR="00F556B6" w:rsidRPr="00451B64" w:rsidRDefault="00527D25" w:rsidP="00F556B6">
      <w:pPr>
        <w:jc w:val="both"/>
        <w:rPr>
          <w:rFonts w:ascii="Arial" w:hAnsi="Arial" w:cs="Arial"/>
          <w:sz w:val="22"/>
          <w:szCs w:val="22"/>
        </w:rPr>
      </w:pPr>
      <w:r w:rsidRPr="00F3663D">
        <w:rPr>
          <w:rFonts w:ascii="Arial" w:hAnsi="Arial" w:cs="Arial"/>
          <w:b/>
          <w:sz w:val="22"/>
          <w:szCs w:val="22"/>
        </w:rPr>
        <w:t>1</w:t>
      </w:r>
      <w:r w:rsidR="00CC09DD"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2 –</w:t>
      </w:r>
      <w:r w:rsidR="00F556B6" w:rsidRPr="00F3663D">
        <w:rPr>
          <w:rFonts w:ascii="Arial" w:hAnsi="Arial" w:cs="Arial"/>
          <w:sz w:val="22"/>
          <w:szCs w:val="22"/>
        </w:rPr>
        <w:t xml:space="preserve"> Na </w:t>
      </w:r>
      <w:r w:rsidR="00F556B6" w:rsidRPr="00451B64">
        <w:rPr>
          <w:rFonts w:ascii="Arial" w:hAnsi="Arial" w:cs="Arial"/>
          <w:sz w:val="22"/>
          <w:szCs w:val="22"/>
        </w:rPr>
        <w:t>proposta deverão constar, obrigatoriamente, todas as informações requeridas no Anexo II, a saber:</w:t>
      </w:r>
    </w:p>
    <w:p w:rsidR="001B3FB4" w:rsidRPr="00473464" w:rsidRDefault="00527D25" w:rsidP="001B3FB4">
      <w:pPr>
        <w:spacing w:line="200" w:lineRule="atLeast"/>
        <w:jc w:val="both"/>
        <w:rPr>
          <w:rFonts w:ascii="Arial" w:hAnsi="Arial" w:cs="Arial"/>
          <w:b/>
          <w:bCs/>
          <w:sz w:val="22"/>
          <w:szCs w:val="22"/>
        </w:rPr>
      </w:pPr>
      <w:bookmarkStart w:id="7" w:name="_Hlk48125461"/>
      <w:r w:rsidRPr="00451B64">
        <w:rPr>
          <w:rFonts w:ascii="Arial" w:hAnsi="Arial" w:cs="Arial"/>
          <w:b/>
          <w:sz w:val="22"/>
          <w:szCs w:val="22"/>
          <w:shd w:val="clear" w:color="auto" w:fill="FFFFFF"/>
        </w:rPr>
        <w:t>1</w:t>
      </w:r>
      <w:r w:rsidR="00CC09DD" w:rsidRPr="00451B64">
        <w:rPr>
          <w:rFonts w:ascii="Arial" w:hAnsi="Arial" w:cs="Arial"/>
          <w:b/>
          <w:sz w:val="22"/>
          <w:szCs w:val="22"/>
          <w:shd w:val="clear" w:color="auto" w:fill="FFFFFF"/>
        </w:rPr>
        <w:t>3</w:t>
      </w:r>
      <w:r w:rsidRPr="00451B64">
        <w:rPr>
          <w:rFonts w:ascii="Arial" w:hAnsi="Arial" w:cs="Arial"/>
          <w:b/>
          <w:sz w:val="22"/>
          <w:szCs w:val="22"/>
          <w:shd w:val="clear" w:color="auto" w:fill="FFFFFF"/>
        </w:rPr>
        <w:t>.</w:t>
      </w:r>
      <w:r w:rsidR="00F556B6" w:rsidRPr="00451B64">
        <w:rPr>
          <w:rFonts w:ascii="Arial" w:hAnsi="Arial" w:cs="Arial"/>
          <w:b/>
          <w:sz w:val="22"/>
          <w:szCs w:val="22"/>
          <w:shd w:val="clear" w:color="auto" w:fill="FFFFFF"/>
        </w:rPr>
        <w:t xml:space="preserve">2.1 – </w:t>
      </w:r>
      <w:r w:rsidR="00473464" w:rsidRPr="00473464">
        <w:rPr>
          <w:rFonts w:ascii="Arial" w:hAnsi="Arial" w:cs="Arial"/>
          <w:b/>
          <w:sz w:val="22"/>
          <w:szCs w:val="22"/>
          <w:shd w:val="clear" w:color="auto" w:fill="FFFFFF"/>
        </w:rPr>
        <w:t xml:space="preserve">PREÇO </w:t>
      </w:r>
      <w:r w:rsidR="00473464" w:rsidRPr="00473464">
        <w:rPr>
          <w:rFonts w:ascii="Arial" w:hAnsi="Arial" w:cs="Arial"/>
          <w:b/>
          <w:sz w:val="22"/>
          <w:szCs w:val="22"/>
          <w:lang w:eastAsia="zh-CN" w:bidi="hi-IN"/>
        </w:rPr>
        <w:t>MENSAL E TOTAL PARA</w:t>
      </w:r>
      <w:r w:rsidR="00FB2BCE">
        <w:rPr>
          <w:rFonts w:ascii="Arial" w:hAnsi="Arial" w:cs="Arial"/>
          <w:b/>
          <w:sz w:val="22"/>
          <w:szCs w:val="22"/>
          <w:lang w:eastAsia="zh-CN" w:bidi="hi-IN"/>
        </w:rPr>
        <w:t xml:space="preserve"> </w:t>
      </w:r>
      <w:r w:rsidR="004A545A">
        <w:rPr>
          <w:rFonts w:ascii="Arial" w:hAnsi="Arial" w:cs="Arial"/>
          <w:b/>
          <w:sz w:val="22"/>
          <w:szCs w:val="22"/>
          <w:lang w:eastAsia="zh-CN" w:bidi="hi-IN"/>
        </w:rPr>
        <w:t>12</w:t>
      </w:r>
      <w:r w:rsidR="00473464" w:rsidRPr="00473464">
        <w:rPr>
          <w:rFonts w:ascii="Arial" w:hAnsi="Arial" w:cs="Arial"/>
          <w:b/>
          <w:sz w:val="22"/>
          <w:szCs w:val="22"/>
          <w:lang w:eastAsia="zh-CN" w:bidi="hi-IN"/>
        </w:rPr>
        <w:t xml:space="preserve"> MESES DO ITEM</w:t>
      </w:r>
      <w:r w:rsidR="00473464" w:rsidRPr="00473464">
        <w:rPr>
          <w:rFonts w:ascii="Arial" w:hAnsi="Arial" w:cs="Arial"/>
          <w:sz w:val="22"/>
          <w:szCs w:val="22"/>
          <w:lang w:eastAsia="zh-CN" w:bidi="hi-IN"/>
        </w:rPr>
        <w:t xml:space="preserve"> </w:t>
      </w:r>
      <w:r w:rsidR="00473464" w:rsidRPr="00473464">
        <w:rPr>
          <w:rFonts w:ascii="Arial" w:hAnsi="Arial" w:cs="Arial"/>
          <w:b/>
          <w:sz w:val="22"/>
          <w:szCs w:val="22"/>
          <w:lang w:eastAsia="zh-CN" w:bidi="hi-IN"/>
        </w:rPr>
        <w:t>ÚNICO</w:t>
      </w:r>
      <w:r w:rsidR="00473464">
        <w:rPr>
          <w:rFonts w:ascii="Arial" w:hAnsi="Arial" w:cs="Arial"/>
          <w:b/>
          <w:sz w:val="22"/>
          <w:szCs w:val="22"/>
          <w:lang w:eastAsia="zh-CN" w:bidi="hi-IN"/>
        </w:rPr>
        <w:t>;</w:t>
      </w:r>
    </w:p>
    <w:p w:rsidR="00F556B6" w:rsidRPr="00451B64" w:rsidRDefault="00D631E2" w:rsidP="00090CC7">
      <w:pPr>
        <w:autoSpaceDE w:val="0"/>
        <w:autoSpaceDN w:val="0"/>
        <w:adjustRightInd w:val="0"/>
        <w:spacing w:after="0" w:line="240" w:lineRule="auto"/>
        <w:jc w:val="both"/>
        <w:rPr>
          <w:rFonts w:ascii="Arial" w:hAnsi="Arial" w:cs="Arial"/>
          <w:sz w:val="22"/>
          <w:szCs w:val="22"/>
        </w:rPr>
      </w:pPr>
      <w:r w:rsidRPr="00C767CC">
        <w:rPr>
          <w:rFonts w:ascii="Arial" w:hAnsi="Arial" w:cs="Arial"/>
          <w:b/>
          <w:sz w:val="22"/>
          <w:szCs w:val="22"/>
        </w:rPr>
        <w:t>13.2</w:t>
      </w:r>
      <w:r w:rsidR="00932838" w:rsidRPr="00C767CC">
        <w:rPr>
          <w:rFonts w:ascii="Arial" w:hAnsi="Arial" w:cs="Arial"/>
          <w:b/>
          <w:sz w:val="22"/>
          <w:szCs w:val="22"/>
        </w:rPr>
        <w:t>.1.1</w:t>
      </w:r>
      <w:r w:rsidR="00C83B3F" w:rsidRPr="00C767CC">
        <w:rPr>
          <w:rFonts w:ascii="Arial" w:hAnsi="Arial" w:cs="Arial"/>
          <w:sz w:val="22"/>
          <w:szCs w:val="22"/>
        </w:rPr>
        <w:t xml:space="preserve"> </w:t>
      </w:r>
      <w:r w:rsidR="00F86038" w:rsidRPr="00C767CC">
        <w:rPr>
          <w:rFonts w:ascii="Arial" w:hAnsi="Arial" w:cs="Arial"/>
          <w:sz w:val="22"/>
          <w:szCs w:val="22"/>
        </w:rPr>
        <w:t>–</w:t>
      </w:r>
      <w:r w:rsidR="00C83B3F" w:rsidRPr="00C767CC">
        <w:rPr>
          <w:rFonts w:ascii="Arial" w:hAnsi="Arial" w:cs="Arial"/>
          <w:sz w:val="22"/>
          <w:szCs w:val="22"/>
        </w:rPr>
        <w:t xml:space="preserve"> </w:t>
      </w:r>
      <w:r w:rsidR="00090CC7" w:rsidRPr="00C767CC">
        <w:rPr>
          <w:rFonts w:ascii="Arial" w:hAnsi="Arial" w:cs="Arial"/>
          <w:sz w:val="22"/>
          <w:szCs w:val="22"/>
        </w:rPr>
        <w:t>O</w:t>
      </w:r>
      <w:r w:rsidR="00F86038" w:rsidRPr="00C767CC">
        <w:rPr>
          <w:rFonts w:ascii="Arial" w:hAnsi="Arial" w:cs="Arial"/>
          <w:sz w:val="22"/>
          <w:szCs w:val="22"/>
        </w:rPr>
        <w:t>(</w:t>
      </w:r>
      <w:r w:rsidR="00090CC7" w:rsidRPr="00C767CC">
        <w:rPr>
          <w:rFonts w:ascii="Arial" w:hAnsi="Arial" w:cs="Arial"/>
          <w:sz w:val="22"/>
          <w:szCs w:val="22"/>
        </w:rPr>
        <w:t>s</w:t>
      </w:r>
      <w:r w:rsidR="00F86038" w:rsidRPr="00C767CC">
        <w:rPr>
          <w:rFonts w:ascii="Arial" w:hAnsi="Arial" w:cs="Arial"/>
          <w:sz w:val="22"/>
          <w:szCs w:val="22"/>
        </w:rPr>
        <w:t>)</w:t>
      </w:r>
      <w:r w:rsidR="00090CC7" w:rsidRPr="00C767CC">
        <w:rPr>
          <w:rFonts w:ascii="Arial" w:hAnsi="Arial" w:cs="Arial"/>
          <w:sz w:val="22"/>
          <w:szCs w:val="22"/>
        </w:rPr>
        <w:t xml:space="preserve"> preço</w:t>
      </w:r>
      <w:r w:rsidR="00F86038" w:rsidRPr="00C767CC">
        <w:rPr>
          <w:rFonts w:ascii="Arial" w:hAnsi="Arial" w:cs="Arial"/>
          <w:sz w:val="22"/>
          <w:szCs w:val="22"/>
        </w:rPr>
        <w:t>(</w:t>
      </w:r>
      <w:r w:rsidR="00090CC7" w:rsidRPr="00C767CC">
        <w:rPr>
          <w:rFonts w:ascii="Arial" w:hAnsi="Arial" w:cs="Arial"/>
          <w:sz w:val="22"/>
          <w:szCs w:val="22"/>
        </w:rPr>
        <w:t>s</w:t>
      </w:r>
      <w:r w:rsidR="00F86038" w:rsidRPr="00C767CC">
        <w:rPr>
          <w:rFonts w:ascii="Arial" w:hAnsi="Arial" w:cs="Arial"/>
          <w:sz w:val="22"/>
          <w:szCs w:val="22"/>
        </w:rPr>
        <w:t>)</w:t>
      </w:r>
      <w:r w:rsidR="00090CC7" w:rsidRPr="00C767CC">
        <w:rPr>
          <w:rFonts w:ascii="Arial" w:hAnsi="Arial" w:cs="Arial"/>
          <w:sz w:val="22"/>
          <w:szCs w:val="22"/>
        </w:rPr>
        <w:t xml:space="preserve"> proposto</w:t>
      </w:r>
      <w:r w:rsidR="00F86038" w:rsidRPr="00C767CC">
        <w:rPr>
          <w:rFonts w:ascii="Arial" w:hAnsi="Arial" w:cs="Arial"/>
          <w:sz w:val="22"/>
          <w:szCs w:val="22"/>
        </w:rPr>
        <w:t>(</w:t>
      </w:r>
      <w:r w:rsidR="00090CC7" w:rsidRPr="00C767CC">
        <w:rPr>
          <w:rFonts w:ascii="Arial" w:hAnsi="Arial" w:cs="Arial"/>
          <w:sz w:val="22"/>
          <w:szCs w:val="22"/>
        </w:rPr>
        <w:t>s</w:t>
      </w:r>
      <w:r w:rsidR="00F86038" w:rsidRPr="00C767CC">
        <w:rPr>
          <w:rFonts w:ascii="Arial" w:hAnsi="Arial" w:cs="Arial"/>
          <w:sz w:val="22"/>
          <w:szCs w:val="22"/>
        </w:rPr>
        <w:t>)</w:t>
      </w:r>
      <w:r w:rsidR="00090CC7" w:rsidRPr="00C767CC">
        <w:rPr>
          <w:rFonts w:ascii="Arial" w:hAnsi="Arial" w:cs="Arial"/>
          <w:sz w:val="22"/>
          <w:szCs w:val="22"/>
        </w:rPr>
        <w:t xml:space="preserve"> dever</w:t>
      </w:r>
      <w:r w:rsidR="00F86038" w:rsidRPr="00C767CC">
        <w:rPr>
          <w:rFonts w:ascii="Arial" w:hAnsi="Arial" w:cs="Arial"/>
          <w:sz w:val="22"/>
          <w:szCs w:val="22"/>
        </w:rPr>
        <w:t>á(</w:t>
      </w:r>
      <w:r w:rsidR="00090CC7" w:rsidRPr="00C767CC">
        <w:rPr>
          <w:rFonts w:ascii="Arial" w:hAnsi="Arial" w:cs="Arial"/>
          <w:sz w:val="22"/>
          <w:szCs w:val="22"/>
        </w:rPr>
        <w:t>ão</w:t>
      </w:r>
      <w:r w:rsidR="00F86038" w:rsidRPr="00C767CC">
        <w:rPr>
          <w:rFonts w:ascii="Arial" w:hAnsi="Arial" w:cs="Arial"/>
          <w:sz w:val="22"/>
          <w:szCs w:val="22"/>
        </w:rPr>
        <w:t>)</w:t>
      </w:r>
      <w:r w:rsidR="00090CC7" w:rsidRPr="00C767CC">
        <w:rPr>
          <w:rFonts w:ascii="Arial" w:hAnsi="Arial" w:cs="Arial"/>
          <w:sz w:val="22"/>
          <w:szCs w:val="22"/>
        </w:rPr>
        <w:t xml:space="preserve"> ser fina</w:t>
      </w:r>
      <w:r w:rsidR="00F86038" w:rsidRPr="00C767CC">
        <w:rPr>
          <w:rFonts w:ascii="Arial" w:hAnsi="Arial" w:cs="Arial"/>
          <w:sz w:val="22"/>
          <w:szCs w:val="22"/>
        </w:rPr>
        <w:t>l(</w:t>
      </w:r>
      <w:r w:rsidR="00090CC7" w:rsidRPr="00C767CC">
        <w:rPr>
          <w:rFonts w:ascii="Arial" w:hAnsi="Arial" w:cs="Arial"/>
          <w:sz w:val="22"/>
          <w:szCs w:val="22"/>
        </w:rPr>
        <w:t>is</w:t>
      </w:r>
      <w:r w:rsidR="00F86038" w:rsidRPr="00C767CC">
        <w:rPr>
          <w:rFonts w:ascii="Arial" w:hAnsi="Arial" w:cs="Arial"/>
          <w:sz w:val="22"/>
          <w:szCs w:val="22"/>
        </w:rPr>
        <w:t>)</w:t>
      </w:r>
      <w:r w:rsidR="00090CC7" w:rsidRPr="00C767CC">
        <w:rPr>
          <w:rFonts w:ascii="Arial" w:hAnsi="Arial" w:cs="Arial"/>
          <w:sz w:val="22"/>
          <w:szCs w:val="22"/>
        </w:rPr>
        <w:t>, acrescido</w:t>
      </w:r>
      <w:r w:rsidR="00F86038" w:rsidRPr="00C767CC">
        <w:rPr>
          <w:rFonts w:ascii="Arial" w:hAnsi="Arial" w:cs="Arial"/>
          <w:sz w:val="22"/>
          <w:szCs w:val="22"/>
        </w:rPr>
        <w:t>(</w:t>
      </w:r>
      <w:r w:rsidR="00090CC7" w:rsidRPr="00C767CC">
        <w:rPr>
          <w:rFonts w:ascii="Arial" w:hAnsi="Arial" w:cs="Arial"/>
          <w:sz w:val="22"/>
          <w:szCs w:val="22"/>
        </w:rPr>
        <w:t>s</w:t>
      </w:r>
      <w:r w:rsidR="00F86038" w:rsidRPr="00C767CC">
        <w:rPr>
          <w:rFonts w:ascii="Arial" w:hAnsi="Arial" w:cs="Arial"/>
          <w:sz w:val="22"/>
          <w:szCs w:val="22"/>
        </w:rPr>
        <w:t>)</w:t>
      </w:r>
      <w:r w:rsidR="00090CC7" w:rsidRPr="00C767CC">
        <w:rPr>
          <w:rFonts w:ascii="Arial" w:hAnsi="Arial" w:cs="Arial"/>
          <w:sz w:val="22"/>
          <w:szCs w:val="22"/>
        </w:rPr>
        <w:t xml:space="preserve"> de todas as despesas (</w:t>
      </w:r>
      <w:r w:rsidR="00C767CC" w:rsidRPr="00C767CC">
        <w:rPr>
          <w:rFonts w:ascii="Arial" w:hAnsi="Arial" w:cs="Arial"/>
          <w:sz w:val="22"/>
          <w:szCs w:val="22"/>
        </w:rPr>
        <w:t>tributos, mão de obra, eventual aplicação de polvilhamento químico, visitas de monitoramento, substituição de estações e iscas durante a vigência do contrato, impostos, taxas, fretes, seguros e outros de quaisquer naturezas incidentes direta e indiretamente na execução dos serviços a serem prestados, deduzidos eventuais descontos</w:t>
      </w:r>
      <w:r w:rsidR="00090CC7" w:rsidRPr="00C767CC">
        <w:rPr>
          <w:rFonts w:ascii="Arial" w:hAnsi="Arial" w:cs="Arial"/>
          <w:sz w:val="22"/>
          <w:szCs w:val="22"/>
        </w:rPr>
        <w:t xml:space="preserve">) </w:t>
      </w:r>
      <w:r w:rsidR="00384C2A" w:rsidRPr="00C767CC">
        <w:rPr>
          <w:rFonts w:ascii="Arial" w:hAnsi="Arial" w:cs="Arial"/>
          <w:sz w:val="22"/>
          <w:szCs w:val="22"/>
        </w:rPr>
        <w:t xml:space="preserve">e conter </w:t>
      </w:r>
      <w:r w:rsidR="00384C2A" w:rsidRPr="00C767CC">
        <w:rPr>
          <w:rFonts w:ascii="Arial" w:hAnsi="Arial" w:cs="Arial"/>
          <w:b/>
          <w:sz w:val="22"/>
          <w:szCs w:val="22"/>
          <w:u w:val="single"/>
        </w:rPr>
        <w:t>somente duas casas decimais</w:t>
      </w:r>
      <w:r w:rsidR="00384C2A" w:rsidRPr="00C767CC">
        <w:rPr>
          <w:rFonts w:ascii="Arial" w:hAnsi="Arial" w:cs="Arial"/>
          <w:sz w:val="22"/>
          <w:szCs w:val="22"/>
        </w:rPr>
        <w:t>, não sendo admitidos valores simbólicos, irrisórios ou iguais a zero, o que enseja a desclassificação</w:t>
      </w:r>
      <w:r w:rsidR="00932838" w:rsidRPr="00C767CC">
        <w:rPr>
          <w:rFonts w:ascii="Arial" w:hAnsi="Arial" w:cs="Arial"/>
          <w:sz w:val="22"/>
          <w:szCs w:val="22"/>
        </w:rPr>
        <w:t>.</w:t>
      </w:r>
    </w:p>
    <w:p w:rsidR="00932838" w:rsidRPr="00451B64" w:rsidRDefault="00932838" w:rsidP="00090CC7">
      <w:pPr>
        <w:autoSpaceDE w:val="0"/>
        <w:autoSpaceDN w:val="0"/>
        <w:adjustRightInd w:val="0"/>
        <w:spacing w:after="0" w:line="240" w:lineRule="auto"/>
        <w:jc w:val="both"/>
        <w:rPr>
          <w:rFonts w:ascii="Arial" w:hAnsi="Arial" w:cs="Arial"/>
          <w:sz w:val="22"/>
          <w:szCs w:val="22"/>
        </w:rPr>
      </w:pPr>
    </w:p>
    <w:p w:rsidR="00473464" w:rsidRPr="00473464" w:rsidRDefault="00932838" w:rsidP="00473464">
      <w:pPr>
        <w:widowControl w:val="0"/>
        <w:spacing w:line="240" w:lineRule="auto"/>
        <w:jc w:val="both"/>
        <w:rPr>
          <w:rFonts w:ascii="Arial" w:hAnsi="Arial" w:cs="Arial"/>
          <w:sz w:val="22"/>
          <w:szCs w:val="22"/>
          <w:lang w:eastAsia="zh-CN" w:bidi="hi-IN"/>
        </w:rPr>
      </w:pPr>
      <w:r w:rsidRPr="00473464">
        <w:rPr>
          <w:rFonts w:ascii="Arial" w:hAnsi="Arial" w:cs="Arial"/>
          <w:b/>
          <w:sz w:val="22"/>
          <w:szCs w:val="22"/>
        </w:rPr>
        <w:t>13.2.2 -</w:t>
      </w:r>
      <w:r w:rsidRPr="00473464">
        <w:rPr>
          <w:rFonts w:ascii="Arial" w:hAnsi="Arial" w:cs="Arial"/>
          <w:sz w:val="22"/>
          <w:szCs w:val="22"/>
        </w:rPr>
        <w:t xml:space="preserve"> </w:t>
      </w:r>
      <w:r w:rsidR="00473464" w:rsidRPr="00473464">
        <w:rPr>
          <w:rFonts w:ascii="Arial" w:hAnsi="Arial" w:cs="Arial"/>
          <w:b/>
          <w:sz w:val="22"/>
          <w:szCs w:val="22"/>
          <w:lang w:eastAsia="zh-CN" w:bidi="hi-IN"/>
        </w:rPr>
        <w:t xml:space="preserve">PRAZO PARA APRESENTAÇÃO DO CRONOGRAMA DAS VISITAS DE MONITORAMENTO DAS ESTAÇÕES NOS SUBSOLOS OU TÉRREO DA SEDE I E DAS ISCAS AÉREAS: </w:t>
      </w:r>
      <w:r w:rsidR="00473464" w:rsidRPr="00473464">
        <w:rPr>
          <w:rFonts w:ascii="Arial" w:hAnsi="Arial" w:cs="Arial"/>
          <w:sz w:val="22"/>
          <w:szCs w:val="22"/>
          <w:lang w:eastAsia="zh-CN" w:bidi="hi-IN"/>
        </w:rPr>
        <w:t>máximo de 5 (cinco) dias corridos a contar da data de recebimento da Ordem de Início de Serviços;</w:t>
      </w:r>
    </w:p>
    <w:p w:rsidR="00F556B6" w:rsidRPr="00F3663D" w:rsidRDefault="00252682" w:rsidP="00F556B6">
      <w:pPr>
        <w:jc w:val="both"/>
        <w:rPr>
          <w:rFonts w:ascii="Arial" w:hAnsi="Arial" w:cs="Arial"/>
          <w:sz w:val="22"/>
          <w:szCs w:val="22"/>
        </w:rPr>
      </w:pPr>
      <w:r>
        <w:rPr>
          <w:rFonts w:ascii="Arial" w:hAnsi="Arial" w:cs="Arial"/>
          <w:b/>
          <w:sz w:val="22"/>
          <w:szCs w:val="22"/>
        </w:rPr>
        <w:t>1</w:t>
      </w:r>
      <w:r w:rsidR="00CC09DD" w:rsidRPr="00F3663D">
        <w:rPr>
          <w:rFonts w:ascii="Arial" w:hAnsi="Arial" w:cs="Arial"/>
          <w:b/>
          <w:sz w:val="22"/>
          <w:szCs w:val="22"/>
        </w:rPr>
        <w:t>3</w:t>
      </w:r>
      <w:r w:rsidR="00527D25" w:rsidRPr="00F3663D">
        <w:rPr>
          <w:rFonts w:ascii="Arial" w:hAnsi="Arial" w:cs="Arial"/>
          <w:b/>
          <w:sz w:val="22"/>
          <w:szCs w:val="22"/>
        </w:rPr>
        <w:t>.</w:t>
      </w:r>
      <w:r w:rsidR="00F556B6" w:rsidRPr="00F3663D">
        <w:rPr>
          <w:rFonts w:ascii="Arial" w:hAnsi="Arial" w:cs="Arial"/>
          <w:b/>
          <w:sz w:val="22"/>
          <w:szCs w:val="22"/>
        </w:rPr>
        <w:t>2.</w:t>
      </w:r>
      <w:r w:rsidR="00473464">
        <w:rPr>
          <w:rFonts w:ascii="Arial" w:hAnsi="Arial" w:cs="Arial"/>
          <w:b/>
          <w:sz w:val="22"/>
          <w:szCs w:val="22"/>
        </w:rPr>
        <w:t>3</w:t>
      </w:r>
      <w:r w:rsidR="00F556B6" w:rsidRPr="00F3663D">
        <w:rPr>
          <w:rFonts w:ascii="Arial" w:hAnsi="Arial" w:cs="Arial"/>
          <w:b/>
          <w:sz w:val="22"/>
          <w:szCs w:val="22"/>
        </w:rPr>
        <w:t xml:space="preserve"> – PRAZO DE VALIDADE DA PROPOSTA: </w:t>
      </w:r>
      <w:r w:rsidR="00F556B6" w:rsidRPr="00F3663D">
        <w:rPr>
          <w:rFonts w:ascii="Arial" w:hAnsi="Arial" w:cs="Arial"/>
          <w:sz w:val="22"/>
          <w:szCs w:val="22"/>
        </w:rPr>
        <w:t>60 (sessenta) dias, a contar da data fixada par</w:t>
      </w:r>
      <w:r w:rsidR="00CB1CCE" w:rsidRPr="00F3663D">
        <w:rPr>
          <w:rFonts w:ascii="Arial" w:hAnsi="Arial" w:cs="Arial"/>
          <w:sz w:val="22"/>
          <w:szCs w:val="22"/>
        </w:rPr>
        <w:t>a a sessão pública deste pregão;</w:t>
      </w:r>
    </w:p>
    <w:bookmarkEnd w:id="7"/>
    <w:p w:rsidR="00F556B6" w:rsidRPr="00451B64" w:rsidRDefault="00527D25" w:rsidP="00F556B6">
      <w:pPr>
        <w:jc w:val="both"/>
        <w:rPr>
          <w:rFonts w:ascii="Arial" w:hAnsi="Arial" w:cs="Arial"/>
          <w:sz w:val="22"/>
          <w:szCs w:val="22"/>
        </w:rPr>
      </w:pPr>
      <w:r w:rsidRPr="00F3663D">
        <w:rPr>
          <w:rFonts w:ascii="Arial" w:hAnsi="Arial" w:cs="Arial"/>
          <w:b/>
          <w:bCs/>
          <w:sz w:val="22"/>
          <w:szCs w:val="22"/>
        </w:rPr>
        <w:t>1</w:t>
      </w:r>
      <w:r w:rsidR="00CC09DD" w:rsidRPr="00F3663D">
        <w:rPr>
          <w:rFonts w:ascii="Arial" w:hAnsi="Arial" w:cs="Arial"/>
          <w:b/>
          <w:bCs/>
          <w:sz w:val="22"/>
          <w:szCs w:val="22"/>
        </w:rPr>
        <w:t>3</w:t>
      </w:r>
      <w:r w:rsidRPr="00F3663D">
        <w:rPr>
          <w:rFonts w:ascii="Arial" w:hAnsi="Arial" w:cs="Arial"/>
          <w:b/>
          <w:bCs/>
          <w:sz w:val="22"/>
          <w:szCs w:val="22"/>
        </w:rPr>
        <w:t>.</w:t>
      </w:r>
      <w:r w:rsidR="00F556B6" w:rsidRPr="00F3663D">
        <w:rPr>
          <w:rFonts w:ascii="Arial" w:hAnsi="Arial" w:cs="Arial"/>
          <w:b/>
          <w:bCs/>
          <w:sz w:val="22"/>
          <w:szCs w:val="22"/>
        </w:rPr>
        <w:t>2.</w:t>
      </w:r>
      <w:r w:rsidR="00473464">
        <w:rPr>
          <w:rFonts w:ascii="Arial" w:hAnsi="Arial" w:cs="Arial"/>
          <w:b/>
          <w:bCs/>
          <w:sz w:val="22"/>
          <w:szCs w:val="22"/>
        </w:rPr>
        <w:t>4</w:t>
      </w:r>
      <w:r w:rsidR="00F556B6" w:rsidRPr="00F3663D">
        <w:rPr>
          <w:rFonts w:ascii="Arial" w:hAnsi="Arial" w:cs="Arial"/>
          <w:b/>
          <w:bCs/>
          <w:sz w:val="22"/>
          <w:szCs w:val="22"/>
        </w:rPr>
        <w:t xml:space="preserve"> </w:t>
      </w:r>
      <w:r w:rsidR="00F556B6" w:rsidRPr="00F3663D">
        <w:rPr>
          <w:rFonts w:ascii="Arial" w:hAnsi="Arial" w:cs="Arial"/>
          <w:b/>
          <w:sz w:val="22"/>
          <w:szCs w:val="22"/>
        </w:rPr>
        <w:t>–</w:t>
      </w:r>
      <w:r w:rsidR="00F556B6" w:rsidRPr="00F3663D">
        <w:rPr>
          <w:rFonts w:ascii="Arial" w:hAnsi="Arial" w:cs="Arial"/>
          <w:sz w:val="22"/>
          <w:szCs w:val="22"/>
        </w:rPr>
        <w:t xml:space="preserve"> Razão social da empresa, C.N.P.J., endereço </w:t>
      </w:r>
      <w:r w:rsidR="00F556B6" w:rsidRPr="00451B64">
        <w:rPr>
          <w:rFonts w:ascii="Arial" w:hAnsi="Arial" w:cs="Arial"/>
          <w:sz w:val="22"/>
          <w:szCs w:val="22"/>
        </w:rPr>
        <w:t xml:space="preserve">completo, telefone e e-mail atualizados para contato e recebimento de Nota de Empenho, </w:t>
      </w:r>
      <w:r w:rsidR="00AE235C" w:rsidRPr="00451B64">
        <w:rPr>
          <w:rFonts w:ascii="Arial" w:hAnsi="Arial" w:cs="Arial"/>
          <w:sz w:val="22"/>
          <w:szCs w:val="22"/>
        </w:rPr>
        <w:t xml:space="preserve">qualificação do representante legal que assinará o contrato e do preposto que representará a </w:t>
      </w:r>
      <w:r w:rsidR="00D85347">
        <w:rPr>
          <w:rFonts w:ascii="Arial" w:hAnsi="Arial" w:cs="Arial"/>
          <w:sz w:val="22"/>
          <w:szCs w:val="22"/>
        </w:rPr>
        <w:t>C</w:t>
      </w:r>
      <w:r w:rsidR="00715601" w:rsidRPr="00451B64">
        <w:rPr>
          <w:rFonts w:ascii="Arial" w:hAnsi="Arial" w:cs="Arial"/>
          <w:sz w:val="22"/>
          <w:szCs w:val="22"/>
        </w:rPr>
        <w:t xml:space="preserve">ontratada </w:t>
      </w:r>
      <w:r w:rsidR="00AE235C" w:rsidRPr="00451B64">
        <w:rPr>
          <w:rFonts w:ascii="Arial" w:hAnsi="Arial" w:cs="Arial"/>
          <w:sz w:val="22"/>
          <w:szCs w:val="22"/>
        </w:rPr>
        <w:t xml:space="preserve">durante a vigência do ajuste, </w:t>
      </w:r>
      <w:r w:rsidR="00F556B6" w:rsidRPr="00451B64">
        <w:rPr>
          <w:rFonts w:ascii="Arial" w:hAnsi="Arial" w:cs="Arial"/>
          <w:sz w:val="22"/>
          <w:szCs w:val="22"/>
        </w:rPr>
        <w:t xml:space="preserve">instituição </w:t>
      </w:r>
      <w:r w:rsidR="00342D2B" w:rsidRPr="00451B64">
        <w:rPr>
          <w:rFonts w:ascii="Arial" w:hAnsi="Arial" w:cs="Arial"/>
          <w:sz w:val="22"/>
          <w:szCs w:val="22"/>
        </w:rPr>
        <w:t>financeira</w:t>
      </w:r>
      <w:r w:rsidR="00F556B6" w:rsidRPr="00451B64">
        <w:rPr>
          <w:rFonts w:ascii="Arial" w:hAnsi="Arial" w:cs="Arial"/>
          <w:sz w:val="22"/>
          <w:szCs w:val="22"/>
        </w:rPr>
        <w:t>, agência, praça de pagamento e conta corrente, assinatura e nome legível do representante legal da empresa responsável pela proposta.</w:t>
      </w:r>
    </w:p>
    <w:p w:rsidR="00F556B6" w:rsidRPr="00451B64" w:rsidRDefault="00527D25" w:rsidP="00F556B6">
      <w:pPr>
        <w:jc w:val="both"/>
        <w:rPr>
          <w:rFonts w:ascii="Arial" w:hAnsi="Arial" w:cs="Arial"/>
          <w:sz w:val="22"/>
          <w:szCs w:val="22"/>
        </w:rPr>
      </w:pPr>
      <w:r w:rsidRPr="00451B64">
        <w:rPr>
          <w:rFonts w:ascii="Arial" w:hAnsi="Arial" w:cs="Arial"/>
          <w:b/>
          <w:bCs/>
          <w:sz w:val="22"/>
          <w:szCs w:val="22"/>
        </w:rPr>
        <w:t>1</w:t>
      </w:r>
      <w:r w:rsidR="00CC09DD" w:rsidRPr="00451B64">
        <w:rPr>
          <w:rFonts w:ascii="Arial" w:hAnsi="Arial" w:cs="Arial"/>
          <w:b/>
          <w:bCs/>
          <w:sz w:val="22"/>
          <w:szCs w:val="22"/>
        </w:rPr>
        <w:t>3</w:t>
      </w:r>
      <w:r w:rsidRPr="00451B64">
        <w:rPr>
          <w:rFonts w:ascii="Arial" w:hAnsi="Arial" w:cs="Arial"/>
          <w:b/>
          <w:bCs/>
          <w:sz w:val="22"/>
          <w:szCs w:val="22"/>
        </w:rPr>
        <w:t>.</w:t>
      </w:r>
      <w:r w:rsidR="00F556B6" w:rsidRPr="00451B64">
        <w:rPr>
          <w:rFonts w:ascii="Arial" w:hAnsi="Arial" w:cs="Arial"/>
          <w:b/>
          <w:bCs/>
          <w:sz w:val="22"/>
          <w:szCs w:val="22"/>
        </w:rPr>
        <w:t>2.</w:t>
      </w:r>
      <w:r w:rsidR="00473464">
        <w:rPr>
          <w:rFonts w:ascii="Arial" w:hAnsi="Arial" w:cs="Arial"/>
          <w:b/>
          <w:bCs/>
          <w:sz w:val="22"/>
          <w:szCs w:val="22"/>
        </w:rPr>
        <w:t>4</w:t>
      </w:r>
      <w:r w:rsidR="00F556B6" w:rsidRPr="00451B64">
        <w:rPr>
          <w:rFonts w:ascii="Arial" w:hAnsi="Arial" w:cs="Arial"/>
          <w:b/>
          <w:bCs/>
          <w:sz w:val="22"/>
          <w:szCs w:val="22"/>
        </w:rPr>
        <w:t xml:space="preserve">.1 </w:t>
      </w:r>
      <w:r w:rsidR="00F556B6" w:rsidRPr="00451B64">
        <w:rPr>
          <w:rFonts w:ascii="Arial" w:hAnsi="Arial" w:cs="Arial"/>
          <w:b/>
          <w:sz w:val="22"/>
          <w:szCs w:val="22"/>
        </w:rPr>
        <w:t>–</w:t>
      </w:r>
      <w:r w:rsidR="00F556B6" w:rsidRPr="00451B64">
        <w:rPr>
          <w:rFonts w:ascii="Arial" w:hAnsi="Arial" w:cs="Arial"/>
          <w:sz w:val="22"/>
          <w:szCs w:val="22"/>
        </w:rPr>
        <w:t xml:space="preserve"> O endereço e C.N.P.J. informados deverão ser do estabelecimento que de fato emitirá a nota fiscal/fatura.</w:t>
      </w:r>
    </w:p>
    <w:p w:rsidR="00A91441" w:rsidRPr="00451B64" w:rsidRDefault="00F567B0" w:rsidP="00A627ED">
      <w:pPr>
        <w:jc w:val="both"/>
        <w:rPr>
          <w:rFonts w:ascii="Arial" w:hAnsi="Arial" w:cs="Arial"/>
          <w:b/>
          <w:bCs/>
          <w:iCs/>
          <w:sz w:val="22"/>
          <w:szCs w:val="22"/>
        </w:rPr>
      </w:pPr>
      <w:r w:rsidRPr="00451B64">
        <w:rPr>
          <w:rFonts w:ascii="Arial" w:hAnsi="Arial" w:cs="Arial"/>
          <w:b/>
          <w:bCs/>
          <w:iCs/>
          <w:sz w:val="22"/>
          <w:szCs w:val="22"/>
        </w:rPr>
        <w:t>1</w:t>
      </w:r>
      <w:r w:rsidR="00CC09DD" w:rsidRPr="00451B64">
        <w:rPr>
          <w:rFonts w:ascii="Arial" w:hAnsi="Arial" w:cs="Arial"/>
          <w:b/>
          <w:bCs/>
          <w:iCs/>
          <w:sz w:val="22"/>
          <w:szCs w:val="22"/>
        </w:rPr>
        <w:t>4</w:t>
      </w:r>
      <w:r w:rsidR="00A627ED" w:rsidRPr="00451B64">
        <w:rPr>
          <w:rFonts w:ascii="Arial" w:hAnsi="Arial" w:cs="Arial"/>
          <w:b/>
          <w:bCs/>
          <w:iCs/>
          <w:sz w:val="22"/>
          <w:szCs w:val="22"/>
        </w:rPr>
        <w:t xml:space="preserve"> – DA DOCUMENTAÇÃO COMPLEMENTAR À PROPOSTA</w:t>
      </w:r>
    </w:p>
    <w:p w:rsidR="006A786F" w:rsidRPr="00A8365A" w:rsidRDefault="006A786F" w:rsidP="006A786F">
      <w:pPr>
        <w:jc w:val="both"/>
        <w:rPr>
          <w:rFonts w:ascii="Arial" w:hAnsi="Arial" w:cs="Arial"/>
          <w:sz w:val="22"/>
          <w:szCs w:val="22"/>
        </w:rPr>
      </w:pPr>
      <w:r w:rsidRPr="00A8365A">
        <w:rPr>
          <w:rFonts w:ascii="Arial" w:hAnsi="Arial" w:cs="Arial"/>
          <w:sz w:val="22"/>
          <w:szCs w:val="22"/>
        </w:rPr>
        <w:t>Não aplicável à presente contratação.</w:t>
      </w:r>
    </w:p>
    <w:p w:rsidR="00F556B6" w:rsidRPr="00F3663D" w:rsidRDefault="00CC09DD" w:rsidP="00F556B6">
      <w:pPr>
        <w:jc w:val="both"/>
        <w:rPr>
          <w:rFonts w:ascii="Arial" w:hAnsi="Arial" w:cs="Arial"/>
          <w:sz w:val="22"/>
          <w:szCs w:val="22"/>
        </w:rPr>
      </w:pPr>
      <w:r w:rsidRPr="00F3663D">
        <w:rPr>
          <w:rFonts w:ascii="Arial" w:hAnsi="Arial" w:cs="Arial"/>
          <w:b/>
          <w:sz w:val="22"/>
          <w:szCs w:val="22"/>
        </w:rPr>
        <w:lastRenderedPageBreak/>
        <w:t>1</w:t>
      </w:r>
      <w:r w:rsidR="00567219" w:rsidRPr="00F3663D">
        <w:rPr>
          <w:rFonts w:ascii="Arial" w:hAnsi="Arial" w:cs="Arial"/>
          <w:b/>
          <w:sz w:val="22"/>
          <w:szCs w:val="22"/>
        </w:rPr>
        <w:t>5</w:t>
      </w:r>
      <w:r w:rsidR="00F556B6" w:rsidRPr="00F3663D">
        <w:rPr>
          <w:rFonts w:ascii="Arial" w:hAnsi="Arial" w:cs="Arial"/>
          <w:b/>
          <w:sz w:val="22"/>
          <w:szCs w:val="22"/>
        </w:rPr>
        <w:t xml:space="preserve"> – DA HABILITAÇÃO </w:t>
      </w:r>
    </w:p>
    <w:p w:rsidR="00D70F03" w:rsidRPr="00F3663D" w:rsidRDefault="00567219" w:rsidP="00D70F03">
      <w:pPr>
        <w:tabs>
          <w:tab w:val="left" w:pos="3969"/>
        </w:tabs>
        <w:jc w:val="both"/>
        <w:rPr>
          <w:rFonts w:ascii="Arial" w:hAnsi="Arial" w:cs="Arial"/>
          <w:sz w:val="22"/>
          <w:szCs w:val="22"/>
        </w:rPr>
      </w:pPr>
      <w:r w:rsidRPr="00F3663D">
        <w:rPr>
          <w:rFonts w:ascii="Arial" w:hAnsi="Arial" w:cs="Arial"/>
          <w:b/>
          <w:sz w:val="22"/>
          <w:szCs w:val="22"/>
        </w:rPr>
        <w:t>15.1</w:t>
      </w:r>
      <w:r w:rsidR="00F556B6" w:rsidRPr="00F3663D">
        <w:rPr>
          <w:rFonts w:ascii="Arial" w:hAnsi="Arial" w:cs="Arial"/>
          <w:b/>
          <w:sz w:val="22"/>
          <w:szCs w:val="22"/>
        </w:rPr>
        <w:t xml:space="preserve"> – </w:t>
      </w:r>
      <w:r w:rsidR="00D70F03" w:rsidRPr="00F3663D">
        <w:rPr>
          <w:rFonts w:ascii="Arial" w:hAnsi="Arial" w:cs="Arial"/>
          <w:sz w:val="22"/>
          <w:szCs w:val="22"/>
        </w:rPr>
        <w:t>Os documentos previstos nest</w:t>
      </w:r>
      <w:r w:rsidR="00271616" w:rsidRPr="00F3663D">
        <w:rPr>
          <w:rFonts w:ascii="Arial" w:hAnsi="Arial" w:cs="Arial"/>
          <w:sz w:val="22"/>
          <w:szCs w:val="22"/>
        </w:rPr>
        <w:t>a cláusula</w:t>
      </w:r>
      <w:r w:rsidR="00D70F03" w:rsidRPr="00F3663D">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3" w:anchor="art62" w:history="1">
        <w:r w:rsidR="00D70F03" w:rsidRPr="00F3663D">
          <w:rPr>
            <w:rStyle w:val="Hyperlink"/>
            <w:rFonts w:ascii="Arial" w:hAnsi="Arial" w:cs="Arial"/>
            <w:sz w:val="22"/>
            <w:szCs w:val="22"/>
          </w:rPr>
          <w:t>arts. 62 a 70 da Lei nº 14.133, de 2021</w:t>
        </w:r>
      </w:hyperlink>
      <w:r w:rsidR="00D70F03" w:rsidRPr="00F3663D">
        <w:rPr>
          <w:rFonts w:ascii="Arial" w:hAnsi="Arial" w:cs="Arial"/>
          <w:sz w:val="22"/>
          <w:szCs w:val="22"/>
        </w:rPr>
        <w:t>.</w:t>
      </w:r>
    </w:p>
    <w:p w:rsidR="00447074" w:rsidRPr="00F3663D" w:rsidRDefault="00D70F03" w:rsidP="000711D0">
      <w:pPr>
        <w:tabs>
          <w:tab w:val="left" w:pos="3969"/>
        </w:tabs>
        <w:jc w:val="both"/>
        <w:rPr>
          <w:rFonts w:ascii="Arial" w:hAnsi="Arial" w:cs="Arial"/>
          <w:sz w:val="22"/>
          <w:szCs w:val="22"/>
        </w:rPr>
      </w:pPr>
      <w:r w:rsidRPr="00F3663D">
        <w:rPr>
          <w:rFonts w:ascii="Arial" w:hAnsi="Arial" w:cs="Arial"/>
          <w:b/>
          <w:sz w:val="22"/>
          <w:szCs w:val="22"/>
        </w:rPr>
        <w:t>15.1.1 -</w:t>
      </w:r>
      <w:r w:rsidRPr="00F3663D">
        <w:rPr>
          <w:rFonts w:ascii="Arial" w:hAnsi="Arial" w:cs="Arial"/>
          <w:sz w:val="22"/>
          <w:szCs w:val="22"/>
        </w:rPr>
        <w:t xml:space="preserve"> </w:t>
      </w:r>
      <w:bookmarkStart w:id="8" w:name="_Ref114663777"/>
      <w:r w:rsidRPr="00F3663D">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8"/>
      <w:r w:rsidR="00F556B6" w:rsidRPr="00F3663D">
        <w:rPr>
          <w:rFonts w:ascii="Arial" w:hAnsi="Arial" w:cs="Arial"/>
          <w:sz w:val="22"/>
          <w:szCs w:val="22"/>
        </w:rPr>
        <w:t>Sistema de Cadastramento Unificado de Fornecedores – SICAF, no que concerne à regularidade dos documentos exigidos neste Edital e a</w:t>
      </w:r>
      <w:r w:rsidR="00A90F21" w:rsidRPr="00F3663D">
        <w:rPr>
          <w:rFonts w:ascii="Arial" w:hAnsi="Arial" w:cs="Arial"/>
          <w:sz w:val="22"/>
          <w:szCs w:val="22"/>
        </w:rPr>
        <w:t>brangidos pelo referido sistema</w:t>
      </w:r>
      <w:r w:rsidR="00447074" w:rsidRPr="00F3663D">
        <w:rPr>
          <w:rFonts w:ascii="Arial" w:hAnsi="Arial" w:cs="Arial"/>
          <w:sz w:val="22"/>
          <w:szCs w:val="22"/>
        </w:rPr>
        <w:t>.</w:t>
      </w:r>
    </w:p>
    <w:p w:rsidR="00E86C99" w:rsidRPr="00F3663D" w:rsidRDefault="00E86C99" w:rsidP="00E86C99">
      <w:pPr>
        <w:tabs>
          <w:tab w:val="left" w:pos="3969"/>
        </w:tabs>
        <w:jc w:val="both"/>
        <w:rPr>
          <w:rFonts w:ascii="Arial" w:hAnsi="Arial" w:cs="Arial"/>
          <w:sz w:val="22"/>
          <w:szCs w:val="22"/>
        </w:rPr>
      </w:pPr>
      <w:r w:rsidRPr="00F3663D">
        <w:rPr>
          <w:rFonts w:ascii="Arial" w:hAnsi="Arial" w:cs="Arial"/>
          <w:b/>
          <w:sz w:val="22"/>
          <w:szCs w:val="22"/>
        </w:rPr>
        <w:t>15.2 -</w:t>
      </w:r>
      <w:r w:rsidRPr="00F3663D">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34" w:anchor="art63">
        <w:r w:rsidRPr="00F3663D">
          <w:rPr>
            <w:rStyle w:val="Hyperlink"/>
            <w:rFonts w:ascii="Arial" w:hAnsi="Arial" w:cs="Arial"/>
            <w:sz w:val="22"/>
            <w:szCs w:val="22"/>
          </w:rPr>
          <w:t>art. 63, I, da Lei nº 14.133/2021</w:t>
        </w:r>
      </w:hyperlink>
      <w:r w:rsidRPr="00F3663D">
        <w:rPr>
          <w:rFonts w:ascii="Arial" w:hAnsi="Arial" w:cs="Arial"/>
          <w:sz w:val="22"/>
          <w:szCs w:val="22"/>
        </w:rPr>
        <w:t>).</w:t>
      </w:r>
    </w:p>
    <w:p w:rsidR="00E86C99" w:rsidRPr="00F3663D" w:rsidRDefault="00E86C99" w:rsidP="00E86C99">
      <w:pPr>
        <w:tabs>
          <w:tab w:val="left" w:pos="3969"/>
        </w:tabs>
        <w:jc w:val="both"/>
        <w:rPr>
          <w:rFonts w:ascii="Arial" w:hAnsi="Arial" w:cs="Arial"/>
          <w:sz w:val="22"/>
          <w:szCs w:val="22"/>
        </w:rPr>
      </w:pPr>
      <w:r w:rsidRPr="00F3663D">
        <w:rPr>
          <w:rFonts w:ascii="Arial" w:hAnsi="Arial" w:cs="Arial"/>
          <w:b/>
          <w:sz w:val="22"/>
          <w:szCs w:val="22"/>
        </w:rPr>
        <w:t>15.3 -</w:t>
      </w:r>
      <w:r w:rsidRPr="00F3663D">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w:t>
      </w:r>
    </w:p>
    <w:p w:rsidR="00E86C99" w:rsidRPr="00F3663D" w:rsidRDefault="00845879" w:rsidP="00E86C99">
      <w:pPr>
        <w:tabs>
          <w:tab w:val="left" w:pos="3969"/>
        </w:tabs>
        <w:jc w:val="both"/>
        <w:rPr>
          <w:rFonts w:ascii="Arial" w:hAnsi="Arial" w:cs="Arial"/>
          <w:i/>
          <w:sz w:val="22"/>
          <w:szCs w:val="22"/>
        </w:rPr>
      </w:pPr>
      <w:r w:rsidRPr="00F3663D">
        <w:rPr>
          <w:rFonts w:ascii="Arial" w:hAnsi="Arial" w:cs="Arial"/>
          <w:b/>
          <w:sz w:val="22"/>
          <w:szCs w:val="22"/>
        </w:rPr>
        <w:t>15.4 -</w:t>
      </w:r>
      <w:r w:rsidRPr="00F3663D">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817A3F" w:rsidRPr="00F3663D" w:rsidRDefault="00856DBC" w:rsidP="00856DBC">
      <w:pPr>
        <w:tabs>
          <w:tab w:val="left" w:pos="3969"/>
        </w:tabs>
        <w:jc w:val="both"/>
        <w:rPr>
          <w:rFonts w:ascii="Arial" w:eastAsia="MS Mincho" w:hAnsi="Arial" w:cs="Arial"/>
          <w:sz w:val="22"/>
          <w:szCs w:val="22"/>
        </w:rPr>
      </w:pPr>
      <w:r w:rsidRPr="00F3663D">
        <w:rPr>
          <w:rFonts w:ascii="Arial" w:hAnsi="Arial" w:cs="Arial"/>
          <w:b/>
          <w:sz w:val="22"/>
          <w:szCs w:val="22"/>
        </w:rPr>
        <w:t>15.5 -</w:t>
      </w:r>
      <w:r w:rsidRPr="00F3663D">
        <w:rPr>
          <w:rFonts w:ascii="Arial" w:hAnsi="Arial" w:cs="Arial"/>
          <w:sz w:val="22"/>
          <w:szCs w:val="22"/>
        </w:rPr>
        <w:t xml:space="preserve"> </w:t>
      </w:r>
      <w:r w:rsidR="00817A3F" w:rsidRPr="00F3663D">
        <w:rPr>
          <w:rFonts w:ascii="Arial" w:hAnsi="Arial" w:cs="Arial"/>
          <w:sz w:val="22"/>
          <w:szCs w:val="22"/>
        </w:rPr>
        <w:t xml:space="preserve"> </w:t>
      </w:r>
      <w:r w:rsidR="00817A3F" w:rsidRPr="00F3663D">
        <w:rPr>
          <w:rFonts w:ascii="Arial" w:eastAsia="MS Mincho" w:hAnsi="Arial" w:cs="Arial"/>
          <w:sz w:val="22"/>
          <w:szCs w:val="22"/>
        </w:rPr>
        <w:t xml:space="preserve">A habilitação será verificada por meio do </w:t>
      </w:r>
      <w:r w:rsidRPr="00F3663D">
        <w:rPr>
          <w:rFonts w:ascii="Arial" w:eastAsia="MS Mincho" w:hAnsi="Arial" w:cs="Arial"/>
          <w:sz w:val="22"/>
          <w:szCs w:val="22"/>
        </w:rPr>
        <w:t>SICAF</w:t>
      </w:r>
      <w:r w:rsidR="00817A3F" w:rsidRPr="00F3663D">
        <w:rPr>
          <w:rFonts w:ascii="Arial" w:eastAsia="MS Mincho" w:hAnsi="Arial" w:cs="Arial"/>
          <w:sz w:val="22"/>
          <w:szCs w:val="22"/>
        </w:rPr>
        <w:t>, nos documentos por ele abrangidos.</w:t>
      </w:r>
    </w:p>
    <w:p w:rsidR="008001D7" w:rsidRPr="00F3663D" w:rsidRDefault="008001D7" w:rsidP="008001D7">
      <w:pPr>
        <w:jc w:val="both"/>
        <w:rPr>
          <w:rFonts w:ascii="Arial" w:hAnsi="Arial" w:cs="Arial"/>
          <w:sz w:val="22"/>
          <w:szCs w:val="22"/>
        </w:rPr>
      </w:pPr>
      <w:r w:rsidRPr="00F3663D">
        <w:rPr>
          <w:rFonts w:ascii="Arial" w:hAnsi="Arial" w:cs="Arial"/>
          <w:b/>
          <w:sz w:val="22"/>
          <w:szCs w:val="22"/>
        </w:rPr>
        <w:t>15.</w:t>
      </w:r>
      <w:r w:rsidR="00856DBC" w:rsidRPr="00F3663D">
        <w:rPr>
          <w:rFonts w:ascii="Arial" w:hAnsi="Arial" w:cs="Arial"/>
          <w:b/>
          <w:sz w:val="22"/>
          <w:szCs w:val="22"/>
        </w:rPr>
        <w:t>5</w:t>
      </w:r>
      <w:r w:rsidRPr="00F3663D">
        <w:rPr>
          <w:rFonts w:ascii="Arial" w:hAnsi="Arial" w:cs="Arial"/>
          <w:b/>
          <w:sz w:val="22"/>
          <w:szCs w:val="22"/>
        </w:rPr>
        <w:t>.</w:t>
      </w:r>
      <w:r w:rsidR="00E90EBE" w:rsidRPr="00F3663D">
        <w:rPr>
          <w:rFonts w:ascii="Arial" w:hAnsi="Arial" w:cs="Arial"/>
          <w:b/>
          <w:sz w:val="22"/>
          <w:szCs w:val="22"/>
        </w:rPr>
        <w:t>1</w:t>
      </w:r>
      <w:r w:rsidRPr="00F3663D">
        <w:rPr>
          <w:rFonts w:ascii="Arial" w:hAnsi="Arial" w:cs="Arial"/>
          <w:b/>
          <w:sz w:val="22"/>
          <w:szCs w:val="22"/>
        </w:rPr>
        <w:t xml:space="preserve"> –</w:t>
      </w:r>
      <w:r w:rsidRPr="00F3663D">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5">
        <w:r w:rsidRPr="00F3663D">
          <w:rPr>
            <w:rStyle w:val="Hyperlink"/>
            <w:rFonts w:ascii="Arial" w:hAnsi="Arial" w:cs="Arial"/>
            <w:sz w:val="22"/>
            <w:szCs w:val="22"/>
          </w:rPr>
          <w:t xml:space="preserve">IN nº 3/2018, art. 7º, </w:t>
        </w:r>
        <w:r w:rsidRPr="00F3663D">
          <w:rPr>
            <w:rStyle w:val="Hyperlink"/>
            <w:rFonts w:ascii="Arial" w:hAnsi="Arial" w:cs="Arial"/>
            <w:i/>
            <w:iCs/>
            <w:sz w:val="22"/>
            <w:szCs w:val="22"/>
          </w:rPr>
          <w:t>caput</w:t>
        </w:r>
      </w:hyperlink>
      <w:r w:rsidRPr="00F3663D">
        <w:rPr>
          <w:rFonts w:ascii="Arial" w:hAnsi="Arial" w:cs="Arial"/>
          <w:sz w:val="22"/>
          <w:szCs w:val="22"/>
        </w:rPr>
        <w:t>).</w:t>
      </w:r>
    </w:p>
    <w:p w:rsidR="008001D7" w:rsidRPr="00F3663D" w:rsidRDefault="008001D7" w:rsidP="008001D7">
      <w:pPr>
        <w:jc w:val="both"/>
        <w:rPr>
          <w:rFonts w:ascii="Arial" w:eastAsia="MS Mincho" w:hAnsi="Arial" w:cs="Arial"/>
          <w:sz w:val="22"/>
          <w:szCs w:val="22"/>
        </w:rPr>
      </w:pPr>
      <w:r w:rsidRPr="00F3663D">
        <w:rPr>
          <w:rFonts w:ascii="Arial" w:eastAsia="MS Mincho" w:hAnsi="Arial" w:cs="Arial"/>
          <w:b/>
          <w:sz w:val="22"/>
          <w:szCs w:val="22"/>
        </w:rPr>
        <w:t>15.</w:t>
      </w:r>
      <w:r w:rsidR="00856DBC" w:rsidRPr="00F3663D">
        <w:rPr>
          <w:rFonts w:ascii="Arial" w:eastAsia="MS Mincho" w:hAnsi="Arial" w:cs="Arial"/>
          <w:b/>
          <w:sz w:val="22"/>
          <w:szCs w:val="22"/>
        </w:rPr>
        <w:t>5</w:t>
      </w:r>
      <w:r w:rsidRPr="00F3663D">
        <w:rPr>
          <w:rFonts w:ascii="Arial" w:eastAsia="MS Mincho" w:hAnsi="Arial" w:cs="Arial"/>
          <w:b/>
          <w:sz w:val="22"/>
          <w:szCs w:val="22"/>
        </w:rPr>
        <w:t>.</w:t>
      </w:r>
      <w:r w:rsidR="00E90EBE" w:rsidRPr="00F3663D">
        <w:rPr>
          <w:rFonts w:ascii="Arial" w:eastAsia="MS Mincho" w:hAnsi="Arial" w:cs="Arial"/>
          <w:b/>
          <w:sz w:val="22"/>
          <w:szCs w:val="22"/>
        </w:rPr>
        <w:t>2</w:t>
      </w:r>
      <w:r w:rsidRPr="00F3663D">
        <w:rPr>
          <w:rFonts w:ascii="Arial" w:eastAsia="MS Mincho" w:hAnsi="Arial" w:cs="Arial"/>
          <w:b/>
          <w:sz w:val="22"/>
          <w:szCs w:val="22"/>
        </w:rPr>
        <w:t xml:space="preserve"> -</w:t>
      </w:r>
      <w:r w:rsidRPr="00F3663D">
        <w:rPr>
          <w:rFonts w:ascii="Arial" w:eastAsia="MS Mincho" w:hAnsi="Arial" w:cs="Arial"/>
          <w:sz w:val="22"/>
          <w:szCs w:val="22"/>
        </w:rPr>
        <w:t xml:space="preserve"> A não observância do disposto no item anterior poderá ensejar desclassificação no momento da habilitação. (</w:t>
      </w:r>
      <w:hyperlink r:id="rId36" w:history="1">
        <w:r w:rsidRPr="00F3663D">
          <w:rPr>
            <w:rStyle w:val="Hyperlink"/>
            <w:rFonts w:ascii="Arial" w:eastAsia="MS Mincho" w:hAnsi="Arial" w:cs="Arial"/>
            <w:sz w:val="22"/>
            <w:szCs w:val="22"/>
          </w:rPr>
          <w:t>IN nº 3/2018, art. 7º, parágrafo único</w:t>
        </w:r>
      </w:hyperlink>
      <w:r w:rsidRPr="00F3663D">
        <w:rPr>
          <w:rFonts w:ascii="Arial" w:eastAsia="MS Mincho" w:hAnsi="Arial" w:cs="Arial"/>
          <w:sz w:val="22"/>
          <w:szCs w:val="22"/>
        </w:rPr>
        <w:t>).</w:t>
      </w:r>
    </w:p>
    <w:p w:rsidR="00856DBC" w:rsidRPr="00F3663D" w:rsidRDefault="00856DBC" w:rsidP="00F556B6">
      <w:pPr>
        <w:jc w:val="both"/>
        <w:rPr>
          <w:rFonts w:ascii="Arial" w:eastAsia="MS Mincho" w:hAnsi="Arial" w:cs="Arial"/>
          <w:sz w:val="22"/>
          <w:szCs w:val="22"/>
        </w:rPr>
      </w:pPr>
      <w:r w:rsidRPr="00F3663D">
        <w:rPr>
          <w:rFonts w:ascii="Arial" w:eastAsia="MS Mincho" w:hAnsi="Arial" w:cs="Arial"/>
          <w:b/>
          <w:sz w:val="22"/>
          <w:szCs w:val="22"/>
        </w:rPr>
        <w:t>15.6 -</w:t>
      </w:r>
      <w:r w:rsidRPr="00F3663D">
        <w:rPr>
          <w:rFonts w:ascii="Arial" w:eastAsia="MS Mincho" w:hAnsi="Arial" w:cs="Arial"/>
          <w:sz w:val="22"/>
          <w:szCs w:val="22"/>
        </w:rPr>
        <w:t xml:space="preserve"> A verificação pelo pregoeiro/ pela pregoeira, em sítios eletrônicos oficiais de órgãos e entidades emissores de certidões constitui meio legal de prova, para fins de habilitação</w:t>
      </w:r>
    </w:p>
    <w:p w:rsidR="009B29FA" w:rsidRPr="00F3663D" w:rsidRDefault="009B29FA" w:rsidP="00F556B6">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7</w:t>
      </w:r>
      <w:r w:rsidRPr="00F3663D">
        <w:rPr>
          <w:rFonts w:ascii="Arial" w:hAnsi="Arial" w:cs="Arial"/>
          <w:b/>
          <w:sz w:val="22"/>
          <w:szCs w:val="22"/>
        </w:rPr>
        <w:t xml:space="preserve"> – </w:t>
      </w:r>
      <w:r w:rsidRPr="00F3663D">
        <w:rPr>
          <w:rFonts w:ascii="Arial" w:hAnsi="Arial" w:cs="Arial"/>
          <w:sz w:val="22"/>
          <w:szCs w:val="22"/>
        </w:rPr>
        <w:t xml:space="preserve">Na análise dos documentos de habilitação, </w:t>
      </w:r>
      <w:r w:rsidR="004705C5" w:rsidRPr="00F3663D">
        <w:rPr>
          <w:rFonts w:ascii="Arial" w:hAnsi="Arial" w:cs="Arial"/>
          <w:sz w:val="22"/>
          <w:szCs w:val="22"/>
        </w:rPr>
        <w:t>o p</w:t>
      </w:r>
      <w:r w:rsidR="00515D07" w:rsidRPr="00F3663D">
        <w:rPr>
          <w:rFonts w:ascii="Arial" w:hAnsi="Arial" w:cs="Arial"/>
          <w:sz w:val="22"/>
          <w:szCs w:val="22"/>
        </w:rPr>
        <w:t>regoeiro</w:t>
      </w:r>
      <w:r w:rsidR="004705C5" w:rsidRPr="00F3663D">
        <w:rPr>
          <w:rFonts w:ascii="Arial" w:hAnsi="Arial" w:cs="Arial"/>
          <w:sz w:val="22"/>
          <w:szCs w:val="22"/>
        </w:rPr>
        <w:t>/a pregoeira</w:t>
      </w:r>
      <w:r w:rsidR="00515D07" w:rsidRPr="00F3663D">
        <w:rPr>
          <w:rFonts w:ascii="Arial" w:hAnsi="Arial" w:cs="Arial"/>
          <w:sz w:val="22"/>
          <w:szCs w:val="22"/>
        </w:rPr>
        <w:t xml:space="preserve"> poderá sanar erros ou falhas que não alterem a substância dos documentos e sua validade jurídica, mediante des</w:t>
      </w:r>
      <w:r w:rsidR="000E2F3E" w:rsidRPr="00F3663D">
        <w:rPr>
          <w:rFonts w:ascii="Arial" w:hAnsi="Arial" w:cs="Arial"/>
          <w:sz w:val="22"/>
          <w:szCs w:val="22"/>
        </w:rPr>
        <w:t>pacho</w:t>
      </w:r>
      <w:r w:rsidR="00D331A6" w:rsidRPr="00F3663D">
        <w:rPr>
          <w:rFonts w:ascii="Arial" w:hAnsi="Arial" w:cs="Arial"/>
          <w:sz w:val="22"/>
          <w:szCs w:val="22"/>
        </w:rPr>
        <w:t xml:space="preserve"> fundamentado registrado e acessível a todos, atribuindo-lhes eficácia para fins de habilitação</w:t>
      </w:r>
      <w:r w:rsidRPr="00F3663D">
        <w:rPr>
          <w:rFonts w:ascii="Arial" w:hAnsi="Arial" w:cs="Arial"/>
          <w:sz w:val="22"/>
          <w:szCs w:val="22"/>
        </w:rPr>
        <w:t xml:space="preserve"> </w:t>
      </w:r>
      <w:r w:rsidR="00D331A6" w:rsidRPr="00F3663D">
        <w:rPr>
          <w:rFonts w:ascii="Arial" w:hAnsi="Arial" w:cs="Arial"/>
          <w:sz w:val="22"/>
          <w:szCs w:val="22"/>
        </w:rPr>
        <w:t>e classificação.</w:t>
      </w:r>
    </w:p>
    <w:p w:rsidR="00430CD0" w:rsidRPr="00F3663D" w:rsidRDefault="00430CD0" w:rsidP="00430CD0">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8</w:t>
      </w:r>
      <w:r w:rsidRPr="00F3663D">
        <w:rPr>
          <w:rFonts w:ascii="Arial" w:hAnsi="Arial" w:cs="Arial"/>
          <w:b/>
          <w:sz w:val="22"/>
          <w:szCs w:val="22"/>
        </w:rPr>
        <w:t xml:space="preserve"> –</w:t>
      </w:r>
      <w:r w:rsidRPr="00F3663D">
        <w:rPr>
          <w:rFonts w:ascii="Arial" w:hAnsi="Arial" w:cs="Arial"/>
          <w:sz w:val="22"/>
          <w:szCs w:val="22"/>
        </w:rPr>
        <w:t xml:space="preserve"> Sempre que julgar necessário, o </w:t>
      </w:r>
      <w:r w:rsidR="004705C5" w:rsidRPr="00F3663D">
        <w:rPr>
          <w:rFonts w:ascii="Arial" w:hAnsi="Arial" w:cs="Arial"/>
          <w:sz w:val="22"/>
          <w:szCs w:val="22"/>
        </w:rPr>
        <w:t>p</w:t>
      </w:r>
      <w:r w:rsidRPr="00F3663D">
        <w:rPr>
          <w:rFonts w:ascii="Arial" w:hAnsi="Arial" w:cs="Arial"/>
          <w:sz w:val="22"/>
          <w:szCs w:val="22"/>
        </w:rPr>
        <w:t>regoeiro</w:t>
      </w:r>
      <w:r w:rsidR="004705C5" w:rsidRPr="00F3663D">
        <w:rPr>
          <w:rFonts w:ascii="Arial" w:hAnsi="Arial" w:cs="Arial"/>
          <w:sz w:val="22"/>
          <w:szCs w:val="22"/>
        </w:rPr>
        <w:t>/a pregoeira</w:t>
      </w:r>
      <w:r w:rsidRPr="00F3663D">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rsidR="00430CD0" w:rsidRPr="00451B64" w:rsidRDefault="00430CD0" w:rsidP="00430CD0">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8</w:t>
      </w:r>
      <w:r w:rsidRPr="00F3663D">
        <w:rPr>
          <w:rFonts w:ascii="Arial" w:hAnsi="Arial" w:cs="Arial"/>
          <w:b/>
          <w:sz w:val="22"/>
          <w:szCs w:val="22"/>
        </w:rPr>
        <w:t>.1 –</w:t>
      </w:r>
      <w:r w:rsidRPr="00F3663D">
        <w:rPr>
          <w:rFonts w:ascii="Arial" w:hAnsi="Arial" w:cs="Arial"/>
          <w:sz w:val="22"/>
          <w:szCs w:val="22"/>
        </w:rPr>
        <w:t xml:space="preserve"> Os documentos originais, </w:t>
      </w:r>
      <w:r w:rsidRPr="00F3663D">
        <w:rPr>
          <w:rFonts w:ascii="Arial" w:hAnsi="Arial" w:cs="Arial"/>
          <w:sz w:val="22"/>
          <w:szCs w:val="22"/>
          <w:u w:val="single"/>
        </w:rPr>
        <w:t>quando solicitados</w:t>
      </w:r>
      <w:r w:rsidRPr="00F3663D">
        <w:rPr>
          <w:rFonts w:ascii="Arial" w:hAnsi="Arial" w:cs="Arial"/>
          <w:sz w:val="22"/>
          <w:szCs w:val="22"/>
        </w:rPr>
        <w:t>, deverão ser entregues, no prazo de 3 (três) dias út</w:t>
      </w:r>
      <w:r w:rsidR="004705C5" w:rsidRPr="00F3663D">
        <w:rPr>
          <w:rFonts w:ascii="Arial" w:hAnsi="Arial" w:cs="Arial"/>
          <w:sz w:val="22"/>
          <w:szCs w:val="22"/>
        </w:rPr>
        <w:t xml:space="preserve">eis </w:t>
      </w:r>
      <w:r w:rsidR="004705C5" w:rsidRPr="00451B64">
        <w:rPr>
          <w:rFonts w:ascii="Arial" w:hAnsi="Arial" w:cs="Arial"/>
          <w:sz w:val="22"/>
          <w:szCs w:val="22"/>
        </w:rPr>
        <w:t>contados da solicitação do p</w:t>
      </w:r>
      <w:r w:rsidRPr="00451B64">
        <w:rPr>
          <w:rFonts w:ascii="Arial" w:hAnsi="Arial" w:cs="Arial"/>
          <w:sz w:val="22"/>
          <w:szCs w:val="22"/>
        </w:rPr>
        <w:t>regoeiro</w:t>
      </w:r>
      <w:r w:rsidR="004705C5" w:rsidRPr="00451B64">
        <w:rPr>
          <w:rFonts w:ascii="Arial" w:hAnsi="Arial" w:cs="Arial"/>
          <w:sz w:val="22"/>
          <w:szCs w:val="22"/>
        </w:rPr>
        <w:t>/da pregoeira</w:t>
      </w:r>
      <w:r w:rsidRPr="00451B64">
        <w:rPr>
          <w:rFonts w:ascii="Arial" w:hAnsi="Arial" w:cs="Arial"/>
          <w:sz w:val="22"/>
          <w:szCs w:val="22"/>
        </w:rPr>
        <w:t xml:space="preserve">, na Seção de Elaboração de Editais </w:t>
      </w:r>
      <w:r w:rsidRPr="00451B64">
        <w:rPr>
          <w:rFonts w:ascii="Arial" w:hAnsi="Arial" w:cs="Arial"/>
          <w:sz w:val="22"/>
          <w:szCs w:val="22"/>
        </w:rPr>
        <w:lastRenderedPageBreak/>
        <w:t>e Contratos, localizada na Rua Francisca Miquelina, nº 123, Prédio Brigadeiro, 10º andar, sala 1007, mediante prévio agendamento direcionado ao e-mail pregoeiro@tre-sp.jus.br.</w:t>
      </w:r>
    </w:p>
    <w:p w:rsidR="00F556B6" w:rsidRPr="00451B64" w:rsidRDefault="00AC4BC2" w:rsidP="00F556B6">
      <w:pPr>
        <w:jc w:val="both"/>
        <w:rPr>
          <w:rFonts w:ascii="Arial" w:hAnsi="Arial" w:cs="Arial"/>
          <w:sz w:val="22"/>
          <w:szCs w:val="22"/>
        </w:rPr>
      </w:pPr>
      <w:r w:rsidRPr="00451B64">
        <w:rPr>
          <w:rFonts w:ascii="Arial" w:hAnsi="Arial" w:cs="Arial"/>
          <w:b/>
          <w:sz w:val="22"/>
          <w:szCs w:val="22"/>
        </w:rPr>
        <w:t>15.</w:t>
      </w:r>
      <w:r w:rsidR="00E90EBE" w:rsidRPr="00451B64">
        <w:rPr>
          <w:rFonts w:ascii="Arial" w:hAnsi="Arial" w:cs="Arial"/>
          <w:b/>
          <w:sz w:val="22"/>
          <w:szCs w:val="22"/>
        </w:rPr>
        <w:t>9</w:t>
      </w:r>
      <w:r w:rsidR="00F556B6" w:rsidRPr="00451B64">
        <w:rPr>
          <w:rFonts w:ascii="Arial" w:hAnsi="Arial" w:cs="Arial"/>
          <w:b/>
          <w:sz w:val="22"/>
          <w:szCs w:val="22"/>
        </w:rPr>
        <w:t xml:space="preserve"> –</w:t>
      </w:r>
      <w:r w:rsidR="00F556B6" w:rsidRPr="00451B64">
        <w:rPr>
          <w:rFonts w:ascii="Arial" w:hAnsi="Arial" w:cs="Arial"/>
          <w:sz w:val="22"/>
          <w:szCs w:val="22"/>
        </w:rPr>
        <w:t xml:space="preserve"> Para a habilitação no presente certame serão exigidos os seguintes documentos:</w:t>
      </w:r>
    </w:p>
    <w:p w:rsidR="00F556B6" w:rsidRPr="00451B64" w:rsidRDefault="00AC4BC2" w:rsidP="00F556B6">
      <w:pPr>
        <w:jc w:val="both"/>
        <w:rPr>
          <w:rFonts w:ascii="Arial" w:hAnsi="Arial" w:cs="Arial"/>
          <w:b/>
          <w:sz w:val="22"/>
          <w:szCs w:val="22"/>
        </w:rPr>
      </w:pPr>
      <w:r w:rsidRPr="00451B64">
        <w:rPr>
          <w:rFonts w:ascii="Arial" w:hAnsi="Arial" w:cs="Arial"/>
          <w:b/>
          <w:sz w:val="22"/>
          <w:szCs w:val="22"/>
        </w:rPr>
        <w:t>15.</w:t>
      </w:r>
      <w:r w:rsidR="00040BC9" w:rsidRPr="00451B64">
        <w:rPr>
          <w:rFonts w:ascii="Arial" w:hAnsi="Arial" w:cs="Arial"/>
          <w:b/>
          <w:sz w:val="22"/>
          <w:szCs w:val="22"/>
        </w:rPr>
        <w:t>9</w:t>
      </w:r>
      <w:r w:rsidRPr="00451B64">
        <w:rPr>
          <w:rFonts w:ascii="Arial" w:hAnsi="Arial" w:cs="Arial"/>
          <w:b/>
          <w:sz w:val="22"/>
          <w:szCs w:val="22"/>
        </w:rPr>
        <w:t>.</w:t>
      </w:r>
      <w:r w:rsidR="00F556B6" w:rsidRPr="00451B64">
        <w:rPr>
          <w:rFonts w:ascii="Arial" w:hAnsi="Arial" w:cs="Arial"/>
          <w:b/>
          <w:sz w:val="22"/>
          <w:szCs w:val="22"/>
        </w:rPr>
        <w:t xml:space="preserve">1 – </w:t>
      </w:r>
      <w:r w:rsidR="003E761A" w:rsidRPr="00451B64">
        <w:rPr>
          <w:rFonts w:ascii="Arial" w:hAnsi="Arial" w:cs="Arial"/>
          <w:b/>
          <w:sz w:val="22"/>
          <w:szCs w:val="22"/>
        </w:rPr>
        <w:t>Habilitação Jurídica</w:t>
      </w:r>
    </w:p>
    <w:p w:rsidR="00434F0E" w:rsidRPr="00451B64" w:rsidRDefault="00434F0E" w:rsidP="00434F0E">
      <w:pPr>
        <w:jc w:val="both"/>
        <w:rPr>
          <w:rFonts w:ascii="Arial" w:eastAsia="MS Mincho" w:hAnsi="Arial" w:cs="Arial"/>
          <w:sz w:val="22"/>
          <w:szCs w:val="22"/>
        </w:rPr>
      </w:pPr>
      <w:r w:rsidRPr="00451B64">
        <w:rPr>
          <w:rFonts w:ascii="Arial" w:eastAsia="SimSun" w:hAnsi="Arial" w:cs="Arial"/>
          <w:b/>
          <w:kern w:val="1"/>
          <w:sz w:val="22"/>
          <w:szCs w:val="22"/>
          <w:lang w:eastAsia="zh-CN" w:bidi="hi-IN"/>
        </w:rPr>
        <w:t xml:space="preserve">15.9.1.1 – </w:t>
      </w:r>
      <w:r w:rsidRPr="00451B64">
        <w:rPr>
          <w:rFonts w:ascii="Arial" w:eastAsia="SimSun" w:hAnsi="Arial" w:cs="Arial"/>
          <w:kern w:val="1"/>
          <w:sz w:val="22"/>
          <w:szCs w:val="22"/>
          <w:lang w:eastAsia="zh-CN" w:bidi="hi-IN"/>
        </w:rPr>
        <w:t>A pessoa jurídica participante do certame deverá comprovar sua existência mediante apresentação de seu Ato Constitutivo</w:t>
      </w:r>
    </w:p>
    <w:p w:rsidR="000351A6" w:rsidRPr="00451B64" w:rsidRDefault="005220E0" w:rsidP="00434F0E">
      <w:pPr>
        <w:spacing w:after="0" w:line="240" w:lineRule="auto"/>
        <w:jc w:val="both"/>
        <w:rPr>
          <w:rFonts w:ascii="Arial" w:eastAsia="MS Mincho" w:hAnsi="Arial" w:cs="Arial"/>
          <w:sz w:val="22"/>
          <w:szCs w:val="22"/>
        </w:rPr>
      </w:pPr>
      <w:r w:rsidRPr="00451B64">
        <w:rPr>
          <w:rFonts w:ascii="Arial" w:eastAsia="MS Mincho" w:hAnsi="Arial" w:cs="Arial"/>
          <w:b/>
          <w:sz w:val="22"/>
          <w:szCs w:val="22"/>
        </w:rPr>
        <w:t>15.9.1.</w:t>
      </w:r>
      <w:r w:rsidR="00434F0E" w:rsidRPr="00451B64">
        <w:rPr>
          <w:rFonts w:ascii="Arial" w:eastAsia="MS Mincho" w:hAnsi="Arial" w:cs="Arial"/>
          <w:b/>
          <w:sz w:val="22"/>
          <w:szCs w:val="22"/>
        </w:rPr>
        <w:t>2</w:t>
      </w:r>
      <w:r w:rsidRPr="00451B64">
        <w:rPr>
          <w:rFonts w:ascii="Arial" w:eastAsia="MS Mincho" w:hAnsi="Arial" w:cs="Arial"/>
          <w:b/>
          <w:sz w:val="22"/>
          <w:szCs w:val="22"/>
        </w:rPr>
        <w:t xml:space="preserve"> -</w:t>
      </w:r>
      <w:r w:rsidRPr="00451B64">
        <w:rPr>
          <w:rFonts w:ascii="Arial" w:eastAsia="MS Mincho" w:hAnsi="Arial" w:cs="Arial"/>
          <w:sz w:val="22"/>
          <w:szCs w:val="22"/>
        </w:rPr>
        <w:t xml:space="preserve"> Os documentos apresentados deverão estar acompanhados de todas as alterações ou da consolidação respectiva.</w:t>
      </w:r>
    </w:p>
    <w:p w:rsidR="005220E0" w:rsidRPr="00F3663D" w:rsidRDefault="005220E0" w:rsidP="002B5680">
      <w:pPr>
        <w:pStyle w:val="Nvel01-SemNumerao"/>
      </w:pPr>
      <w:r w:rsidRPr="00451B64">
        <w:t>15.9.2 - Habilitação fiscal e trabalhista</w:t>
      </w:r>
    </w:p>
    <w:p w:rsidR="00F556B6" w:rsidRDefault="0021195D" w:rsidP="00F556B6">
      <w:pPr>
        <w:jc w:val="both"/>
        <w:rPr>
          <w:rFonts w:ascii="Arial" w:hAnsi="Arial" w:cs="Arial"/>
          <w:sz w:val="22"/>
          <w:szCs w:val="22"/>
        </w:rPr>
      </w:pPr>
      <w:r w:rsidRPr="00F3663D">
        <w:rPr>
          <w:rFonts w:ascii="Arial" w:hAnsi="Arial" w:cs="Arial"/>
          <w:b/>
          <w:sz w:val="22"/>
          <w:szCs w:val="22"/>
        </w:rPr>
        <w:t>15.</w:t>
      </w:r>
      <w:r w:rsidR="005220E0" w:rsidRPr="00F3663D">
        <w:rPr>
          <w:rFonts w:ascii="Arial" w:hAnsi="Arial" w:cs="Arial"/>
          <w:b/>
          <w:sz w:val="22"/>
          <w:szCs w:val="22"/>
        </w:rPr>
        <w:t>9.2.1</w:t>
      </w:r>
      <w:r w:rsidRPr="00F3663D">
        <w:rPr>
          <w:rFonts w:ascii="Arial" w:hAnsi="Arial" w:cs="Arial"/>
          <w:b/>
          <w:sz w:val="22"/>
          <w:szCs w:val="22"/>
        </w:rPr>
        <w:t xml:space="preserve"> -</w:t>
      </w:r>
      <w:r w:rsidR="00F556B6" w:rsidRPr="00F3663D">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rsidR="00F556B6" w:rsidRPr="00F3663D" w:rsidRDefault="0021195D" w:rsidP="00F556B6">
      <w:pPr>
        <w:jc w:val="both"/>
        <w:rPr>
          <w:rFonts w:ascii="Arial" w:hAnsi="Arial" w:cs="Arial"/>
          <w:sz w:val="22"/>
          <w:szCs w:val="22"/>
        </w:rPr>
      </w:pPr>
      <w:r w:rsidRPr="00F3663D">
        <w:rPr>
          <w:rFonts w:ascii="Arial" w:hAnsi="Arial" w:cs="Arial"/>
          <w:b/>
          <w:sz w:val="22"/>
          <w:szCs w:val="22"/>
        </w:rPr>
        <w:t>15.</w:t>
      </w:r>
      <w:r w:rsidR="005220E0" w:rsidRPr="00F3663D">
        <w:rPr>
          <w:rFonts w:ascii="Arial" w:hAnsi="Arial" w:cs="Arial"/>
          <w:b/>
          <w:sz w:val="22"/>
          <w:szCs w:val="22"/>
        </w:rPr>
        <w:t>9.2</w:t>
      </w:r>
      <w:r w:rsidRPr="00F3663D">
        <w:rPr>
          <w:rFonts w:ascii="Arial" w:hAnsi="Arial" w:cs="Arial"/>
          <w:b/>
          <w:sz w:val="22"/>
          <w:szCs w:val="22"/>
        </w:rPr>
        <w:t>.</w:t>
      </w:r>
      <w:r w:rsidR="006F057E">
        <w:rPr>
          <w:rFonts w:ascii="Arial" w:hAnsi="Arial" w:cs="Arial"/>
          <w:b/>
          <w:sz w:val="22"/>
          <w:szCs w:val="22"/>
        </w:rPr>
        <w:t>2</w:t>
      </w:r>
      <w:r w:rsidRPr="00F3663D">
        <w:rPr>
          <w:rFonts w:ascii="Arial" w:hAnsi="Arial" w:cs="Arial"/>
          <w:b/>
          <w:sz w:val="22"/>
          <w:szCs w:val="22"/>
        </w:rPr>
        <w:t xml:space="preserve"> -</w:t>
      </w:r>
      <w:r w:rsidR="00F556B6" w:rsidRPr="00F3663D">
        <w:rPr>
          <w:rFonts w:ascii="Arial" w:hAnsi="Arial" w:cs="Arial"/>
          <w:sz w:val="22"/>
          <w:szCs w:val="22"/>
        </w:rPr>
        <w:t xml:space="preserve"> CRF – Certificado de Regularidade do FGTS emitido pela Caixa Econômica Federal;</w:t>
      </w:r>
    </w:p>
    <w:p w:rsidR="00F556B6" w:rsidRPr="00451B64" w:rsidRDefault="0021195D" w:rsidP="00F556B6">
      <w:pPr>
        <w:jc w:val="both"/>
        <w:rPr>
          <w:rFonts w:ascii="Arial" w:hAnsi="Arial" w:cs="Arial"/>
          <w:sz w:val="22"/>
          <w:szCs w:val="22"/>
        </w:rPr>
      </w:pPr>
      <w:r w:rsidRPr="00F3663D">
        <w:rPr>
          <w:rFonts w:ascii="Arial" w:hAnsi="Arial" w:cs="Arial"/>
          <w:b/>
          <w:sz w:val="22"/>
          <w:szCs w:val="22"/>
        </w:rPr>
        <w:t>15.</w:t>
      </w:r>
      <w:r w:rsidR="005220E0" w:rsidRPr="00F3663D">
        <w:rPr>
          <w:rFonts w:ascii="Arial" w:hAnsi="Arial" w:cs="Arial"/>
          <w:b/>
          <w:sz w:val="22"/>
          <w:szCs w:val="22"/>
        </w:rPr>
        <w:t>9.2</w:t>
      </w:r>
      <w:r w:rsidRPr="00F3663D">
        <w:rPr>
          <w:rFonts w:ascii="Arial" w:hAnsi="Arial" w:cs="Arial"/>
          <w:b/>
          <w:sz w:val="22"/>
          <w:szCs w:val="22"/>
        </w:rPr>
        <w:t>.</w:t>
      </w:r>
      <w:r w:rsidR="006F057E">
        <w:rPr>
          <w:rFonts w:ascii="Arial" w:hAnsi="Arial" w:cs="Arial"/>
          <w:b/>
          <w:sz w:val="22"/>
          <w:szCs w:val="22"/>
        </w:rPr>
        <w:t>3</w:t>
      </w:r>
      <w:r w:rsidRPr="00F3663D">
        <w:rPr>
          <w:rFonts w:ascii="Arial" w:hAnsi="Arial" w:cs="Arial"/>
          <w:b/>
          <w:sz w:val="22"/>
          <w:szCs w:val="22"/>
        </w:rPr>
        <w:t xml:space="preserve"> -</w:t>
      </w:r>
      <w:r w:rsidR="00F556B6" w:rsidRPr="00F3663D">
        <w:rPr>
          <w:rFonts w:ascii="Arial" w:hAnsi="Arial" w:cs="Arial"/>
          <w:sz w:val="22"/>
          <w:szCs w:val="22"/>
        </w:rPr>
        <w:t xml:space="preserve"> Certidão negativa de débitos trabalhistas – CNDT ou Certidão positiva de débitos trabalhistas com </w:t>
      </w:r>
      <w:r w:rsidR="00F556B6" w:rsidRPr="00451B64">
        <w:rPr>
          <w:rFonts w:ascii="Arial" w:hAnsi="Arial" w:cs="Arial"/>
          <w:sz w:val="22"/>
          <w:szCs w:val="22"/>
        </w:rPr>
        <w:t>efeitos negativos emitida pela Justiça do Trabalho.</w:t>
      </w:r>
    </w:p>
    <w:p w:rsidR="00F556B6" w:rsidRPr="00451B64" w:rsidRDefault="00410569" w:rsidP="00F556B6">
      <w:pPr>
        <w:jc w:val="both"/>
        <w:rPr>
          <w:rFonts w:ascii="Arial" w:hAnsi="Arial" w:cs="Arial"/>
          <w:sz w:val="22"/>
          <w:szCs w:val="22"/>
        </w:rPr>
      </w:pPr>
      <w:r w:rsidRPr="00451B64">
        <w:rPr>
          <w:rFonts w:ascii="Arial" w:hAnsi="Arial" w:cs="Arial"/>
          <w:b/>
          <w:sz w:val="22"/>
          <w:szCs w:val="22"/>
        </w:rPr>
        <w:t xml:space="preserve">Observação </w:t>
      </w:r>
      <w:r w:rsidR="006F057E" w:rsidRPr="00451B64">
        <w:rPr>
          <w:rFonts w:ascii="Arial" w:hAnsi="Arial" w:cs="Arial"/>
          <w:b/>
          <w:sz w:val="22"/>
          <w:szCs w:val="22"/>
        </w:rPr>
        <w:t>1</w:t>
      </w:r>
      <w:r w:rsidRPr="00451B64">
        <w:rPr>
          <w:rFonts w:ascii="Arial" w:hAnsi="Arial" w:cs="Arial"/>
          <w:b/>
          <w:sz w:val="22"/>
          <w:szCs w:val="22"/>
        </w:rPr>
        <w:t>:</w:t>
      </w:r>
      <w:r w:rsidRPr="00451B64">
        <w:rPr>
          <w:rFonts w:ascii="Arial" w:hAnsi="Arial" w:cs="Arial"/>
          <w:sz w:val="22"/>
          <w:szCs w:val="22"/>
        </w:rPr>
        <w:t xml:space="preserve"> </w:t>
      </w:r>
      <w:r w:rsidR="00F556B6" w:rsidRPr="00451B64">
        <w:rPr>
          <w:rFonts w:ascii="Arial" w:hAnsi="Arial" w:cs="Arial"/>
          <w:sz w:val="22"/>
          <w:szCs w:val="22"/>
        </w:rPr>
        <w:t>A validade da certidão negativa de débitos trabalhistas – CNDT, com base no inciso X</w:t>
      </w:r>
      <w:r w:rsidR="00FB722F" w:rsidRPr="00451B64">
        <w:rPr>
          <w:rFonts w:ascii="Arial" w:hAnsi="Arial" w:cs="Arial"/>
          <w:sz w:val="22"/>
          <w:szCs w:val="22"/>
        </w:rPr>
        <w:t>V</w:t>
      </w:r>
      <w:r w:rsidR="00F556B6" w:rsidRPr="00451B64">
        <w:rPr>
          <w:rFonts w:ascii="Arial" w:hAnsi="Arial" w:cs="Arial"/>
          <w:sz w:val="22"/>
          <w:szCs w:val="22"/>
        </w:rPr>
        <w:t xml:space="preserve">I do art. </w:t>
      </w:r>
      <w:r w:rsidR="00FB722F" w:rsidRPr="00451B64">
        <w:rPr>
          <w:rFonts w:ascii="Arial" w:hAnsi="Arial" w:cs="Arial"/>
          <w:sz w:val="22"/>
          <w:szCs w:val="22"/>
        </w:rPr>
        <w:t>92</w:t>
      </w:r>
      <w:r w:rsidR="00F556B6" w:rsidRPr="00451B64">
        <w:rPr>
          <w:rFonts w:ascii="Arial" w:hAnsi="Arial" w:cs="Arial"/>
          <w:sz w:val="22"/>
          <w:szCs w:val="22"/>
        </w:rPr>
        <w:t xml:space="preserve"> da Lei n.º </w:t>
      </w:r>
      <w:r w:rsidR="00FB722F" w:rsidRPr="00451B64">
        <w:rPr>
          <w:rFonts w:ascii="Arial" w:hAnsi="Arial" w:cs="Arial"/>
          <w:sz w:val="22"/>
          <w:szCs w:val="22"/>
        </w:rPr>
        <w:t>14.133/21</w:t>
      </w:r>
      <w:r w:rsidR="00F556B6" w:rsidRPr="00451B64">
        <w:rPr>
          <w:rFonts w:ascii="Arial" w:hAnsi="Arial" w:cs="Arial"/>
          <w:sz w:val="22"/>
          <w:szCs w:val="22"/>
        </w:rPr>
        <w:t xml:space="preserve">, está condicionada àquela disponível no sítio </w:t>
      </w:r>
      <w:hyperlink r:id="rId37" w:history="1">
        <w:r w:rsidR="00F556B6" w:rsidRPr="00451B64">
          <w:rPr>
            <w:rStyle w:val="Hyperlink"/>
            <w:rFonts w:ascii="Arial" w:hAnsi="Arial" w:cs="Arial"/>
            <w:color w:val="auto"/>
            <w:sz w:val="22"/>
            <w:szCs w:val="22"/>
          </w:rPr>
          <w:t>www.tst.jus.br/certidao</w:t>
        </w:r>
      </w:hyperlink>
      <w:r w:rsidR="00F556B6" w:rsidRPr="00451B64">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rsidR="006F057E" w:rsidRPr="00451B64" w:rsidRDefault="006F057E" w:rsidP="006F057E">
      <w:pPr>
        <w:jc w:val="both"/>
        <w:rPr>
          <w:rFonts w:ascii="Arial" w:hAnsi="Arial" w:cs="Arial"/>
          <w:sz w:val="22"/>
          <w:szCs w:val="22"/>
        </w:rPr>
      </w:pPr>
      <w:r w:rsidRPr="00451B64">
        <w:rPr>
          <w:rFonts w:ascii="Arial" w:hAnsi="Arial" w:cs="Arial"/>
          <w:b/>
          <w:sz w:val="22"/>
          <w:szCs w:val="22"/>
        </w:rPr>
        <w:t>15.9.2.4 -</w:t>
      </w:r>
      <w:r w:rsidRPr="00451B64">
        <w:rPr>
          <w:rFonts w:ascii="Arial" w:hAnsi="Arial" w:cs="Arial"/>
          <w:sz w:val="22"/>
          <w:szCs w:val="22"/>
        </w:rPr>
        <w:t xml:space="preserve"> Certidão de regularidade com a Fazenda </w:t>
      </w:r>
      <w:r w:rsidR="003E1CE2">
        <w:rPr>
          <w:rFonts w:ascii="Arial" w:hAnsi="Arial" w:cs="Arial"/>
          <w:sz w:val="22"/>
          <w:szCs w:val="22"/>
        </w:rPr>
        <w:t>Municipal</w:t>
      </w:r>
      <w:r w:rsidRPr="00451B64">
        <w:rPr>
          <w:rFonts w:ascii="Arial" w:hAnsi="Arial" w:cs="Arial"/>
          <w:sz w:val="22"/>
          <w:szCs w:val="22"/>
        </w:rPr>
        <w:t xml:space="preserve"> – I</w:t>
      </w:r>
      <w:r w:rsidR="003E1CE2">
        <w:rPr>
          <w:rFonts w:ascii="Arial" w:hAnsi="Arial" w:cs="Arial"/>
          <w:sz w:val="22"/>
          <w:szCs w:val="22"/>
        </w:rPr>
        <w:t>SS</w:t>
      </w:r>
      <w:r w:rsidR="00434F0E" w:rsidRPr="00451B64">
        <w:rPr>
          <w:rFonts w:ascii="Arial" w:hAnsi="Arial" w:cs="Arial"/>
          <w:sz w:val="22"/>
          <w:szCs w:val="22"/>
        </w:rPr>
        <w:t>.</w:t>
      </w:r>
    </w:p>
    <w:p w:rsidR="006F057E" w:rsidRPr="00451B64" w:rsidRDefault="00C809CC" w:rsidP="006F057E">
      <w:pPr>
        <w:jc w:val="both"/>
        <w:rPr>
          <w:rFonts w:ascii="Arial" w:hAnsi="Arial" w:cs="Arial"/>
          <w:sz w:val="22"/>
          <w:szCs w:val="22"/>
        </w:rPr>
      </w:pPr>
      <w:r>
        <w:rPr>
          <w:rFonts w:ascii="Arial" w:hAnsi="Arial" w:cs="Arial"/>
          <w:b/>
          <w:sz w:val="22"/>
          <w:szCs w:val="22"/>
        </w:rPr>
        <w:t>Observação 2</w:t>
      </w:r>
      <w:r w:rsidR="006F057E" w:rsidRPr="00451B64">
        <w:rPr>
          <w:rFonts w:ascii="Arial" w:hAnsi="Arial" w:cs="Arial"/>
          <w:sz w:val="22"/>
          <w:szCs w:val="22"/>
        </w:rPr>
        <w:t xml:space="preserve">: A certidão emitida pela Fazenda Pública </w:t>
      </w:r>
      <w:r w:rsidR="003E1CE2">
        <w:rPr>
          <w:rFonts w:ascii="Arial" w:hAnsi="Arial" w:cs="Arial"/>
          <w:sz w:val="22"/>
          <w:szCs w:val="22"/>
        </w:rPr>
        <w:t>Municipal</w:t>
      </w:r>
      <w:r w:rsidR="006F057E" w:rsidRPr="00451B64">
        <w:rPr>
          <w:rFonts w:ascii="Arial" w:hAnsi="Arial" w:cs="Arial"/>
          <w:sz w:val="22"/>
          <w:szCs w:val="22"/>
        </w:rPr>
        <w:t xml:space="preserve"> deverá ser do estabelecimento que emitirá de fato a nota fiscal/fatura</w:t>
      </w:r>
      <w:r w:rsidR="00434F0E" w:rsidRPr="00451B64">
        <w:rPr>
          <w:rFonts w:ascii="Arial" w:hAnsi="Arial" w:cs="Arial"/>
          <w:sz w:val="22"/>
          <w:szCs w:val="22"/>
        </w:rPr>
        <w:t>.</w:t>
      </w:r>
    </w:p>
    <w:p w:rsidR="002B5680" w:rsidRPr="00F3663D" w:rsidRDefault="002B5680" w:rsidP="002B5680">
      <w:pPr>
        <w:pStyle w:val="Nvel01-SemNumerao"/>
      </w:pPr>
      <w:r w:rsidRPr="00F3663D">
        <w:t>15.9.3 - Qualificação Econômico-Financeira</w:t>
      </w:r>
    </w:p>
    <w:p w:rsidR="00BB6E2E" w:rsidRPr="00F3663D" w:rsidRDefault="00BB6E2E" w:rsidP="00BB6E2E">
      <w:pPr>
        <w:tabs>
          <w:tab w:val="left" w:pos="284"/>
        </w:tabs>
        <w:jc w:val="both"/>
        <w:rPr>
          <w:rFonts w:ascii="Arial" w:hAnsi="Arial" w:cs="Arial"/>
          <w:sz w:val="22"/>
          <w:szCs w:val="22"/>
        </w:rPr>
      </w:pPr>
      <w:r w:rsidRPr="00F3663D">
        <w:rPr>
          <w:rFonts w:ascii="Arial" w:hAnsi="Arial" w:cs="Arial"/>
          <w:b/>
          <w:sz w:val="22"/>
          <w:szCs w:val="22"/>
        </w:rPr>
        <w:t>15.</w:t>
      </w:r>
      <w:r w:rsidR="002B5680" w:rsidRPr="00F3663D">
        <w:rPr>
          <w:rFonts w:ascii="Arial" w:hAnsi="Arial" w:cs="Arial"/>
          <w:b/>
          <w:sz w:val="22"/>
          <w:szCs w:val="22"/>
        </w:rPr>
        <w:t>9.3.1</w:t>
      </w:r>
      <w:r w:rsidRPr="00F3663D">
        <w:rPr>
          <w:rFonts w:ascii="Arial" w:hAnsi="Arial" w:cs="Arial"/>
          <w:b/>
          <w:sz w:val="22"/>
          <w:szCs w:val="22"/>
        </w:rPr>
        <w:t xml:space="preserve"> - Certidão negativa de falência e recuperações judiciais e extrajudiciais</w:t>
      </w:r>
      <w:r w:rsidRPr="00F3663D">
        <w:rPr>
          <w:rFonts w:ascii="Arial" w:hAnsi="Arial" w:cs="Arial"/>
          <w:sz w:val="22"/>
          <w:szCs w:val="22"/>
        </w:rPr>
        <w:t>, expedida pelo Distribuidor da sede da pessoa jurídica, ou de execução patrimonial, expedida no domicílio da pessoa física.</w:t>
      </w:r>
    </w:p>
    <w:p w:rsidR="00BB6E2E" w:rsidRPr="00451B64" w:rsidRDefault="00BB6E2E" w:rsidP="00BB6E2E">
      <w:pPr>
        <w:tabs>
          <w:tab w:val="left" w:pos="284"/>
        </w:tabs>
        <w:jc w:val="both"/>
        <w:rPr>
          <w:rFonts w:ascii="Arial" w:hAnsi="Arial" w:cs="Arial"/>
          <w:sz w:val="22"/>
          <w:szCs w:val="22"/>
        </w:rPr>
      </w:pPr>
      <w:r w:rsidRPr="00F3663D">
        <w:rPr>
          <w:rFonts w:ascii="Arial" w:hAnsi="Arial" w:cs="Arial"/>
          <w:b/>
          <w:sz w:val="22"/>
          <w:szCs w:val="22"/>
        </w:rPr>
        <w:t>15.</w:t>
      </w:r>
      <w:r w:rsidR="002B5680" w:rsidRPr="00F3663D">
        <w:rPr>
          <w:rFonts w:ascii="Arial" w:hAnsi="Arial" w:cs="Arial"/>
          <w:b/>
          <w:sz w:val="22"/>
          <w:szCs w:val="22"/>
        </w:rPr>
        <w:t>9.3.1.1</w:t>
      </w:r>
      <w:r w:rsidRPr="00F3663D">
        <w:rPr>
          <w:rFonts w:ascii="Arial" w:hAnsi="Arial" w:cs="Arial"/>
          <w:b/>
          <w:sz w:val="22"/>
          <w:szCs w:val="22"/>
        </w:rPr>
        <w:t xml:space="preserve"> - </w:t>
      </w:r>
      <w:r w:rsidRPr="00F3663D">
        <w:rPr>
          <w:rFonts w:ascii="Arial" w:hAnsi="Arial" w:cs="Arial"/>
          <w:sz w:val="22"/>
          <w:szCs w:val="22"/>
        </w:rPr>
        <w:t xml:space="preserve">No caso da licitante se encontrar em recuperação judicial, deverá apresentar certidão emitida </w:t>
      </w:r>
      <w:r w:rsidRPr="00451B64">
        <w:rPr>
          <w:rFonts w:ascii="Arial" w:hAnsi="Arial" w:cs="Arial"/>
          <w:sz w:val="22"/>
          <w:szCs w:val="22"/>
        </w:rPr>
        <w:t>pela instância judicial competente, certificando que a interessada está apta econômica e financeiramente a participar de procedimento licitatório.</w:t>
      </w:r>
    </w:p>
    <w:p w:rsidR="00FB722F" w:rsidRPr="00451B64" w:rsidRDefault="00FB722F" w:rsidP="00FB722F">
      <w:pPr>
        <w:widowControl w:val="0"/>
        <w:suppressAutoHyphens/>
        <w:spacing w:after="0" w:line="240" w:lineRule="auto"/>
        <w:jc w:val="both"/>
        <w:rPr>
          <w:rFonts w:ascii="Arial" w:eastAsia="SimSun" w:hAnsi="Arial" w:cs="Arial"/>
          <w:b/>
          <w:bCs/>
          <w:kern w:val="1"/>
          <w:sz w:val="22"/>
          <w:szCs w:val="22"/>
          <w:lang w:eastAsia="zh-CN" w:bidi="hi-IN"/>
        </w:rPr>
      </w:pPr>
      <w:r w:rsidRPr="00451B64">
        <w:rPr>
          <w:rFonts w:ascii="Arial" w:eastAsia="SimSun" w:hAnsi="Arial" w:cs="Arial"/>
          <w:b/>
          <w:kern w:val="1"/>
          <w:sz w:val="22"/>
          <w:szCs w:val="22"/>
          <w:lang w:eastAsia="zh-CN" w:bidi="hi-IN"/>
        </w:rPr>
        <w:t xml:space="preserve">15.9.4 – </w:t>
      </w:r>
      <w:r w:rsidRPr="00451B64">
        <w:rPr>
          <w:rFonts w:ascii="Arial" w:eastAsia="SimSun" w:hAnsi="Arial" w:cs="Arial"/>
          <w:b/>
          <w:bCs/>
          <w:kern w:val="1"/>
          <w:sz w:val="22"/>
          <w:szCs w:val="22"/>
          <w:lang w:eastAsia="zh-CN" w:bidi="hi-IN"/>
        </w:rPr>
        <w:t>Qualificação Técnica</w:t>
      </w:r>
      <w:r w:rsidR="00493FFE">
        <w:rPr>
          <w:rFonts w:ascii="Arial" w:eastAsia="SimSun" w:hAnsi="Arial" w:cs="Arial"/>
          <w:b/>
          <w:bCs/>
          <w:kern w:val="1"/>
          <w:sz w:val="22"/>
          <w:szCs w:val="22"/>
          <w:lang w:eastAsia="zh-CN" w:bidi="hi-IN"/>
        </w:rPr>
        <w:t xml:space="preserve"> </w:t>
      </w:r>
    </w:p>
    <w:p w:rsidR="00FB722F" w:rsidRPr="00451B64" w:rsidRDefault="00FB722F" w:rsidP="00FB722F">
      <w:pPr>
        <w:widowControl w:val="0"/>
        <w:suppressAutoHyphens/>
        <w:spacing w:after="0" w:line="240" w:lineRule="auto"/>
        <w:jc w:val="both"/>
        <w:rPr>
          <w:rFonts w:ascii="Arial" w:eastAsia="SimSun" w:hAnsi="Arial" w:cs="Arial"/>
          <w:b/>
          <w:kern w:val="1"/>
          <w:sz w:val="22"/>
          <w:szCs w:val="22"/>
          <w:lang w:eastAsia="zh-CN" w:bidi="hi-IN"/>
        </w:rPr>
      </w:pPr>
    </w:p>
    <w:p w:rsidR="00FB349C" w:rsidRPr="00EE587F" w:rsidRDefault="00FB349C" w:rsidP="00AF6536">
      <w:pPr>
        <w:pStyle w:val="Corpodetextobodytext"/>
        <w:tabs>
          <w:tab w:val="left" w:pos="280"/>
        </w:tabs>
        <w:spacing w:after="0" w:line="240" w:lineRule="auto"/>
        <w:rPr>
          <w:bCs/>
          <w:sz w:val="22"/>
          <w:szCs w:val="22"/>
        </w:rPr>
      </w:pPr>
      <w:r w:rsidRPr="00EE587F">
        <w:rPr>
          <w:b/>
          <w:bCs/>
          <w:sz w:val="22"/>
          <w:szCs w:val="22"/>
        </w:rPr>
        <w:t xml:space="preserve">15.9.4.1 - </w:t>
      </w:r>
      <w:r w:rsidRPr="00EE587F">
        <w:rPr>
          <w:bCs/>
          <w:sz w:val="22"/>
          <w:szCs w:val="22"/>
        </w:rPr>
        <w:t xml:space="preserve">Registro ou inscrição da empresa no Conselho Regional competente, em plena validade, com indicação do Responsável Técnico (Químico, Biólogo, Agrônomo, Veterinário, Sanitarista ou outro profissional que possua, nas atribuições do conselho de classe respectivo, semelhante responsabilidade), que acompanhará os serviços objeto desta licitação, nos termos do subitem 7.1, da Portaria </w:t>
      </w:r>
      <w:proofErr w:type="gramStart"/>
      <w:r w:rsidRPr="00EE587F">
        <w:rPr>
          <w:bCs/>
          <w:sz w:val="22"/>
          <w:szCs w:val="22"/>
        </w:rPr>
        <w:t>n.º</w:t>
      </w:r>
      <w:proofErr w:type="gramEnd"/>
      <w:r w:rsidRPr="00EE587F">
        <w:rPr>
          <w:bCs/>
          <w:sz w:val="22"/>
          <w:szCs w:val="22"/>
        </w:rPr>
        <w:t xml:space="preserve"> 9, de 16 de novembro de 2000, do Centro de Vigilância Sanitária.</w:t>
      </w:r>
    </w:p>
    <w:p w:rsidR="00FB349C" w:rsidRPr="00EE587F" w:rsidRDefault="00FB349C" w:rsidP="00AF6536">
      <w:pPr>
        <w:pStyle w:val="Corpodetextobodytext"/>
        <w:tabs>
          <w:tab w:val="left" w:pos="280"/>
        </w:tabs>
        <w:spacing w:after="0" w:line="240" w:lineRule="auto"/>
        <w:rPr>
          <w:bCs/>
          <w:sz w:val="22"/>
          <w:szCs w:val="22"/>
        </w:rPr>
      </w:pPr>
    </w:p>
    <w:p w:rsidR="00FB349C" w:rsidRPr="00EE587F" w:rsidRDefault="00FB349C" w:rsidP="00AF6536">
      <w:pPr>
        <w:pStyle w:val="Corpodetextobodytext"/>
        <w:tabs>
          <w:tab w:val="left" w:pos="280"/>
        </w:tabs>
        <w:spacing w:after="0" w:line="240" w:lineRule="auto"/>
        <w:rPr>
          <w:sz w:val="22"/>
          <w:szCs w:val="22"/>
        </w:rPr>
      </w:pPr>
      <w:r w:rsidRPr="00EE587F">
        <w:rPr>
          <w:b/>
          <w:bCs/>
          <w:sz w:val="22"/>
          <w:szCs w:val="22"/>
        </w:rPr>
        <w:lastRenderedPageBreak/>
        <w:t xml:space="preserve">15.9.4.2 - </w:t>
      </w:r>
      <w:proofErr w:type="gramStart"/>
      <w:r w:rsidRPr="00EE587F">
        <w:rPr>
          <w:sz w:val="22"/>
          <w:szCs w:val="22"/>
        </w:rPr>
        <w:t>Atestado(</w:t>
      </w:r>
      <w:proofErr w:type="gramEnd"/>
      <w:r w:rsidRPr="00EE587F">
        <w:rPr>
          <w:sz w:val="22"/>
          <w:szCs w:val="22"/>
        </w:rPr>
        <w:t>s) de capacidade técnica expedido(s) por pessoa jurídica de direito público ou privado, o(s) qual(is) comprove(m) a aptidão da licitante para execução de serviço de monitoramento e manutenção do sistema Sentricon*.</w:t>
      </w:r>
    </w:p>
    <w:p w:rsidR="00FB349C" w:rsidRPr="00EE587F" w:rsidRDefault="00FB349C" w:rsidP="00AF6536">
      <w:pPr>
        <w:pStyle w:val="Corpodetextobodytext"/>
        <w:tabs>
          <w:tab w:val="left" w:pos="280"/>
        </w:tabs>
        <w:spacing w:after="0" w:line="240" w:lineRule="auto"/>
        <w:rPr>
          <w:sz w:val="22"/>
          <w:szCs w:val="22"/>
        </w:rPr>
      </w:pPr>
    </w:p>
    <w:p w:rsidR="00FB349C" w:rsidRDefault="00FB349C" w:rsidP="00AF6536">
      <w:pPr>
        <w:pStyle w:val="Corpodetextobodytext"/>
        <w:tabs>
          <w:tab w:val="left" w:pos="280"/>
        </w:tabs>
        <w:spacing w:after="0" w:line="240" w:lineRule="auto"/>
        <w:rPr>
          <w:rFonts w:eastAsia="Arial"/>
          <w:sz w:val="22"/>
          <w:szCs w:val="22"/>
        </w:rPr>
      </w:pPr>
      <w:r w:rsidRPr="00EE587F">
        <w:rPr>
          <w:b/>
          <w:bCs/>
          <w:sz w:val="22"/>
          <w:szCs w:val="22"/>
        </w:rPr>
        <w:t xml:space="preserve">15.9.4.2.1 - </w:t>
      </w:r>
      <w:r w:rsidRPr="00EE587F">
        <w:rPr>
          <w:rFonts w:eastAsia="Arial"/>
          <w:sz w:val="22"/>
          <w:szCs w:val="22"/>
        </w:rPr>
        <w:t>Os atestados de capacidade técnica poderão ser apresentados em nome da matriz ou da filial da licitante.</w:t>
      </w:r>
    </w:p>
    <w:p w:rsidR="00AF6536" w:rsidRPr="00E622CB" w:rsidRDefault="00AF6536" w:rsidP="00AF6536">
      <w:pPr>
        <w:pStyle w:val="ListaReq2"/>
        <w:tabs>
          <w:tab w:val="clear" w:pos="0"/>
        </w:tabs>
        <w:spacing w:before="0" w:after="0" w:line="240" w:lineRule="auto"/>
        <w:ind w:left="0" w:firstLine="0"/>
        <w:rPr>
          <w:rFonts w:cs="Arial"/>
          <w:b/>
          <w:color w:val="FF0000"/>
          <w:sz w:val="22"/>
          <w:szCs w:val="22"/>
        </w:rPr>
      </w:pPr>
    </w:p>
    <w:p w:rsidR="00AF6536" w:rsidRPr="00EE587F" w:rsidRDefault="00C809CC" w:rsidP="00AF6536">
      <w:pPr>
        <w:pStyle w:val="ListaReq2"/>
        <w:tabs>
          <w:tab w:val="clear" w:pos="0"/>
        </w:tabs>
        <w:spacing w:before="0" w:after="0" w:line="240" w:lineRule="auto"/>
        <w:ind w:left="0" w:firstLine="0"/>
        <w:rPr>
          <w:rFonts w:cs="Arial"/>
          <w:sz w:val="22"/>
          <w:szCs w:val="22"/>
        </w:rPr>
      </w:pPr>
      <w:r w:rsidRPr="00EE587F">
        <w:rPr>
          <w:rFonts w:cs="Arial"/>
          <w:b/>
          <w:bCs/>
          <w:sz w:val="22"/>
          <w:szCs w:val="22"/>
        </w:rPr>
        <w:t xml:space="preserve">15.9.4.3 - </w:t>
      </w:r>
      <w:r w:rsidR="00AF6536" w:rsidRPr="00EE587F">
        <w:rPr>
          <w:rFonts w:cs="Arial"/>
          <w:sz w:val="22"/>
          <w:szCs w:val="22"/>
        </w:rPr>
        <w:t xml:space="preserve">A licitante </w:t>
      </w:r>
      <w:r w:rsidR="00FB349C" w:rsidRPr="00EE587F">
        <w:rPr>
          <w:rFonts w:cs="Arial"/>
          <w:sz w:val="22"/>
          <w:szCs w:val="22"/>
        </w:rPr>
        <w:t xml:space="preserve">disponibilizará </w:t>
      </w:r>
      <w:r w:rsidR="00AF6536" w:rsidRPr="00EE587F">
        <w:rPr>
          <w:rFonts w:cs="Arial"/>
          <w:sz w:val="22"/>
          <w:szCs w:val="22"/>
        </w:rPr>
        <w:t>todas as informações necessárias à comprovação da legitimidade dos atestados</w:t>
      </w:r>
      <w:r w:rsidR="00AD0B53" w:rsidRPr="00EE587F">
        <w:rPr>
          <w:rFonts w:cs="Arial"/>
          <w:sz w:val="22"/>
          <w:szCs w:val="22"/>
        </w:rPr>
        <w:t>,</w:t>
      </w:r>
      <w:r w:rsidR="00AF6536" w:rsidRPr="00EE587F">
        <w:rPr>
          <w:rFonts w:cs="Arial"/>
          <w:sz w:val="22"/>
          <w:szCs w:val="22"/>
        </w:rPr>
        <w:t xml:space="preserve"> apresentando, quando solicitado</w:t>
      </w:r>
      <w:r w:rsidR="00FB349C" w:rsidRPr="00EE587F">
        <w:rPr>
          <w:rFonts w:cs="Arial"/>
          <w:sz w:val="22"/>
          <w:szCs w:val="22"/>
        </w:rPr>
        <w:t xml:space="preserve"> pela Administração</w:t>
      </w:r>
      <w:r w:rsidR="00AF6536" w:rsidRPr="00EE587F">
        <w:rPr>
          <w:rFonts w:cs="Arial"/>
          <w:sz w:val="22"/>
          <w:szCs w:val="22"/>
        </w:rPr>
        <w:t xml:space="preserve">, cópia do contrato que deu suporte à contratação, endereço atual da </w:t>
      </w:r>
      <w:r w:rsidR="00D85347" w:rsidRPr="00EE587F">
        <w:rPr>
          <w:rFonts w:cs="Arial"/>
          <w:sz w:val="22"/>
          <w:szCs w:val="22"/>
        </w:rPr>
        <w:t>C</w:t>
      </w:r>
      <w:r w:rsidR="00AF6536" w:rsidRPr="00EE587F">
        <w:rPr>
          <w:rFonts w:cs="Arial"/>
          <w:sz w:val="22"/>
          <w:szCs w:val="22"/>
        </w:rPr>
        <w:t>ontratante e local em que</w:t>
      </w:r>
      <w:r w:rsidR="00FB349C" w:rsidRPr="00EE587F">
        <w:rPr>
          <w:rFonts w:cs="Arial"/>
          <w:sz w:val="22"/>
          <w:szCs w:val="22"/>
        </w:rPr>
        <w:t xml:space="preserve"> foi executado o objeto contratado, dentre outros documentos.</w:t>
      </w:r>
      <w:r w:rsidR="00AF6536" w:rsidRPr="00EE587F">
        <w:rPr>
          <w:rFonts w:cs="Arial"/>
          <w:sz w:val="22"/>
          <w:szCs w:val="22"/>
        </w:rPr>
        <w:t xml:space="preserve"> </w:t>
      </w:r>
    </w:p>
    <w:p w:rsidR="00AF6536" w:rsidRPr="00EE587F" w:rsidRDefault="00AF6536" w:rsidP="00AF6536">
      <w:pPr>
        <w:pStyle w:val="ListaReq2"/>
        <w:tabs>
          <w:tab w:val="clear" w:pos="0"/>
        </w:tabs>
        <w:spacing w:before="0" w:after="0" w:line="240" w:lineRule="auto"/>
        <w:ind w:left="0" w:firstLine="0"/>
        <w:rPr>
          <w:rFonts w:cs="Arial"/>
          <w:sz w:val="22"/>
          <w:szCs w:val="22"/>
        </w:rPr>
      </w:pPr>
    </w:p>
    <w:p w:rsidR="00AF6536" w:rsidRPr="00EE587F" w:rsidRDefault="00C809CC" w:rsidP="00C809CC">
      <w:pPr>
        <w:widowControl w:val="0"/>
        <w:tabs>
          <w:tab w:val="left" w:pos="0"/>
          <w:tab w:val="left" w:pos="426"/>
        </w:tabs>
        <w:spacing w:after="0" w:line="240" w:lineRule="auto"/>
        <w:jc w:val="both"/>
        <w:rPr>
          <w:rFonts w:ascii="Arial" w:hAnsi="Arial" w:cs="Arial"/>
          <w:b/>
          <w:sz w:val="22"/>
          <w:szCs w:val="22"/>
          <w:lang w:eastAsia="zh-CN" w:bidi="hi-IN"/>
        </w:rPr>
      </w:pPr>
      <w:r w:rsidRPr="00EE587F">
        <w:rPr>
          <w:rFonts w:ascii="Arial" w:hAnsi="Arial" w:cs="Arial"/>
          <w:b/>
          <w:bCs/>
          <w:sz w:val="22"/>
          <w:szCs w:val="22"/>
        </w:rPr>
        <w:t>15.9.4.</w:t>
      </w:r>
      <w:r w:rsidR="00080696" w:rsidRPr="00EE587F">
        <w:rPr>
          <w:rFonts w:ascii="Arial" w:hAnsi="Arial" w:cs="Arial"/>
          <w:b/>
          <w:bCs/>
          <w:sz w:val="22"/>
          <w:szCs w:val="22"/>
        </w:rPr>
        <w:t>4</w:t>
      </w:r>
      <w:r w:rsidRPr="00EE587F">
        <w:rPr>
          <w:rFonts w:ascii="Arial" w:hAnsi="Arial" w:cs="Arial"/>
          <w:b/>
          <w:bCs/>
          <w:sz w:val="22"/>
          <w:szCs w:val="22"/>
        </w:rPr>
        <w:t xml:space="preserve"> -</w:t>
      </w:r>
      <w:r w:rsidR="00AF6536" w:rsidRPr="00EE587F">
        <w:rPr>
          <w:rFonts w:ascii="Arial" w:eastAsia="SimSun" w:hAnsi="Arial" w:cs="Arial"/>
          <w:sz w:val="22"/>
          <w:szCs w:val="22"/>
        </w:rPr>
        <w:t xml:space="preserve"> </w:t>
      </w:r>
      <w:r w:rsidR="00AF6536" w:rsidRPr="00EE587F">
        <w:rPr>
          <w:rFonts w:ascii="Arial" w:hAnsi="Arial" w:cs="Arial"/>
          <w:sz w:val="22"/>
          <w:szCs w:val="22"/>
          <w:lang w:eastAsia="zh-CN" w:bidi="hi-IN"/>
        </w:rPr>
        <w:t>Licença de Funcionamento, atualizada, emitida pela Vigilância Sanitária Municipal ou Estadual, conforme o caso.</w:t>
      </w:r>
    </w:p>
    <w:p w:rsidR="00AF6536" w:rsidRPr="00EE587F" w:rsidRDefault="00AF6536" w:rsidP="00AF6536">
      <w:pPr>
        <w:widowControl w:val="0"/>
        <w:tabs>
          <w:tab w:val="left" w:pos="0"/>
          <w:tab w:val="left" w:pos="426"/>
        </w:tabs>
        <w:spacing w:after="0" w:line="240" w:lineRule="auto"/>
        <w:rPr>
          <w:rFonts w:ascii="Arial" w:hAnsi="Arial" w:cs="Arial"/>
          <w:b/>
          <w:sz w:val="22"/>
          <w:szCs w:val="22"/>
          <w:lang w:eastAsia="zh-CN" w:bidi="hi-IN"/>
        </w:rPr>
      </w:pPr>
    </w:p>
    <w:p w:rsidR="00AF6536" w:rsidRPr="00EE587F" w:rsidRDefault="00AF6536" w:rsidP="002D4AF4">
      <w:pPr>
        <w:widowControl w:val="0"/>
        <w:tabs>
          <w:tab w:val="left" w:pos="0"/>
          <w:tab w:val="left" w:pos="426"/>
          <w:tab w:val="left" w:pos="2127"/>
        </w:tabs>
        <w:spacing w:after="0" w:line="240" w:lineRule="auto"/>
        <w:jc w:val="both"/>
        <w:rPr>
          <w:rFonts w:ascii="Arial" w:hAnsi="Arial" w:cs="Arial"/>
          <w:b/>
          <w:sz w:val="22"/>
          <w:szCs w:val="22"/>
          <w:lang w:eastAsia="zh-CN" w:bidi="hi-IN"/>
        </w:rPr>
      </w:pPr>
      <w:r w:rsidRPr="00EE587F">
        <w:rPr>
          <w:rFonts w:ascii="Arial" w:hAnsi="Arial" w:cs="Arial"/>
          <w:b/>
          <w:sz w:val="22"/>
          <w:szCs w:val="22"/>
          <w:lang w:eastAsia="zh-CN" w:bidi="hi-IN"/>
        </w:rPr>
        <w:t xml:space="preserve">Observação </w:t>
      </w:r>
      <w:r w:rsidR="00FB349C" w:rsidRPr="00EE587F">
        <w:rPr>
          <w:rFonts w:ascii="Arial" w:hAnsi="Arial" w:cs="Arial"/>
          <w:b/>
          <w:sz w:val="22"/>
          <w:szCs w:val="22"/>
          <w:lang w:eastAsia="zh-CN" w:bidi="hi-IN"/>
        </w:rPr>
        <w:t>3</w:t>
      </w:r>
      <w:r w:rsidRPr="00EE587F">
        <w:rPr>
          <w:rFonts w:ascii="Arial" w:hAnsi="Arial" w:cs="Arial"/>
          <w:b/>
          <w:sz w:val="22"/>
          <w:szCs w:val="22"/>
          <w:lang w:eastAsia="zh-CN" w:bidi="hi-IN"/>
        </w:rPr>
        <w:t xml:space="preserve">: </w:t>
      </w:r>
      <w:r w:rsidRPr="00EE587F">
        <w:rPr>
          <w:rFonts w:ascii="Arial" w:hAnsi="Arial" w:cs="Arial"/>
          <w:sz w:val="22"/>
          <w:szCs w:val="22"/>
          <w:lang w:eastAsia="zh-CN" w:bidi="hi-IN"/>
        </w:rPr>
        <w:t>No caso de indisponibilidade do documento constante n</w:t>
      </w:r>
      <w:r w:rsidR="006D2F68" w:rsidRPr="00EE587F">
        <w:rPr>
          <w:rFonts w:ascii="Arial" w:hAnsi="Arial" w:cs="Arial"/>
          <w:sz w:val="22"/>
          <w:szCs w:val="22"/>
          <w:lang w:eastAsia="zh-CN" w:bidi="hi-IN"/>
        </w:rPr>
        <w:t>o</w:t>
      </w:r>
      <w:r w:rsidRPr="00EE587F">
        <w:rPr>
          <w:rFonts w:ascii="Arial" w:hAnsi="Arial" w:cs="Arial"/>
          <w:sz w:val="22"/>
          <w:szCs w:val="22"/>
          <w:lang w:eastAsia="zh-CN" w:bidi="hi-IN"/>
        </w:rPr>
        <w:t xml:space="preserve"> </w:t>
      </w:r>
      <w:r w:rsidR="006D2F68" w:rsidRPr="00EE587F">
        <w:rPr>
          <w:rFonts w:ascii="Arial" w:hAnsi="Arial" w:cs="Arial"/>
          <w:sz w:val="22"/>
          <w:szCs w:val="22"/>
          <w:lang w:eastAsia="zh-CN" w:bidi="hi-IN"/>
        </w:rPr>
        <w:t>item anterior</w:t>
      </w:r>
      <w:r w:rsidRPr="00EE587F">
        <w:rPr>
          <w:rFonts w:ascii="Arial" w:hAnsi="Arial" w:cs="Arial"/>
          <w:sz w:val="22"/>
          <w:szCs w:val="22"/>
          <w:lang w:eastAsia="zh-CN" w:bidi="hi-IN"/>
        </w:rPr>
        <w:t>, poderá ser apresentada a respectiva publicação no Diário Oficial competente.</w:t>
      </w:r>
    </w:p>
    <w:p w:rsidR="00FB722F" w:rsidRPr="00E622CB" w:rsidRDefault="00FB722F" w:rsidP="002D4AF4">
      <w:pPr>
        <w:widowControl w:val="0"/>
        <w:spacing w:after="0" w:line="240" w:lineRule="auto"/>
        <w:jc w:val="both"/>
        <w:rPr>
          <w:rFonts w:ascii="Arial" w:eastAsia="SimSun" w:hAnsi="Arial" w:cs="Arial"/>
          <w:color w:val="FF0000"/>
          <w:kern w:val="1"/>
          <w:sz w:val="22"/>
          <w:szCs w:val="22"/>
          <w:lang w:eastAsia="zh-CN" w:bidi="hi-IN"/>
        </w:rPr>
      </w:pPr>
    </w:p>
    <w:p w:rsidR="00724539" w:rsidRPr="00451B64" w:rsidRDefault="00724539" w:rsidP="00724539">
      <w:pPr>
        <w:kinsoku w:val="0"/>
        <w:overflowPunct w:val="0"/>
        <w:autoSpaceDE w:val="0"/>
        <w:spacing w:line="240" w:lineRule="auto"/>
        <w:jc w:val="both"/>
        <w:rPr>
          <w:rFonts w:ascii="Arial" w:hAnsi="Arial" w:cs="Arial"/>
          <w:spacing w:val="-1"/>
          <w:sz w:val="22"/>
          <w:szCs w:val="22"/>
        </w:rPr>
      </w:pPr>
      <w:r w:rsidRPr="00451B64">
        <w:rPr>
          <w:rFonts w:ascii="Arial" w:hAnsi="Arial" w:cs="Arial"/>
          <w:b/>
          <w:spacing w:val="-1"/>
          <w:sz w:val="22"/>
          <w:szCs w:val="22"/>
        </w:rPr>
        <w:t xml:space="preserve">15.9.5 - </w:t>
      </w:r>
      <w:r w:rsidRPr="00451B64">
        <w:rPr>
          <w:rFonts w:ascii="Arial" w:hAnsi="Arial" w:cs="Arial"/>
          <w:spacing w:val="-1"/>
          <w:sz w:val="22"/>
          <w:szCs w:val="22"/>
        </w:rPr>
        <w:t>A validade dos documentos habilitatórios deverá abranger a data de abertura do certame.</w:t>
      </w:r>
    </w:p>
    <w:p w:rsidR="00724539" w:rsidRPr="00F3663D" w:rsidRDefault="00724539" w:rsidP="00724539">
      <w:pPr>
        <w:jc w:val="both"/>
        <w:rPr>
          <w:rFonts w:ascii="Arial" w:hAnsi="Arial" w:cs="Arial"/>
          <w:sz w:val="22"/>
          <w:szCs w:val="22"/>
          <w:shd w:val="clear" w:color="auto" w:fill="FFFFFF"/>
        </w:rPr>
      </w:pPr>
      <w:r w:rsidRPr="00451B64">
        <w:rPr>
          <w:rFonts w:ascii="Arial" w:hAnsi="Arial" w:cs="Arial"/>
          <w:b/>
          <w:sz w:val="22"/>
          <w:szCs w:val="22"/>
          <w:shd w:val="clear" w:color="auto" w:fill="FFFFFF"/>
        </w:rPr>
        <w:t>15.9.5.1 -</w:t>
      </w:r>
      <w:r w:rsidRPr="00451B64">
        <w:rPr>
          <w:rFonts w:ascii="Arial" w:hAnsi="Arial" w:cs="Arial"/>
          <w:sz w:val="22"/>
          <w:szCs w:val="22"/>
          <w:shd w:val="clear" w:color="auto" w:fill="FFFFFF"/>
        </w:rPr>
        <w:t xml:space="preserve"> Caso o órgão emissor não declare a vigência dos documentos solicitados, esses serão considerados válidos pelo prazo de 6</w:t>
      </w:r>
      <w:r w:rsidRPr="00F3663D">
        <w:rPr>
          <w:rFonts w:ascii="Arial" w:hAnsi="Arial" w:cs="Arial"/>
          <w:sz w:val="22"/>
          <w:szCs w:val="22"/>
          <w:shd w:val="clear" w:color="auto" w:fill="FFFFFF"/>
        </w:rPr>
        <w:t xml:space="preserve"> (seis) meses contados da data de sua expedição.</w:t>
      </w:r>
    </w:p>
    <w:p w:rsidR="00724539" w:rsidRPr="00F3663D" w:rsidRDefault="00724539" w:rsidP="00724539">
      <w:pPr>
        <w:jc w:val="both"/>
        <w:rPr>
          <w:rFonts w:ascii="Arial" w:hAnsi="Arial" w:cs="Arial"/>
          <w:strike/>
          <w:sz w:val="22"/>
          <w:szCs w:val="22"/>
        </w:rPr>
      </w:pPr>
      <w:r w:rsidRPr="00F3663D">
        <w:rPr>
          <w:rFonts w:ascii="Arial" w:hAnsi="Arial" w:cs="Arial"/>
          <w:b/>
          <w:spacing w:val="-1"/>
          <w:sz w:val="22"/>
          <w:szCs w:val="22"/>
          <w:highlight w:val="white"/>
        </w:rPr>
        <w:t>15.9.</w:t>
      </w:r>
      <w:r>
        <w:rPr>
          <w:rFonts w:ascii="Arial" w:hAnsi="Arial" w:cs="Arial"/>
          <w:b/>
          <w:spacing w:val="-1"/>
          <w:sz w:val="22"/>
          <w:szCs w:val="22"/>
          <w:highlight w:val="white"/>
        </w:rPr>
        <w:t>6</w:t>
      </w:r>
      <w:r w:rsidRPr="00F3663D">
        <w:rPr>
          <w:rFonts w:ascii="Arial" w:hAnsi="Arial" w:cs="Arial"/>
          <w:b/>
          <w:spacing w:val="-1"/>
          <w:sz w:val="22"/>
          <w:szCs w:val="22"/>
          <w:highlight w:val="white"/>
        </w:rPr>
        <w:t xml:space="preserve"> – </w:t>
      </w:r>
      <w:r w:rsidRPr="00F3663D">
        <w:rPr>
          <w:rFonts w:ascii="Arial" w:hAnsi="Arial" w:cs="Arial"/>
          <w:spacing w:val="-1"/>
          <w:sz w:val="22"/>
          <w:szCs w:val="22"/>
          <w:highlight w:val="white"/>
        </w:rPr>
        <w:t>Os documentos exigidos para habilitação que não estejam contemplados no SICAF serão enviados por meio do sistema, em formato digital</w:t>
      </w:r>
      <w:r w:rsidRPr="00F3663D">
        <w:rPr>
          <w:rFonts w:ascii="Arial" w:hAnsi="Arial" w:cs="Arial"/>
          <w:sz w:val="22"/>
          <w:szCs w:val="22"/>
        </w:rPr>
        <w:t xml:space="preserve">, </w:t>
      </w:r>
      <w:r w:rsidRPr="00F3663D">
        <w:rPr>
          <w:rFonts w:ascii="Arial" w:hAnsi="Arial" w:cs="Arial"/>
          <w:b/>
          <w:sz w:val="22"/>
          <w:szCs w:val="22"/>
        </w:rPr>
        <w:t>no prazo de 2 (duas) horas</w:t>
      </w:r>
      <w:r w:rsidRPr="00F3663D">
        <w:rPr>
          <w:rFonts w:ascii="Arial" w:hAnsi="Arial" w:cs="Arial"/>
          <w:sz w:val="22"/>
          <w:szCs w:val="22"/>
        </w:rPr>
        <w:t>, a contar da solicitação do pregoeiro/da pregoeira no sistema eletrônico.</w:t>
      </w:r>
    </w:p>
    <w:p w:rsidR="00724539" w:rsidRPr="00F3663D" w:rsidRDefault="00724539" w:rsidP="00724539">
      <w:pPr>
        <w:jc w:val="both"/>
        <w:rPr>
          <w:rFonts w:ascii="Arial" w:hAnsi="Arial" w:cs="Arial"/>
          <w:sz w:val="22"/>
          <w:szCs w:val="22"/>
        </w:rPr>
      </w:pPr>
      <w:r w:rsidRPr="00F3663D">
        <w:rPr>
          <w:rFonts w:ascii="Arial" w:hAnsi="Arial" w:cs="Arial"/>
          <w:b/>
          <w:sz w:val="22"/>
          <w:szCs w:val="22"/>
        </w:rPr>
        <w:t>15.9.</w:t>
      </w:r>
      <w:r>
        <w:rPr>
          <w:rFonts w:ascii="Arial" w:hAnsi="Arial" w:cs="Arial"/>
          <w:b/>
          <w:sz w:val="22"/>
          <w:szCs w:val="22"/>
        </w:rPr>
        <w:t>6</w:t>
      </w:r>
      <w:r w:rsidRPr="00F3663D">
        <w:rPr>
          <w:rFonts w:ascii="Arial" w:hAnsi="Arial" w:cs="Arial"/>
          <w:b/>
          <w:sz w:val="22"/>
          <w:szCs w:val="22"/>
        </w:rPr>
        <w:t xml:space="preserve">.1 – </w:t>
      </w:r>
      <w:r w:rsidRPr="00F3663D">
        <w:rPr>
          <w:rFonts w:ascii="Arial" w:hAnsi="Arial" w:cs="Arial"/>
          <w:sz w:val="22"/>
          <w:szCs w:val="22"/>
        </w:rPr>
        <w:t>O prazo disposto no item 15.9.</w:t>
      </w:r>
      <w:r>
        <w:rPr>
          <w:rFonts w:ascii="Arial" w:hAnsi="Arial" w:cs="Arial"/>
          <w:sz w:val="22"/>
          <w:szCs w:val="22"/>
        </w:rPr>
        <w:t>6</w:t>
      </w:r>
      <w:r w:rsidRPr="00F3663D">
        <w:rPr>
          <w:rFonts w:ascii="Arial" w:hAnsi="Arial" w:cs="Arial"/>
          <w:sz w:val="22"/>
          <w:szCs w:val="22"/>
        </w:rPr>
        <w:t xml:space="preserve"> poderá ser prorrogado por igual período nas seguintes situações:</w:t>
      </w:r>
    </w:p>
    <w:p w:rsidR="00724539" w:rsidRPr="00F3663D" w:rsidRDefault="00724539" w:rsidP="00724539">
      <w:pPr>
        <w:jc w:val="both"/>
        <w:rPr>
          <w:rFonts w:ascii="Arial" w:hAnsi="Arial" w:cs="Arial"/>
          <w:sz w:val="22"/>
          <w:szCs w:val="22"/>
        </w:rPr>
      </w:pPr>
      <w:r w:rsidRPr="00F3663D">
        <w:rPr>
          <w:rFonts w:ascii="Arial" w:hAnsi="Arial" w:cs="Arial"/>
          <w:b/>
          <w:sz w:val="22"/>
          <w:szCs w:val="22"/>
        </w:rPr>
        <w:t>15.9.</w:t>
      </w:r>
      <w:r>
        <w:rPr>
          <w:rFonts w:ascii="Arial" w:hAnsi="Arial" w:cs="Arial"/>
          <w:b/>
          <w:sz w:val="22"/>
          <w:szCs w:val="22"/>
        </w:rPr>
        <w:t>6</w:t>
      </w:r>
      <w:r w:rsidRPr="00F3663D">
        <w:rPr>
          <w:rFonts w:ascii="Arial" w:hAnsi="Arial" w:cs="Arial"/>
          <w:b/>
          <w:sz w:val="22"/>
          <w:szCs w:val="22"/>
        </w:rPr>
        <w:t>.1.1 -</w:t>
      </w:r>
      <w:r w:rsidRPr="00F3663D">
        <w:rPr>
          <w:rFonts w:ascii="Arial" w:hAnsi="Arial" w:cs="Arial"/>
          <w:sz w:val="22"/>
          <w:szCs w:val="22"/>
        </w:rPr>
        <w:t xml:space="preserve"> por solicitação da licitante, mediante justificativa aceita pelo pregoeiro/pela preg</w:t>
      </w:r>
      <w:r>
        <w:rPr>
          <w:rFonts w:ascii="Arial" w:hAnsi="Arial" w:cs="Arial"/>
          <w:sz w:val="22"/>
          <w:szCs w:val="22"/>
        </w:rPr>
        <w:t>oe</w:t>
      </w:r>
      <w:r w:rsidRPr="00F3663D">
        <w:rPr>
          <w:rFonts w:ascii="Arial" w:hAnsi="Arial" w:cs="Arial"/>
          <w:sz w:val="22"/>
          <w:szCs w:val="22"/>
        </w:rPr>
        <w:t>ira, ou</w:t>
      </w:r>
    </w:p>
    <w:p w:rsidR="00724539" w:rsidRPr="00451B64" w:rsidRDefault="00724539" w:rsidP="00724539">
      <w:pPr>
        <w:jc w:val="both"/>
        <w:rPr>
          <w:rFonts w:ascii="Arial" w:hAnsi="Arial" w:cs="Arial"/>
          <w:sz w:val="22"/>
          <w:szCs w:val="22"/>
        </w:rPr>
      </w:pPr>
      <w:r w:rsidRPr="00F3663D">
        <w:rPr>
          <w:rFonts w:ascii="Arial" w:hAnsi="Arial" w:cs="Arial"/>
          <w:b/>
          <w:sz w:val="22"/>
          <w:szCs w:val="22"/>
        </w:rPr>
        <w:t>15.9.</w:t>
      </w:r>
      <w:r>
        <w:rPr>
          <w:rFonts w:ascii="Arial" w:hAnsi="Arial" w:cs="Arial"/>
          <w:b/>
          <w:sz w:val="22"/>
          <w:szCs w:val="22"/>
        </w:rPr>
        <w:t>6</w:t>
      </w:r>
      <w:r w:rsidRPr="00F3663D">
        <w:rPr>
          <w:rFonts w:ascii="Arial" w:hAnsi="Arial" w:cs="Arial"/>
          <w:b/>
          <w:sz w:val="22"/>
          <w:szCs w:val="22"/>
        </w:rPr>
        <w:t>.1.2 -</w:t>
      </w:r>
      <w:r w:rsidRPr="00F3663D">
        <w:rPr>
          <w:rFonts w:ascii="Arial" w:hAnsi="Arial" w:cs="Arial"/>
          <w:sz w:val="22"/>
          <w:szCs w:val="22"/>
        </w:rPr>
        <w:t xml:space="preserve"> de ofício, à critério do pregoeiro/da pregoeira, quando constatado que o prazo estabelecido não é suficiente para o envio dos documentos exigidos neste Edital para verificação da conformidade da proposta.</w:t>
      </w:r>
    </w:p>
    <w:p w:rsidR="00724539" w:rsidRPr="00451B64" w:rsidRDefault="00724539" w:rsidP="00724539">
      <w:pPr>
        <w:widowControl w:val="0"/>
        <w:suppressAutoHyphens/>
        <w:spacing w:after="0" w:line="0" w:lineRule="atLeast"/>
        <w:jc w:val="both"/>
        <w:rPr>
          <w:rFonts w:ascii="Arial" w:eastAsia="SimSun" w:hAnsi="Arial" w:cs="Arial"/>
          <w:kern w:val="1"/>
          <w:sz w:val="22"/>
          <w:szCs w:val="22"/>
          <w:lang w:eastAsia="zh-CN" w:bidi="hi-IN"/>
        </w:rPr>
      </w:pPr>
      <w:r w:rsidRPr="00451B64">
        <w:rPr>
          <w:rFonts w:ascii="Arial" w:eastAsia="SimSun" w:hAnsi="Arial" w:cs="Arial"/>
          <w:b/>
          <w:kern w:val="1"/>
          <w:sz w:val="22"/>
          <w:szCs w:val="22"/>
          <w:lang w:eastAsia="zh-CN" w:bidi="hi-IN"/>
        </w:rPr>
        <w:t>15.9.7 –</w:t>
      </w:r>
      <w:r w:rsidRPr="00451B64">
        <w:rPr>
          <w:rFonts w:ascii="Arial" w:eastAsia="SimSun" w:hAnsi="Arial" w:cs="Arial"/>
          <w:kern w:val="1"/>
          <w:sz w:val="22"/>
          <w:szCs w:val="22"/>
          <w:lang w:eastAsia="zh-CN" w:bidi="hi-IN"/>
        </w:rPr>
        <w:t xml:space="preserve"> O descumprimento das exigências contidas nos itens 15.9.1 a 15.9.</w:t>
      </w:r>
      <w:r w:rsidR="00FB349C" w:rsidRPr="002D4AF4">
        <w:rPr>
          <w:rFonts w:ascii="Arial" w:eastAsia="SimSun" w:hAnsi="Arial" w:cs="Arial"/>
          <w:kern w:val="1"/>
          <w:sz w:val="22"/>
          <w:szCs w:val="22"/>
          <w:lang w:eastAsia="zh-CN" w:bidi="hi-IN"/>
        </w:rPr>
        <w:t>4</w:t>
      </w:r>
      <w:r w:rsidRPr="002D4AF4">
        <w:rPr>
          <w:rFonts w:ascii="Arial" w:eastAsia="SimSun" w:hAnsi="Arial" w:cs="Arial"/>
          <w:kern w:val="1"/>
          <w:sz w:val="22"/>
          <w:szCs w:val="22"/>
          <w:lang w:eastAsia="zh-CN" w:bidi="hi-IN"/>
        </w:rPr>
        <w:t xml:space="preserve"> de</w:t>
      </w:r>
      <w:r w:rsidRPr="00451B64">
        <w:rPr>
          <w:rFonts w:ascii="Arial" w:eastAsia="SimSun" w:hAnsi="Arial" w:cs="Arial"/>
          <w:kern w:val="1"/>
          <w:sz w:val="22"/>
          <w:szCs w:val="22"/>
          <w:lang w:eastAsia="zh-CN" w:bidi="hi-IN"/>
        </w:rPr>
        <w:t>sta cláusula determinará a inabilitação da licitante.</w:t>
      </w:r>
    </w:p>
    <w:p w:rsidR="00FB349C" w:rsidRDefault="00FB349C" w:rsidP="00724539">
      <w:pPr>
        <w:spacing w:line="0" w:lineRule="atLeast"/>
        <w:jc w:val="both"/>
        <w:rPr>
          <w:rFonts w:ascii="Arial" w:hAnsi="Arial" w:cs="Arial"/>
          <w:b/>
          <w:sz w:val="22"/>
          <w:szCs w:val="22"/>
        </w:rPr>
      </w:pPr>
    </w:p>
    <w:p w:rsidR="00724539" w:rsidRPr="00451B64" w:rsidRDefault="00724539" w:rsidP="00724539">
      <w:pPr>
        <w:spacing w:line="0" w:lineRule="atLeast"/>
        <w:jc w:val="both"/>
        <w:rPr>
          <w:rFonts w:ascii="Arial" w:hAnsi="Arial" w:cs="Arial"/>
          <w:sz w:val="22"/>
          <w:szCs w:val="22"/>
        </w:rPr>
      </w:pPr>
      <w:r w:rsidRPr="00451B64">
        <w:rPr>
          <w:rFonts w:ascii="Arial" w:hAnsi="Arial" w:cs="Arial"/>
          <w:b/>
          <w:sz w:val="22"/>
          <w:szCs w:val="22"/>
        </w:rPr>
        <w:t xml:space="preserve">15.10 – </w:t>
      </w:r>
      <w:r w:rsidRPr="00451B64">
        <w:rPr>
          <w:rFonts w:ascii="Arial" w:hAnsi="Arial" w:cs="Arial"/>
          <w:sz w:val="22"/>
          <w:szCs w:val="22"/>
        </w:rPr>
        <w:t>Para as microempresas e empresas de pequeno porte,</w:t>
      </w:r>
      <w:r w:rsidRPr="00451B64">
        <w:rPr>
          <w:rFonts w:ascii="Arial" w:hAnsi="Arial" w:cs="Arial"/>
          <w:b/>
          <w:sz w:val="22"/>
          <w:szCs w:val="22"/>
        </w:rPr>
        <w:t xml:space="preserve"> </w:t>
      </w:r>
      <w:r w:rsidRPr="00451B64">
        <w:rPr>
          <w:rFonts w:ascii="Arial" w:hAnsi="Arial" w:cs="Arial"/>
          <w:sz w:val="22"/>
          <w:szCs w:val="22"/>
        </w:rPr>
        <w:t>a comprovação da regularidade fiscal e trabalhista somente será exigida para efeito de formalização do ajuste.</w:t>
      </w:r>
    </w:p>
    <w:p w:rsidR="00724539" w:rsidRPr="00451B64" w:rsidRDefault="00724539" w:rsidP="00724539">
      <w:pPr>
        <w:jc w:val="both"/>
        <w:rPr>
          <w:rFonts w:ascii="Arial" w:hAnsi="Arial" w:cs="Arial"/>
          <w:sz w:val="22"/>
          <w:szCs w:val="22"/>
        </w:rPr>
      </w:pPr>
      <w:r w:rsidRPr="00451B64">
        <w:rPr>
          <w:rFonts w:ascii="Arial" w:hAnsi="Arial" w:cs="Arial"/>
          <w:b/>
          <w:sz w:val="22"/>
          <w:szCs w:val="22"/>
        </w:rPr>
        <w:t xml:space="preserve">15.10.1 – </w:t>
      </w:r>
      <w:r w:rsidRPr="00451B64">
        <w:rPr>
          <w:rFonts w:ascii="Arial" w:hAnsi="Arial" w:cs="Arial"/>
          <w:sz w:val="22"/>
          <w:szCs w:val="22"/>
        </w:rPr>
        <w:t>As microempresas e empresas de pequeno porte deverão apresentar toda a documentação exigível nesta cláusula, mesmo que as relativas ao item 15.9.2 apresentem alguma restrição.</w:t>
      </w:r>
    </w:p>
    <w:p w:rsidR="00724539" w:rsidRPr="00F3663D" w:rsidRDefault="00724539" w:rsidP="00724539">
      <w:pPr>
        <w:spacing w:line="240" w:lineRule="auto"/>
        <w:jc w:val="both"/>
        <w:rPr>
          <w:rFonts w:ascii="Arial" w:hAnsi="Arial" w:cs="Arial"/>
          <w:sz w:val="22"/>
          <w:szCs w:val="22"/>
        </w:rPr>
      </w:pPr>
      <w:r w:rsidRPr="00451B64">
        <w:rPr>
          <w:rFonts w:ascii="Arial" w:hAnsi="Arial" w:cs="Arial"/>
          <w:b/>
          <w:sz w:val="22"/>
          <w:szCs w:val="22"/>
        </w:rPr>
        <w:t xml:space="preserve">15.10.2 – </w:t>
      </w:r>
      <w:r w:rsidRPr="00451B64">
        <w:rPr>
          <w:rFonts w:ascii="Arial" w:hAnsi="Arial" w:cs="Arial"/>
          <w:sz w:val="22"/>
          <w:szCs w:val="22"/>
        </w:rPr>
        <w:t>Havendo alguma restrição na comprovação da regularidade fiscal e trabalhista, será assegurado o prazo de 5 (cinco) dias úteis, cujo termo inicial corresponderá</w:t>
      </w:r>
      <w:r w:rsidRPr="00F3663D">
        <w:rPr>
          <w:rFonts w:ascii="Arial" w:hAnsi="Arial" w:cs="Arial"/>
          <w:sz w:val="22"/>
          <w:szCs w:val="22"/>
        </w:rPr>
        <w:t xml:space="preserve"> ao momento em que a licitante for declarada vencedora do certame, para a regularização da documentação, pagamento ou parcelamento do débito e emissão de eventuais certidões negativas ou positivas com efeito de certidão negativa.</w:t>
      </w:r>
    </w:p>
    <w:p w:rsidR="00724539" w:rsidRPr="00451B64" w:rsidRDefault="00724539" w:rsidP="00724539">
      <w:pPr>
        <w:spacing w:line="240" w:lineRule="auto"/>
        <w:jc w:val="both"/>
        <w:rPr>
          <w:rFonts w:ascii="Arial" w:hAnsi="Arial" w:cs="Arial"/>
          <w:sz w:val="22"/>
          <w:szCs w:val="22"/>
        </w:rPr>
      </w:pPr>
      <w:r w:rsidRPr="00F3663D">
        <w:rPr>
          <w:rFonts w:ascii="Arial" w:hAnsi="Arial" w:cs="Arial"/>
          <w:b/>
          <w:sz w:val="22"/>
          <w:szCs w:val="22"/>
        </w:rPr>
        <w:lastRenderedPageBreak/>
        <w:t xml:space="preserve">15.10.3 – </w:t>
      </w:r>
      <w:r w:rsidRPr="00F3663D">
        <w:rPr>
          <w:rFonts w:ascii="Arial" w:hAnsi="Arial" w:cs="Arial"/>
          <w:sz w:val="22"/>
          <w:szCs w:val="22"/>
        </w:rPr>
        <w:t xml:space="preserve">O prazo de que trata o item 15.10.2 fica automaticamente prorrogado, nos termos do §1º do art. 43 da Lei Complementar </w:t>
      </w:r>
      <w:proofErr w:type="gramStart"/>
      <w:r w:rsidRPr="00F3663D">
        <w:rPr>
          <w:rFonts w:ascii="Arial" w:hAnsi="Arial" w:cs="Arial"/>
          <w:sz w:val="22"/>
          <w:szCs w:val="22"/>
        </w:rPr>
        <w:t>n.º</w:t>
      </w:r>
      <w:proofErr w:type="gramEnd"/>
      <w:r w:rsidRPr="00F3663D">
        <w:rPr>
          <w:rFonts w:ascii="Arial" w:hAnsi="Arial" w:cs="Arial"/>
          <w:sz w:val="22"/>
          <w:szCs w:val="22"/>
        </w:rPr>
        <w:t xml:space="preserve"> 123/2006</w:t>
      </w:r>
      <w:r w:rsidR="00F65C18">
        <w:rPr>
          <w:rFonts w:ascii="Arial" w:hAnsi="Arial" w:cs="Arial"/>
          <w:sz w:val="22"/>
          <w:szCs w:val="22"/>
        </w:rPr>
        <w:t xml:space="preserve"> e alterações posteriores.</w:t>
      </w:r>
    </w:p>
    <w:p w:rsidR="00724539" w:rsidRPr="000C17F5" w:rsidRDefault="00724539" w:rsidP="00724539">
      <w:pPr>
        <w:jc w:val="both"/>
        <w:rPr>
          <w:rFonts w:ascii="Arial" w:eastAsia="SimSun" w:hAnsi="Arial" w:cs="Arial"/>
          <w:kern w:val="1"/>
          <w:sz w:val="22"/>
          <w:szCs w:val="22"/>
          <w:lang w:eastAsia="zh-CN" w:bidi="hi-IN"/>
        </w:rPr>
      </w:pPr>
      <w:r w:rsidRPr="00451B64">
        <w:rPr>
          <w:rFonts w:ascii="Arial" w:hAnsi="Arial" w:cs="Arial"/>
          <w:b/>
          <w:sz w:val="22"/>
          <w:szCs w:val="22"/>
          <w:shd w:val="clear" w:color="auto" w:fill="FFFFFF"/>
        </w:rPr>
        <w:t xml:space="preserve">15.11 – </w:t>
      </w:r>
      <w:r w:rsidRPr="00451B64">
        <w:rPr>
          <w:rFonts w:ascii="Arial" w:hAnsi="Arial" w:cs="Arial"/>
          <w:sz w:val="22"/>
          <w:szCs w:val="22"/>
          <w:shd w:val="clear" w:color="auto" w:fill="FFFFFF"/>
        </w:rPr>
        <w:t xml:space="preserve">A não regularização da documentação, nos prazos previstos nos itens 15.10.2 e 15.10.3 desta cláusula, implicará </w:t>
      </w:r>
      <w:r w:rsidRPr="00451B64">
        <w:rPr>
          <w:rFonts w:ascii="Arial" w:hAnsi="Arial" w:cs="Arial"/>
          <w:sz w:val="22"/>
          <w:szCs w:val="22"/>
        </w:rPr>
        <w:t>a</w:t>
      </w:r>
      <w:r w:rsidRPr="00451B64">
        <w:rPr>
          <w:rFonts w:ascii="Arial" w:hAnsi="Arial" w:cs="Arial"/>
          <w:sz w:val="22"/>
          <w:szCs w:val="22"/>
          <w:shd w:val="clear" w:color="auto" w:fill="FFFFFF"/>
        </w:rPr>
        <w:t xml:space="preserve"> decadência do direito à contratação, sem prejuízo das sanções previstas nos itens 22.4.1 e 22.6 deste Edital ou sem prejuízo das sanções legalmente previstas, sendo facultado à Administração convocar as licitantes remanescentes, na ordem de classificação, </w:t>
      </w:r>
      <w:r w:rsidRPr="00451B64">
        <w:rPr>
          <w:rFonts w:ascii="Arial" w:hAnsi="Arial" w:cs="Arial"/>
          <w:sz w:val="22"/>
          <w:szCs w:val="22"/>
          <w:shd w:val="clear" w:color="auto" w:fill="FFFFFF"/>
          <w:lang w:val="pt-PT"/>
        </w:rPr>
        <w:t>para assinatura do contrato/aceite da Nota de Empenho</w:t>
      </w:r>
      <w:r w:rsidRPr="00F3663D">
        <w:rPr>
          <w:rFonts w:ascii="Arial" w:hAnsi="Arial" w:cs="Arial"/>
          <w:sz w:val="22"/>
          <w:szCs w:val="22"/>
          <w:shd w:val="clear" w:color="auto" w:fill="FFFFFF"/>
        </w:rPr>
        <w:t>, ou revogar a licitação.</w:t>
      </w:r>
    </w:p>
    <w:p w:rsidR="00724539" w:rsidRPr="00F3663D" w:rsidRDefault="00724539" w:rsidP="00724539">
      <w:pPr>
        <w:spacing w:line="240" w:lineRule="auto"/>
        <w:jc w:val="both"/>
        <w:rPr>
          <w:rFonts w:ascii="Arial" w:hAnsi="Arial" w:cs="Arial"/>
          <w:sz w:val="22"/>
          <w:szCs w:val="22"/>
        </w:rPr>
      </w:pPr>
      <w:r w:rsidRPr="00F3663D">
        <w:rPr>
          <w:rFonts w:ascii="Arial" w:hAnsi="Arial" w:cs="Arial"/>
          <w:b/>
          <w:sz w:val="22"/>
          <w:szCs w:val="22"/>
        </w:rPr>
        <w:t xml:space="preserve">15.12 – </w:t>
      </w:r>
      <w:r w:rsidRPr="00F3663D">
        <w:rPr>
          <w:rFonts w:ascii="Arial" w:hAnsi="Arial" w:cs="Arial"/>
          <w:sz w:val="22"/>
          <w:szCs w:val="22"/>
        </w:rPr>
        <w:t>Após a entrega dos documentos para habilitação, não será permitida a substituição ou a apresentação de novos documentos, salvo em sede de diligência, para (</w:t>
      </w:r>
      <w:hyperlink r:id="rId38" w:anchor="art64">
        <w:r w:rsidRPr="00F3663D">
          <w:rPr>
            <w:rStyle w:val="Hyperlink"/>
            <w:rFonts w:ascii="Arial" w:hAnsi="Arial" w:cs="Arial"/>
            <w:sz w:val="22"/>
            <w:szCs w:val="22"/>
          </w:rPr>
          <w:t>Lei 14.133/21, art. 64</w:t>
        </w:r>
      </w:hyperlink>
      <w:r w:rsidRPr="00F3663D">
        <w:rPr>
          <w:rFonts w:ascii="Arial" w:hAnsi="Arial" w:cs="Arial"/>
          <w:sz w:val="22"/>
          <w:szCs w:val="22"/>
        </w:rPr>
        <w:t xml:space="preserve">, e </w:t>
      </w:r>
      <w:hyperlink r:id="rId39">
        <w:r w:rsidRPr="00F3663D">
          <w:rPr>
            <w:rStyle w:val="Hyperlink"/>
            <w:rFonts w:ascii="Arial" w:hAnsi="Arial" w:cs="Arial"/>
            <w:sz w:val="22"/>
            <w:szCs w:val="22"/>
          </w:rPr>
          <w:t>IN 73/2022, art. 39, §4º</w:t>
        </w:r>
      </w:hyperlink>
      <w:r w:rsidRPr="00F3663D">
        <w:rPr>
          <w:rFonts w:ascii="Arial" w:hAnsi="Arial" w:cs="Arial"/>
          <w:sz w:val="22"/>
          <w:szCs w:val="22"/>
        </w:rPr>
        <w:t>):</w:t>
      </w:r>
    </w:p>
    <w:p w:rsidR="00724539" w:rsidRPr="00F3663D" w:rsidRDefault="00724539" w:rsidP="00724539">
      <w:pPr>
        <w:jc w:val="both"/>
        <w:rPr>
          <w:rFonts w:ascii="Arial" w:hAnsi="Arial" w:cs="Arial"/>
          <w:sz w:val="22"/>
          <w:szCs w:val="22"/>
        </w:rPr>
      </w:pPr>
      <w:r w:rsidRPr="00F3663D">
        <w:rPr>
          <w:rFonts w:ascii="Arial" w:hAnsi="Arial" w:cs="Arial"/>
          <w:b/>
          <w:sz w:val="22"/>
          <w:szCs w:val="22"/>
        </w:rPr>
        <w:t>15.12.1 -</w:t>
      </w:r>
      <w:r w:rsidRPr="00F3663D">
        <w:rPr>
          <w:rFonts w:ascii="Arial" w:hAnsi="Arial" w:cs="Arial"/>
          <w:sz w:val="22"/>
          <w:szCs w:val="22"/>
        </w:rPr>
        <w:t xml:space="preserve"> complementação de informações acerca dos documentos já apresentados pelas licitantes e desde que necessária para apurar fatos existentes à época da abertura do certame;</w:t>
      </w:r>
    </w:p>
    <w:p w:rsidR="00724539" w:rsidRPr="00F3663D" w:rsidRDefault="00724539" w:rsidP="00724539">
      <w:pPr>
        <w:jc w:val="both"/>
        <w:rPr>
          <w:rFonts w:ascii="Arial" w:hAnsi="Arial" w:cs="Arial"/>
          <w:sz w:val="22"/>
          <w:szCs w:val="22"/>
        </w:rPr>
      </w:pPr>
      <w:r w:rsidRPr="00F3663D">
        <w:rPr>
          <w:rFonts w:ascii="Arial" w:hAnsi="Arial" w:cs="Arial"/>
          <w:b/>
          <w:sz w:val="22"/>
          <w:szCs w:val="22"/>
        </w:rPr>
        <w:t>15.12.2 -</w:t>
      </w:r>
      <w:r w:rsidRPr="00F3663D">
        <w:rPr>
          <w:rFonts w:ascii="Arial" w:hAnsi="Arial" w:cs="Arial"/>
          <w:sz w:val="22"/>
          <w:szCs w:val="22"/>
        </w:rPr>
        <w:t xml:space="preserve"> atualização de documentos cuja validade tenha expirado após a data de recebimento das propostas.</w:t>
      </w:r>
    </w:p>
    <w:p w:rsidR="00724539" w:rsidRPr="00F3663D" w:rsidRDefault="00724539" w:rsidP="00724539">
      <w:pPr>
        <w:jc w:val="both"/>
        <w:rPr>
          <w:rFonts w:ascii="Arial" w:hAnsi="Arial" w:cs="Arial"/>
          <w:sz w:val="22"/>
          <w:szCs w:val="22"/>
        </w:rPr>
      </w:pPr>
      <w:r w:rsidRPr="00F3663D">
        <w:rPr>
          <w:rFonts w:ascii="Arial" w:hAnsi="Arial" w:cs="Arial"/>
          <w:b/>
          <w:sz w:val="22"/>
          <w:szCs w:val="22"/>
        </w:rPr>
        <w:t>15.12.3 –</w:t>
      </w:r>
      <w:r w:rsidRPr="00F3663D">
        <w:rPr>
          <w:rFonts w:ascii="Arial" w:hAnsi="Arial" w:cs="Arial"/>
          <w:sz w:val="22"/>
          <w:szCs w:val="22"/>
        </w:rPr>
        <w:t xml:space="preserve"> A licitante será convocada a encaminhar os novos documentos, em formato digital, via sistema, no </w:t>
      </w:r>
      <w:r w:rsidRPr="00F3663D">
        <w:rPr>
          <w:rFonts w:ascii="Arial" w:hAnsi="Arial" w:cs="Arial"/>
          <w:b/>
          <w:sz w:val="22"/>
          <w:szCs w:val="22"/>
        </w:rPr>
        <w:t>prazo de 2 (duas) horas</w:t>
      </w:r>
      <w:r w:rsidRPr="00F3663D">
        <w:rPr>
          <w:rFonts w:ascii="Arial" w:hAnsi="Arial" w:cs="Arial"/>
          <w:sz w:val="22"/>
          <w:szCs w:val="22"/>
        </w:rPr>
        <w:t>, contadas da solicitação do pregoeiro/a pregoeira no chat.</w:t>
      </w:r>
    </w:p>
    <w:p w:rsidR="00724539" w:rsidRPr="00F3663D" w:rsidRDefault="00724539" w:rsidP="00724539">
      <w:pPr>
        <w:jc w:val="both"/>
        <w:rPr>
          <w:rFonts w:ascii="Arial" w:hAnsi="Arial" w:cs="Arial"/>
          <w:sz w:val="22"/>
          <w:szCs w:val="22"/>
        </w:rPr>
      </w:pPr>
      <w:r w:rsidRPr="00F3663D">
        <w:rPr>
          <w:rFonts w:ascii="Arial" w:hAnsi="Arial" w:cs="Arial"/>
          <w:b/>
          <w:sz w:val="22"/>
          <w:szCs w:val="22"/>
        </w:rPr>
        <w:t xml:space="preserve">15.13 - </w:t>
      </w:r>
      <w:r w:rsidRPr="00F3663D">
        <w:rPr>
          <w:rFonts w:ascii="Arial" w:hAnsi="Arial" w:cs="Arial"/>
          <w:sz w:val="22"/>
          <w:szCs w:val="22"/>
        </w:rPr>
        <w:t>Verificado o desatendimento de quaisquer dos requisitos de habilitação, o pregoeiro/a pregoeira examinará a aceitabilidade da proposta e o preenchimento das exigências habilitatórias por parte da licitante classificada subsequente e, assim, sucessivamente, até a apuração de uma proposta que atenda às exigências deste Edital.</w:t>
      </w:r>
    </w:p>
    <w:p w:rsidR="00724539" w:rsidRPr="00F3663D" w:rsidRDefault="00724539" w:rsidP="00724539">
      <w:pPr>
        <w:jc w:val="both"/>
        <w:rPr>
          <w:rFonts w:ascii="Arial" w:hAnsi="Arial" w:cs="Arial"/>
          <w:sz w:val="22"/>
          <w:szCs w:val="22"/>
        </w:rPr>
      </w:pPr>
      <w:r w:rsidRPr="00F3663D">
        <w:rPr>
          <w:rFonts w:ascii="Arial" w:hAnsi="Arial" w:cs="Arial"/>
          <w:b/>
          <w:sz w:val="22"/>
          <w:szCs w:val="22"/>
        </w:rPr>
        <w:t>15.13.1 –</w:t>
      </w:r>
      <w:r w:rsidRPr="00F3663D">
        <w:rPr>
          <w:rFonts w:ascii="Arial" w:hAnsi="Arial" w:cs="Arial"/>
          <w:sz w:val="22"/>
          <w:szCs w:val="22"/>
        </w:rPr>
        <w:t xml:space="preserve"> A inabilitação será sempre fundamentada e registrada no sistema, com acompanhamento em tempo real por todos os participantes.</w:t>
      </w:r>
    </w:p>
    <w:p w:rsidR="00724539" w:rsidRPr="00F3663D" w:rsidRDefault="00724539" w:rsidP="00724539">
      <w:pPr>
        <w:jc w:val="both"/>
        <w:rPr>
          <w:rFonts w:ascii="Arial" w:hAnsi="Arial" w:cs="Arial"/>
          <w:sz w:val="22"/>
          <w:szCs w:val="22"/>
        </w:rPr>
      </w:pPr>
      <w:r w:rsidRPr="00F3663D">
        <w:rPr>
          <w:rFonts w:ascii="Arial" w:hAnsi="Arial" w:cs="Arial"/>
          <w:b/>
          <w:sz w:val="22"/>
          <w:szCs w:val="22"/>
        </w:rPr>
        <w:t>15.14 –</w:t>
      </w:r>
      <w:r w:rsidRPr="00F3663D">
        <w:rPr>
          <w:rFonts w:ascii="Arial" w:hAnsi="Arial" w:cs="Arial"/>
          <w:sz w:val="22"/>
          <w:szCs w:val="22"/>
        </w:rPr>
        <w:t xml:space="preserve"> Constatado o atendimento aos requisitos habilitatórios, o pregoeiro/a pregoeira habilitará e declarará vencedora do certame a licitante correspondente.</w:t>
      </w:r>
    </w:p>
    <w:p w:rsidR="00724539" w:rsidRPr="00F3663D" w:rsidRDefault="00724539" w:rsidP="00724539">
      <w:pPr>
        <w:jc w:val="both"/>
        <w:rPr>
          <w:rFonts w:ascii="Arial" w:hAnsi="Arial" w:cs="Arial"/>
          <w:b/>
          <w:sz w:val="22"/>
          <w:szCs w:val="22"/>
        </w:rPr>
      </w:pPr>
      <w:r w:rsidRPr="00F3663D">
        <w:rPr>
          <w:rFonts w:ascii="Arial" w:hAnsi="Arial" w:cs="Arial"/>
          <w:b/>
          <w:sz w:val="22"/>
          <w:szCs w:val="22"/>
        </w:rPr>
        <w:t>15.15 –</w:t>
      </w:r>
      <w:r w:rsidRPr="00F3663D">
        <w:rPr>
          <w:rFonts w:ascii="Arial" w:hAnsi="Arial" w:cs="Arial"/>
          <w:sz w:val="22"/>
          <w:szCs w:val="22"/>
        </w:rPr>
        <w:t xml:space="preserve"> Encerrada a fase de habilitação do certame, será aberto </w:t>
      </w:r>
      <w:r w:rsidRPr="00F3663D">
        <w:rPr>
          <w:rFonts w:ascii="Arial" w:hAnsi="Arial" w:cs="Arial"/>
          <w:b/>
          <w:sz w:val="22"/>
          <w:szCs w:val="22"/>
        </w:rPr>
        <w:t>prazo de 10 (dez) minutos para o registro de intenção de recurso,</w:t>
      </w:r>
      <w:r w:rsidRPr="00F3663D">
        <w:rPr>
          <w:rFonts w:ascii="Arial" w:hAnsi="Arial" w:cs="Arial"/>
          <w:sz w:val="22"/>
          <w:szCs w:val="22"/>
        </w:rPr>
        <w:t xml:space="preserve"> nos termos dispostos na cláusula 16 deste Edital e, no caso de inocorrência de tal registro, poderá o pregoeiro/a pregoeira adjudicar o objeto da licitação em favor da licitante julgada vencedora.</w:t>
      </w:r>
    </w:p>
    <w:p w:rsidR="00724539" w:rsidRDefault="00724539" w:rsidP="00724539">
      <w:pPr>
        <w:jc w:val="both"/>
        <w:rPr>
          <w:rFonts w:ascii="Arial" w:hAnsi="Arial" w:cs="Arial"/>
          <w:sz w:val="22"/>
          <w:szCs w:val="22"/>
        </w:rPr>
      </w:pPr>
      <w:r w:rsidRPr="00F3663D">
        <w:rPr>
          <w:rFonts w:ascii="Arial" w:hAnsi="Arial" w:cs="Arial"/>
          <w:b/>
          <w:sz w:val="22"/>
          <w:szCs w:val="22"/>
        </w:rPr>
        <w:t>15.16 –</w:t>
      </w:r>
      <w:r w:rsidRPr="00F3663D">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  </w:t>
      </w:r>
    </w:p>
    <w:p w:rsidR="00F556B6" w:rsidRPr="00F3663D" w:rsidRDefault="00567219" w:rsidP="00F556B6">
      <w:pPr>
        <w:jc w:val="both"/>
        <w:rPr>
          <w:rFonts w:ascii="Arial" w:hAnsi="Arial" w:cs="Arial"/>
          <w:sz w:val="22"/>
          <w:szCs w:val="22"/>
        </w:rPr>
      </w:pPr>
      <w:r w:rsidRPr="00F3663D">
        <w:rPr>
          <w:rFonts w:ascii="Arial" w:hAnsi="Arial" w:cs="Arial"/>
          <w:b/>
          <w:sz w:val="22"/>
          <w:szCs w:val="22"/>
        </w:rPr>
        <w:t>16</w:t>
      </w:r>
      <w:r w:rsidR="00F556B6" w:rsidRPr="00F3663D">
        <w:rPr>
          <w:rFonts w:ascii="Arial" w:hAnsi="Arial" w:cs="Arial"/>
          <w:b/>
          <w:sz w:val="22"/>
          <w:szCs w:val="22"/>
        </w:rPr>
        <w:t xml:space="preserve"> – </w:t>
      </w:r>
      <w:r w:rsidR="00751472" w:rsidRPr="00F3663D">
        <w:rPr>
          <w:rFonts w:ascii="Arial" w:hAnsi="Arial" w:cs="Arial"/>
          <w:b/>
          <w:sz w:val="22"/>
          <w:szCs w:val="22"/>
        </w:rPr>
        <w:t>DA INTENÇÃO DE RECORRER E DA FASE RECURSAL</w:t>
      </w:r>
    </w:p>
    <w:p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16.1 -</w:t>
      </w:r>
      <w:r w:rsidRPr="00F3663D">
        <w:rPr>
          <w:rFonts w:ascii="Arial" w:eastAsia="MS Mincho" w:hAnsi="Arial" w:cs="Arial"/>
          <w:color w:val="000000"/>
          <w:sz w:val="22"/>
          <w:szCs w:val="22"/>
        </w:rPr>
        <w:t xml:space="preserve"> A interposição de recurso referente ao julgamento das propostas, à habilitação ou inabilitação de licitantes, à anulação ou revogação da licitação, observará o disposto no </w:t>
      </w:r>
      <w:hyperlink r:id="rId40" w:anchor="art165" w:history="1">
        <w:r w:rsidRPr="00F3663D">
          <w:rPr>
            <w:rFonts w:ascii="Arial" w:eastAsia="MS Mincho" w:hAnsi="Arial" w:cs="Arial"/>
            <w:color w:val="000000"/>
            <w:sz w:val="22"/>
            <w:szCs w:val="22"/>
          </w:rPr>
          <w:t>art. 165 da Lei nº 14.133, de 2021</w:t>
        </w:r>
      </w:hyperlink>
      <w:r w:rsidRPr="00F3663D">
        <w:rPr>
          <w:rFonts w:ascii="Arial" w:eastAsia="MS Mincho" w:hAnsi="Arial" w:cs="Arial"/>
          <w:color w:val="000000"/>
          <w:sz w:val="22"/>
          <w:szCs w:val="22"/>
        </w:rPr>
        <w:t>.</w:t>
      </w:r>
    </w:p>
    <w:p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16.2 -</w:t>
      </w:r>
      <w:r w:rsidRPr="00F3663D">
        <w:rPr>
          <w:rFonts w:ascii="Arial" w:eastAsia="MS Mincho" w:hAnsi="Arial" w:cs="Arial"/>
          <w:color w:val="000000"/>
          <w:sz w:val="22"/>
          <w:szCs w:val="22"/>
        </w:rPr>
        <w:t xml:space="preserve"> O prazo recursal é de </w:t>
      </w:r>
      <w:r w:rsidRPr="00F3663D">
        <w:rPr>
          <w:rFonts w:ascii="Arial" w:eastAsia="MS Mincho" w:hAnsi="Arial" w:cs="Arial"/>
          <w:b/>
          <w:color w:val="000000"/>
          <w:sz w:val="22"/>
          <w:szCs w:val="22"/>
        </w:rPr>
        <w:t>3 (três) dias úteis</w:t>
      </w:r>
      <w:r w:rsidRPr="00F3663D">
        <w:rPr>
          <w:rFonts w:ascii="Arial" w:eastAsia="MS Mincho" w:hAnsi="Arial" w:cs="Arial"/>
          <w:color w:val="000000"/>
          <w:sz w:val="22"/>
          <w:szCs w:val="22"/>
        </w:rPr>
        <w:t>, contados da data de intimação ou de lavratura da ata.</w:t>
      </w:r>
    </w:p>
    <w:p w:rsidR="00E97DE9" w:rsidRPr="00451B64" w:rsidRDefault="00E97DE9" w:rsidP="00E97DE9">
      <w:pPr>
        <w:numPr>
          <w:ilvl w:val="1"/>
          <w:numId w:val="0"/>
        </w:numPr>
        <w:spacing w:before="120" w:after="120" w:line="276" w:lineRule="auto"/>
        <w:jc w:val="both"/>
        <w:rPr>
          <w:rFonts w:ascii="Arial" w:eastAsia="MS Mincho" w:hAnsi="Arial" w:cs="Arial"/>
          <w:sz w:val="22"/>
          <w:szCs w:val="22"/>
        </w:rPr>
      </w:pPr>
      <w:r w:rsidRPr="00F3663D">
        <w:rPr>
          <w:rFonts w:ascii="Arial" w:eastAsia="MS Mincho" w:hAnsi="Arial" w:cs="Arial"/>
          <w:b/>
          <w:color w:val="000000"/>
          <w:sz w:val="22"/>
          <w:szCs w:val="22"/>
        </w:rPr>
        <w:t>16.3 -</w:t>
      </w:r>
      <w:r w:rsidRPr="00F3663D">
        <w:rPr>
          <w:rFonts w:ascii="Arial" w:eastAsia="MS Mincho" w:hAnsi="Arial" w:cs="Arial"/>
          <w:color w:val="000000"/>
          <w:sz w:val="22"/>
          <w:szCs w:val="22"/>
        </w:rPr>
        <w:t xml:space="preserve"> Quando o recurso apresentado recair sobre o julgamento das propostas ou o ato de habilitação ou inabilitação da licitante:</w:t>
      </w:r>
    </w:p>
    <w:p w:rsidR="00A33E6E" w:rsidRPr="00A8365A" w:rsidRDefault="00A33E6E" w:rsidP="00A33E6E">
      <w:pPr>
        <w:numPr>
          <w:ilvl w:val="2"/>
          <w:numId w:val="0"/>
        </w:numPr>
        <w:spacing w:before="120" w:after="120" w:line="276" w:lineRule="auto"/>
        <w:jc w:val="both"/>
        <w:rPr>
          <w:rFonts w:ascii="Arial" w:eastAsia="MS Mincho" w:hAnsi="Arial" w:cs="Arial"/>
          <w:color w:val="000000"/>
          <w:sz w:val="22"/>
          <w:szCs w:val="22"/>
        </w:rPr>
      </w:pPr>
      <w:r w:rsidRPr="00451B64">
        <w:rPr>
          <w:rFonts w:ascii="Arial" w:eastAsia="MS Mincho" w:hAnsi="Arial" w:cs="Arial"/>
          <w:b/>
          <w:sz w:val="22"/>
          <w:szCs w:val="22"/>
        </w:rPr>
        <w:lastRenderedPageBreak/>
        <w:t xml:space="preserve">16.3.1 </w:t>
      </w:r>
      <w:r w:rsidRPr="00A8365A">
        <w:rPr>
          <w:rFonts w:ascii="Arial" w:eastAsia="MS Mincho" w:hAnsi="Arial" w:cs="Arial"/>
          <w:b/>
          <w:sz w:val="22"/>
          <w:szCs w:val="22"/>
        </w:rPr>
        <w:t>-</w:t>
      </w:r>
      <w:r w:rsidRPr="00A8365A">
        <w:rPr>
          <w:rFonts w:ascii="Arial" w:eastAsia="MS Mincho" w:hAnsi="Arial" w:cs="Arial"/>
          <w:sz w:val="22"/>
          <w:szCs w:val="22"/>
        </w:rPr>
        <w:t xml:space="preserve"> a intenção de recorrer deverá ser manifestada no prazo de </w:t>
      </w:r>
      <w:r w:rsidRPr="00A8365A">
        <w:rPr>
          <w:rFonts w:ascii="Arial" w:eastAsia="MS Mincho" w:hAnsi="Arial" w:cs="Arial"/>
          <w:b/>
          <w:sz w:val="22"/>
          <w:szCs w:val="22"/>
        </w:rPr>
        <w:t>10 (dez) minutos</w:t>
      </w:r>
      <w:r w:rsidRPr="00A8365A">
        <w:rPr>
          <w:rFonts w:ascii="Arial" w:eastAsia="MS Mincho" w:hAnsi="Arial" w:cs="Arial"/>
          <w:sz w:val="22"/>
          <w:szCs w:val="22"/>
        </w:rPr>
        <w:t>, sob pen</w:t>
      </w:r>
      <w:r w:rsidRPr="00A8365A">
        <w:rPr>
          <w:rFonts w:ascii="Arial" w:eastAsia="MS Mincho" w:hAnsi="Arial" w:cs="Arial"/>
          <w:color w:val="000000"/>
          <w:sz w:val="22"/>
          <w:szCs w:val="22"/>
        </w:rPr>
        <w:t>a de preclusão;</w:t>
      </w:r>
    </w:p>
    <w:p w:rsidR="00A33E6E" w:rsidRPr="00A8365A" w:rsidRDefault="00A33E6E" w:rsidP="00A33E6E">
      <w:pPr>
        <w:numPr>
          <w:ilvl w:val="2"/>
          <w:numId w:val="0"/>
        </w:numPr>
        <w:spacing w:before="120" w:after="120" w:line="276" w:lineRule="auto"/>
        <w:jc w:val="both"/>
        <w:rPr>
          <w:rFonts w:ascii="Arial" w:eastAsia="MS Mincho" w:hAnsi="Arial" w:cs="Arial"/>
          <w:color w:val="000000"/>
          <w:sz w:val="22"/>
          <w:szCs w:val="22"/>
        </w:rPr>
      </w:pPr>
      <w:r w:rsidRPr="00A8365A">
        <w:rPr>
          <w:rFonts w:ascii="Arial" w:eastAsia="MS Mincho" w:hAnsi="Arial" w:cs="Arial"/>
          <w:b/>
          <w:color w:val="000000"/>
          <w:sz w:val="22"/>
          <w:szCs w:val="22"/>
        </w:rPr>
        <w:t>16.3.2 -</w:t>
      </w:r>
      <w:r w:rsidRPr="00A8365A">
        <w:rPr>
          <w:rFonts w:ascii="Arial" w:eastAsia="MS Mincho" w:hAnsi="Arial" w:cs="Arial"/>
          <w:color w:val="000000"/>
          <w:sz w:val="22"/>
          <w:szCs w:val="22"/>
        </w:rPr>
        <w:t xml:space="preserve"> o prazo para apresentação das razões recursais será iniciado na data de intimação ou de lavratura da ata de habilitação ou inabilitação;</w:t>
      </w:r>
    </w:p>
    <w:p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A8365A">
        <w:rPr>
          <w:rFonts w:ascii="Arial" w:eastAsia="MS Mincho" w:hAnsi="Arial" w:cs="Arial"/>
          <w:b/>
          <w:color w:val="000000"/>
          <w:sz w:val="22"/>
          <w:szCs w:val="22"/>
        </w:rPr>
        <w:t>16.4 -</w:t>
      </w:r>
      <w:r w:rsidRPr="00A8365A">
        <w:rPr>
          <w:rFonts w:ascii="Arial" w:eastAsia="MS Mincho" w:hAnsi="Arial" w:cs="Arial"/>
          <w:color w:val="000000"/>
          <w:sz w:val="22"/>
          <w:szCs w:val="22"/>
        </w:rPr>
        <w:t xml:space="preserve"> Os recursos</w:t>
      </w:r>
      <w:r w:rsidRPr="00F3663D">
        <w:rPr>
          <w:rFonts w:ascii="Arial" w:eastAsia="MS Mincho" w:hAnsi="Arial" w:cs="Arial"/>
          <w:color w:val="000000"/>
          <w:sz w:val="22"/>
          <w:szCs w:val="22"/>
        </w:rPr>
        <w:t xml:space="preserve"> deverão ser encaminhados em campo próprio do sistema.</w:t>
      </w:r>
    </w:p>
    <w:p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16.5 -</w:t>
      </w:r>
      <w:r w:rsidRPr="00F3663D">
        <w:rPr>
          <w:rFonts w:ascii="Arial" w:eastAsia="MS Mincho" w:hAnsi="Arial" w:cs="Arial"/>
          <w:color w:val="000000"/>
          <w:sz w:val="22"/>
          <w:szCs w:val="22"/>
        </w:rPr>
        <w:t xml:space="preserve"> O recurso será dirigido à autoridade que tiver editado o ato ou proferido a decisão recorrida, a qual poderá reconsiderar sua decisão no prazo de </w:t>
      </w:r>
      <w:r w:rsidRPr="00F3663D">
        <w:rPr>
          <w:rFonts w:ascii="Arial" w:eastAsia="MS Mincho" w:hAnsi="Arial" w:cs="Arial"/>
          <w:b/>
          <w:color w:val="000000"/>
          <w:sz w:val="22"/>
          <w:szCs w:val="22"/>
        </w:rPr>
        <w:t>3 (três) dias úteis</w:t>
      </w:r>
      <w:r w:rsidRPr="00F3663D">
        <w:rPr>
          <w:rFonts w:ascii="Arial" w:eastAsia="MS Mincho" w:hAnsi="Arial" w:cs="Arial"/>
          <w:color w:val="000000"/>
          <w:sz w:val="22"/>
          <w:szCs w:val="22"/>
        </w:rPr>
        <w:t xml:space="preserve">, ou, nesse mesmo prazo, encaminhar recurso para a autoridade superior, a qual deverá proferir sua decisão no prazo de </w:t>
      </w:r>
      <w:r w:rsidRPr="00F3663D">
        <w:rPr>
          <w:rFonts w:ascii="Arial" w:eastAsia="MS Mincho" w:hAnsi="Arial" w:cs="Arial"/>
          <w:b/>
          <w:color w:val="000000"/>
          <w:sz w:val="22"/>
          <w:szCs w:val="22"/>
        </w:rPr>
        <w:t>10 (dez) dias úteis</w:t>
      </w:r>
      <w:r w:rsidRPr="00F3663D">
        <w:rPr>
          <w:rFonts w:ascii="Arial" w:eastAsia="MS Mincho" w:hAnsi="Arial" w:cs="Arial"/>
          <w:color w:val="000000"/>
          <w:sz w:val="22"/>
          <w:szCs w:val="22"/>
        </w:rPr>
        <w:t>, contado do recebimento dos autos.</w:t>
      </w:r>
    </w:p>
    <w:p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16.6 -</w:t>
      </w:r>
      <w:r w:rsidRPr="00F3663D">
        <w:rPr>
          <w:rFonts w:ascii="Arial" w:eastAsia="MS Mincho" w:hAnsi="Arial" w:cs="Arial"/>
          <w:color w:val="000000"/>
          <w:sz w:val="22"/>
          <w:szCs w:val="22"/>
        </w:rPr>
        <w:t xml:space="preserve"> Os recursos interpostos fora do prazo não serão conhecidos. </w:t>
      </w:r>
    </w:p>
    <w:p w:rsidR="00E97DE9" w:rsidRPr="00A8365A" w:rsidRDefault="00E97DE9" w:rsidP="00E97DE9">
      <w:pPr>
        <w:numPr>
          <w:ilvl w:val="1"/>
          <w:numId w:val="0"/>
        </w:numPr>
        <w:spacing w:before="120" w:after="120" w:line="276" w:lineRule="auto"/>
        <w:jc w:val="both"/>
        <w:rPr>
          <w:rFonts w:ascii="Arial" w:eastAsia="MS Mincho" w:hAnsi="Arial" w:cs="Arial"/>
          <w:sz w:val="22"/>
          <w:szCs w:val="22"/>
        </w:rPr>
      </w:pPr>
      <w:r w:rsidRPr="00F3663D">
        <w:rPr>
          <w:rFonts w:ascii="Arial" w:eastAsia="MS Mincho" w:hAnsi="Arial" w:cs="Arial"/>
          <w:b/>
          <w:color w:val="000000"/>
          <w:sz w:val="22"/>
          <w:szCs w:val="22"/>
        </w:rPr>
        <w:t>16.7 -</w:t>
      </w:r>
      <w:r w:rsidRPr="00F3663D">
        <w:rPr>
          <w:rFonts w:ascii="Arial" w:eastAsia="MS Mincho" w:hAnsi="Arial" w:cs="Arial"/>
          <w:color w:val="000000"/>
          <w:sz w:val="22"/>
          <w:szCs w:val="22"/>
        </w:rPr>
        <w:t xml:space="preserve"> O prazo para apresentação de contrarrazões ao recurso pelas demais licitantes será </w:t>
      </w:r>
      <w:r w:rsidRPr="00F3663D">
        <w:rPr>
          <w:rFonts w:ascii="Arial" w:eastAsia="MS Mincho" w:hAnsi="Arial" w:cs="Arial"/>
          <w:b/>
          <w:color w:val="000000"/>
          <w:sz w:val="22"/>
          <w:szCs w:val="22"/>
        </w:rPr>
        <w:t>de 3 (três) dias úteis</w:t>
      </w:r>
      <w:r w:rsidRPr="00F3663D">
        <w:rPr>
          <w:rFonts w:ascii="Arial" w:eastAsia="MS Mincho" w:hAnsi="Arial" w:cs="Arial"/>
          <w:color w:val="000000"/>
          <w:sz w:val="22"/>
          <w:szCs w:val="22"/>
        </w:rPr>
        <w:t xml:space="preserve">, contados da data da intimação pessoal ou da divulgação da interposição do recurso, </w:t>
      </w:r>
      <w:r w:rsidRPr="00A8365A">
        <w:rPr>
          <w:rFonts w:ascii="Arial" w:eastAsia="MS Mincho" w:hAnsi="Arial" w:cs="Arial"/>
          <w:sz w:val="22"/>
          <w:szCs w:val="22"/>
        </w:rPr>
        <w:t>assegurada a vista imediata dos elementos indispensáveis à defesa de seus interesses.</w:t>
      </w:r>
    </w:p>
    <w:p w:rsidR="00E97DE9" w:rsidRPr="00A8365A" w:rsidRDefault="00E97DE9" w:rsidP="00E97DE9">
      <w:pPr>
        <w:numPr>
          <w:ilvl w:val="1"/>
          <w:numId w:val="0"/>
        </w:numPr>
        <w:spacing w:before="120" w:after="120" w:line="276" w:lineRule="auto"/>
        <w:jc w:val="both"/>
        <w:rPr>
          <w:rFonts w:ascii="Arial" w:eastAsia="MS Mincho" w:hAnsi="Arial" w:cs="Arial"/>
          <w:sz w:val="22"/>
          <w:szCs w:val="22"/>
        </w:rPr>
      </w:pPr>
      <w:r w:rsidRPr="00A8365A">
        <w:rPr>
          <w:rFonts w:ascii="Arial" w:eastAsia="MS Mincho" w:hAnsi="Arial" w:cs="Arial"/>
          <w:b/>
          <w:sz w:val="22"/>
          <w:szCs w:val="22"/>
        </w:rPr>
        <w:t>16.8 -</w:t>
      </w:r>
      <w:r w:rsidRPr="00A8365A">
        <w:rPr>
          <w:rFonts w:ascii="Arial" w:eastAsia="MS Mincho" w:hAnsi="Arial" w:cs="Arial"/>
          <w:sz w:val="22"/>
          <w:szCs w:val="22"/>
        </w:rPr>
        <w:t xml:space="preserve"> O recurso terá efeito suspensivo do ato ou da decisão recorrida até que sobrevenha decisão final da autoridade competente. </w:t>
      </w:r>
    </w:p>
    <w:p w:rsidR="00452F5F" w:rsidRPr="00A8365A" w:rsidRDefault="00452F5F" w:rsidP="00452F5F">
      <w:pPr>
        <w:numPr>
          <w:ilvl w:val="1"/>
          <w:numId w:val="0"/>
        </w:numPr>
        <w:spacing w:before="120" w:after="120" w:line="276" w:lineRule="auto"/>
        <w:jc w:val="both"/>
        <w:rPr>
          <w:rFonts w:ascii="Arial" w:eastAsia="MS Mincho" w:hAnsi="Arial" w:cs="Arial"/>
          <w:sz w:val="22"/>
          <w:szCs w:val="22"/>
        </w:rPr>
      </w:pPr>
      <w:r w:rsidRPr="00A8365A">
        <w:rPr>
          <w:rFonts w:ascii="Arial" w:eastAsia="MS Mincho" w:hAnsi="Arial" w:cs="Arial"/>
          <w:b/>
          <w:sz w:val="22"/>
          <w:szCs w:val="22"/>
        </w:rPr>
        <w:t>16.9 -</w:t>
      </w:r>
      <w:r w:rsidRPr="00A8365A">
        <w:rPr>
          <w:rFonts w:ascii="Arial" w:eastAsia="MS Mincho" w:hAnsi="Arial" w:cs="Arial"/>
          <w:sz w:val="22"/>
          <w:szCs w:val="22"/>
        </w:rPr>
        <w:t xml:space="preserve"> Os recursos serão apreciados em fase única, conforme disposto no inciso II do § 1º do art. 65 da Lei nº 14.133/2021.</w:t>
      </w:r>
    </w:p>
    <w:p w:rsidR="00E97DE9" w:rsidRPr="00A8365A" w:rsidRDefault="00E97DE9" w:rsidP="00E97DE9">
      <w:pPr>
        <w:numPr>
          <w:ilvl w:val="1"/>
          <w:numId w:val="0"/>
        </w:numPr>
        <w:spacing w:before="120" w:after="120" w:line="276" w:lineRule="auto"/>
        <w:jc w:val="both"/>
        <w:rPr>
          <w:rFonts w:ascii="Arial" w:eastAsia="MS Mincho" w:hAnsi="Arial" w:cs="Arial"/>
          <w:sz w:val="22"/>
          <w:szCs w:val="22"/>
        </w:rPr>
      </w:pPr>
      <w:r w:rsidRPr="00A8365A">
        <w:rPr>
          <w:rFonts w:ascii="Arial" w:eastAsia="MS Mincho" w:hAnsi="Arial" w:cs="Arial"/>
          <w:b/>
          <w:sz w:val="22"/>
          <w:szCs w:val="22"/>
        </w:rPr>
        <w:t>16.</w:t>
      </w:r>
      <w:r w:rsidR="00452F5F" w:rsidRPr="00A8365A">
        <w:rPr>
          <w:rFonts w:ascii="Arial" w:eastAsia="MS Mincho" w:hAnsi="Arial" w:cs="Arial"/>
          <w:b/>
          <w:sz w:val="22"/>
          <w:szCs w:val="22"/>
        </w:rPr>
        <w:t>10</w:t>
      </w:r>
      <w:r w:rsidRPr="00A8365A">
        <w:rPr>
          <w:rFonts w:ascii="Arial" w:eastAsia="MS Mincho" w:hAnsi="Arial" w:cs="Arial"/>
          <w:b/>
          <w:sz w:val="22"/>
          <w:szCs w:val="22"/>
        </w:rPr>
        <w:t xml:space="preserve"> -</w:t>
      </w:r>
      <w:r w:rsidRPr="00A8365A">
        <w:rPr>
          <w:rFonts w:ascii="Arial" w:eastAsia="MS Mincho" w:hAnsi="Arial" w:cs="Arial"/>
          <w:sz w:val="22"/>
          <w:szCs w:val="22"/>
        </w:rPr>
        <w:t xml:space="preserve"> O acolhimento do recurso invalida tão somente os atos insuscetíveis de aproveitamento. </w:t>
      </w:r>
    </w:p>
    <w:p w:rsidR="005D65D9" w:rsidRPr="00F3663D" w:rsidRDefault="005D65D9" w:rsidP="00F556B6">
      <w:pPr>
        <w:jc w:val="both"/>
        <w:rPr>
          <w:rFonts w:ascii="Arial" w:eastAsia="MS Mincho" w:hAnsi="Arial" w:cs="Arial"/>
          <w:color w:val="000000"/>
          <w:sz w:val="22"/>
          <w:szCs w:val="22"/>
        </w:rPr>
      </w:pPr>
      <w:r w:rsidRPr="00A8365A">
        <w:rPr>
          <w:rFonts w:ascii="Arial" w:eastAsia="MS Mincho" w:hAnsi="Arial" w:cs="Arial"/>
          <w:b/>
          <w:sz w:val="22"/>
          <w:szCs w:val="22"/>
        </w:rPr>
        <w:t>16.1</w:t>
      </w:r>
      <w:r w:rsidR="00452F5F" w:rsidRPr="00A8365A">
        <w:rPr>
          <w:rFonts w:ascii="Arial" w:eastAsia="MS Mincho" w:hAnsi="Arial" w:cs="Arial"/>
          <w:b/>
          <w:sz w:val="22"/>
          <w:szCs w:val="22"/>
        </w:rPr>
        <w:t>1</w:t>
      </w:r>
      <w:r w:rsidRPr="00A8365A">
        <w:rPr>
          <w:rFonts w:ascii="Arial" w:eastAsia="MS Mincho" w:hAnsi="Arial" w:cs="Arial"/>
          <w:b/>
          <w:sz w:val="22"/>
          <w:szCs w:val="22"/>
        </w:rPr>
        <w:t xml:space="preserve"> –</w:t>
      </w:r>
      <w:r w:rsidRPr="00A8365A">
        <w:rPr>
          <w:rFonts w:ascii="Arial" w:eastAsia="MS Mincho" w:hAnsi="Arial" w:cs="Arial"/>
          <w:sz w:val="22"/>
          <w:szCs w:val="22"/>
        </w:rPr>
        <w:t xml:space="preserve"> Em caso de interesse das possíveis licitantes, o acesso ao Processo SEI será disponibilizado por meio</w:t>
      </w:r>
      <w:r w:rsidRPr="00F3663D">
        <w:rPr>
          <w:rFonts w:ascii="Arial" w:eastAsia="MS Mincho" w:hAnsi="Arial" w:cs="Arial"/>
          <w:color w:val="000000"/>
          <w:sz w:val="22"/>
          <w:szCs w:val="22"/>
        </w:rPr>
        <w:t xml:space="preserve"> eletrônico ao interessado mediante requerimento direcionado ao e-mail </w:t>
      </w:r>
      <w:hyperlink r:id="rId41" w:history="1">
        <w:r w:rsidR="00035F53" w:rsidRPr="00F3663D">
          <w:rPr>
            <w:rStyle w:val="Hyperlink"/>
            <w:rFonts w:ascii="Arial" w:eastAsia="MS Mincho" w:hAnsi="Arial" w:cs="Arial"/>
            <w:sz w:val="22"/>
            <w:szCs w:val="22"/>
          </w:rPr>
          <w:t>pregoeiro@tre-sp.jus.br</w:t>
        </w:r>
      </w:hyperlink>
      <w:r w:rsidRPr="00F3663D">
        <w:rPr>
          <w:rFonts w:ascii="Arial" w:eastAsia="MS Mincho" w:hAnsi="Arial" w:cs="Arial"/>
          <w:color w:val="000000"/>
          <w:sz w:val="22"/>
          <w:szCs w:val="22"/>
        </w:rPr>
        <w:t>.</w:t>
      </w:r>
    </w:p>
    <w:p w:rsidR="00F556B6" w:rsidRDefault="005D65D9" w:rsidP="005D65D9">
      <w:pPr>
        <w:jc w:val="both"/>
        <w:rPr>
          <w:rFonts w:ascii="Arial" w:hAnsi="Arial" w:cs="Arial"/>
          <w:b/>
          <w:sz w:val="22"/>
          <w:szCs w:val="22"/>
        </w:rPr>
      </w:pPr>
      <w:r w:rsidRPr="00F3663D">
        <w:rPr>
          <w:rFonts w:ascii="Arial" w:hAnsi="Arial" w:cs="Arial"/>
          <w:b/>
          <w:sz w:val="22"/>
          <w:szCs w:val="22"/>
        </w:rPr>
        <w:t>17</w:t>
      </w:r>
      <w:r w:rsidR="00F556B6" w:rsidRPr="00F3663D">
        <w:rPr>
          <w:rFonts w:ascii="Arial" w:hAnsi="Arial" w:cs="Arial"/>
          <w:b/>
          <w:sz w:val="22"/>
          <w:szCs w:val="22"/>
        </w:rPr>
        <w:t xml:space="preserve"> – DOS RECURSOS ORÇAMENTÁRIOS</w:t>
      </w:r>
    </w:p>
    <w:p w:rsidR="00382679" w:rsidRPr="00D85250" w:rsidRDefault="00416633" w:rsidP="0028246C">
      <w:pPr>
        <w:jc w:val="both"/>
        <w:rPr>
          <w:rFonts w:ascii="Arial" w:hAnsi="Arial" w:cs="Arial"/>
          <w:b/>
          <w:sz w:val="22"/>
          <w:szCs w:val="22"/>
        </w:rPr>
      </w:pPr>
      <w:r w:rsidRPr="00D85250">
        <w:rPr>
          <w:rFonts w:ascii="Arial" w:hAnsi="Arial" w:cs="Arial"/>
          <w:sz w:val="22"/>
          <w:szCs w:val="22"/>
        </w:rPr>
        <w:t xml:space="preserve">A despesa correrá à conta do orçamento ordinário, Programa de Trabalho </w:t>
      </w:r>
      <w:r w:rsidR="00D85250" w:rsidRPr="00D85250">
        <w:rPr>
          <w:rFonts w:ascii="Arial" w:hAnsi="Arial" w:cs="Arial"/>
          <w:color w:val="000000"/>
          <w:sz w:val="22"/>
          <w:szCs w:val="22"/>
        </w:rPr>
        <w:t>02122003320GP.0035</w:t>
      </w:r>
      <w:r w:rsidR="0028246C" w:rsidRPr="00D85250">
        <w:rPr>
          <w:rFonts w:ascii="Arial" w:hAnsi="Arial" w:cs="Arial"/>
          <w:sz w:val="22"/>
          <w:szCs w:val="22"/>
        </w:rPr>
        <w:t xml:space="preserve"> – “</w:t>
      </w:r>
      <w:r w:rsidR="00D85250" w:rsidRPr="00D85250">
        <w:rPr>
          <w:rFonts w:ascii="Arial" w:hAnsi="Arial" w:cs="Arial"/>
          <w:color w:val="000000"/>
          <w:sz w:val="22"/>
          <w:szCs w:val="22"/>
        </w:rPr>
        <w:t>Julgamento de Causas e Gestão Administrativa na Justiça Eleitoral</w:t>
      </w:r>
      <w:r w:rsidR="0028246C" w:rsidRPr="00D85250">
        <w:rPr>
          <w:rFonts w:ascii="Arial" w:hAnsi="Arial" w:cs="Arial"/>
          <w:sz w:val="22"/>
          <w:szCs w:val="22"/>
        </w:rPr>
        <w:t xml:space="preserve">”, elemento de despesa </w:t>
      </w:r>
      <w:r w:rsidR="00D85250" w:rsidRPr="00D85250">
        <w:rPr>
          <w:rFonts w:ascii="Arial" w:hAnsi="Arial" w:cs="Arial"/>
          <w:color w:val="000000"/>
          <w:sz w:val="22"/>
          <w:szCs w:val="22"/>
        </w:rPr>
        <w:t>3390.39</w:t>
      </w:r>
      <w:r w:rsidR="0028246C" w:rsidRPr="00D85250">
        <w:rPr>
          <w:rFonts w:ascii="Arial" w:hAnsi="Arial" w:cs="Arial"/>
          <w:sz w:val="22"/>
          <w:szCs w:val="22"/>
        </w:rPr>
        <w:t xml:space="preserve"> – “</w:t>
      </w:r>
      <w:r w:rsidR="00D85250" w:rsidRPr="00D85250">
        <w:rPr>
          <w:rFonts w:ascii="Arial" w:hAnsi="Arial" w:cs="Arial"/>
          <w:color w:val="000000"/>
          <w:sz w:val="22"/>
          <w:szCs w:val="22"/>
        </w:rPr>
        <w:t>Outros Serviços de Terceiros - P.J.</w:t>
      </w:r>
      <w:r w:rsidR="0028246C" w:rsidRPr="00D85250">
        <w:rPr>
          <w:rFonts w:ascii="Arial" w:hAnsi="Arial" w:cs="Arial"/>
          <w:sz w:val="22"/>
          <w:szCs w:val="22"/>
        </w:rPr>
        <w:t>”.</w:t>
      </w:r>
    </w:p>
    <w:p w:rsidR="002B1BA7" w:rsidRPr="00F3663D" w:rsidRDefault="002B1BA7" w:rsidP="002B1BA7">
      <w:pPr>
        <w:jc w:val="both"/>
        <w:rPr>
          <w:rFonts w:ascii="Arial" w:hAnsi="Arial" w:cs="Arial"/>
          <w:sz w:val="22"/>
          <w:szCs w:val="22"/>
        </w:rPr>
      </w:pPr>
      <w:r w:rsidRPr="00F3663D">
        <w:rPr>
          <w:rFonts w:ascii="Arial" w:hAnsi="Arial" w:cs="Arial"/>
          <w:b/>
          <w:sz w:val="22"/>
          <w:szCs w:val="22"/>
        </w:rPr>
        <w:t>18 – DO CONTRATO</w:t>
      </w:r>
      <w:r w:rsidR="00240374" w:rsidRPr="00240374">
        <w:rPr>
          <w:rFonts w:ascii="Arial" w:hAnsi="Arial" w:cs="Arial"/>
          <w:sz w:val="22"/>
          <w:szCs w:val="22"/>
          <w:lang w:val="pt-PT" w:eastAsia="zh-CN" w:bidi="hi-IN"/>
        </w:rPr>
        <w:t xml:space="preserve"> </w:t>
      </w:r>
    </w:p>
    <w:p w:rsidR="002B1BA7" w:rsidRPr="00F3663D" w:rsidRDefault="002B1BA7" w:rsidP="002B1BA7">
      <w:pPr>
        <w:pStyle w:val="Default"/>
        <w:jc w:val="both"/>
        <w:rPr>
          <w:bCs/>
          <w:color w:val="auto"/>
          <w:sz w:val="22"/>
          <w:szCs w:val="22"/>
        </w:rPr>
      </w:pPr>
      <w:r w:rsidRPr="00F3663D">
        <w:rPr>
          <w:b/>
          <w:color w:val="auto"/>
          <w:sz w:val="22"/>
          <w:szCs w:val="22"/>
        </w:rPr>
        <w:t>18.1 –</w:t>
      </w:r>
      <w:r w:rsidRPr="00F3663D">
        <w:rPr>
          <w:color w:val="auto"/>
          <w:sz w:val="22"/>
          <w:szCs w:val="22"/>
        </w:rPr>
        <w:t xml:space="preserve"> </w:t>
      </w:r>
      <w:r w:rsidRPr="00F3663D">
        <w:rPr>
          <w:bCs/>
          <w:color w:val="auto"/>
          <w:sz w:val="22"/>
          <w:szCs w:val="22"/>
        </w:rPr>
        <w:t>Encerrado o processo licitatório, a Administração, respeitada a ordem, convocará a adjudicatária para, dentro do prazo de 2 (dois) dias úteis, a contar da data de recebimento da notificação, realizar o procedimento de credenciamento para usuário externo no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o instrumento de contrato, cuja minuta integra este Edital (Anexo III).</w:t>
      </w:r>
    </w:p>
    <w:p w:rsidR="002B1BA7" w:rsidRPr="00F3663D" w:rsidRDefault="002B1BA7" w:rsidP="002B1BA7">
      <w:pPr>
        <w:pStyle w:val="Default"/>
        <w:jc w:val="both"/>
        <w:rPr>
          <w:bCs/>
          <w:color w:val="auto"/>
          <w:sz w:val="22"/>
          <w:szCs w:val="22"/>
        </w:rPr>
      </w:pPr>
      <w:r w:rsidRPr="00F3663D">
        <w:rPr>
          <w:b/>
          <w:bCs/>
          <w:color w:val="auto"/>
          <w:sz w:val="22"/>
          <w:szCs w:val="22"/>
        </w:rPr>
        <w:t>18.1.1 –</w:t>
      </w:r>
      <w:r w:rsidRPr="00F3663D">
        <w:rPr>
          <w:bCs/>
          <w:color w:val="auto"/>
          <w:sz w:val="22"/>
          <w:szCs w:val="22"/>
        </w:rPr>
        <w:t xml:space="preserve"> Os prazos estabelecidos no item 1 desta cláusula poderão ser prorrogados uma vez, por igual período, quando solicitado pelo fornecedor e desde que ocorra motivo justificado aceito pela Administração.</w:t>
      </w:r>
    </w:p>
    <w:p w:rsidR="002B1BA7" w:rsidRPr="00F3663D" w:rsidRDefault="002B1BA7" w:rsidP="002B1BA7">
      <w:pPr>
        <w:jc w:val="both"/>
        <w:rPr>
          <w:rFonts w:ascii="Arial" w:hAnsi="Arial" w:cs="Arial"/>
          <w:sz w:val="22"/>
          <w:szCs w:val="22"/>
        </w:rPr>
      </w:pPr>
      <w:r w:rsidRPr="00F3663D">
        <w:rPr>
          <w:rFonts w:ascii="Arial" w:hAnsi="Arial" w:cs="Arial"/>
          <w:b/>
          <w:sz w:val="22"/>
          <w:szCs w:val="22"/>
        </w:rPr>
        <w:lastRenderedPageBreak/>
        <w:t>18.2 –</w:t>
      </w:r>
      <w:r w:rsidRPr="00F3663D">
        <w:rPr>
          <w:rFonts w:ascii="Arial" w:hAnsi="Arial" w:cs="Arial"/>
          <w:sz w:val="22"/>
          <w:szCs w:val="22"/>
        </w:rPr>
        <w:t xml:space="preserve"> A licitante vencedora ficará obrigada a apresentar à Seção de Gestão de Contratos de Serviços Continuados e Obras deste TRE os documentos necessários à elaboração do termo de contrato:</w:t>
      </w:r>
    </w:p>
    <w:p w:rsidR="002B1BA7" w:rsidRPr="00F3663D" w:rsidRDefault="002B1BA7" w:rsidP="002B1BA7">
      <w:pPr>
        <w:tabs>
          <w:tab w:val="left" w:pos="289"/>
          <w:tab w:val="left" w:pos="1729"/>
        </w:tabs>
        <w:jc w:val="both"/>
        <w:rPr>
          <w:rFonts w:ascii="Arial" w:hAnsi="Arial" w:cs="Arial"/>
          <w:b/>
          <w:bCs/>
          <w:sz w:val="22"/>
          <w:szCs w:val="22"/>
        </w:rPr>
      </w:pPr>
      <w:r w:rsidRPr="00F3663D">
        <w:rPr>
          <w:rFonts w:ascii="Arial" w:hAnsi="Arial" w:cs="Arial"/>
          <w:b/>
          <w:sz w:val="22"/>
          <w:szCs w:val="22"/>
        </w:rPr>
        <w:t>18.2.1 -</w:t>
      </w:r>
      <w:r w:rsidRPr="00F3663D">
        <w:rPr>
          <w:rFonts w:ascii="Arial" w:hAnsi="Arial" w:cs="Arial"/>
          <w:sz w:val="22"/>
          <w:szCs w:val="22"/>
        </w:rPr>
        <w:t xml:space="preserve"> estatuto ou contrato social;</w:t>
      </w:r>
    </w:p>
    <w:p w:rsidR="002B1BA7" w:rsidRPr="00F3663D" w:rsidRDefault="002B1BA7" w:rsidP="002B1BA7">
      <w:pPr>
        <w:tabs>
          <w:tab w:val="left" w:pos="289"/>
          <w:tab w:val="left" w:pos="1729"/>
        </w:tabs>
        <w:jc w:val="both"/>
        <w:rPr>
          <w:rFonts w:ascii="Arial" w:hAnsi="Arial" w:cs="Arial"/>
          <w:sz w:val="22"/>
          <w:szCs w:val="22"/>
        </w:rPr>
      </w:pPr>
      <w:r w:rsidRPr="00F3663D">
        <w:rPr>
          <w:rFonts w:ascii="Arial" w:hAnsi="Arial" w:cs="Arial"/>
          <w:b/>
          <w:sz w:val="22"/>
          <w:szCs w:val="22"/>
        </w:rPr>
        <w:t xml:space="preserve">18.2.2 - </w:t>
      </w:r>
      <w:r w:rsidRPr="00F3663D">
        <w:rPr>
          <w:rFonts w:ascii="Arial" w:hAnsi="Arial" w:cs="Arial"/>
          <w:sz w:val="22"/>
          <w:szCs w:val="22"/>
        </w:rPr>
        <w:t xml:space="preserve">procuração particular ou pública, conforme o caso, em nome </w:t>
      </w:r>
      <w:proofErr w:type="gramStart"/>
      <w:r w:rsidRPr="00F3663D">
        <w:rPr>
          <w:rFonts w:ascii="Arial" w:hAnsi="Arial" w:cs="Arial"/>
          <w:sz w:val="22"/>
          <w:szCs w:val="22"/>
        </w:rPr>
        <w:t>do(</w:t>
      </w:r>
      <w:proofErr w:type="gramEnd"/>
      <w:r w:rsidRPr="00F3663D">
        <w:rPr>
          <w:rFonts w:ascii="Arial" w:hAnsi="Arial" w:cs="Arial"/>
          <w:sz w:val="22"/>
          <w:szCs w:val="22"/>
        </w:rPr>
        <w:t>s) representante(s) que assinará(ão) o contrato;</w:t>
      </w:r>
    </w:p>
    <w:p w:rsidR="002B1BA7" w:rsidRPr="00F3663D" w:rsidRDefault="002B1BA7" w:rsidP="002B1BA7">
      <w:pPr>
        <w:tabs>
          <w:tab w:val="left" w:pos="289"/>
          <w:tab w:val="left" w:pos="1729"/>
        </w:tabs>
        <w:jc w:val="both"/>
        <w:rPr>
          <w:rFonts w:ascii="Arial" w:hAnsi="Arial" w:cs="Arial"/>
          <w:sz w:val="22"/>
          <w:szCs w:val="22"/>
        </w:rPr>
      </w:pPr>
      <w:r w:rsidRPr="00F3663D">
        <w:rPr>
          <w:rFonts w:ascii="Arial" w:hAnsi="Arial" w:cs="Arial"/>
          <w:b/>
          <w:sz w:val="22"/>
          <w:szCs w:val="22"/>
        </w:rPr>
        <w:t>18.2.3 -</w:t>
      </w:r>
      <w:r w:rsidRPr="00F3663D">
        <w:rPr>
          <w:rFonts w:ascii="Arial" w:hAnsi="Arial" w:cs="Arial"/>
          <w:sz w:val="22"/>
          <w:szCs w:val="22"/>
        </w:rPr>
        <w:t xml:space="preserve"> cópia </w:t>
      </w:r>
      <w:proofErr w:type="gramStart"/>
      <w:r w:rsidRPr="00F3663D">
        <w:rPr>
          <w:rFonts w:ascii="Arial" w:hAnsi="Arial" w:cs="Arial"/>
          <w:sz w:val="22"/>
          <w:szCs w:val="22"/>
        </w:rPr>
        <w:t>do(</w:t>
      </w:r>
      <w:proofErr w:type="gramEnd"/>
      <w:r w:rsidRPr="00F3663D">
        <w:rPr>
          <w:rFonts w:ascii="Arial" w:hAnsi="Arial" w:cs="Arial"/>
          <w:sz w:val="22"/>
          <w:szCs w:val="22"/>
        </w:rPr>
        <w:t>s) documento(s) pessoal(is) do(s) representante(s) que assinará(ão) o contrato (C.P.F.).</w:t>
      </w:r>
    </w:p>
    <w:p w:rsidR="002B1BA7" w:rsidRPr="00F3663D" w:rsidRDefault="002B1BA7" w:rsidP="002B1BA7">
      <w:pPr>
        <w:pStyle w:val="Corpodetextobodytext"/>
        <w:rPr>
          <w:sz w:val="22"/>
          <w:szCs w:val="22"/>
        </w:rPr>
      </w:pPr>
      <w:r w:rsidRPr="00F3663D">
        <w:rPr>
          <w:b/>
          <w:sz w:val="22"/>
          <w:szCs w:val="22"/>
        </w:rPr>
        <w:t>Observação 1:</w:t>
      </w:r>
      <w:r w:rsidRPr="00F3663D">
        <w:rPr>
          <w:sz w:val="22"/>
          <w:szCs w:val="22"/>
        </w:rPr>
        <w:t xml:space="preserve"> Em caso de dúvida sobre a autenticidade do documento, a Administração poderá exigir a apresentação dos documentos em cópia autenticada por cartório competente ou mediante apresentação de cópia simples acompanhada do original.</w:t>
      </w:r>
    </w:p>
    <w:p w:rsidR="002B1BA7" w:rsidRPr="00EE587F" w:rsidRDefault="002B1BA7" w:rsidP="002B1BA7">
      <w:pPr>
        <w:jc w:val="both"/>
        <w:rPr>
          <w:rFonts w:ascii="Arial" w:hAnsi="Arial" w:cs="Arial"/>
          <w:sz w:val="22"/>
          <w:szCs w:val="22"/>
        </w:rPr>
      </w:pPr>
      <w:r w:rsidRPr="00F3663D">
        <w:rPr>
          <w:rFonts w:ascii="Arial" w:hAnsi="Arial" w:cs="Arial"/>
          <w:b/>
          <w:sz w:val="22"/>
          <w:szCs w:val="22"/>
        </w:rPr>
        <w:t>18.3 –</w:t>
      </w:r>
      <w:r w:rsidRPr="00F3663D">
        <w:rPr>
          <w:rFonts w:ascii="Arial" w:hAnsi="Arial" w:cs="Arial"/>
          <w:sz w:val="22"/>
          <w:szCs w:val="22"/>
        </w:rPr>
        <w:t xml:space="preserve"> Farão parte integrante do contrato todos os elementos apresentados </w:t>
      </w:r>
      <w:r w:rsidRPr="00EE587F">
        <w:rPr>
          <w:rFonts w:ascii="Arial" w:hAnsi="Arial" w:cs="Arial"/>
          <w:sz w:val="22"/>
          <w:szCs w:val="22"/>
        </w:rPr>
        <w:t xml:space="preserve">pela </w:t>
      </w:r>
      <w:r w:rsidR="00D85347" w:rsidRPr="00EE587F">
        <w:rPr>
          <w:rFonts w:ascii="Arial" w:hAnsi="Arial" w:cs="Arial"/>
          <w:iCs/>
          <w:sz w:val="22"/>
          <w:szCs w:val="22"/>
        </w:rPr>
        <w:t>Contratada</w:t>
      </w:r>
      <w:r w:rsidRPr="00EE587F">
        <w:rPr>
          <w:rFonts w:ascii="Arial" w:hAnsi="Arial" w:cs="Arial"/>
          <w:sz w:val="22"/>
          <w:szCs w:val="22"/>
        </w:rPr>
        <w:t xml:space="preserve"> que tenham servido de base para o julgamento, bem como as condições estabelecidas neste Edital e seus Anexos.</w:t>
      </w:r>
    </w:p>
    <w:p w:rsidR="002B1BA7" w:rsidRPr="00EE587F" w:rsidRDefault="002B1BA7" w:rsidP="002B1BA7">
      <w:pPr>
        <w:pStyle w:val="Default"/>
        <w:jc w:val="both"/>
        <w:rPr>
          <w:bCs/>
          <w:color w:val="auto"/>
          <w:sz w:val="22"/>
          <w:szCs w:val="22"/>
        </w:rPr>
      </w:pPr>
      <w:r w:rsidRPr="00EE587F">
        <w:rPr>
          <w:b/>
          <w:bCs/>
          <w:color w:val="auto"/>
          <w:sz w:val="22"/>
          <w:szCs w:val="22"/>
        </w:rPr>
        <w:t>Observação 2:</w:t>
      </w:r>
      <w:r w:rsidRPr="00EE587F">
        <w:rPr>
          <w:color w:val="auto"/>
          <w:sz w:val="22"/>
          <w:szCs w:val="22"/>
        </w:rPr>
        <w:t xml:space="preserve"> </w:t>
      </w:r>
      <w:r w:rsidRPr="00EE587F">
        <w:rPr>
          <w:bCs/>
          <w:color w:val="auto"/>
          <w:sz w:val="22"/>
          <w:szCs w:val="22"/>
        </w:rPr>
        <w:t>A formalização do contrato</w:t>
      </w:r>
      <w:r w:rsidR="007774EB" w:rsidRPr="00EE587F">
        <w:rPr>
          <w:bCs/>
          <w:color w:val="auto"/>
          <w:sz w:val="22"/>
          <w:szCs w:val="22"/>
        </w:rPr>
        <w:t xml:space="preserve"> </w:t>
      </w:r>
      <w:r w:rsidRPr="00EE587F">
        <w:rPr>
          <w:bCs/>
          <w:color w:val="auto"/>
          <w:sz w:val="22"/>
          <w:szCs w:val="22"/>
        </w:rPr>
        <w:t>por meio diverso do Sistema Eletrônico de Informações do TRE/SP deverá ser justificada, por interesse da Administração ou da adjudicatária.</w:t>
      </w:r>
    </w:p>
    <w:p w:rsidR="002B1BA7" w:rsidRPr="00EE587F" w:rsidRDefault="002B1BA7" w:rsidP="002B1BA7">
      <w:pPr>
        <w:jc w:val="both"/>
        <w:rPr>
          <w:rFonts w:ascii="Arial" w:hAnsi="Arial" w:cs="Arial"/>
          <w:sz w:val="22"/>
          <w:szCs w:val="22"/>
        </w:rPr>
      </w:pPr>
      <w:r w:rsidRPr="00EE587F">
        <w:rPr>
          <w:rFonts w:ascii="Arial" w:hAnsi="Arial" w:cs="Arial"/>
          <w:b/>
          <w:sz w:val="22"/>
          <w:szCs w:val="22"/>
        </w:rPr>
        <w:t xml:space="preserve">18.4 – </w:t>
      </w:r>
      <w:r w:rsidRPr="00EE587F">
        <w:rPr>
          <w:rFonts w:ascii="Arial" w:hAnsi="Arial" w:cs="Arial"/>
          <w:sz w:val="22"/>
          <w:szCs w:val="22"/>
        </w:rPr>
        <w:t>Em cumprimento ao constante da Resolução n.º 7, de 18 de outubro de 2005, alterada pela Resolução nº 09, de 06 de dezembro de 2005, ambas do Conselho Nacional de Justiça,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w:t>
      </w:r>
    </w:p>
    <w:p w:rsidR="002B1BA7" w:rsidRPr="00EE587F" w:rsidRDefault="002B1BA7" w:rsidP="002B1BA7">
      <w:pPr>
        <w:jc w:val="both"/>
        <w:rPr>
          <w:rFonts w:ascii="Arial" w:hAnsi="Arial" w:cs="Arial"/>
          <w:sz w:val="22"/>
          <w:szCs w:val="22"/>
        </w:rPr>
      </w:pPr>
      <w:r w:rsidRPr="00EE587F">
        <w:rPr>
          <w:rFonts w:ascii="Arial" w:hAnsi="Arial" w:cs="Arial"/>
          <w:b/>
          <w:sz w:val="22"/>
          <w:szCs w:val="22"/>
        </w:rPr>
        <w:t>18.5 –</w:t>
      </w:r>
      <w:r w:rsidRPr="00EE587F">
        <w:rPr>
          <w:rFonts w:ascii="Arial" w:hAnsi="Arial" w:cs="Arial"/>
          <w:sz w:val="22"/>
          <w:szCs w:val="22"/>
        </w:rPr>
        <w:t xml:space="preserve"> Em cumprimento ao constante da Resolução </w:t>
      </w:r>
      <w:proofErr w:type="gramStart"/>
      <w:r w:rsidRPr="00EE587F">
        <w:rPr>
          <w:rFonts w:ascii="Arial" w:hAnsi="Arial" w:cs="Arial"/>
          <w:sz w:val="22"/>
          <w:szCs w:val="22"/>
        </w:rPr>
        <w:t>n.º</w:t>
      </w:r>
      <w:proofErr w:type="gramEnd"/>
      <w:r w:rsidRPr="00EE587F">
        <w:rPr>
          <w:rFonts w:ascii="Arial" w:hAnsi="Arial" w:cs="Arial"/>
          <w:sz w:val="22"/>
          <w:szCs w:val="22"/>
        </w:rPr>
        <w:t xml:space="preserve"> 156, de 8 de agosto de 2012 do Conselho Nacional de Justiça é vedada a manutenção, aditamento ou prorrogação de contrato de prestação de serviços com empresa que tenha entre seus empregados colocados à disposição dos Tribunais para o exercício de funções de chefia, pessoas que incidam na vedação dos arts. 1º e 2º da referida Resolução.</w:t>
      </w:r>
    </w:p>
    <w:p w:rsidR="00683D09" w:rsidRPr="00EE587F" w:rsidRDefault="00683D09" w:rsidP="00683D09">
      <w:pPr>
        <w:jc w:val="both"/>
        <w:rPr>
          <w:rFonts w:ascii="Arial" w:hAnsi="Arial" w:cs="Arial"/>
          <w:b/>
          <w:sz w:val="22"/>
          <w:szCs w:val="22"/>
        </w:rPr>
      </w:pPr>
      <w:r w:rsidRPr="00EE587F">
        <w:rPr>
          <w:rFonts w:ascii="Arial" w:hAnsi="Arial" w:cs="Arial"/>
          <w:b/>
          <w:sz w:val="22"/>
          <w:szCs w:val="22"/>
        </w:rPr>
        <w:t>19 –DA GARANTIA</w:t>
      </w:r>
      <w:r w:rsidR="009C3618" w:rsidRPr="00EE587F">
        <w:rPr>
          <w:rFonts w:ascii="Arial" w:hAnsi="Arial" w:cs="Arial"/>
          <w:b/>
          <w:sz w:val="22"/>
          <w:szCs w:val="22"/>
        </w:rPr>
        <w:t xml:space="preserve"> CONTRATUAL</w:t>
      </w:r>
    </w:p>
    <w:p w:rsidR="000926D1" w:rsidRPr="00EE587F" w:rsidRDefault="000926D1" w:rsidP="000926D1">
      <w:pPr>
        <w:jc w:val="both"/>
        <w:rPr>
          <w:rFonts w:ascii="Arial" w:hAnsi="Arial" w:cs="Arial"/>
          <w:sz w:val="22"/>
          <w:szCs w:val="22"/>
        </w:rPr>
      </w:pPr>
      <w:r w:rsidRPr="00EE587F">
        <w:rPr>
          <w:rFonts w:ascii="Arial" w:hAnsi="Arial" w:cs="Arial"/>
          <w:sz w:val="22"/>
          <w:szCs w:val="22"/>
        </w:rPr>
        <w:t xml:space="preserve">Não aplicável </w:t>
      </w:r>
      <w:r w:rsidR="00FB349C" w:rsidRPr="00EE587F">
        <w:rPr>
          <w:rFonts w:ascii="Arial" w:hAnsi="Arial" w:cs="Arial"/>
          <w:sz w:val="22"/>
          <w:szCs w:val="22"/>
        </w:rPr>
        <w:t>ao objeto da</w:t>
      </w:r>
      <w:r w:rsidRPr="00EE587F">
        <w:rPr>
          <w:rFonts w:ascii="Arial" w:hAnsi="Arial" w:cs="Arial"/>
          <w:sz w:val="22"/>
          <w:szCs w:val="22"/>
        </w:rPr>
        <w:t xml:space="preserve"> presente contratação.</w:t>
      </w:r>
    </w:p>
    <w:p w:rsidR="00683D09" w:rsidRPr="00EE587F" w:rsidRDefault="00683D09" w:rsidP="00683D09">
      <w:pPr>
        <w:jc w:val="both"/>
        <w:rPr>
          <w:rFonts w:ascii="Arial" w:hAnsi="Arial" w:cs="Arial"/>
          <w:b/>
          <w:sz w:val="22"/>
          <w:szCs w:val="22"/>
        </w:rPr>
      </w:pPr>
      <w:r w:rsidRPr="00EE587F">
        <w:rPr>
          <w:rFonts w:ascii="Arial" w:hAnsi="Arial" w:cs="Arial"/>
          <w:b/>
          <w:sz w:val="22"/>
          <w:szCs w:val="22"/>
        </w:rPr>
        <w:t>20 – DO REAJUSTE</w:t>
      </w:r>
    </w:p>
    <w:p w:rsidR="002F530E" w:rsidRPr="002F530E" w:rsidRDefault="002F530E" w:rsidP="007D4C2D">
      <w:pPr>
        <w:jc w:val="both"/>
        <w:rPr>
          <w:rFonts w:ascii="Arial" w:hAnsi="Arial" w:cs="Arial"/>
          <w:sz w:val="22"/>
          <w:szCs w:val="22"/>
        </w:rPr>
      </w:pPr>
      <w:r w:rsidRPr="002F530E">
        <w:rPr>
          <w:rFonts w:ascii="Arial" w:hAnsi="Arial" w:cs="Arial"/>
          <w:sz w:val="22"/>
          <w:szCs w:val="22"/>
        </w:rPr>
        <w:t>Os preços inicialmente contratados são fixos e irreajustáveis no prazo de um ano contado da data do orçamento/proposta.</w:t>
      </w:r>
    </w:p>
    <w:p w:rsidR="00F556B6" w:rsidRPr="00EE587F" w:rsidRDefault="00683D09" w:rsidP="00F556B6">
      <w:pPr>
        <w:jc w:val="both"/>
        <w:rPr>
          <w:rFonts w:ascii="Arial" w:hAnsi="Arial" w:cs="Arial"/>
          <w:sz w:val="22"/>
          <w:szCs w:val="22"/>
        </w:rPr>
      </w:pPr>
      <w:r w:rsidRPr="00EE587F">
        <w:rPr>
          <w:rFonts w:ascii="Arial" w:hAnsi="Arial" w:cs="Arial"/>
          <w:b/>
          <w:sz w:val="22"/>
          <w:szCs w:val="22"/>
        </w:rPr>
        <w:t>21</w:t>
      </w:r>
      <w:r w:rsidR="00F556B6" w:rsidRPr="00EE587F">
        <w:rPr>
          <w:rFonts w:ascii="Arial" w:hAnsi="Arial" w:cs="Arial"/>
          <w:b/>
          <w:sz w:val="22"/>
          <w:szCs w:val="22"/>
        </w:rPr>
        <w:t xml:space="preserve"> – DO PAGAMENTO</w:t>
      </w:r>
    </w:p>
    <w:p w:rsidR="00F556B6" w:rsidRDefault="00F556B6" w:rsidP="005D65D9">
      <w:pPr>
        <w:jc w:val="both"/>
        <w:rPr>
          <w:rFonts w:ascii="Arial" w:hAnsi="Arial" w:cs="Arial"/>
          <w:sz w:val="22"/>
          <w:szCs w:val="22"/>
        </w:rPr>
      </w:pPr>
      <w:r w:rsidRPr="00EE587F">
        <w:rPr>
          <w:rFonts w:ascii="Arial" w:hAnsi="Arial" w:cs="Arial"/>
          <w:sz w:val="22"/>
          <w:szCs w:val="22"/>
        </w:rPr>
        <w:t xml:space="preserve">O pagamento será efetuado </w:t>
      </w:r>
      <w:r w:rsidR="005D65D9" w:rsidRPr="00EE587F">
        <w:rPr>
          <w:rFonts w:ascii="Arial" w:hAnsi="Arial" w:cs="Arial"/>
          <w:sz w:val="22"/>
          <w:szCs w:val="22"/>
        </w:rPr>
        <w:t>na forma e regramentos dispostos</w:t>
      </w:r>
      <w:r w:rsidR="008C2A5A" w:rsidRPr="00EE587F">
        <w:rPr>
          <w:rFonts w:ascii="Arial" w:hAnsi="Arial" w:cs="Arial"/>
          <w:sz w:val="22"/>
          <w:szCs w:val="22"/>
        </w:rPr>
        <w:t xml:space="preserve"> na cláusula sexta do contrato (</w:t>
      </w:r>
      <w:r w:rsidR="005D65D9" w:rsidRPr="00EE587F">
        <w:rPr>
          <w:rFonts w:ascii="Arial" w:hAnsi="Arial" w:cs="Arial"/>
          <w:sz w:val="22"/>
          <w:szCs w:val="22"/>
        </w:rPr>
        <w:t xml:space="preserve">Anexo </w:t>
      </w:r>
      <w:r w:rsidR="0001397D" w:rsidRPr="00EE587F">
        <w:rPr>
          <w:rFonts w:ascii="Arial" w:hAnsi="Arial" w:cs="Arial"/>
          <w:sz w:val="22"/>
          <w:szCs w:val="22"/>
        </w:rPr>
        <w:t>II</w:t>
      </w:r>
      <w:r w:rsidR="005D65D9" w:rsidRPr="00EE587F">
        <w:rPr>
          <w:rFonts w:ascii="Arial" w:hAnsi="Arial" w:cs="Arial"/>
          <w:sz w:val="22"/>
          <w:szCs w:val="22"/>
        </w:rPr>
        <w:t>I deste Edital</w:t>
      </w:r>
      <w:r w:rsidR="008C2A5A" w:rsidRPr="00EE587F">
        <w:rPr>
          <w:rFonts w:ascii="Arial" w:hAnsi="Arial" w:cs="Arial"/>
          <w:sz w:val="22"/>
          <w:szCs w:val="22"/>
        </w:rPr>
        <w:t>).</w:t>
      </w:r>
    </w:p>
    <w:p w:rsidR="00227E64" w:rsidRPr="00EE587F" w:rsidRDefault="00227E64" w:rsidP="005D65D9">
      <w:pPr>
        <w:jc w:val="both"/>
        <w:rPr>
          <w:rFonts w:ascii="Arial" w:hAnsi="Arial" w:cs="Arial"/>
          <w:b/>
          <w:sz w:val="22"/>
          <w:szCs w:val="22"/>
        </w:rPr>
      </w:pPr>
    </w:p>
    <w:p w:rsidR="00F556B6" w:rsidRPr="00EE587F" w:rsidRDefault="002B1BA7" w:rsidP="00F556B6">
      <w:pPr>
        <w:jc w:val="both"/>
        <w:rPr>
          <w:rFonts w:ascii="Arial" w:hAnsi="Arial" w:cs="Arial"/>
          <w:b/>
          <w:sz w:val="22"/>
          <w:szCs w:val="22"/>
        </w:rPr>
      </w:pPr>
      <w:r w:rsidRPr="00EE587F">
        <w:rPr>
          <w:rFonts w:ascii="Arial" w:hAnsi="Arial" w:cs="Arial"/>
          <w:b/>
          <w:sz w:val="22"/>
          <w:szCs w:val="22"/>
        </w:rPr>
        <w:lastRenderedPageBreak/>
        <w:t>2</w:t>
      </w:r>
      <w:r w:rsidR="00683D09" w:rsidRPr="00EE587F">
        <w:rPr>
          <w:rFonts w:ascii="Arial" w:hAnsi="Arial" w:cs="Arial"/>
          <w:b/>
          <w:sz w:val="22"/>
          <w:szCs w:val="22"/>
        </w:rPr>
        <w:t>2</w:t>
      </w:r>
      <w:r w:rsidR="00F556B6" w:rsidRPr="00EE587F">
        <w:rPr>
          <w:rFonts w:ascii="Arial" w:hAnsi="Arial" w:cs="Arial"/>
          <w:b/>
          <w:sz w:val="22"/>
          <w:szCs w:val="22"/>
        </w:rPr>
        <w:t xml:space="preserve"> – DAS </w:t>
      </w:r>
      <w:r w:rsidR="005D65D9" w:rsidRPr="00EE587F">
        <w:rPr>
          <w:rFonts w:ascii="Arial" w:hAnsi="Arial" w:cs="Arial"/>
          <w:b/>
          <w:sz w:val="22"/>
          <w:szCs w:val="22"/>
        </w:rPr>
        <w:t>INFRAÇÕES ADMINISTRATIVAS E SANÇÕES</w:t>
      </w:r>
      <w:r w:rsidR="00F556B6" w:rsidRPr="00EE587F">
        <w:rPr>
          <w:rFonts w:ascii="Arial" w:hAnsi="Arial" w:cs="Arial"/>
          <w:b/>
          <w:sz w:val="22"/>
          <w:szCs w:val="22"/>
        </w:rPr>
        <w:t xml:space="preserve">  </w:t>
      </w:r>
    </w:p>
    <w:p w:rsidR="00D928A5" w:rsidRPr="00EE587F" w:rsidRDefault="002B1BA7" w:rsidP="00D928A5">
      <w:pPr>
        <w:pStyle w:val="Nivel2"/>
        <w:numPr>
          <w:ilvl w:val="0"/>
          <w:numId w:val="0"/>
        </w:numPr>
        <w:rPr>
          <w:sz w:val="22"/>
          <w:szCs w:val="22"/>
        </w:rPr>
      </w:pPr>
      <w:r w:rsidRPr="00EE587F">
        <w:rPr>
          <w:b/>
          <w:sz w:val="22"/>
          <w:szCs w:val="22"/>
        </w:rPr>
        <w:t>2</w:t>
      </w:r>
      <w:r w:rsidR="00683D09" w:rsidRPr="00EE587F">
        <w:rPr>
          <w:b/>
          <w:sz w:val="22"/>
          <w:szCs w:val="22"/>
        </w:rPr>
        <w:t>2</w:t>
      </w:r>
      <w:r w:rsidR="00D928A5" w:rsidRPr="00EE587F">
        <w:rPr>
          <w:b/>
          <w:sz w:val="22"/>
          <w:szCs w:val="22"/>
        </w:rPr>
        <w:t>.1 -</w:t>
      </w:r>
      <w:r w:rsidR="00D928A5" w:rsidRPr="00EE587F">
        <w:rPr>
          <w:sz w:val="22"/>
          <w:szCs w:val="22"/>
        </w:rPr>
        <w:t xml:space="preserve"> Comete infração administrativa, nos termos da lei, a licitante que, com dolo ou culpa: </w:t>
      </w:r>
    </w:p>
    <w:p w:rsidR="00D928A5" w:rsidRPr="00EE587F" w:rsidRDefault="00E37A05" w:rsidP="00D928A5">
      <w:pPr>
        <w:pStyle w:val="Nivel3"/>
        <w:numPr>
          <w:ilvl w:val="0"/>
          <w:numId w:val="0"/>
        </w:numPr>
        <w:rPr>
          <w:sz w:val="22"/>
          <w:szCs w:val="22"/>
        </w:rPr>
      </w:pPr>
      <w:bookmarkStart w:id="9" w:name="_Ref114668085"/>
      <w:bookmarkStart w:id="10" w:name="_Hlk114652595"/>
      <w:r w:rsidRPr="00EE587F">
        <w:rPr>
          <w:b/>
          <w:sz w:val="22"/>
          <w:szCs w:val="22"/>
        </w:rPr>
        <w:t>2</w:t>
      </w:r>
      <w:r w:rsidR="00683D09" w:rsidRPr="00EE587F">
        <w:rPr>
          <w:b/>
          <w:sz w:val="22"/>
          <w:szCs w:val="22"/>
        </w:rPr>
        <w:t>2</w:t>
      </w:r>
      <w:r w:rsidR="00D928A5" w:rsidRPr="00EE587F">
        <w:rPr>
          <w:b/>
          <w:sz w:val="22"/>
          <w:szCs w:val="22"/>
        </w:rPr>
        <w:t>.1.1 -</w:t>
      </w:r>
      <w:r w:rsidR="00D928A5" w:rsidRPr="00EE587F">
        <w:rPr>
          <w:sz w:val="22"/>
          <w:szCs w:val="22"/>
        </w:rPr>
        <w:t xml:space="preserve"> deixar de entregar a documentação exigida para o certame ou não entregar qualquer documento que tenha sido solicitado pelo pregoeiro/</w:t>
      </w:r>
      <w:r w:rsidR="004705C5" w:rsidRPr="00EE587F">
        <w:rPr>
          <w:sz w:val="22"/>
          <w:szCs w:val="22"/>
        </w:rPr>
        <w:t xml:space="preserve"> pel</w:t>
      </w:r>
      <w:r w:rsidR="00D928A5" w:rsidRPr="00EE587F">
        <w:rPr>
          <w:sz w:val="22"/>
          <w:szCs w:val="22"/>
        </w:rPr>
        <w:t>a</w:t>
      </w:r>
      <w:r w:rsidR="004705C5" w:rsidRPr="00EE587F">
        <w:rPr>
          <w:sz w:val="22"/>
          <w:szCs w:val="22"/>
        </w:rPr>
        <w:t xml:space="preserve"> pregoeira</w:t>
      </w:r>
      <w:r w:rsidR="00D928A5" w:rsidRPr="00EE587F">
        <w:rPr>
          <w:sz w:val="22"/>
          <w:szCs w:val="22"/>
        </w:rPr>
        <w:t xml:space="preserve"> durante o certame;</w:t>
      </w:r>
      <w:bookmarkEnd w:id="9"/>
    </w:p>
    <w:p w:rsidR="00D928A5" w:rsidRPr="00EE587F" w:rsidRDefault="00E37A05" w:rsidP="00D928A5">
      <w:pPr>
        <w:pStyle w:val="Nivel3"/>
        <w:numPr>
          <w:ilvl w:val="0"/>
          <w:numId w:val="0"/>
        </w:numPr>
        <w:rPr>
          <w:sz w:val="22"/>
          <w:szCs w:val="22"/>
        </w:rPr>
      </w:pPr>
      <w:bookmarkStart w:id="11" w:name="_Ref114668108"/>
      <w:r w:rsidRPr="00EE587F">
        <w:rPr>
          <w:b/>
          <w:sz w:val="22"/>
          <w:szCs w:val="22"/>
        </w:rPr>
        <w:t>2</w:t>
      </w:r>
      <w:r w:rsidR="00683D09" w:rsidRPr="00EE587F">
        <w:rPr>
          <w:b/>
          <w:sz w:val="22"/>
          <w:szCs w:val="22"/>
        </w:rPr>
        <w:t>2</w:t>
      </w:r>
      <w:r w:rsidR="00D928A5" w:rsidRPr="00EE587F">
        <w:rPr>
          <w:b/>
          <w:sz w:val="22"/>
          <w:szCs w:val="22"/>
        </w:rPr>
        <w:t>.1.2 -</w:t>
      </w:r>
      <w:r w:rsidR="00D928A5" w:rsidRPr="00EE587F">
        <w:rPr>
          <w:sz w:val="22"/>
          <w:szCs w:val="22"/>
        </w:rPr>
        <w:t xml:space="preserve"> </w:t>
      </w:r>
      <w:r w:rsidR="0060547A" w:rsidRPr="00EE587F">
        <w:rPr>
          <w:sz w:val="22"/>
          <w:szCs w:val="22"/>
        </w:rPr>
        <w:t>S</w:t>
      </w:r>
      <w:r w:rsidR="00D928A5" w:rsidRPr="00EE587F">
        <w:rPr>
          <w:sz w:val="22"/>
          <w:szCs w:val="22"/>
        </w:rPr>
        <w:t>alvo em decorrência de fato superveniente devidamente justificado, não mantiver a proposta em especial quando:</w:t>
      </w:r>
      <w:bookmarkEnd w:id="11"/>
    </w:p>
    <w:p w:rsidR="00D928A5" w:rsidRPr="00EE587F" w:rsidRDefault="00E37A05" w:rsidP="00D928A5">
      <w:pPr>
        <w:pStyle w:val="Nivel4"/>
        <w:numPr>
          <w:ilvl w:val="0"/>
          <w:numId w:val="0"/>
        </w:numPr>
        <w:rPr>
          <w:sz w:val="22"/>
          <w:szCs w:val="22"/>
        </w:rPr>
      </w:pPr>
      <w:r w:rsidRPr="00EE587F">
        <w:rPr>
          <w:b/>
          <w:sz w:val="22"/>
          <w:szCs w:val="22"/>
        </w:rPr>
        <w:t>2</w:t>
      </w:r>
      <w:r w:rsidR="00683D09" w:rsidRPr="00EE587F">
        <w:rPr>
          <w:b/>
          <w:sz w:val="22"/>
          <w:szCs w:val="22"/>
        </w:rPr>
        <w:t>2</w:t>
      </w:r>
      <w:r w:rsidR="00F67778" w:rsidRPr="00EE587F">
        <w:rPr>
          <w:b/>
          <w:sz w:val="22"/>
          <w:szCs w:val="22"/>
        </w:rPr>
        <w:t>.1.2.1 -</w:t>
      </w:r>
      <w:r w:rsidR="00D928A5" w:rsidRPr="00EE587F">
        <w:rPr>
          <w:sz w:val="22"/>
          <w:szCs w:val="22"/>
        </w:rPr>
        <w:t xml:space="preserve"> não enviar a proposta adequada ao último lance ofertado ou após a negociação; </w:t>
      </w:r>
    </w:p>
    <w:p w:rsidR="00D928A5" w:rsidRPr="00EE587F" w:rsidRDefault="00E37A05" w:rsidP="00D928A5">
      <w:pPr>
        <w:pStyle w:val="Nivel4"/>
        <w:numPr>
          <w:ilvl w:val="0"/>
          <w:numId w:val="0"/>
        </w:numPr>
        <w:rPr>
          <w:sz w:val="22"/>
          <w:szCs w:val="22"/>
        </w:rPr>
      </w:pPr>
      <w:r w:rsidRPr="00EE587F">
        <w:rPr>
          <w:b/>
          <w:sz w:val="22"/>
          <w:szCs w:val="22"/>
        </w:rPr>
        <w:t>2</w:t>
      </w:r>
      <w:r w:rsidR="00683D09" w:rsidRPr="00EE587F">
        <w:rPr>
          <w:b/>
          <w:sz w:val="22"/>
          <w:szCs w:val="22"/>
        </w:rPr>
        <w:t>2</w:t>
      </w:r>
      <w:r w:rsidR="00D928A5" w:rsidRPr="00EE587F">
        <w:rPr>
          <w:b/>
          <w:sz w:val="22"/>
          <w:szCs w:val="22"/>
        </w:rPr>
        <w:t>.1.2.2 -</w:t>
      </w:r>
      <w:r w:rsidR="00D928A5" w:rsidRPr="00EE587F">
        <w:rPr>
          <w:sz w:val="22"/>
          <w:szCs w:val="22"/>
        </w:rPr>
        <w:t xml:space="preserve"> recusar-se a enviar o detalhamento da proposta quando exigível; </w:t>
      </w:r>
    </w:p>
    <w:p w:rsidR="00D928A5" w:rsidRPr="00EE587F" w:rsidRDefault="00E37A05" w:rsidP="00D928A5">
      <w:pPr>
        <w:pStyle w:val="Nivel4"/>
        <w:numPr>
          <w:ilvl w:val="0"/>
          <w:numId w:val="0"/>
        </w:numPr>
        <w:rPr>
          <w:sz w:val="22"/>
          <w:szCs w:val="22"/>
        </w:rPr>
      </w:pPr>
      <w:r w:rsidRPr="00EE587F">
        <w:rPr>
          <w:b/>
          <w:sz w:val="22"/>
          <w:szCs w:val="22"/>
        </w:rPr>
        <w:t>2</w:t>
      </w:r>
      <w:r w:rsidR="00683D09" w:rsidRPr="00EE587F">
        <w:rPr>
          <w:b/>
          <w:sz w:val="22"/>
          <w:szCs w:val="22"/>
        </w:rPr>
        <w:t>2</w:t>
      </w:r>
      <w:r w:rsidR="00D928A5" w:rsidRPr="00EE587F">
        <w:rPr>
          <w:b/>
          <w:sz w:val="22"/>
          <w:szCs w:val="22"/>
        </w:rPr>
        <w:t>.1.2.3 -</w:t>
      </w:r>
      <w:r w:rsidR="00D928A5" w:rsidRPr="00EE587F">
        <w:rPr>
          <w:sz w:val="22"/>
          <w:szCs w:val="22"/>
        </w:rPr>
        <w:t xml:space="preserve"> pedir para ser desclassificado quando encerrada a etapa competitiva; </w:t>
      </w:r>
    </w:p>
    <w:p w:rsidR="004D21F2" w:rsidRPr="00EE587F" w:rsidRDefault="00E37A05" w:rsidP="00E95404">
      <w:pPr>
        <w:pStyle w:val="Nivel4"/>
        <w:numPr>
          <w:ilvl w:val="0"/>
          <w:numId w:val="0"/>
        </w:numPr>
        <w:rPr>
          <w:sz w:val="22"/>
          <w:szCs w:val="22"/>
        </w:rPr>
      </w:pPr>
      <w:r w:rsidRPr="00EE587F">
        <w:rPr>
          <w:b/>
          <w:sz w:val="22"/>
          <w:szCs w:val="22"/>
        </w:rPr>
        <w:t>2</w:t>
      </w:r>
      <w:r w:rsidR="00683D09" w:rsidRPr="00EE587F">
        <w:rPr>
          <w:b/>
          <w:sz w:val="22"/>
          <w:szCs w:val="22"/>
        </w:rPr>
        <w:t>2</w:t>
      </w:r>
      <w:r w:rsidR="00D928A5" w:rsidRPr="00EE587F">
        <w:rPr>
          <w:b/>
          <w:sz w:val="22"/>
          <w:szCs w:val="22"/>
        </w:rPr>
        <w:t>.1.2.</w:t>
      </w:r>
      <w:r w:rsidRPr="00EE587F">
        <w:rPr>
          <w:b/>
          <w:sz w:val="22"/>
          <w:szCs w:val="22"/>
        </w:rPr>
        <w:t>4</w:t>
      </w:r>
      <w:r w:rsidR="00D928A5" w:rsidRPr="00EE587F">
        <w:rPr>
          <w:b/>
          <w:sz w:val="22"/>
          <w:szCs w:val="22"/>
        </w:rPr>
        <w:t xml:space="preserve"> -</w:t>
      </w:r>
      <w:r w:rsidR="00D928A5" w:rsidRPr="00EE587F">
        <w:rPr>
          <w:sz w:val="22"/>
          <w:szCs w:val="22"/>
        </w:rPr>
        <w:t xml:space="preserve"> apresentar proposta em desacor</w:t>
      </w:r>
      <w:r w:rsidR="0082057A" w:rsidRPr="00EE587F">
        <w:rPr>
          <w:sz w:val="22"/>
          <w:szCs w:val="22"/>
        </w:rPr>
        <w:t>do com as especificações deste E</w:t>
      </w:r>
      <w:r w:rsidR="00D928A5" w:rsidRPr="00EE587F">
        <w:rPr>
          <w:sz w:val="22"/>
          <w:szCs w:val="22"/>
        </w:rPr>
        <w:t xml:space="preserve">dital; </w:t>
      </w:r>
    </w:p>
    <w:p w:rsidR="00E95404" w:rsidRPr="00EE587F" w:rsidRDefault="00E95404" w:rsidP="00E95404">
      <w:pPr>
        <w:pStyle w:val="Nivel4"/>
        <w:numPr>
          <w:ilvl w:val="0"/>
          <w:numId w:val="0"/>
        </w:numPr>
        <w:rPr>
          <w:sz w:val="22"/>
          <w:szCs w:val="22"/>
        </w:rPr>
      </w:pPr>
      <w:r w:rsidRPr="00EE587F">
        <w:rPr>
          <w:b/>
          <w:sz w:val="22"/>
          <w:szCs w:val="22"/>
        </w:rPr>
        <w:t>22.1.2.5.</w:t>
      </w:r>
      <w:r w:rsidRPr="00EE587F">
        <w:rPr>
          <w:sz w:val="22"/>
          <w:szCs w:val="22"/>
        </w:rPr>
        <w:t xml:space="preserve"> - </w:t>
      </w:r>
      <w:proofErr w:type="gramStart"/>
      <w:r w:rsidRPr="00EE587F">
        <w:rPr>
          <w:rFonts w:eastAsia="Times New Roman" w:cs="Times New Roman"/>
          <w:sz w:val="22"/>
        </w:rPr>
        <w:t>não</w:t>
      </w:r>
      <w:proofErr w:type="gramEnd"/>
      <w:r w:rsidRPr="00EE587F">
        <w:rPr>
          <w:rFonts w:eastAsia="Times New Roman" w:cs="Times New Roman"/>
          <w:sz w:val="22"/>
        </w:rPr>
        <w:t xml:space="preserve"> for providenciada a regularização da documentação, no prazo previsto nos itens 15.10.2 e 15.10.3 deste Edital. </w:t>
      </w:r>
    </w:p>
    <w:p w:rsidR="00D928A5" w:rsidRPr="00EE587F" w:rsidRDefault="00E37A05" w:rsidP="00D928A5">
      <w:pPr>
        <w:pStyle w:val="Nivel3"/>
        <w:numPr>
          <w:ilvl w:val="0"/>
          <w:numId w:val="0"/>
        </w:numPr>
        <w:rPr>
          <w:sz w:val="22"/>
          <w:szCs w:val="22"/>
        </w:rPr>
      </w:pPr>
      <w:bookmarkStart w:id="12" w:name="_Ref114668139"/>
      <w:r w:rsidRPr="00EE587F">
        <w:rPr>
          <w:b/>
          <w:sz w:val="22"/>
          <w:szCs w:val="22"/>
        </w:rPr>
        <w:t>2</w:t>
      </w:r>
      <w:r w:rsidR="00683D09" w:rsidRPr="00EE587F">
        <w:rPr>
          <w:b/>
          <w:sz w:val="22"/>
          <w:szCs w:val="22"/>
        </w:rPr>
        <w:t>2</w:t>
      </w:r>
      <w:r w:rsidR="00D928A5" w:rsidRPr="00EE587F">
        <w:rPr>
          <w:b/>
          <w:sz w:val="22"/>
          <w:szCs w:val="22"/>
        </w:rPr>
        <w:t>.1.3 -</w:t>
      </w:r>
      <w:r w:rsidR="00D928A5" w:rsidRPr="00EE587F">
        <w:rPr>
          <w:sz w:val="22"/>
          <w:szCs w:val="22"/>
        </w:rPr>
        <w:t xml:space="preserve"> não celebrar o contrato ou não entregar a documentação exigida para a contratação, quando convocad</w:t>
      </w:r>
      <w:r w:rsidR="009C3618" w:rsidRPr="00EE587F">
        <w:rPr>
          <w:sz w:val="22"/>
          <w:szCs w:val="22"/>
        </w:rPr>
        <w:t>a</w:t>
      </w:r>
      <w:r w:rsidR="00D928A5" w:rsidRPr="00EE587F">
        <w:rPr>
          <w:sz w:val="22"/>
          <w:szCs w:val="22"/>
        </w:rPr>
        <w:t xml:space="preserve"> dentro do prazo de validade de sua proposta;</w:t>
      </w:r>
      <w:bookmarkEnd w:id="12"/>
    </w:p>
    <w:p w:rsidR="00D928A5" w:rsidRPr="00EE587F" w:rsidRDefault="00E37A05" w:rsidP="00D928A5">
      <w:pPr>
        <w:pStyle w:val="Nivel4"/>
        <w:numPr>
          <w:ilvl w:val="0"/>
          <w:numId w:val="0"/>
        </w:numPr>
        <w:rPr>
          <w:sz w:val="22"/>
          <w:szCs w:val="22"/>
        </w:rPr>
      </w:pPr>
      <w:r w:rsidRPr="00EE587F">
        <w:rPr>
          <w:b/>
          <w:sz w:val="22"/>
          <w:szCs w:val="22"/>
        </w:rPr>
        <w:t>2</w:t>
      </w:r>
      <w:r w:rsidR="00683D09" w:rsidRPr="00EE587F">
        <w:rPr>
          <w:b/>
          <w:sz w:val="22"/>
          <w:szCs w:val="22"/>
        </w:rPr>
        <w:t>2</w:t>
      </w:r>
      <w:r w:rsidR="00D928A5" w:rsidRPr="00EE587F">
        <w:rPr>
          <w:b/>
          <w:sz w:val="22"/>
          <w:szCs w:val="22"/>
        </w:rPr>
        <w:t>.1.</w:t>
      </w:r>
      <w:r w:rsidR="00F46AD4" w:rsidRPr="00EE587F">
        <w:rPr>
          <w:b/>
          <w:sz w:val="22"/>
          <w:szCs w:val="22"/>
        </w:rPr>
        <w:t>3.1</w:t>
      </w:r>
      <w:r w:rsidR="00D928A5" w:rsidRPr="00EE587F">
        <w:rPr>
          <w:b/>
          <w:sz w:val="22"/>
          <w:szCs w:val="22"/>
        </w:rPr>
        <w:t xml:space="preserve"> -</w:t>
      </w:r>
      <w:r w:rsidR="00D928A5" w:rsidRPr="00EE587F">
        <w:rPr>
          <w:sz w:val="22"/>
          <w:szCs w:val="22"/>
        </w:rPr>
        <w:t xml:space="preserve"> recusar-se, sem justificativa, a assinar o contrato no prazo estabelecido </w:t>
      </w:r>
      <w:r w:rsidR="006445E0" w:rsidRPr="00EE587F">
        <w:rPr>
          <w:sz w:val="22"/>
          <w:szCs w:val="22"/>
        </w:rPr>
        <w:t>na cláusula 18 deste Edital</w:t>
      </w:r>
      <w:r w:rsidR="00D928A5" w:rsidRPr="00EE587F">
        <w:rPr>
          <w:sz w:val="22"/>
          <w:szCs w:val="22"/>
        </w:rPr>
        <w:t>;</w:t>
      </w:r>
    </w:p>
    <w:p w:rsidR="00D928A5" w:rsidRPr="00EE587F" w:rsidRDefault="00E37A05" w:rsidP="00D928A5">
      <w:pPr>
        <w:pStyle w:val="Nivel3"/>
        <w:numPr>
          <w:ilvl w:val="0"/>
          <w:numId w:val="0"/>
        </w:numPr>
        <w:rPr>
          <w:sz w:val="22"/>
          <w:szCs w:val="22"/>
        </w:rPr>
      </w:pPr>
      <w:bookmarkStart w:id="13" w:name="_Ref114668249"/>
      <w:r w:rsidRPr="00EE587F">
        <w:rPr>
          <w:b/>
          <w:sz w:val="22"/>
          <w:szCs w:val="22"/>
        </w:rPr>
        <w:t>2</w:t>
      </w:r>
      <w:r w:rsidR="00683D09" w:rsidRPr="00EE587F">
        <w:rPr>
          <w:b/>
          <w:sz w:val="22"/>
          <w:szCs w:val="22"/>
        </w:rPr>
        <w:t>2</w:t>
      </w:r>
      <w:r w:rsidR="00D928A5" w:rsidRPr="00EE587F">
        <w:rPr>
          <w:b/>
          <w:sz w:val="22"/>
          <w:szCs w:val="22"/>
        </w:rPr>
        <w:t>.1.</w:t>
      </w:r>
      <w:r w:rsidR="00F46AD4" w:rsidRPr="00EE587F">
        <w:rPr>
          <w:b/>
          <w:sz w:val="22"/>
          <w:szCs w:val="22"/>
        </w:rPr>
        <w:t>4</w:t>
      </w:r>
      <w:r w:rsidR="00D928A5" w:rsidRPr="00EE587F">
        <w:rPr>
          <w:b/>
          <w:sz w:val="22"/>
          <w:szCs w:val="22"/>
        </w:rPr>
        <w:t xml:space="preserve"> -</w:t>
      </w:r>
      <w:r w:rsidR="00D928A5" w:rsidRPr="00EE587F">
        <w:rPr>
          <w:sz w:val="22"/>
          <w:szCs w:val="22"/>
        </w:rPr>
        <w:t xml:space="preserve"> apresentar declaração ou documentação falsa exigida para o certame ou prestar declaração falsa durante a licitação</w:t>
      </w:r>
      <w:bookmarkEnd w:id="13"/>
      <w:r w:rsidR="00D928A5" w:rsidRPr="00EE587F">
        <w:rPr>
          <w:sz w:val="22"/>
          <w:szCs w:val="22"/>
        </w:rPr>
        <w:t>;</w:t>
      </w:r>
    </w:p>
    <w:p w:rsidR="00D928A5" w:rsidRPr="00EE587F" w:rsidRDefault="00E37A05" w:rsidP="00D928A5">
      <w:pPr>
        <w:pStyle w:val="Nivel3"/>
        <w:numPr>
          <w:ilvl w:val="0"/>
          <w:numId w:val="0"/>
        </w:numPr>
        <w:rPr>
          <w:sz w:val="22"/>
          <w:szCs w:val="22"/>
        </w:rPr>
      </w:pPr>
      <w:bookmarkStart w:id="14" w:name="_Ref114668245"/>
      <w:r w:rsidRPr="00EE587F">
        <w:rPr>
          <w:b/>
          <w:sz w:val="22"/>
          <w:szCs w:val="22"/>
        </w:rPr>
        <w:t>2</w:t>
      </w:r>
      <w:r w:rsidR="00683D09" w:rsidRPr="00EE587F">
        <w:rPr>
          <w:b/>
          <w:sz w:val="22"/>
          <w:szCs w:val="22"/>
        </w:rPr>
        <w:t>2</w:t>
      </w:r>
      <w:r w:rsidR="00F46AD4" w:rsidRPr="00EE587F">
        <w:rPr>
          <w:b/>
          <w:sz w:val="22"/>
          <w:szCs w:val="22"/>
        </w:rPr>
        <w:t>.1.5 -</w:t>
      </w:r>
      <w:r w:rsidR="00F46AD4" w:rsidRPr="00EE587F">
        <w:rPr>
          <w:sz w:val="22"/>
          <w:szCs w:val="22"/>
        </w:rPr>
        <w:t xml:space="preserve"> </w:t>
      </w:r>
      <w:r w:rsidR="00D928A5" w:rsidRPr="00EE587F">
        <w:rPr>
          <w:sz w:val="22"/>
          <w:szCs w:val="22"/>
        </w:rPr>
        <w:t>fraudar a licitação</w:t>
      </w:r>
      <w:bookmarkEnd w:id="14"/>
      <w:r w:rsidR="00D928A5" w:rsidRPr="00EE587F">
        <w:rPr>
          <w:sz w:val="22"/>
          <w:szCs w:val="22"/>
        </w:rPr>
        <w:t>;</w:t>
      </w:r>
    </w:p>
    <w:p w:rsidR="00D928A5" w:rsidRPr="00EE587F" w:rsidRDefault="00E37A05" w:rsidP="00D928A5">
      <w:pPr>
        <w:pStyle w:val="Nivel3"/>
        <w:numPr>
          <w:ilvl w:val="0"/>
          <w:numId w:val="0"/>
        </w:numPr>
        <w:rPr>
          <w:sz w:val="22"/>
          <w:szCs w:val="22"/>
        </w:rPr>
      </w:pPr>
      <w:bookmarkStart w:id="15" w:name="_Ref114668247"/>
      <w:r w:rsidRPr="00EE587F">
        <w:rPr>
          <w:b/>
          <w:sz w:val="22"/>
          <w:szCs w:val="22"/>
        </w:rPr>
        <w:t>2</w:t>
      </w:r>
      <w:r w:rsidR="00683D09" w:rsidRPr="00EE587F">
        <w:rPr>
          <w:b/>
          <w:sz w:val="22"/>
          <w:szCs w:val="22"/>
        </w:rPr>
        <w:t>2</w:t>
      </w:r>
      <w:r w:rsidR="00F46AD4" w:rsidRPr="00EE587F">
        <w:rPr>
          <w:b/>
          <w:sz w:val="22"/>
          <w:szCs w:val="22"/>
        </w:rPr>
        <w:t>.1.6 -</w:t>
      </w:r>
      <w:r w:rsidR="00F46AD4" w:rsidRPr="00EE587F">
        <w:rPr>
          <w:sz w:val="22"/>
          <w:szCs w:val="22"/>
        </w:rPr>
        <w:t xml:space="preserve"> </w:t>
      </w:r>
      <w:r w:rsidR="00D928A5" w:rsidRPr="00EE587F">
        <w:rPr>
          <w:sz w:val="22"/>
          <w:szCs w:val="22"/>
        </w:rPr>
        <w:t>comportar-se de modo inidôneo ou cometer fraude de qualquer natureza, em especial quando:</w:t>
      </w:r>
      <w:bookmarkEnd w:id="15"/>
    </w:p>
    <w:p w:rsidR="00D928A5" w:rsidRPr="00EE587F" w:rsidRDefault="00E37A05" w:rsidP="00D928A5">
      <w:pPr>
        <w:pStyle w:val="Nivel4"/>
        <w:numPr>
          <w:ilvl w:val="0"/>
          <w:numId w:val="0"/>
        </w:numPr>
        <w:rPr>
          <w:sz w:val="22"/>
          <w:szCs w:val="22"/>
        </w:rPr>
      </w:pPr>
      <w:r w:rsidRPr="00EE587F">
        <w:rPr>
          <w:b/>
          <w:sz w:val="22"/>
          <w:szCs w:val="22"/>
        </w:rPr>
        <w:t>2</w:t>
      </w:r>
      <w:r w:rsidR="00683D09" w:rsidRPr="00EE587F">
        <w:rPr>
          <w:b/>
          <w:sz w:val="22"/>
          <w:szCs w:val="22"/>
        </w:rPr>
        <w:t>2</w:t>
      </w:r>
      <w:r w:rsidR="00F46AD4" w:rsidRPr="00EE587F">
        <w:rPr>
          <w:b/>
          <w:sz w:val="22"/>
          <w:szCs w:val="22"/>
        </w:rPr>
        <w:t>.1.6.1 -</w:t>
      </w:r>
      <w:r w:rsidR="00F46AD4" w:rsidRPr="00EE587F">
        <w:rPr>
          <w:sz w:val="22"/>
          <w:szCs w:val="22"/>
        </w:rPr>
        <w:t xml:space="preserve"> </w:t>
      </w:r>
      <w:r w:rsidR="00D928A5" w:rsidRPr="00EE587F">
        <w:rPr>
          <w:sz w:val="22"/>
          <w:szCs w:val="22"/>
        </w:rPr>
        <w:t xml:space="preserve">agir em conluio ou em desconformidade com a lei; </w:t>
      </w:r>
    </w:p>
    <w:p w:rsidR="00D928A5" w:rsidRPr="00EE587F" w:rsidRDefault="00E37A05" w:rsidP="00D928A5">
      <w:pPr>
        <w:pStyle w:val="Nivel4"/>
        <w:numPr>
          <w:ilvl w:val="0"/>
          <w:numId w:val="0"/>
        </w:numPr>
        <w:rPr>
          <w:sz w:val="22"/>
          <w:szCs w:val="22"/>
        </w:rPr>
      </w:pPr>
      <w:r w:rsidRPr="00EE587F">
        <w:rPr>
          <w:b/>
          <w:sz w:val="22"/>
          <w:szCs w:val="22"/>
        </w:rPr>
        <w:t>2</w:t>
      </w:r>
      <w:r w:rsidR="00683D09" w:rsidRPr="00EE587F">
        <w:rPr>
          <w:b/>
          <w:sz w:val="22"/>
          <w:szCs w:val="22"/>
        </w:rPr>
        <w:t>2</w:t>
      </w:r>
      <w:r w:rsidR="00F46AD4" w:rsidRPr="00EE587F">
        <w:rPr>
          <w:b/>
          <w:sz w:val="22"/>
          <w:szCs w:val="22"/>
        </w:rPr>
        <w:t>.1.6.2 -</w:t>
      </w:r>
      <w:r w:rsidR="00F46AD4" w:rsidRPr="00EE587F">
        <w:rPr>
          <w:sz w:val="22"/>
          <w:szCs w:val="22"/>
        </w:rPr>
        <w:t xml:space="preserve"> </w:t>
      </w:r>
      <w:r w:rsidR="00D928A5" w:rsidRPr="00EE587F">
        <w:rPr>
          <w:sz w:val="22"/>
          <w:szCs w:val="22"/>
        </w:rPr>
        <w:t xml:space="preserve">induzir deliberadamente a erro no julgamento; </w:t>
      </w:r>
    </w:p>
    <w:p w:rsidR="00D928A5" w:rsidRPr="00EE587F" w:rsidRDefault="00054138" w:rsidP="00D928A5">
      <w:pPr>
        <w:pStyle w:val="Nivel3"/>
        <w:numPr>
          <w:ilvl w:val="0"/>
          <w:numId w:val="0"/>
        </w:numPr>
        <w:rPr>
          <w:sz w:val="22"/>
          <w:szCs w:val="22"/>
        </w:rPr>
      </w:pPr>
      <w:bookmarkStart w:id="16" w:name="_Ref114668251"/>
      <w:r w:rsidRPr="00EE587F">
        <w:rPr>
          <w:b/>
          <w:sz w:val="22"/>
          <w:szCs w:val="22"/>
        </w:rPr>
        <w:t>2</w:t>
      </w:r>
      <w:r w:rsidR="00683D09" w:rsidRPr="00EE587F">
        <w:rPr>
          <w:b/>
          <w:sz w:val="22"/>
          <w:szCs w:val="22"/>
        </w:rPr>
        <w:t>2</w:t>
      </w:r>
      <w:r w:rsidR="00F46AD4" w:rsidRPr="00EE587F">
        <w:rPr>
          <w:b/>
          <w:sz w:val="22"/>
          <w:szCs w:val="22"/>
        </w:rPr>
        <w:t>.1.7 -</w:t>
      </w:r>
      <w:r w:rsidR="00F46AD4" w:rsidRPr="00EE587F">
        <w:rPr>
          <w:sz w:val="22"/>
          <w:szCs w:val="22"/>
        </w:rPr>
        <w:t xml:space="preserve"> </w:t>
      </w:r>
      <w:r w:rsidR="00D928A5" w:rsidRPr="00EE587F">
        <w:rPr>
          <w:sz w:val="22"/>
          <w:szCs w:val="22"/>
        </w:rPr>
        <w:t>praticar atos ilícitos com vistas a frustrar os objetivos da licitação</w:t>
      </w:r>
      <w:bookmarkEnd w:id="16"/>
      <w:r w:rsidR="00F46AD4" w:rsidRPr="00EE587F">
        <w:rPr>
          <w:sz w:val="22"/>
          <w:szCs w:val="22"/>
        </w:rPr>
        <w:t>;</w:t>
      </w:r>
    </w:p>
    <w:p w:rsidR="00D928A5" w:rsidRPr="00EE587F" w:rsidRDefault="00054138" w:rsidP="00D928A5">
      <w:pPr>
        <w:pStyle w:val="Nivel3"/>
        <w:numPr>
          <w:ilvl w:val="0"/>
          <w:numId w:val="0"/>
        </w:numPr>
        <w:rPr>
          <w:color w:val="auto"/>
          <w:sz w:val="22"/>
          <w:szCs w:val="22"/>
        </w:rPr>
      </w:pPr>
      <w:bookmarkStart w:id="17" w:name="_Ref114668252"/>
      <w:r w:rsidRPr="00EE587F">
        <w:rPr>
          <w:b/>
          <w:color w:val="auto"/>
          <w:sz w:val="22"/>
          <w:szCs w:val="22"/>
        </w:rPr>
        <w:t>2</w:t>
      </w:r>
      <w:r w:rsidR="00683D09" w:rsidRPr="00EE587F">
        <w:rPr>
          <w:b/>
          <w:color w:val="auto"/>
          <w:sz w:val="22"/>
          <w:szCs w:val="22"/>
        </w:rPr>
        <w:t>2</w:t>
      </w:r>
      <w:r w:rsidR="00F46AD4" w:rsidRPr="00EE587F">
        <w:rPr>
          <w:b/>
          <w:color w:val="auto"/>
          <w:sz w:val="22"/>
          <w:szCs w:val="22"/>
        </w:rPr>
        <w:t xml:space="preserve">.1.8 - </w:t>
      </w:r>
      <w:r w:rsidR="00D928A5" w:rsidRPr="00EE587F">
        <w:rPr>
          <w:color w:val="auto"/>
          <w:sz w:val="22"/>
          <w:szCs w:val="22"/>
        </w:rPr>
        <w:t xml:space="preserve">praticar ato lesivo previsto no </w:t>
      </w:r>
      <w:hyperlink r:id="rId42" w:anchor="art5" w:history="1">
        <w:r w:rsidR="00D928A5" w:rsidRPr="00EE587F">
          <w:rPr>
            <w:rStyle w:val="Hyperlink"/>
            <w:color w:val="auto"/>
            <w:sz w:val="22"/>
            <w:szCs w:val="22"/>
          </w:rPr>
          <w:t>art. 5º da Lei n.º 12.846, de 2013</w:t>
        </w:r>
      </w:hyperlink>
      <w:r w:rsidR="00D928A5" w:rsidRPr="00EE587F">
        <w:rPr>
          <w:color w:val="auto"/>
          <w:sz w:val="22"/>
          <w:szCs w:val="22"/>
        </w:rPr>
        <w:t>.</w:t>
      </w:r>
      <w:bookmarkEnd w:id="17"/>
    </w:p>
    <w:p w:rsidR="00A52622" w:rsidRPr="00EE587F" w:rsidRDefault="00A52622" w:rsidP="00D928A5">
      <w:pPr>
        <w:pStyle w:val="Nivel3"/>
        <w:numPr>
          <w:ilvl w:val="0"/>
          <w:numId w:val="0"/>
        </w:numPr>
        <w:rPr>
          <w:color w:val="auto"/>
          <w:sz w:val="22"/>
          <w:szCs w:val="22"/>
        </w:rPr>
      </w:pPr>
      <w:r w:rsidRPr="00EE587F">
        <w:rPr>
          <w:b/>
          <w:color w:val="auto"/>
          <w:sz w:val="22"/>
          <w:szCs w:val="22"/>
        </w:rPr>
        <w:t>22.2 -</w:t>
      </w:r>
      <w:r w:rsidRPr="00EE587F">
        <w:rPr>
          <w:color w:val="auto"/>
          <w:sz w:val="22"/>
          <w:szCs w:val="22"/>
        </w:rPr>
        <w:t xml:space="preserve"> Com fulcro na Lei nº 14.133, de 2021, a Administração poderá, garantida a prévia defesa, aplicar as licitantes </w:t>
      </w:r>
      <w:r w:rsidR="00E95404" w:rsidRPr="00EE587F">
        <w:rPr>
          <w:color w:val="auto"/>
          <w:sz w:val="22"/>
          <w:szCs w:val="22"/>
        </w:rPr>
        <w:t>e/ou adjudicatária</w:t>
      </w:r>
      <w:r w:rsidRPr="00EE587F">
        <w:rPr>
          <w:color w:val="auto"/>
          <w:sz w:val="22"/>
          <w:szCs w:val="22"/>
        </w:rPr>
        <w:t>s as seguintes sanções, sem prejuízo das responsabilidades civil e criminal:</w:t>
      </w:r>
    </w:p>
    <w:p w:rsidR="00A52622" w:rsidRPr="00EE587F" w:rsidRDefault="00A52622" w:rsidP="00A52622">
      <w:pPr>
        <w:pStyle w:val="Nivel3"/>
        <w:numPr>
          <w:ilvl w:val="0"/>
          <w:numId w:val="0"/>
        </w:numPr>
        <w:rPr>
          <w:color w:val="auto"/>
          <w:sz w:val="22"/>
          <w:szCs w:val="22"/>
        </w:rPr>
      </w:pPr>
      <w:r w:rsidRPr="00EE587F">
        <w:rPr>
          <w:b/>
          <w:color w:val="auto"/>
          <w:sz w:val="22"/>
          <w:szCs w:val="22"/>
        </w:rPr>
        <w:t>22.2.</w:t>
      </w:r>
      <w:r w:rsidR="00E95404" w:rsidRPr="00EE587F">
        <w:rPr>
          <w:b/>
          <w:color w:val="auto"/>
          <w:sz w:val="22"/>
          <w:szCs w:val="22"/>
        </w:rPr>
        <w:t>1</w:t>
      </w:r>
      <w:r w:rsidRPr="00EE587F">
        <w:rPr>
          <w:b/>
          <w:color w:val="auto"/>
          <w:sz w:val="22"/>
          <w:szCs w:val="22"/>
        </w:rPr>
        <w:t xml:space="preserve"> -</w:t>
      </w:r>
      <w:r w:rsidRPr="00EE587F">
        <w:rPr>
          <w:color w:val="auto"/>
          <w:sz w:val="22"/>
          <w:szCs w:val="22"/>
        </w:rPr>
        <w:t xml:space="preserve"> multa;</w:t>
      </w:r>
    </w:p>
    <w:p w:rsidR="00A52622" w:rsidRPr="00EE587F" w:rsidRDefault="00A52622" w:rsidP="00A52622">
      <w:pPr>
        <w:pStyle w:val="Nivel3"/>
        <w:numPr>
          <w:ilvl w:val="0"/>
          <w:numId w:val="0"/>
        </w:numPr>
        <w:rPr>
          <w:color w:val="auto"/>
          <w:sz w:val="22"/>
          <w:szCs w:val="22"/>
        </w:rPr>
      </w:pPr>
      <w:r w:rsidRPr="00EE587F">
        <w:rPr>
          <w:b/>
          <w:color w:val="auto"/>
          <w:sz w:val="22"/>
          <w:szCs w:val="22"/>
        </w:rPr>
        <w:t>22.2.</w:t>
      </w:r>
      <w:r w:rsidR="00E95404" w:rsidRPr="00EE587F">
        <w:rPr>
          <w:b/>
          <w:color w:val="auto"/>
          <w:sz w:val="22"/>
          <w:szCs w:val="22"/>
        </w:rPr>
        <w:t>2</w:t>
      </w:r>
      <w:r w:rsidRPr="00EE587F">
        <w:rPr>
          <w:b/>
          <w:color w:val="auto"/>
          <w:sz w:val="22"/>
          <w:szCs w:val="22"/>
        </w:rPr>
        <w:t xml:space="preserve"> - </w:t>
      </w:r>
      <w:r w:rsidRPr="00EE587F">
        <w:rPr>
          <w:color w:val="auto"/>
          <w:sz w:val="22"/>
          <w:szCs w:val="22"/>
        </w:rPr>
        <w:t>impedimento de licitar e contratar e</w:t>
      </w:r>
    </w:p>
    <w:p w:rsidR="00A52622" w:rsidRPr="00EE587F" w:rsidRDefault="00A52622" w:rsidP="00A52622">
      <w:pPr>
        <w:pStyle w:val="Nivel3"/>
        <w:numPr>
          <w:ilvl w:val="0"/>
          <w:numId w:val="0"/>
        </w:numPr>
        <w:rPr>
          <w:color w:val="auto"/>
          <w:sz w:val="22"/>
          <w:szCs w:val="22"/>
        </w:rPr>
      </w:pPr>
      <w:r w:rsidRPr="00EE587F">
        <w:rPr>
          <w:b/>
          <w:color w:val="auto"/>
          <w:sz w:val="22"/>
          <w:szCs w:val="22"/>
        </w:rPr>
        <w:t>22.2.</w:t>
      </w:r>
      <w:r w:rsidR="00E95404" w:rsidRPr="00EE587F">
        <w:rPr>
          <w:b/>
          <w:color w:val="auto"/>
          <w:sz w:val="22"/>
          <w:szCs w:val="22"/>
        </w:rPr>
        <w:t>3</w:t>
      </w:r>
      <w:r w:rsidRPr="00EE587F">
        <w:rPr>
          <w:b/>
          <w:color w:val="auto"/>
          <w:sz w:val="22"/>
          <w:szCs w:val="22"/>
        </w:rPr>
        <w:t xml:space="preserve"> -</w:t>
      </w:r>
      <w:r w:rsidRPr="00EE587F">
        <w:rPr>
          <w:color w:val="auto"/>
          <w:sz w:val="22"/>
          <w:szCs w:val="22"/>
        </w:rPr>
        <w:t xml:space="preserve"> declaração de inidoneidade para licitar ou contratar, enquanto perdurarem os motivos determinantes da punição ou até que seja promovida sua reabilitação perante a própria autoridade que aplicou a penalidade.</w:t>
      </w:r>
    </w:p>
    <w:p w:rsidR="00A52622" w:rsidRPr="00EE587F" w:rsidRDefault="00A52622" w:rsidP="00D928A5">
      <w:pPr>
        <w:pStyle w:val="Nivel3"/>
        <w:numPr>
          <w:ilvl w:val="0"/>
          <w:numId w:val="0"/>
        </w:numPr>
        <w:rPr>
          <w:color w:val="auto"/>
          <w:sz w:val="22"/>
          <w:szCs w:val="22"/>
        </w:rPr>
      </w:pPr>
      <w:r w:rsidRPr="00EE587F">
        <w:rPr>
          <w:b/>
          <w:color w:val="auto"/>
          <w:sz w:val="22"/>
          <w:szCs w:val="22"/>
        </w:rPr>
        <w:t>22.3 -</w:t>
      </w:r>
      <w:r w:rsidRPr="00EE587F">
        <w:rPr>
          <w:color w:val="auto"/>
          <w:sz w:val="22"/>
          <w:szCs w:val="22"/>
        </w:rPr>
        <w:t xml:space="preserve"> Na aplicação das sanções serão considerados:</w:t>
      </w:r>
    </w:p>
    <w:p w:rsidR="00A52622" w:rsidRPr="00EE587F" w:rsidRDefault="00A52622" w:rsidP="00A52622">
      <w:pPr>
        <w:pStyle w:val="Nivel3"/>
        <w:numPr>
          <w:ilvl w:val="0"/>
          <w:numId w:val="0"/>
        </w:numPr>
        <w:rPr>
          <w:color w:val="auto"/>
          <w:sz w:val="22"/>
          <w:szCs w:val="22"/>
        </w:rPr>
      </w:pPr>
      <w:r w:rsidRPr="00EE587F">
        <w:rPr>
          <w:b/>
          <w:color w:val="auto"/>
          <w:sz w:val="22"/>
          <w:szCs w:val="22"/>
        </w:rPr>
        <w:t>22.3.1 -</w:t>
      </w:r>
      <w:r w:rsidRPr="00EE587F">
        <w:rPr>
          <w:color w:val="auto"/>
          <w:sz w:val="22"/>
          <w:szCs w:val="22"/>
        </w:rPr>
        <w:t xml:space="preserve"> a natureza e a gravidade da infração cometida;</w:t>
      </w:r>
    </w:p>
    <w:p w:rsidR="00A52622" w:rsidRPr="004D21F2" w:rsidRDefault="00A52622" w:rsidP="00A52622">
      <w:pPr>
        <w:pStyle w:val="Nivel3"/>
        <w:numPr>
          <w:ilvl w:val="0"/>
          <w:numId w:val="0"/>
        </w:numPr>
        <w:rPr>
          <w:color w:val="auto"/>
          <w:sz w:val="22"/>
          <w:szCs w:val="22"/>
        </w:rPr>
      </w:pPr>
      <w:r w:rsidRPr="00EE587F">
        <w:rPr>
          <w:b/>
          <w:color w:val="auto"/>
          <w:sz w:val="22"/>
          <w:szCs w:val="22"/>
        </w:rPr>
        <w:t>22.3.2 -</w:t>
      </w:r>
      <w:r w:rsidRPr="00EE587F">
        <w:rPr>
          <w:color w:val="auto"/>
          <w:sz w:val="22"/>
          <w:szCs w:val="22"/>
        </w:rPr>
        <w:t xml:space="preserve"> as peculiaridades do caso concreto;</w:t>
      </w:r>
    </w:p>
    <w:p w:rsidR="00A52622" w:rsidRPr="004D21F2" w:rsidRDefault="00A52622" w:rsidP="00A52622">
      <w:pPr>
        <w:pStyle w:val="Nivel3"/>
        <w:numPr>
          <w:ilvl w:val="0"/>
          <w:numId w:val="0"/>
        </w:numPr>
        <w:rPr>
          <w:color w:val="auto"/>
          <w:sz w:val="22"/>
          <w:szCs w:val="22"/>
        </w:rPr>
      </w:pPr>
      <w:r w:rsidRPr="004D21F2">
        <w:rPr>
          <w:b/>
          <w:color w:val="auto"/>
          <w:sz w:val="22"/>
          <w:szCs w:val="22"/>
        </w:rPr>
        <w:t>22.3.3 -</w:t>
      </w:r>
      <w:r w:rsidRPr="004D21F2">
        <w:rPr>
          <w:color w:val="auto"/>
          <w:sz w:val="22"/>
          <w:szCs w:val="22"/>
        </w:rPr>
        <w:t xml:space="preserve"> as circunstâncias agravantes ou atenuantes;</w:t>
      </w:r>
    </w:p>
    <w:p w:rsidR="00A52622" w:rsidRPr="004D21F2" w:rsidRDefault="00F90F43" w:rsidP="00A52622">
      <w:pPr>
        <w:pStyle w:val="Nivel3"/>
        <w:numPr>
          <w:ilvl w:val="0"/>
          <w:numId w:val="0"/>
        </w:numPr>
        <w:rPr>
          <w:color w:val="auto"/>
          <w:sz w:val="22"/>
          <w:szCs w:val="22"/>
        </w:rPr>
      </w:pPr>
      <w:r w:rsidRPr="004D21F2">
        <w:rPr>
          <w:b/>
          <w:color w:val="auto"/>
          <w:sz w:val="22"/>
          <w:szCs w:val="22"/>
        </w:rPr>
        <w:lastRenderedPageBreak/>
        <w:t>22</w:t>
      </w:r>
      <w:r w:rsidR="004651EC" w:rsidRPr="004D21F2">
        <w:rPr>
          <w:b/>
          <w:color w:val="auto"/>
          <w:sz w:val="22"/>
          <w:szCs w:val="22"/>
        </w:rPr>
        <w:t xml:space="preserve">.3.4 - </w:t>
      </w:r>
      <w:r w:rsidR="00A52622" w:rsidRPr="004D21F2">
        <w:rPr>
          <w:color w:val="auto"/>
          <w:sz w:val="22"/>
          <w:szCs w:val="22"/>
        </w:rPr>
        <w:t>os danos que dela provierem para a Administração Pública;</w:t>
      </w:r>
    </w:p>
    <w:p w:rsidR="00A52622" w:rsidRPr="004D21F2" w:rsidRDefault="00A52622" w:rsidP="00393CDA">
      <w:pPr>
        <w:pStyle w:val="Nivel3"/>
        <w:numPr>
          <w:ilvl w:val="0"/>
          <w:numId w:val="0"/>
        </w:numPr>
        <w:spacing w:line="360" w:lineRule="auto"/>
        <w:rPr>
          <w:color w:val="auto"/>
          <w:sz w:val="22"/>
          <w:szCs w:val="22"/>
        </w:rPr>
      </w:pPr>
      <w:r w:rsidRPr="004D21F2">
        <w:rPr>
          <w:b/>
          <w:color w:val="auto"/>
          <w:sz w:val="22"/>
          <w:szCs w:val="22"/>
        </w:rPr>
        <w:t>22.3.5 -</w:t>
      </w:r>
      <w:r w:rsidRPr="004D21F2">
        <w:rPr>
          <w:color w:val="auto"/>
          <w:sz w:val="22"/>
          <w:szCs w:val="22"/>
        </w:rPr>
        <w:t xml:space="preserve"> a implantação ou o aperfeiçoamento de programa de integridade, conforme normas</w:t>
      </w:r>
      <w:r w:rsidR="004651EC" w:rsidRPr="004D21F2">
        <w:rPr>
          <w:color w:val="auto"/>
          <w:sz w:val="22"/>
          <w:szCs w:val="22"/>
        </w:rPr>
        <w:t>;</w:t>
      </w:r>
      <w:r w:rsidRPr="004D21F2">
        <w:rPr>
          <w:color w:val="auto"/>
          <w:sz w:val="22"/>
          <w:szCs w:val="22"/>
        </w:rPr>
        <w:t xml:space="preserve"> e </w:t>
      </w:r>
      <w:r w:rsidRPr="004D21F2">
        <w:rPr>
          <w:b/>
          <w:color w:val="auto"/>
          <w:sz w:val="22"/>
          <w:szCs w:val="22"/>
        </w:rPr>
        <w:t>22.3.</w:t>
      </w:r>
      <w:r w:rsidR="004651EC" w:rsidRPr="004D21F2">
        <w:rPr>
          <w:b/>
          <w:color w:val="auto"/>
          <w:sz w:val="22"/>
          <w:szCs w:val="22"/>
        </w:rPr>
        <w:t>6</w:t>
      </w:r>
      <w:r w:rsidRPr="004D21F2">
        <w:rPr>
          <w:b/>
          <w:color w:val="auto"/>
          <w:sz w:val="22"/>
          <w:szCs w:val="22"/>
        </w:rPr>
        <w:t xml:space="preserve"> -</w:t>
      </w:r>
      <w:r w:rsidRPr="004D21F2">
        <w:rPr>
          <w:color w:val="auto"/>
          <w:sz w:val="22"/>
          <w:szCs w:val="22"/>
        </w:rPr>
        <w:t xml:space="preserve"> orientações dos órgãos de controle.</w:t>
      </w:r>
    </w:p>
    <w:p w:rsidR="004651EC" w:rsidRPr="004D21F2" w:rsidRDefault="004651EC" w:rsidP="00393CDA">
      <w:pPr>
        <w:pStyle w:val="Nivel3"/>
        <w:numPr>
          <w:ilvl w:val="0"/>
          <w:numId w:val="0"/>
        </w:numPr>
        <w:spacing w:line="360" w:lineRule="auto"/>
        <w:rPr>
          <w:color w:val="auto"/>
          <w:sz w:val="22"/>
          <w:szCs w:val="22"/>
        </w:rPr>
      </w:pPr>
      <w:r w:rsidRPr="004D21F2">
        <w:rPr>
          <w:b/>
          <w:color w:val="auto"/>
          <w:sz w:val="22"/>
          <w:szCs w:val="22"/>
        </w:rPr>
        <w:t>22.4 –</w:t>
      </w:r>
      <w:r w:rsidRPr="004D21F2">
        <w:rPr>
          <w:color w:val="auto"/>
          <w:sz w:val="22"/>
          <w:szCs w:val="22"/>
        </w:rPr>
        <w:t xml:space="preserve"> Será aplicada multa compensatória</w:t>
      </w:r>
      <w:r w:rsidR="00126C8B" w:rsidRPr="004D21F2">
        <w:rPr>
          <w:color w:val="auto"/>
          <w:sz w:val="22"/>
          <w:szCs w:val="22"/>
        </w:rPr>
        <w:t xml:space="preserve"> nas seguintes ocorrências:</w:t>
      </w:r>
    </w:p>
    <w:p w:rsidR="00126C8B" w:rsidRPr="004D21F2" w:rsidRDefault="00126C8B" w:rsidP="00126C8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lang w:eastAsia="en-US"/>
        </w:rPr>
      </w:pPr>
      <w:r w:rsidRPr="004D21F2">
        <w:rPr>
          <w:rFonts w:ascii="Arial" w:hAnsi="Arial" w:cs="Arial"/>
          <w:b/>
          <w:sz w:val="22"/>
          <w:szCs w:val="22"/>
          <w:lang w:eastAsia="en-US"/>
        </w:rPr>
        <w:t xml:space="preserve">22.4.1 – </w:t>
      </w:r>
      <w:r w:rsidRPr="004D21F2">
        <w:rPr>
          <w:rFonts w:ascii="Arial" w:eastAsia="SimSun" w:hAnsi="Arial" w:cs="Arial"/>
          <w:kern w:val="1"/>
          <w:sz w:val="22"/>
          <w:szCs w:val="22"/>
          <w:lang w:eastAsia="zh-CN" w:bidi="hi-IN"/>
        </w:rPr>
        <w:t>Para as in</w:t>
      </w:r>
      <w:r w:rsidR="00E73FF3" w:rsidRPr="004D21F2">
        <w:rPr>
          <w:rFonts w:ascii="Arial" w:eastAsia="SimSun" w:hAnsi="Arial" w:cs="Arial"/>
          <w:kern w:val="1"/>
          <w:sz w:val="22"/>
          <w:szCs w:val="22"/>
          <w:lang w:eastAsia="zh-CN" w:bidi="hi-IN"/>
        </w:rPr>
        <w:t xml:space="preserve">frações previstas nos </w:t>
      </w:r>
      <w:r w:rsidRPr="004D21F2">
        <w:rPr>
          <w:rFonts w:ascii="Arial" w:eastAsia="SimSun" w:hAnsi="Arial" w:cs="Arial"/>
          <w:kern w:val="1"/>
          <w:sz w:val="22"/>
          <w:szCs w:val="22"/>
          <w:lang w:eastAsia="zh-CN" w:bidi="hi-IN"/>
        </w:rPr>
        <w:t>itens 22.1.1, 22.1.2 e 22.1.3, a multa compensatória será de 0,5% a 15% do valor do contrato licitado.</w:t>
      </w:r>
    </w:p>
    <w:p w:rsidR="00126C8B" w:rsidRPr="004D21F2" w:rsidRDefault="00126C8B" w:rsidP="00126C8B">
      <w:pPr>
        <w:spacing w:before="120" w:after="120" w:line="276" w:lineRule="auto"/>
        <w:jc w:val="both"/>
        <w:rPr>
          <w:rFonts w:ascii="Arial" w:eastAsia="MS Mincho" w:hAnsi="Arial" w:cs="Arial"/>
          <w:sz w:val="22"/>
          <w:szCs w:val="22"/>
        </w:rPr>
      </w:pPr>
      <w:bookmarkStart w:id="18" w:name="_Hlk113876035"/>
      <w:r w:rsidRPr="004D21F2">
        <w:rPr>
          <w:rFonts w:ascii="Arial" w:eastAsia="MS Mincho" w:hAnsi="Arial" w:cs="Arial"/>
          <w:b/>
          <w:sz w:val="22"/>
          <w:szCs w:val="22"/>
        </w:rPr>
        <w:t>22.4.2 -</w:t>
      </w:r>
      <w:r w:rsidRPr="004D21F2">
        <w:rPr>
          <w:rFonts w:ascii="Arial" w:eastAsia="MS Mincho" w:hAnsi="Arial" w:cs="Arial"/>
          <w:sz w:val="22"/>
          <w:szCs w:val="22"/>
        </w:rPr>
        <w:t xml:space="preserve"> </w:t>
      </w:r>
      <w:bookmarkEnd w:id="18"/>
      <w:r w:rsidRPr="004D21F2">
        <w:rPr>
          <w:rFonts w:ascii="Arial" w:eastAsia="MS Mincho" w:hAnsi="Arial" w:cs="Arial"/>
          <w:sz w:val="22"/>
          <w:szCs w:val="22"/>
        </w:rPr>
        <w:t>Par</w:t>
      </w:r>
      <w:r w:rsidR="00E73FF3" w:rsidRPr="004D21F2">
        <w:rPr>
          <w:rFonts w:ascii="Arial" w:eastAsia="MS Mincho" w:hAnsi="Arial" w:cs="Arial"/>
          <w:sz w:val="22"/>
          <w:szCs w:val="22"/>
        </w:rPr>
        <w:t xml:space="preserve">a as infrações previstas nos </w:t>
      </w:r>
      <w:r w:rsidRPr="004D21F2">
        <w:rPr>
          <w:rFonts w:ascii="Arial" w:eastAsia="MS Mincho" w:hAnsi="Arial" w:cs="Arial"/>
          <w:sz w:val="22"/>
          <w:szCs w:val="22"/>
        </w:rPr>
        <w:t>itens 22.1.4 a 22.1.8 a multa compensatória será de 15% a 30% do valor do contrato licitado.</w:t>
      </w:r>
    </w:p>
    <w:bookmarkEnd w:id="10"/>
    <w:p w:rsidR="00DE4210" w:rsidRPr="004D21F2" w:rsidRDefault="00DE4210" w:rsidP="00DE4210">
      <w:pPr>
        <w:spacing w:before="120" w:after="120" w:line="276" w:lineRule="auto"/>
        <w:jc w:val="both"/>
        <w:rPr>
          <w:rFonts w:ascii="Arial" w:eastAsia="MS Mincho" w:hAnsi="Arial" w:cs="Arial"/>
          <w:sz w:val="22"/>
          <w:szCs w:val="22"/>
        </w:rPr>
      </w:pPr>
      <w:r w:rsidRPr="004D21F2">
        <w:rPr>
          <w:rFonts w:ascii="Arial" w:eastAsia="MS Mincho" w:hAnsi="Arial" w:cs="Arial"/>
          <w:b/>
          <w:sz w:val="22"/>
          <w:szCs w:val="22"/>
        </w:rPr>
        <w:t>22.5 -</w:t>
      </w:r>
      <w:r w:rsidRPr="004D21F2">
        <w:rPr>
          <w:rFonts w:ascii="Arial" w:eastAsia="MS Mincho" w:hAnsi="Arial" w:cs="Arial"/>
          <w:sz w:val="22"/>
          <w:szCs w:val="22"/>
        </w:rPr>
        <w:t xml:space="preserve"> Na aplicação da sanção de multa será facultada a defesa do interessado no prazo de 15 (quinze) dias úteis, contado da data de sua intimação.</w:t>
      </w:r>
    </w:p>
    <w:p w:rsidR="00D928A5" w:rsidRPr="004D21F2" w:rsidRDefault="00BB661A" w:rsidP="00D928A5">
      <w:pPr>
        <w:pStyle w:val="Nivel2"/>
        <w:numPr>
          <w:ilvl w:val="0"/>
          <w:numId w:val="0"/>
        </w:numPr>
        <w:rPr>
          <w:color w:val="auto"/>
          <w:sz w:val="22"/>
          <w:szCs w:val="22"/>
        </w:rPr>
      </w:pPr>
      <w:r w:rsidRPr="004D21F2">
        <w:rPr>
          <w:b/>
          <w:color w:val="auto"/>
          <w:sz w:val="22"/>
          <w:szCs w:val="22"/>
        </w:rPr>
        <w:t>2</w:t>
      </w:r>
      <w:r w:rsidR="00683D09" w:rsidRPr="004D21F2">
        <w:rPr>
          <w:b/>
          <w:color w:val="auto"/>
          <w:sz w:val="22"/>
          <w:szCs w:val="22"/>
        </w:rPr>
        <w:t>2</w:t>
      </w:r>
      <w:r w:rsidR="00A22FB5" w:rsidRPr="004D21F2">
        <w:rPr>
          <w:b/>
          <w:color w:val="auto"/>
          <w:sz w:val="22"/>
          <w:szCs w:val="22"/>
        </w:rPr>
        <w:t>.</w:t>
      </w:r>
      <w:r w:rsidR="00393CDA" w:rsidRPr="004D21F2">
        <w:rPr>
          <w:b/>
          <w:color w:val="auto"/>
          <w:sz w:val="22"/>
          <w:szCs w:val="22"/>
        </w:rPr>
        <w:t>6</w:t>
      </w:r>
      <w:r w:rsidR="00A22FB5" w:rsidRPr="004D21F2">
        <w:rPr>
          <w:b/>
          <w:color w:val="auto"/>
          <w:sz w:val="22"/>
          <w:szCs w:val="22"/>
        </w:rPr>
        <w:t xml:space="preserve"> -</w:t>
      </w:r>
      <w:r w:rsidR="00A22FB5" w:rsidRPr="004D21F2">
        <w:rPr>
          <w:color w:val="auto"/>
          <w:sz w:val="22"/>
          <w:szCs w:val="22"/>
        </w:rPr>
        <w:t xml:space="preserve"> </w:t>
      </w:r>
      <w:r w:rsidR="00D928A5" w:rsidRPr="004D21F2">
        <w:rPr>
          <w:color w:val="auto"/>
          <w:sz w:val="22"/>
          <w:szCs w:val="22"/>
        </w:rPr>
        <w:t xml:space="preserve">A sanção de impedimento de licitar e contratar será aplicada ao responsável em decorrência das infrações administrativas relacionadas nos itens </w:t>
      </w:r>
      <w:r w:rsidRPr="004D21F2">
        <w:rPr>
          <w:color w:val="auto"/>
          <w:sz w:val="22"/>
          <w:szCs w:val="22"/>
        </w:rPr>
        <w:t>2</w:t>
      </w:r>
      <w:r w:rsidR="00683D09" w:rsidRPr="004D21F2">
        <w:rPr>
          <w:color w:val="auto"/>
          <w:sz w:val="22"/>
          <w:szCs w:val="22"/>
        </w:rPr>
        <w:t>2</w:t>
      </w:r>
      <w:r w:rsidR="00892E0F" w:rsidRPr="004D21F2">
        <w:rPr>
          <w:color w:val="auto"/>
          <w:sz w:val="22"/>
          <w:szCs w:val="22"/>
        </w:rPr>
        <w:t xml:space="preserve">.1.1, </w:t>
      </w:r>
      <w:r w:rsidRPr="004D21F2">
        <w:rPr>
          <w:color w:val="auto"/>
          <w:sz w:val="22"/>
          <w:szCs w:val="22"/>
        </w:rPr>
        <w:t>2</w:t>
      </w:r>
      <w:r w:rsidR="00683D09" w:rsidRPr="004D21F2">
        <w:rPr>
          <w:color w:val="auto"/>
          <w:sz w:val="22"/>
          <w:szCs w:val="22"/>
        </w:rPr>
        <w:t>2</w:t>
      </w:r>
      <w:r w:rsidR="00892E0F" w:rsidRPr="004D21F2">
        <w:rPr>
          <w:color w:val="auto"/>
          <w:sz w:val="22"/>
          <w:szCs w:val="22"/>
        </w:rPr>
        <w:t xml:space="preserve">.1.2 </w:t>
      </w:r>
      <w:r w:rsidRPr="004D21F2">
        <w:rPr>
          <w:color w:val="auto"/>
          <w:sz w:val="22"/>
          <w:szCs w:val="22"/>
        </w:rPr>
        <w:t>e</w:t>
      </w:r>
      <w:r w:rsidR="00892E0F" w:rsidRPr="004D21F2">
        <w:rPr>
          <w:color w:val="auto"/>
          <w:sz w:val="22"/>
          <w:szCs w:val="22"/>
        </w:rPr>
        <w:t xml:space="preserve"> </w:t>
      </w:r>
      <w:r w:rsidRPr="004D21F2">
        <w:rPr>
          <w:color w:val="auto"/>
          <w:sz w:val="22"/>
          <w:szCs w:val="22"/>
        </w:rPr>
        <w:t>2</w:t>
      </w:r>
      <w:r w:rsidR="00683D09" w:rsidRPr="004D21F2">
        <w:rPr>
          <w:color w:val="auto"/>
          <w:sz w:val="22"/>
          <w:szCs w:val="22"/>
        </w:rPr>
        <w:t>2</w:t>
      </w:r>
      <w:r w:rsidR="00892E0F" w:rsidRPr="004D21F2">
        <w:rPr>
          <w:color w:val="auto"/>
          <w:sz w:val="22"/>
          <w:szCs w:val="22"/>
        </w:rPr>
        <w:t>.1.3</w:t>
      </w:r>
      <w:r w:rsidR="00D928A5" w:rsidRPr="004D21F2">
        <w:rPr>
          <w:color w:val="auto"/>
          <w:sz w:val="22"/>
          <w:szCs w:val="22"/>
        </w:rPr>
        <w:t>, quando não se justificar a imposição de penalidade mais grave, e impedirá o responsável de licitar e contratar no âmbito da Administração Pública</w:t>
      </w:r>
      <w:r w:rsidR="00892E0F" w:rsidRPr="004D21F2">
        <w:rPr>
          <w:color w:val="auto"/>
          <w:sz w:val="22"/>
          <w:szCs w:val="22"/>
        </w:rPr>
        <w:t xml:space="preserve"> Federal</w:t>
      </w:r>
      <w:r w:rsidR="00D928A5" w:rsidRPr="004D21F2">
        <w:rPr>
          <w:color w:val="auto"/>
          <w:sz w:val="22"/>
          <w:szCs w:val="22"/>
        </w:rPr>
        <w:t xml:space="preserve"> direta e indireta, pelo prazo máximo de 3 (três) anos.</w:t>
      </w:r>
    </w:p>
    <w:p w:rsidR="00D928A5" w:rsidRPr="004D21F2" w:rsidRDefault="00BB661A" w:rsidP="00D928A5">
      <w:pPr>
        <w:pStyle w:val="Nivel2"/>
        <w:numPr>
          <w:ilvl w:val="0"/>
          <w:numId w:val="0"/>
        </w:numPr>
        <w:rPr>
          <w:strike/>
          <w:color w:val="auto"/>
          <w:sz w:val="22"/>
          <w:szCs w:val="22"/>
        </w:rPr>
      </w:pPr>
      <w:r w:rsidRPr="004D21F2">
        <w:rPr>
          <w:b/>
          <w:color w:val="auto"/>
          <w:sz w:val="22"/>
          <w:szCs w:val="22"/>
        </w:rPr>
        <w:t>2</w:t>
      </w:r>
      <w:r w:rsidR="00683D09" w:rsidRPr="004D21F2">
        <w:rPr>
          <w:b/>
          <w:color w:val="auto"/>
          <w:sz w:val="22"/>
          <w:szCs w:val="22"/>
        </w:rPr>
        <w:t>2</w:t>
      </w:r>
      <w:r w:rsidR="00A22FB5" w:rsidRPr="004D21F2">
        <w:rPr>
          <w:b/>
          <w:color w:val="auto"/>
          <w:sz w:val="22"/>
          <w:szCs w:val="22"/>
        </w:rPr>
        <w:t>.</w:t>
      </w:r>
      <w:r w:rsidR="00393CDA" w:rsidRPr="004D21F2">
        <w:rPr>
          <w:b/>
          <w:color w:val="auto"/>
          <w:sz w:val="22"/>
          <w:szCs w:val="22"/>
        </w:rPr>
        <w:t>7</w:t>
      </w:r>
      <w:r w:rsidR="00A22FB5" w:rsidRPr="004D21F2">
        <w:rPr>
          <w:b/>
          <w:color w:val="auto"/>
          <w:sz w:val="22"/>
          <w:szCs w:val="22"/>
        </w:rPr>
        <w:t xml:space="preserve"> -</w:t>
      </w:r>
      <w:r w:rsidR="00A22FB5" w:rsidRPr="004D21F2">
        <w:rPr>
          <w:color w:val="auto"/>
          <w:sz w:val="22"/>
          <w:szCs w:val="22"/>
        </w:rPr>
        <w:t xml:space="preserve"> </w:t>
      </w:r>
      <w:r w:rsidR="00D928A5" w:rsidRPr="004D21F2">
        <w:rPr>
          <w:color w:val="auto"/>
          <w:sz w:val="22"/>
          <w:szCs w:val="22"/>
        </w:rPr>
        <w:t xml:space="preserve">Poderá ser aplicada ao responsável a sanção de declaração de inidoneidade para licitar ou contratar, </w:t>
      </w:r>
      <w:r w:rsidR="00452F5F" w:rsidRPr="004D21F2">
        <w:rPr>
          <w:color w:val="auto"/>
          <w:sz w:val="22"/>
          <w:szCs w:val="22"/>
        </w:rPr>
        <w:t xml:space="preserve">pelo período de 3 a 6 anos, </w:t>
      </w:r>
      <w:r w:rsidR="00D928A5" w:rsidRPr="004D21F2">
        <w:rPr>
          <w:color w:val="auto"/>
          <w:sz w:val="22"/>
          <w:szCs w:val="22"/>
        </w:rPr>
        <w:t>em decorrência da prática das infrações dispostas nos itens</w:t>
      </w:r>
      <w:r w:rsidR="00892E0F" w:rsidRPr="004D21F2">
        <w:rPr>
          <w:color w:val="auto"/>
          <w:sz w:val="22"/>
          <w:szCs w:val="22"/>
        </w:rPr>
        <w:t xml:space="preserve"> </w:t>
      </w:r>
      <w:r w:rsidRPr="004D21F2">
        <w:rPr>
          <w:color w:val="auto"/>
          <w:sz w:val="22"/>
          <w:szCs w:val="22"/>
        </w:rPr>
        <w:t>2</w:t>
      </w:r>
      <w:r w:rsidR="00683D09" w:rsidRPr="004D21F2">
        <w:rPr>
          <w:color w:val="auto"/>
          <w:sz w:val="22"/>
          <w:szCs w:val="22"/>
        </w:rPr>
        <w:t>2</w:t>
      </w:r>
      <w:r w:rsidR="00892E0F" w:rsidRPr="004D21F2">
        <w:rPr>
          <w:color w:val="auto"/>
          <w:sz w:val="22"/>
          <w:szCs w:val="22"/>
        </w:rPr>
        <w:t xml:space="preserve">.1.4, </w:t>
      </w:r>
      <w:r w:rsidRPr="004D21F2">
        <w:rPr>
          <w:color w:val="auto"/>
          <w:sz w:val="22"/>
          <w:szCs w:val="22"/>
        </w:rPr>
        <w:t>2</w:t>
      </w:r>
      <w:r w:rsidR="00683D09" w:rsidRPr="004D21F2">
        <w:rPr>
          <w:color w:val="auto"/>
          <w:sz w:val="22"/>
          <w:szCs w:val="22"/>
        </w:rPr>
        <w:t>2</w:t>
      </w:r>
      <w:r w:rsidR="00892E0F" w:rsidRPr="004D21F2">
        <w:rPr>
          <w:color w:val="auto"/>
          <w:sz w:val="22"/>
          <w:szCs w:val="22"/>
        </w:rPr>
        <w:t xml:space="preserve">.1.5, </w:t>
      </w:r>
      <w:r w:rsidRPr="004D21F2">
        <w:rPr>
          <w:color w:val="auto"/>
          <w:sz w:val="22"/>
          <w:szCs w:val="22"/>
        </w:rPr>
        <w:t>2</w:t>
      </w:r>
      <w:r w:rsidR="00683D09" w:rsidRPr="004D21F2">
        <w:rPr>
          <w:color w:val="auto"/>
          <w:sz w:val="22"/>
          <w:szCs w:val="22"/>
        </w:rPr>
        <w:t>2</w:t>
      </w:r>
      <w:r w:rsidR="00892E0F" w:rsidRPr="004D21F2">
        <w:rPr>
          <w:color w:val="auto"/>
          <w:sz w:val="22"/>
          <w:szCs w:val="22"/>
        </w:rPr>
        <w:t xml:space="preserve">.1.6, </w:t>
      </w:r>
      <w:r w:rsidRPr="004D21F2">
        <w:rPr>
          <w:color w:val="auto"/>
          <w:sz w:val="22"/>
          <w:szCs w:val="22"/>
        </w:rPr>
        <w:t>2</w:t>
      </w:r>
      <w:r w:rsidR="00683D09" w:rsidRPr="004D21F2">
        <w:rPr>
          <w:color w:val="auto"/>
          <w:sz w:val="22"/>
          <w:szCs w:val="22"/>
        </w:rPr>
        <w:t>2</w:t>
      </w:r>
      <w:r w:rsidR="00892E0F" w:rsidRPr="004D21F2">
        <w:rPr>
          <w:color w:val="auto"/>
          <w:sz w:val="22"/>
          <w:szCs w:val="22"/>
        </w:rPr>
        <w:t xml:space="preserve">.1.7 e </w:t>
      </w:r>
      <w:r w:rsidRPr="004D21F2">
        <w:rPr>
          <w:color w:val="auto"/>
          <w:sz w:val="22"/>
          <w:szCs w:val="22"/>
        </w:rPr>
        <w:t>2</w:t>
      </w:r>
      <w:r w:rsidR="00683D09" w:rsidRPr="004D21F2">
        <w:rPr>
          <w:color w:val="auto"/>
          <w:sz w:val="22"/>
          <w:szCs w:val="22"/>
        </w:rPr>
        <w:t>2</w:t>
      </w:r>
      <w:r w:rsidR="00892E0F" w:rsidRPr="004D21F2">
        <w:rPr>
          <w:color w:val="auto"/>
          <w:sz w:val="22"/>
          <w:szCs w:val="22"/>
        </w:rPr>
        <w:t>.1.8</w:t>
      </w:r>
      <w:r w:rsidR="00D928A5" w:rsidRPr="004D21F2">
        <w:rPr>
          <w:color w:val="auto"/>
          <w:sz w:val="22"/>
          <w:szCs w:val="22"/>
        </w:rPr>
        <w:t xml:space="preserve">, bem como pelas infrações administrativas previstas nos itens </w:t>
      </w:r>
      <w:r w:rsidRPr="004D21F2">
        <w:rPr>
          <w:color w:val="auto"/>
          <w:sz w:val="22"/>
          <w:szCs w:val="22"/>
        </w:rPr>
        <w:t>2</w:t>
      </w:r>
      <w:r w:rsidR="00683D09" w:rsidRPr="004D21F2">
        <w:rPr>
          <w:color w:val="auto"/>
          <w:sz w:val="22"/>
          <w:szCs w:val="22"/>
        </w:rPr>
        <w:t>2</w:t>
      </w:r>
      <w:r w:rsidR="00892E0F" w:rsidRPr="004D21F2">
        <w:rPr>
          <w:color w:val="auto"/>
          <w:sz w:val="22"/>
          <w:szCs w:val="22"/>
        </w:rPr>
        <w:t xml:space="preserve">.1.1, </w:t>
      </w:r>
      <w:r w:rsidRPr="004D21F2">
        <w:rPr>
          <w:color w:val="auto"/>
          <w:sz w:val="22"/>
          <w:szCs w:val="22"/>
        </w:rPr>
        <w:t>2</w:t>
      </w:r>
      <w:r w:rsidR="00683D09" w:rsidRPr="004D21F2">
        <w:rPr>
          <w:color w:val="auto"/>
          <w:sz w:val="22"/>
          <w:szCs w:val="22"/>
        </w:rPr>
        <w:t>2</w:t>
      </w:r>
      <w:r w:rsidR="00892E0F" w:rsidRPr="004D21F2">
        <w:rPr>
          <w:color w:val="auto"/>
          <w:sz w:val="22"/>
          <w:szCs w:val="22"/>
        </w:rPr>
        <w:t>.1.2</w:t>
      </w:r>
      <w:r w:rsidR="00DE4210" w:rsidRPr="004D21F2">
        <w:rPr>
          <w:color w:val="auto"/>
          <w:sz w:val="22"/>
          <w:szCs w:val="22"/>
        </w:rPr>
        <w:t xml:space="preserve"> e</w:t>
      </w:r>
      <w:r w:rsidR="00892E0F" w:rsidRPr="004D21F2">
        <w:rPr>
          <w:color w:val="auto"/>
          <w:sz w:val="22"/>
          <w:szCs w:val="22"/>
        </w:rPr>
        <w:t xml:space="preserve"> </w:t>
      </w:r>
      <w:r w:rsidRPr="004D21F2">
        <w:rPr>
          <w:color w:val="auto"/>
          <w:sz w:val="22"/>
          <w:szCs w:val="22"/>
        </w:rPr>
        <w:t>2</w:t>
      </w:r>
      <w:r w:rsidR="00683D09" w:rsidRPr="004D21F2">
        <w:rPr>
          <w:color w:val="auto"/>
          <w:sz w:val="22"/>
          <w:szCs w:val="22"/>
        </w:rPr>
        <w:t>2</w:t>
      </w:r>
      <w:r w:rsidR="00892E0F" w:rsidRPr="004D21F2">
        <w:rPr>
          <w:color w:val="auto"/>
          <w:sz w:val="22"/>
          <w:szCs w:val="22"/>
        </w:rPr>
        <w:t xml:space="preserve">.1.3 </w:t>
      </w:r>
      <w:r w:rsidR="00D928A5" w:rsidRPr="004D21F2">
        <w:rPr>
          <w:color w:val="auto"/>
          <w:sz w:val="22"/>
          <w:szCs w:val="22"/>
        </w:rPr>
        <w:t>que justifiquem a imposição de penalidade mais grave que a sanção de impedimento de licitar e contratar</w:t>
      </w:r>
      <w:r w:rsidR="004D21F2" w:rsidRPr="004D21F2">
        <w:rPr>
          <w:color w:val="auto"/>
          <w:sz w:val="22"/>
          <w:szCs w:val="22"/>
        </w:rPr>
        <w:t>.</w:t>
      </w:r>
    </w:p>
    <w:p w:rsidR="00DE4210" w:rsidRPr="004D21F2" w:rsidRDefault="00DE4210" w:rsidP="00DE4210">
      <w:pPr>
        <w:spacing w:before="120" w:after="120" w:line="276" w:lineRule="auto"/>
        <w:jc w:val="both"/>
        <w:rPr>
          <w:rFonts w:ascii="Arial" w:eastAsia="MS Mincho" w:hAnsi="Arial" w:cs="Arial"/>
          <w:sz w:val="22"/>
          <w:szCs w:val="22"/>
        </w:rPr>
      </w:pPr>
      <w:r w:rsidRPr="004D21F2">
        <w:rPr>
          <w:rFonts w:ascii="Arial" w:eastAsia="MS Mincho" w:hAnsi="Arial" w:cs="Arial"/>
          <w:b/>
          <w:sz w:val="22"/>
          <w:szCs w:val="22"/>
        </w:rPr>
        <w:t>22.8 -</w:t>
      </w:r>
      <w:r w:rsidRPr="004D21F2">
        <w:rPr>
          <w:rFonts w:ascii="Arial" w:eastAsia="MS Mincho" w:hAnsi="Arial" w:cs="Arial"/>
          <w:sz w:val="22"/>
          <w:szCs w:val="22"/>
        </w:rPr>
        <w:t xml:space="preserve"> As sanções de impedimento de licitar e contratar e declaração de inidoneidade para licitar ou contratar poderão ser aplicadas, cumulativamente ou não, à penalidade de multa.</w:t>
      </w:r>
    </w:p>
    <w:p w:rsidR="00DE4210" w:rsidRPr="004D21F2" w:rsidRDefault="00DE4210" w:rsidP="00DE4210">
      <w:pPr>
        <w:spacing w:before="120" w:after="120" w:line="276" w:lineRule="auto"/>
        <w:jc w:val="both"/>
        <w:rPr>
          <w:rFonts w:ascii="Arial" w:eastAsia="MS Mincho" w:hAnsi="Arial" w:cs="Arial"/>
          <w:sz w:val="22"/>
          <w:szCs w:val="22"/>
        </w:rPr>
      </w:pPr>
      <w:r w:rsidRPr="004D21F2">
        <w:rPr>
          <w:rFonts w:ascii="Arial" w:eastAsia="MS Mincho" w:hAnsi="Arial" w:cs="Arial"/>
          <w:b/>
          <w:sz w:val="22"/>
          <w:szCs w:val="22"/>
        </w:rPr>
        <w:t>22.9 -</w:t>
      </w:r>
      <w:r w:rsidRPr="004D21F2">
        <w:rPr>
          <w:rFonts w:ascii="Arial" w:eastAsia="MS Mincho" w:hAnsi="Arial" w:cs="Arial"/>
          <w:sz w:val="22"/>
          <w:szCs w:val="22"/>
        </w:rPr>
        <w:t xml:space="preserve"> A recusa injustificada da adjudicatária em assinar o contrato no</w:t>
      </w:r>
      <w:r w:rsidR="000307EE" w:rsidRPr="004D21F2">
        <w:rPr>
          <w:rFonts w:ascii="Arial" w:eastAsia="MS Mincho" w:hAnsi="Arial" w:cs="Arial"/>
          <w:sz w:val="22"/>
          <w:szCs w:val="22"/>
        </w:rPr>
        <w:t>s</w:t>
      </w:r>
      <w:r w:rsidRPr="004D21F2">
        <w:rPr>
          <w:rFonts w:ascii="Arial" w:eastAsia="MS Mincho" w:hAnsi="Arial" w:cs="Arial"/>
          <w:sz w:val="22"/>
          <w:szCs w:val="22"/>
        </w:rPr>
        <w:t xml:space="preserve"> prazo</w:t>
      </w:r>
      <w:r w:rsidR="000307EE" w:rsidRPr="004D21F2">
        <w:rPr>
          <w:rFonts w:ascii="Arial" w:eastAsia="MS Mincho" w:hAnsi="Arial" w:cs="Arial"/>
          <w:sz w:val="22"/>
          <w:szCs w:val="22"/>
        </w:rPr>
        <w:t>s</w:t>
      </w:r>
      <w:r w:rsidRPr="004D21F2">
        <w:rPr>
          <w:rFonts w:ascii="Arial" w:eastAsia="MS Mincho" w:hAnsi="Arial" w:cs="Arial"/>
          <w:sz w:val="22"/>
          <w:szCs w:val="22"/>
        </w:rPr>
        <w:t xml:space="preserve"> estabelecido</w:t>
      </w:r>
      <w:r w:rsidR="000307EE" w:rsidRPr="004D21F2">
        <w:rPr>
          <w:rFonts w:ascii="Arial" w:eastAsia="MS Mincho" w:hAnsi="Arial" w:cs="Arial"/>
          <w:sz w:val="22"/>
          <w:szCs w:val="22"/>
        </w:rPr>
        <w:t>s</w:t>
      </w:r>
      <w:r w:rsidRPr="004D21F2">
        <w:rPr>
          <w:rFonts w:ascii="Arial" w:eastAsia="MS Mincho" w:hAnsi="Arial" w:cs="Arial"/>
          <w:sz w:val="22"/>
          <w:szCs w:val="22"/>
        </w:rPr>
        <w:t xml:space="preserve"> </w:t>
      </w:r>
      <w:r w:rsidR="000307EE" w:rsidRPr="004D21F2">
        <w:rPr>
          <w:rFonts w:ascii="Arial" w:eastAsia="MS Mincho" w:hAnsi="Arial" w:cs="Arial"/>
          <w:sz w:val="22"/>
          <w:szCs w:val="22"/>
        </w:rPr>
        <w:t>nos itens 18.1 e 18.1.1</w:t>
      </w:r>
      <w:r w:rsidRPr="004D21F2">
        <w:rPr>
          <w:rFonts w:ascii="Arial" w:eastAsia="MS Mincho" w:hAnsi="Arial" w:cs="Arial"/>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43" w:history="1">
        <w:r w:rsidRPr="004D21F2">
          <w:rPr>
            <w:rFonts w:ascii="Arial" w:eastAsia="MS Mincho" w:hAnsi="Arial" w:cs="Arial"/>
            <w:sz w:val="22"/>
            <w:szCs w:val="22"/>
            <w:u w:val="single"/>
          </w:rPr>
          <w:t>art. 45, §4º da IN SEGES/ME n.º 73, de 2022</w:t>
        </w:r>
      </w:hyperlink>
      <w:r w:rsidRPr="004D21F2">
        <w:rPr>
          <w:rFonts w:ascii="Arial" w:eastAsia="MS Mincho" w:hAnsi="Arial" w:cs="Arial"/>
          <w:sz w:val="22"/>
          <w:szCs w:val="22"/>
          <w:u w:val="single"/>
        </w:rPr>
        <w:t>.</w:t>
      </w:r>
    </w:p>
    <w:p w:rsidR="006445E0" w:rsidRPr="00F3663D" w:rsidRDefault="00DC08FC" w:rsidP="00D928A5">
      <w:pPr>
        <w:pStyle w:val="Nivel2"/>
        <w:numPr>
          <w:ilvl w:val="0"/>
          <w:numId w:val="0"/>
        </w:numPr>
        <w:rPr>
          <w:sz w:val="22"/>
          <w:szCs w:val="22"/>
        </w:rPr>
      </w:pPr>
      <w:r w:rsidRPr="004D21F2">
        <w:rPr>
          <w:b/>
          <w:color w:val="auto"/>
          <w:sz w:val="22"/>
          <w:szCs w:val="22"/>
        </w:rPr>
        <w:t>2</w:t>
      </w:r>
      <w:r w:rsidR="003F0D7B" w:rsidRPr="004D21F2">
        <w:rPr>
          <w:b/>
          <w:color w:val="auto"/>
          <w:sz w:val="22"/>
          <w:szCs w:val="22"/>
        </w:rPr>
        <w:t>2</w:t>
      </w:r>
      <w:r w:rsidR="007B2B2B" w:rsidRPr="004D21F2">
        <w:rPr>
          <w:b/>
          <w:color w:val="auto"/>
          <w:sz w:val="22"/>
          <w:szCs w:val="22"/>
        </w:rPr>
        <w:t>.</w:t>
      </w:r>
      <w:r w:rsidR="00DE4210" w:rsidRPr="004D21F2">
        <w:rPr>
          <w:b/>
          <w:color w:val="auto"/>
          <w:sz w:val="22"/>
          <w:szCs w:val="22"/>
        </w:rPr>
        <w:t>10</w:t>
      </w:r>
      <w:r w:rsidR="007B2B2B" w:rsidRPr="004D21F2">
        <w:rPr>
          <w:color w:val="auto"/>
          <w:sz w:val="22"/>
          <w:szCs w:val="22"/>
        </w:rPr>
        <w:t xml:space="preserve"> - </w:t>
      </w:r>
      <w:r w:rsidR="00D928A5" w:rsidRPr="004D21F2">
        <w:rPr>
          <w:color w:val="auto"/>
          <w:sz w:val="22"/>
          <w:szCs w:val="22"/>
        </w:rPr>
        <w:t>A apuração de responsabilidade relacionadas às sanções de impedimento de licitar</w:t>
      </w:r>
      <w:r w:rsidR="00D928A5" w:rsidRPr="00F3663D">
        <w:rPr>
          <w:sz w:val="22"/>
          <w:szCs w:val="22"/>
        </w:rPr>
        <w:t xml:space="preserve"> e contratar e de declaração de inidoneidade para licitar ou contratar demandará a instauração de processo de responsabilização a ser conduzido </w:t>
      </w:r>
      <w:r w:rsidR="009E4CE4" w:rsidRPr="00F3663D">
        <w:rPr>
          <w:sz w:val="22"/>
          <w:szCs w:val="22"/>
        </w:rPr>
        <w:t>pela C</w:t>
      </w:r>
      <w:r w:rsidR="000B10BE" w:rsidRPr="00F3663D">
        <w:rPr>
          <w:sz w:val="22"/>
          <w:szCs w:val="22"/>
        </w:rPr>
        <w:t>omissão de Responsabilização, instituída pela Portaria TRE/SP nº 26/2023</w:t>
      </w:r>
      <w:r w:rsidR="00D928A5" w:rsidRPr="00F3663D">
        <w:rPr>
          <w:sz w:val="22"/>
          <w:szCs w:val="22"/>
        </w:rPr>
        <w:t xml:space="preserve">, que avaliará fatos e circunstâncias conhecidos e intimará </w:t>
      </w:r>
      <w:r w:rsidR="00892E0F" w:rsidRPr="00F3663D">
        <w:rPr>
          <w:sz w:val="22"/>
          <w:szCs w:val="22"/>
        </w:rPr>
        <w:t>a</w:t>
      </w:r>
      <w:r w:rsidR="00D928A5" w:rsidRPr="00F3663D">
        <w:rPr>
          <w:sz w:val="22"/>
          <w:szCs w:val="22"/>
        </w:rPr>
        <w:t xml:space="preserve"> licitante ou </w:t>
      </w:r>
      <w:r w:rsidR="00892E0F" w:rsidRPr="00F3663D">
        <w:rPr>
          <w:sz w:val="22"/>
          <w:szCs w:val="22"/>
        </w:rPr>
        <w:t>a</w:t>
      </w:r>
      <w:r w:rsidR="00D928A5" w:rsidRPr="00F3663D">
        <w:rPr>
          <w:sz w:val="22"/>
          <w:szCs w:val="22"/>
        </w:rPr>
        <w:t xml:space="preserve"> adjudicatári</w:t>
      </w:r>
      <w:r w:rsidR="00892E0F" w:rsidRPr="00F3663D">
        <w:rPr>
          <w:sz w:val="22"/>
          <w:szCs w:val="22"/>
        </w:rPr>
        <w:t>a</w:t>
      </w:r>
      <w:r w:rsidR="00D928A5" w:rsidRPr="00F3663D">
        <w:rPr>
          <w:sz w:val="22"/>
          <w:szCs w:val="22"/>
        </w:rPr>
        <w:t xml:space="preserve"> para, no prazo de 15 (quinze) dias úteis, contado da data de sua intimação, apresentar defesa escrita e especificar as provas que pretenda produzir.</w:t>
      </w:r>
      <w:r w:rsidRPr="00F3663D">
        <w:rPr>
          <w:sz w:val="22"/>
          <w:szCs w:val="22"/>
        </w:rPr>
        <w:t xml:space="preserve"> </w:t>
      </w:r>
    </w:p>
    <w:p w:rsidR="003F0D7B" w:rsidRPr="00F3663D" w:rsidRDefault="00DC08FC" w:rsidP="00D928A5">
      <w:pPr>
        <w:pStyle w:val="Nivel2"/>
        <w:numPr>
          <w:ilvl w:val="0"/>
          <w:numId w:val="0"/>
        </w:numPr>
        <w:rPr>
          <w:sz w:val="22"/>
          <w:szCs w:val="22"/>
        </w:rPr>
      </w:pPr>
      <w:r w:rsidRPr="00F3663D">
        <w:rPr>
          <w:b/>
          <w:sz w:val="22"/>
          <w:szCs w:val="22"/>
        </w:rPr>
        <w:t>2</w:t>
      </w:r>
      <w:r w:rsidR="003F0D7B" w:rsidRPr="00F3663D">
        <w:rPr>
          <w:b/>
          <w:sz w:val="22"/>
          <w:szCs w:val="22"/>
        </w:rPr>
        <w:t>2</w:t>
      </w:r>
      <w:r w:rsidR="007B2B2B" w:rsidRPr="00F3663D">
        <w:rPr>
          <w:b/>
          <w:sz w:val="22"/>
          <w:szCs w:val="22"/>
        </w:rPr>
        <w:t>.</w:t>
      </w:r>
      <w:r w:rsidR="00393CDA">
        <w:rPr>
          <w:b/>
          <w:sz w:val="22"/>
          <w:szCs w:val="22"/>
        </w:rPr>
        <w:t>1</w:t>
      </w:r>
      <w:r w:rsidR="00DE4210">
        <w:rPr>
          <w:b/>
          <w:sz w:val="22"/>
          <w:szCs w:val="22"/>
        </w:rPr>
        <w:t>1</w:t>
      </w:r>
      <w:r w:rsidR="007B2B2B" w:rsidRPr="00F3663D">
        <w:rPr>
          <w:b/>
          <w:sz w:val="22"/>
          <w:szCs w:val="22"/>
        </w:rPr>
        <w:t xml:space="preserve"> -</w:t>
      </w:r>
      <w:r w:rsidR="007B2B2B" w:rsidRPr="00F3663D">
        <w:rPr>
          <w:sz w:val="22"/>
          <w:szCs w:val="22"/>
        </w:rPr>
        <w:t xml:space="preserve"> </w:t>
      </w:r>
      <w:r w:rsidR="00D928A5" w:rsidRPr="00F3663D">
        <w:rPr>
          <w:sz w:val="22"/>
          <w:szCs w:val="22"/>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892E0F" w:rsidRPr="00F3663D">
        <w:rPr>
          <w:sz w:val="22"/>
          <w:szCs w:val="22"/>
        </w:rPr>
        <w:t xml:space="preserve"> </w:t>
      </w:r>
    </w:p>
    <w:p w:rsidR="00D928A5" w:rsidRPr="00F3663D" w:rsidRDefault="00DC08FC" w:rsidP="00D928A5">
      <w:pPr>
        <w:pStyle w:val="Nivel2"/>
        <w:numPr>
          <w:ilvl w:val="0"/>
          <w:numId w:val="0"/>
        </w:numPr>
        <w:rPr>
          <w:sz w:val="22"/>
          <w:szCs w:val="22"/>
        </w:rPr>
      </w:pPr>
      <w:r w:rsidRPr="00F3663D">
        <w:rPr>
          <w:b/>
          <w:sz w:val="22"/>
          <w:szCs w:val="22"/>
        </w:rPr>
        <w:t>2</w:t>
      </w:r>
      <w:r w:rsidR="003F0D7B" w:rsidRPr="00F3663D">
        <w:rPr>
          <w:b/>
          <w:sz w:val="22"/>
          <w:szCs w:val="22"/>
        </w:rPr>
        <w:t>2</w:t>
      </w:r>
      <w:r w:rsidR="007B2B2B" w:rsidRPr="00F3663D">
        <w:rPr>
          <w:b/>
          <w:sz w:val="22"/>
          <w:szCs w:val="22"/>
        </w:rPr>
        <w:t>.</w:t>
      </w:r>
      <w:r w:rsidR="008D5C36">
        <w:rPr>
          <w:b/>
          <w:sz w:val="22"/>
          <w:szCs w:val="22"/>
        </w:rPr>
        <w:t>1</w:t>
      </w:r>
      <w:r w:rsidR="00DE4210">
        <w:rPr>
          <w:b/>
          <w:sz w:val="22"/>
          <w:szCs w:val="22"/>
        </w:rPr>
        <w:t>2</w:t>
      </w:r>
      <w:r w:rsidR="007B2B2B" w:rsidRPr="00F3663D">
        <w:rPr>
          <w:b/>
          <w:sz w:val="22"/>
          <w:szCs w:val="22"/>
        </w:rPr>
        <w:t xml:space="preserve"> -</w:t>
      </w:r>
      <w:r w:rsidR="007B2B2B" w:rsidRPr="00F3663D">
        <w:rPr>
          <w:sz w:val="22"/>
          <w:szCs w:val="22"/>
        </w:rPr>
        <w:t xml:space="preserve"> </w:t>
      </w:r>
      <w:r w:rsidR="00D928A5" w:rsidRPr="00F3663D">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D928A5" w:rsidRPr="00F3663D" w:rsidRDefault="00DC08FC" w:rsidP="00D928A5">
      <w:pPr>
        <w:pStyle w:val="Nivel2"/>
        <w:numPr>
          <w:ilvl w:val="0"/>
          <w:numId w:val="0"/>
        </w:numPr>
        <w:rPr>
          <w:sz w:val="22"/>
          <w:szCs w:val="22"/>
        </w:rPr>
      </w:pPr>
      <w:r w:rsidRPr="00F3663D">
        <w:rPr>
          <w:b/>
          <w:sz w:val="22"/>
          <w:szCs w:val="22"/>
        </w:rPr>
        <w:t>2</w:t>
      </w:r>
      <w:r w:rsidR="003F0D7B" w:rsidRPr="00F3663D">
        <w:rPr>
          <w:b/>
          <w:sz w:val="22"/>
          <w:szCs w:val="22"/>
        </w:rPr>
        <w:t>2</w:t>
      </w:r>
      <w:r w:rsidR="007B2B2B" w:rsidRPr="00F3663D">
        <w:rPr>
          <w:b/>
          <w:sz w:val="22"/>
          <w:szCs w:val="22"/>
        </w:rPr>
        <w:t>.</w:t>
      </w:r>
      <w:r w:rsidR="008D5C36">
        <w:rPr>
          <w:b/>
          <w:sz w:val="22"/>
          <w:szCs w:val="22"/>
        </w:rPr>
        <w:t>1</w:t>
      </w:r>
      <w:r w:rsidR="00295F87">
        <w:rPr>
          <w:b/>
          <w:sz w:val="22"/>
          <w:szCs w:val="22"/>
        </w:rPr>
        <w:t>3</w:t>
      </w:r>
      <w:r w:rsidR="007B2B2B" w:rsidRPr="00F3663D">
        <w:rPr>
          <w:sz w:val="22"/>
          <w:szCs w:val="22"/>
        </w:rPr>
        <w:t xml:space="preserve"> </w:t>
      </w:r>
      <w:r w:rsidR="00F3663D">
        <w:rPr>
          <w:sz w:val="22"/>
          <w:szCs w:val="22"/>
        </w:rPr>
        <w:t>–</w:t>
      </w:r>
      <w:r w:rsidR="007B2B2B" w:rsidRPr="00F3663D">
        <w:rPr>
          <w:sz w:val="22"/>
          <w:szCs w:val="22"/>
        </w:rPr>
        <w:t xml:space="preserve"> </w:t>
      </w:r>
      <w:r w:rsidR="00AB1C50" w:rsidRPr="00F3663D">
        <w:rPr>
          <w:sz w:val="22"/>
          <w:szCs w:val="22"/>
        </w:rPr>
        <w:t>O</w:t>
      </w:r>
      <w:r w:rsidR="00AB1C50">
        <w:rPr>
          <w:sz w:val="22"/>
          <w:szCs w:val="22"/>
        </w:rPr>
        <w:t xml:space="preserve"> </w:t>
      </w:r>
      <w:r w:rsidR="00AB1C50" w:rsidRPr="00F3663D">
        <w:rPr>
          <w:sz w:val="22"/>
          <w:szCs w:val="22"/>
        </w:rPr>
        <w:t>recurso</w:t>
      </w:r>
      <w:r w:rsidR="00AB1C50">
        <w:rPr>
          <w:sz w:val="22"/>
          <w:szCs w:val="22"/>
        </w:rPr>
        <w:t xml:space="preserve"> e</w:t>
      </w:r>
      <w:r w:rsidR="00AB1C50" w:rsidRPr="00F3663D">
        <w:rPr>
          <w:sz w:val="22"/>
          <w:szCs w:val="22"/>
        </w:rPr>
        <w:t xml:space="preserve"> pedido</w:t>
      </w:r>
      <w:r w:rsidR="00D928A5" w:rsidRPr="00F3663D">
        <w:rPr>
          <w:sz w:val="22"/>
          <w:szCs w:val="22"/>
        </w:rPr>
        <w:t xml:space="preserve"> de reconsideração terão efeito suspensivo do ato ou da decisão recorrida até que sobrevenha decisão final da autoridade competente.</w:t>
      </w:r>
    </w:p>
    <w:p w:rsidR="00D928A5" w:rsidRPr="004D21F2" w:rsidRDefault="00DC08FC" w:rsidP="002855AD">
      <w:pPr>
        <w:pStyle w:val="Nivel2"/>
        <w:numPr>
          <w:ilvl w:val="0"/>
          <w:numId w:val="0"/>
        </w:numPr>
        <w:spacing w:after="0"/>
        <w:rPr>
          <w:sz w:val="22"/>
          <w:szCs w:val="22"/>
        </w:rPr>
      </w:pPr>
      <w:r w:rsidRPr="00F3663D">
        <w:rPr>
          <w:b/>
          <w:sz w:val="22"/>
          <w:szCs w:val="22"/>
        </w:rPr>
        <w:lastRenderedPageBreak/>
        <w:t>2</w:t>
      </w:r>
      <w:r w:rsidR="003F0D7B" w:rsidRPr="00F3663D">
        <w:rPr>
          <w:b/>
          <w:sz w:val="22"/>
          <w:szCs w:val="22"/>
        </w:rPr>
        <w:t>2</w:t>
      </w:r>
      <w:r w:rsidR="007B2B2B" w:rsidRPr="00F3663D">
        <w:rPr>
          <w:b/>
          <w:sz w:val="22"/>
          <w:szCs w:val="22"/>
        </w:rPr>
        <w:t>.1</w:t>
      </w:r>
      <w:r w:rsidR="00295F87">
        <w:rPr>
          <w:b/>
          <w:sz w:val="22"/>
          <w:szCs w:val="22"/>
        </w:rPr>
        <w:t>4</w:t>
      </w:r>
      <w:r w:rsidR="007B2B2B" w:rsidRPr="00F3663D">
        <w:rPr>
          <w:sz w:val="22"/>
          <w:szCs w:val="22"/>
        </w:rPr>
        <w:t xml:space="preserve"> - </w:t>
      </w:r>
      <w:r w:rsidR="00D928A5" w:rsidRPr="00F3663D">
        <w:rPr>
          <w:sz w:val="22"/>
          <w:szCs w:val="22"/>
        </w:rPr>
        <w:t>A aplicaç</w:t>
      </w:r>
      <w:r w:rsidR="0082057A" w:rsidRPr="00F3663D">
        <w:rPr>
          <w:sz w:val="22"/>
          <w:szCs w:val="22"/>
        </w:rPr>
        <w:t xml:space="preserve">ão das sanções </w:t>
      </w:r>
      <w:r w:rsidR="0082057A" w:rsidRPr="004D21F2">
        <w:rPr>
          <w:sz w:val="22"/>
          <w:szCs w:val="22"/>
        </w:rPr>
        <w:t>previstas neste E</w:t>
      </w:r>
      <w:r w:rsidR="00D928A5" w:rsidRPr="004D21F2">
        <w:rPr>
          <w:sz w:val="22"/>
          <w:szCs w:val="22"/>
        </w:rPr>
        <w:t>dital não exclui, em hipótese alguma, a obrigação de reparação integral dos danos causados.</w:t>
      </w:r>
    </w:p>
    <w:p w:rsidR="00295F87" w:rsidRPr="00EE587F" w:rsidRDefault="00295F87" w:rsidP="00227E64">
      <w:pPr>
        <w:pStyle w:val="Nivel2"/>
        <w:numPr>
          <w:ilvl w:val="0"/>
          <w:numId w:val="0"/>
        </w:numPr>
        <w:spacing w:after="240"/>
        <w:rPr>
          <w:sz w:val="22"/>
          <w:szCs w:val="22"/>
        </w:rPr>
      </w:pPr>
      <w:r w:rsidRPr="004D21F2">
        <w:rPr>
          <w:rFonts w:eastAsia="Times New Roman"/>
          <w:b/>
          <w:sz w:val="22"/>
          <w:szCs w:val="22"/>
        </w:rPr>
        <w:t>22.15 -</w:t>
      </w:r>
      <w:r w:rsidRPr="004D21F2">
        <w:rPr>
          <w:rFonts w:eastAsia="Times New Roman"/>
          <w:sz w:val="22"/>
          <w:szCs w:val="22"/>
        </w:rPr>
        <w:t xml:space="preserve"> Após </w:t>
      </w:r>
      <w:r w:rsidR="000307EE" w:rsidRPr="004D21F2">
        <w:rPr>
          <w:rFonts w:eastAsia="Times New Roman"/>
          <w:sz w:val="22"/>
          <w:szCs w:val="22"/>
        </w:rPr>
        <w:t>a assinatura</w:t>
      </w:r>
      <w:r w:rsidRPr="004D21F2">
        <w:rPr>
          <w:rFonts w:eastAsia="Times New Roman"/>
          <w:sz w:val="22"/>
          <w:szCs w:val="22"/>
        </w:rPr>
        <w:t xml:space="preserve"> do contrato, em caso de inadimplência, </w:t>
      </w:r>
      <w:r w:rsidRPr="00EE587F">
        <w:rPr>
          <w:rFonts w:eastAsia="Times New Roman"/>
          <w:sz w:val="22"/>
          <w:szCs w:val="22"/>
        </w:rPr>
        <w:t xml:space="preserve">a </w:t>
      </w:r>
      <w:r w:rsidR="00D85347" w:rsidRPr="00EE587F">
        <w:rPr>
          <w:iCs/>
          <w:color w:val="auto"/>
          <w:sz w:val="22"/>
          <w:szCs w:val="22"/>
        </w:rPr>
        <w:t>Contratada</w:t>
      </w:r>
      <w:r w:rsidRPr="00EE587F">
        <w:rPr>
          <w:rFonts w:eastAsia="Times New Roman"/>
          <w:sz w:val="22"/>
          <w:szCs w:val="22"/>
        </w:rPr>
        <w:t xml:space="preserve"> sujeitar-se-á às penalidades previstas na cláusula décima</w:t>
      </w:r>
      <w:r w:rsidR="00D85347" w:rsidRPr="00EE587F">
        <w:rPr>
          <w:rFonts w:eastAsia="Times New Roman"/>
          <w:sz w:val="22"/>
          <w:szCs w:val="22"/>
        </w:rPr>
        <w:t xml:space="preserve"> primeira</w:t>
      </w:r>
      <w:r w:rsidRPr="00EE587F">
        <w:rPr>
          <w:rFonts w:eastAsia="Times New Roman"/>
          <w:sz w:val="22"/>
          <w:szCs w:val="22"/>
        </w:rPr>
        <w:t xml:space="preserve"> do </w:t>
      </w:r>
      <w:r w:rsidR="000307EE" w:rsidRPr="00EE587F">
        <w:rPr>
          <w:rFonts w:eastAsia="Times New Roman"/>
          <w:sz w:val="22"/>
          <w:szCs w:val="22"/>
        </w:rPr>
        <w:t>referido documento</w:t>
      </w:r>
      <w:r w:rsidRPr="00EE587F">
        <w:rPr>
          <w:rFonts w:eastAsia="Times New Roman"/>
          <w:sz w:val="22"/>
          <w:szCs w:val="22"/>
        </w:rPr>
        <w:t xml:space="preserve"> (Anexo III deste Edital).</w:t>
      </w:r>
    </w:p>
    <w:p w:rsidR="00F556B6" w:rsidRPr="00F3663D" w:rsidRDefault="00227E64" w:rsidP="00F556B6">
      <w:pPr>
        <w:jc w:val="both"/>
        <w:rPr>
          <w:rFonts w:ascii="Arial" w:hAnsi="Arial" w:cs="Arial"/>
          <w:sz w:val="22"/>
          <w:szCs w:val="22"/>
        </w:rPr>
      </w:pPr>
      <w:r>
        <w:rPr>
          <w:rFonts w:ascii="Arial" w:hAnsi="Arial" w:cs="Arial"/>
          <w:b/>
          <w:sz w:val="22"/>
          <w:szCs w:val="22"/>
        </w:rPr>
        <w:t>2</w:t>
      </w:r>
      <w:r w:rsidR="003F0D7B" w:rsidRPr="00EE587F">
        <w:rPr>
          <w:rFonts w:ascii="Arial" w:hAnsi="Arial" w:cs="Arial"/>
          <w:b/>
          <w:sz w:val="22"/>
          <w:szCs w:val="22"/>
        </w:rPr>
        <w:t>3</w:t>
      </w:r>
      <w:r w:rsidR="00F556B6" w:rsidRPr="00EE587F">
        <w:rPr>
          <w:rFonts w:ascii="Arial" w:hAnsi="Arial" w:cs="Arial"/>
          <w:b/>
          <w:sz w:val="22"/>
          <w:szCs w:val="22"/>
        </w:rPr>
        <w:t xml:space="preserve"> – DAS DISPOSIÇÕES FINAIS</w:t>
      </w:r>
    </w:p>
    <w:p w:rsidR="00F556B6" w:rsidRPr="00F3663D" w:rsidRDefault="00A96622" w:rsidP="00F556B6">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1 –</w:t>
      </w:r>
      <w:r w:rsidR="00F556B6" w:rsidRPr="00F3663D">
        <w:rPr>
          <w:rFonts w:ascii="Arial" w:hAnsi="Arial" w:cs="Arial"/>
          <w:sz w:val="22"/>
          <w:szCs w:val="22"/>
        </w:rPr>
        <w:t xml:space="preserve"> Estabelece-se que a simples apresentação de proposta pelas licitantes implicará a aceitação de todas as disposições do presente Edital.</w:t>
      </w:r>
    </w:p>
    <w:p w:rsidR="00F556B6" w:rsidRPr="00F3663D" w:rsidRDefault="00A96622" w:rsidP="00F556B6">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2 –</w:t>
      </w:r>
      <w:r w:rsidR="00F556B6" w:rsidRPr="00F3663D">
        <w:rPr>
          <w:rFonts w:ascii="Arial" w:hAnsi="Arial" w:cs="Arial"/>
          <w:sz w:val="22"/>
          <w:szCs w:val="22"/>
        </w:rPr>
        <w:t xml:space="preserve"> Assegura-se a este Tribunal o direito de:</w:t>
      </w:r>
    </w:p>
    <w:p w:rsidR="00F556B6" w:rsidRPr="00F3663D" w:rsidRDefault="00A96622" w:rsidP="00F556B6">
      <w:pPr>
        <w:jc w:val="both"/>
        <w:rPr>
          <w:rFonts w:ascii="Arial" w:hAnsi="Arial" w:cs="Arial"/>
          <w:b/>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2.1 –</w:t>
      </w:r>
      <w:r w:rsidR="00F556B6" w:rsidRPr="00F3663D">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rsidR="00F556B6" w:rsidRPr="00F3663D" w:rsidRDefault="00A96622" w:rsidP="00F556B6">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2.1.1 –</w:t>
      </w:r>
      <w:r w:rsidR="00F556B6" w:rsidRPr="00F3663D">
        <w:rPr>
          <w:rFonts w:ascii="Arial" w:hAnsi="Arial" w:cs="Arial"/>
          <w:sz w:val="22"/>
          <w:szCs w:val="22"/>
        </w:rPr>
        <w:t xml:space="preserve"> No julgamento da habilitação e das propostas, o </w:t>
      </w:r>
      <w:r w:rsidR="004705C5" w:rsidRPr="00F3663D">
        <w:rPr>
          <w:rFonts w:ascii="Arial" w:hAnsi="Arial" w:cs="Arial"/>
          <w:sz w:val="22"/>
          <w:szCs w:val="22"/>
        </w:rPr>
        <w:t>p</w:t>
      </w:r>
      <w:r w:rsidR="00F556B6" w:rsidRPr="00F3663D">
        <w:rPr>
          <w:rFonts w:ascii="Arial" w:hAnsi="Arial" w:cs="Arial"/>
          <w:sz w:val="22"/>
          <w:szCs w:val="22"/>
        </w:rPr>
        <w:t>regoeiro</w:t>
      </w:r>
      <w:r w:rsidR="004705C5" w:rsidRPr="00F3663D">
        <w:rPr>
          <w:rFonts w:ascii="Arial" w:hAnsi="Arial" w:cs="Arial"/>
          <w:sz w:val="22"/>
          <w:szCs w:val="22"/>
        </w:rPr>
        <w:t>/a pregoeira</w:t>
      </w:r>
      <w:r w:rsidR="00F556B6" w:rsidRPr="00F3663D">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F3663D">
        <w:rPr>
          <w:rFonts w:ascii="Arial" w:hAnsi="Arial" w:cs="Arial"/>
          <w:sz w:val="22"/>
          <w:szCs w:val="22"/>
        </w:rPr>
        <w:t>às</w:t>
      </w:r>
      <w:r w:rsidR="00F556B6" w:rsidRPr="00F3663D">
        <w:rPr>
          <w:rFonts w:ascii="Arial" w:hAnsi="Arial" w:cs="Arial"/>
          <w:sz w:val="22"/>
          <w:szCs w:val="22"/>
        </w:rPr>
        <w:t xml:space="preserve"> licitantes, atribuindo-lhes validade e eficácia para fins de habilitação e classificação, observado o disposto na Lei </w:t>
      </w:r>
      <w:proofErr w:type="gramStart"/>
      <w:r w:rsidR="00F556B6" w:rsidRPr="00F3663D">
        <w:rPr>
          <w:rFonts w:ascii="Arial" w:hAnsi="Arial" w:cs="Arial"/>
          <w:sz w:val="22"/>
          <w:szCs w:val="22"/>
        </w:rPr>
        <w:t>n</w:t>
      </w:r>
      <w:r w:rsidR="00AC3FD1" w:rsidRPr="00F3663D">
        <w:rPr>
          <w:rFonts w:ascii="Arial" w:hAnsi="Arial" w:cs="Arial"/>
          <w:sz w:val="22"/>
          <w:szCs w:val="22"/>
        </w:rPr>
        <w:t>.º</w:t>
      </w:r>
      <w:proofErr w:type="gramEnd"/>
      <w:r w:rsidR="00AC3FD1" w:rsidRPr="00F3663D">
        <w:rPr>
          <w:rFonts w:ascii="Arial" w:hAnsi="Arial" w:cs="Arial"/>
          <w:sz w:val="22"/>
          <w:szCs w:val="22"/>
        </w:rPr>
        <w:t xml:space="preserve"> 9.784, de 29 de janeiro de 1</w:t>
      </w:r>
      <w:r w:rsidR="00F556B6" w:rsidRPr="00F3663D">
        <w:rPr>
          <w:rFonts w:ascii="Arial" w:hAnsi="Arial" w:cs="Arial"/>
          <w:sz w:val="22"/>
          <w:szCs w:val="22"/>
        </w:rPr>
        <w:t>999.</w:t>
      </w:r>
    </w:p>
    <w:p w:rsidR="00F556B6" w:rsidRPr="00F3663D" w:rsidRDefault="00F556B6" w:rsidP="00F556B6">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A96622" w:rsidRPr="00F3663D">
        <w:rPr>
          <w:rFonts w:ascii="Arial" w:hAnsi="Arial" w:cs="Arial"/>
          <w:b/>
          <w:sz w:val="22"/>
          <w:szCs w:val="22"/>
        </w:rPr>
        <w:t>2</w:t>
      </w:r>
      <w:r w:rsidRPr="00F3663D">
        <w:rPr>
          <w:rFonts w:ascii="Arial" w:hAnsi="Arial" w:cs="Arial"/>
          <w:b/>
          <w:sz w:val="22"/>
          <w:szCs w:val="22"/>
        </w:rPr>
        <w:t>.</w:t>
      </w:r>
      <w:r w:rsidR="00A96622" w:rsidRPr="00F3663D">
        <w:rPr>
          <w:rFonts w:ascii="Arial" w:hAnsi="Arial" w:cs="Arial"/>
          <w:b/>
          <w:sz w:val="22"/>
          <w:szCs w:val="22"/>
        </w:rPr>
        <w:t>1.</w:t>
      </w:r>
      <w:r w:rsidRPr="00F3663D">
        <w:rPr>
          <w:rFonts w:ascii="Arial" w:hAnsi="Arial" w:cs="Arial"/>
          <w:b/>
          <w:sz w:val="22"/>
          <w:szCs w:val="22"/>
        </w:rPr>
        <w:t>2 –</w:t>
      </w:r>
      <w:r w:rsidRPr="00F3663D">
        <w:rPr>
          <w:rFonts w:ascii="Arial" w:hAnsi="Arial" w:cs="Arial"/>
          <w:sz w:val="22"/>
          <w:szCs w:val="22"/>
        </w:rPr>
        <w:t xml:space="preserve"> Na hipótese de necessidade de suspensão da sessão pública para realização de diligências, com vistas </w:t>
      </w:r>
      <w:r w:rsidR="00E566FC" w:rsidRPr="00F3663D">
        <w:rPr>
          <w:rFonts w:ascii="Arial" w:hAnsi="Arial" w:cs="Arial"/>
          <w:sz w:val="22"/>
          <w:szCs w:val="22"/>
        </w:rPr>
        <w:t xml:space="preserve">ao saneamento de que trata o </w:t>
      </w:r>
      <w:r w:rsidRPr="00F3663D">
        <w:rPr>
          <w:rFonts w:ascii="Arial" w:hAnsi="Arial" w:cs="Arial"/>
          <w:sz w:val="22"/>
          <w:szCs w:val="22"/>
        </w:rPr>
        <w:t xml:space="preserve">item </w:t>
      </w:r>
      <w:r w:rsidR="00A96622" w:rsidRPr="00F3663D">
        <w:rPr>
          <w:rFonts w:ascii="Arial" w:hAnsi="Arial" w:cs="Arial"/>
          <w:sz w:val="22"/>
          <w:szCs w:val="22"/>
        </w:rPr>
        <w:t>2</w:t>
      </w:r>
      <w:r w:rsidR="003F0D7B" w:rsidRPr="00F3663D">
        <w:rPr>
          <w:rFonts w:ascii="Arial" w:hAnsi="Arial" w:cs="Arial"/>
          <w:sz w:val="22"/>
          <w:szCs w:val="22"/>
        </w:rPr>
        <w:t>3</w:t>
      </w:r>
      <w:r w:rsidR="00A96622" w:rsidRPr="00F3663D">
        <w:rPr>
          <w:rFonts w:ascii="Arial" w:hAnsi="Arial" w:cs="Arial"/>
          <w:sz w:val="22"/>
          <w:szCs w:val="22"/>
        </w:rPr>
        <w:t>.</w:t>
      </w:r>
      <w:r w:rsidRPr="00F3663D">
        <w:rPr>
          <w:rFonts w:ascii="Arial" w:hAnsi="Arial" w:cs="Arial"/>
          <w:sz w:val="22"/>
          <w:szCs w:val="22"/>
        </w:rPr>
        <w:t xml:space="preserve">2.1.1 </w:t>
      </w:r>
      <w:r w:rsidR="00E44F4A" w:rsidRPr="00F3663D">
        <w:rPr>
          <w:rFonts w:ascii="Arial" w:hAnsi="Arial" w:cs="Arial"/>
          <w:sz w:val="22"/>
          <w:szCs w:val="22"/>
        </w:rPr>
        <w:t>desta cláusula</w:t>
      </w:r>
      <w:r w:rsidRPr="00F3663D">
        <w:rPr>
          <w:rFonts w:ascii="Arial" w:hAnsi="Arial" w:cs="Arial"/>
          <w:sz w:val="22"/>
          <w:szCs w:val="22"/>
        </w:rPr>
        <w:t>, sua retomada somente poderá ocorrer mediante aviso prévio do sistema com, no mínimo, 24 (vinte e quatro) horas de antecedência de seu reinício, e a ocorrência será fundamentada em ata.</w:t>
      </w:r>
    </w:p>
    <w:p w:rsidR="00F556B6" w:rsidRPr="00F3663D" w:rsidRDefault="00A96622" w:rsidP="00F556B6">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2.</w:t>
      </w:r>
      <w:r w:rsidRPr="00F3663D">
        <w:rPr>
          <w:rFonts w:ascii="Arial" w:hAnsi="Arial" w:cs="Arial"/>
          <w:b/>
          <w:sz w:val="22"/>
          <w:szCs w:val="22"/>
        </w:rPr>
        <w:t>1.3</w:t>
      </w:r>
      <w:r w:rsidR="00F556B6" w:rsidRPr="00F3663D">
        <w:rPr>
          <w:rFonts w:ascii="Arial" w:hAnsi="Arial" w:cs="Arial"/>
          <w:b/>
          <w:sz w:val="22"/>
          <w:szCs w:val="22"/>
        </w:rPr>
        <w:t xml:space="preserve"> –</w:t>
      </w:r>
      <w:r w:rsidR="00F556B6" w:rsidRPr="00F3663D">
        <w:rPr>
          <w:rFonts w:ascii="Arial" w:hAnsi="Arial" w:cs="Arial"/>
          <w:sz w:val="22"/>
          <w:szCs w:val="22"/>
        </w:rPr>
        <w:t xml:space="preserve"> O </w:t>
      </w:r>
      <w:r w:rsidR="004705C5" w:rsidRPr="00F3663D">
        <w:rPr>
          <w:rFonts w:ascii="Arial" w:hAnsi="Arial" w:cs="Arial"/>
          <w:sz w:val="22"/>
          <w:szCs w:val="22"/>
        </w:rPr>
        <w:t>p</w:t>
      </w:r>
      <w:r w:rsidR="00F556B6" w:rsidRPr="00F3663D">
        <w:rPr>
          <w:rFonts w:ascii="Arial" w:hAnsi="Arial" w:cs="Arial"/>
          <w:sz w:val="22"/>
          <w:szCs w:val="22"/>
        </w:rPr>
        <w:t>regoeiro</w:t>
      </w:r>
      <w:r w:rsidR="004705C5" w:rsidRPr="00F3663D">
        <w:rPr>
          <w:rFonts w:ascii="Arial" w:hAnsi="Arial" w:cs="Arial"/>
          <w:sz w:val="22"/>
          <w:szCs w:val="22"/>
        </w:rPr>
        <w:t>/a pregoeira</w:t>
      </w:r>
      <w:r w:rsidR="00F556B6" w:rsidRPr="00F3663D">
        <w:rPr>
          <w:rFonts w:ascii="Arial" w:hAnsi="Arial" w:cs="Arial"/>
          <w:sz w:val="22"/>
          <w:szCs w:val="22"/>
        </w:rPr>
        <w:t xml:space="preserve"> ou a autoridade superior poderão subsidiar-se em pareceres emitidos por técnicos ou especialistas no assunto objeto desta licitação.</w:t>
      </w:r>
    </w:p>
    <w:p w:rsidR="00F556B6" w:rsidRPr="00F3663D" w:rsidRDefault="00F556B6" w:rsidP="00F556B6">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A96622" w:rsidRPr="00F3663D">
        <w:rPr>
          <w:rFonts w:ascii="Arial" w:hAnsi="Arial" w:cs="Arial"/>
          <w:b/>
          <w:sz w:val="22"/>
          <w:szCs w:val="22"/>
        </w:rPr>
        <w:t>2.1.4</w:t>
      </w:r>
      <w:r w:rsidRPr="00F3663D">
        <w:rPr>
          <w:rFonts w:ascii="Arial" w:hAnsi="Arial" w:cs="Arial"/>
          <w:b/>
          <w:sz w:val="22"/>
          <w:szCs w:val="22"/>
        </w:rPr>
        <w:t xml:space="preserve"> –</w:t>
      </w:r>
      <w:r w:rsidRPr="00F3663D">
        <w:rPr>
          <w:rFonts w:ascii="Arial" w:hAnsi="Arial" w:cs="Arial"/>
          <w:sz w:val="22"/>
          <w:szCs w:val="22"/>
        </w:rPr>
        <w:t xml:space="preserve"> O </w:t>
      </w:r>
      <w:r w:rsidR="004705C5" w:rsidRPr="00F3663D">
        <w:rPr>
          <w:rFonts w:ascii="Arial" w:hAnsi="Arial" w:cs="Arial"/>
          <w:sz w:val="22"/>
          <w:szCs w:val="22"/>
        </w:rPr>
        <w:t>p</w:t>
      </w:r>
      <w:r w:rsidRPr="00F3663D">
        <w:rPr>
          <w:rFonts w:ascii="Arial" w:hAnsi="Arial" w:cs="Arial"/>
          <w:sz w:val="22"/>
          <w:szCs w:val="22"/>
        </w:rPr>
        <w:t>regoeiro</w:t>
      </w:r>
      <w:r w:rsidR="004705C5" w:rsidRPr="00F3663D">
        <w:rPr>
          <w:rFonts w:ascii="Arial" w:hAnsi="Arial" w:cs="Arial"/>
          <w:sz w:val="22"/>
          <w:szCs w:val="22"/>
        </w:rPr>
        <w:t>/a pregoeira</w:t>
      </w:r>
      <w:r w:rsidRPr="00F3663D">
        <w:rPr>
          <w:rFonts w:ascii="Arial" w:hAnsi="Arial" w:cs="Arial"/>
          <w:sz w:val="22"/>
          <w:szCs w:val="22"/>
        </w:rPr>
        <w:t xml:space="preserve"> poderá, ainda, solicitar manifestação técnica da assessoria jurídica ou de outros setores </w:t>
      </w:r>
      <w:r w:rsidR="00AC3FD1" w:rsidRPr="00F3663D">
        <w:rPr>
          <w:rFonts w:ascii="Arial" w:hAnsi="Arial" w:cs="Arial"/>
          <w:sz w:val="22"/>
          <w:szCs w:val="22"/>
        </w:rPr>
        <w:t xml:space="preserve">deste Tribunal </w:t>
      </w:r>
      <w:r w:rsidRPr="00F3663D">
        <w:rPr>
          <w:rFonts w:ascii="Arial" w:hAnsi="Arial" w:cs="Arial"/>
          <w:sz w:val="22"/>
          <w:szCs w:val="22"/>
        </w:rPr>
        <w:t>a fim de subsidiar sua decisão.</w:t>
      </w:r>
    </w:p>
    <w:p w:rsidR="00F556B6" w:rsidRPr="00F3663D" w:rsidRDefault="00A96622" w:rsidP="00F556B6">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2.2 –</w:t>
      </w:r>
      <w:r w:rsidR="00F556B6" w:rsidRPr="00F3663D">
        <w:rPr>
          <w:rFonts w:ascii="Arial" w:hAnsi="Arial" w:cs="Arial"/>
          <w:sz w:val="22"/>
          <w:szCs w:val="22"/>
        </w:rPr>
        <w:t xml:space="preserve"> revogar a presente licitação por razões de </w:t>
      </w:r>
      <w:r w:rsidRPr="00F3663D">
        <w:rPr>
          <w:rFonts w:ascii="Arial" w:hAnsi="Arial" w:cs="Arial"/>
          <w:sz w:val="22"/>
          <w:szCs w:val="22"/>
        </w:rPr>
        <w:t>conveniência e oportunidade, resultante de fato superveniente devidamente comprovado (inciso II e § 2º do art.71 da Lei 14.133/21).</w:t>
      </w:r>
    </w:p>
    <w:p w:rsidR="00D0142A" w:rsidRPr="00F3663D" w:rsidRDefault="00A96622" w:rsidP="00D0142A">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D0142A" w:rsidRPr="00F3663D">
        <w:rPr>
          <w:rFonts w:ascii="Arial" w:hAnsi="Arial" w:cs="Arial"/>
          <w:b/>
          <w:sz w:val="22"/>
          <w:szCs w:val="22"/>
        </w:rPr>
        <w:t>2.3</w:t>
      </w:r>
      <w:r w:rsidR="00D0142A" w:rsidRPr="00F3663D">
        <w:rPr>
          <w:rFonts w:ascii="Arial" w:hAnsi="Arial" w:cs="Arial"/>
          <w:sz w:val="22"/>
          <w:szCs w:val="22"/>
        </w:rPr>
        <w:t xml:space="preserve"> </w:t>
      </w:r>
      <w:r w:rsidR="00D0142A" w:rsidRPr="00F3663D">
        <w:rPr>
          <w:rFonts w:ascii="Arial" w:hAnsi="Arial" w:cs="Arial"/>
          <w:b/>
          <w:sz w:val="22"/>
          <w:szCs w:val="22"/>
        </w:rPr>
        <w:t>–</w:t>
      </w:r>
      <w:r w:rsidR="00D0142A" w:rsidRPr="00F3663D">
        <w:rPr>
          <w:rFonts w:ascii="Arial" w:hAnsi="Arial" w:cs="Arial"/>
          <w:sz w:val="22"/>
          <w:szCs w:val="22"/>
        </w:rPr>
        <w:t xml:space="preserve"> ad</w:t>
      </w:r>
      <w:r w:rsidR="00213F7B">
        <w:rPr>
          <w:rFonts w:ascii="Arial" w:hAnsi="Arial" w:cs="Arial"/>
          <w:sz w:val="22"/>
          <w:szCs w:val="22"/>
        </w:rPr>
        <w:t>i</w:t>
      </w:r>
      <w:r w:rsidR="00D0142A" w:rsidRPr="00F3663D">
        <w:rPr>
          <w:rFonts w:ascii="Arial" w:hAnsi="Arial" w:cs="Arial"/>
          <w:sz w:val="22"/>
          <w:szCs w:val="22"/>
        </w:rPr>
        <w:t>ar a data da sessão pública;</w:t>
      </w:r>
    </w:p>
    <w:p w:rsidR="00D0142A" w:rsidRPr="00F3663D" w:rsidRDefault="00A96622" w:rsidP="00D0142A">
      <w:pPr>
        <w:jc w:val="both"/>
        <w:rPr>
          <w:rFonts w:ascii="Arial" w:hAnsi="Arial" w:cs="Arial"/>
          <w:strike/>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D0142A" w:rsidRPr="00F3663D">
        <w:rPr>
          <w:rFonts w:ascii="Arial" w:hAnsi="Arial" w:cs="Arial"/>
          <w:b/>
          <w:sz w:val="22"/>
          <w:szCs w:val="22"/>
        </w:rPr>
        <w:t>2.</w:t>
      </w:r>
      <w:r w:rsidR="006501BB">
        <w:rPr>
          <w:rFonts w:ascii="Arial" w:hAnsi="Arial" w:cs="Arial"/>
          <w:b/>
          <w:sz w:val="22"/>
          <w:szCs w:val="22"/>
        </w:rPr>
        <w:t>4</w:t>
      </w:r>
      <w:r w:rsidR="00D0142A" w:rsidRPr="00F3663D">
        <w:rPr>
          <w:rFonts w:ascii="Arial" w:hAnsi="Arial" w:cs="Arial"/>
          <w:b/>
          <w:sz w:val="22"/>
          <w:szCs w:val="22"/>
        </w:rPr>
        <w:t xml:space="preserve"> –</w:t>
      </w:r>
      <w:r w:rsidR="00D0142A" w:rsidRPr="00F3663D">
        <w:rPr>
          <w:rFonts w:ascii="Arial" w:hAnsi="Arial" w:cs="Arial"/>
          <w:sz w:val="22"/>
          <w:szCs w:val="22"/>
        </w:rPr>
        <w:t xml:space="preserve"> rescindir unilateralmente o ajuste, nos termos do inciso I</w:t>
      </w:r>
      <w:r w:rsidRPr="00F3663D">
        <w:rPr>
          <w:rFonts w:ascii="Arial" w:hAnsi="Arial" w:cs="Arial"/>
          <w:sz w:val="22"/>
          <w:szCs w:val="22"/>
        </w:rPr>
        <w:t xml:space="preserve"> e §1º</w:t>
      </w:r>
      <w:r w:rsidR="00D0142A" w:rsidRPr="00F3663D">
        <w:rPr>
          <w:rFonts w:ascii="Arial" w:hAnsi="Arial" w:cs="Arial"/>
          <w:sz w:val="22"/>
          <w:szCs w:val="22"/>
        </w:rPr>
        <w:t xml:space="preserve"> do art. </w:t>
      </w:r>
      <w:r w:rsidRPr="00F3663D">
        <w:rPr>
          <w:rFonts w:ascii="Arial" w:hAnsi="Arial" w:cs="Arial"/>
          <w:sz w:val="22"/>
          <w:szCs w:val="22"/>
        </w:rPr>
        <w:t>138</w:t>
      </w:r>
      <w:r w:rsidR="00D0142A" w:rsidRPr="00F3663D">
        <w:rPr>
          <w:rFonts w:ascii="Arial" w:hAnsi="Arial" w:cs="Arial"/>
          <w:sz w:val="22"/>
          <w:szCs w:val="22"/>
        </w:rPr>
        <w:t xml:space="preserve"> da Lei </w:t>
      </w:r>
      <w:proofErr w:type="gramStart"/>
      <w:r w:rsidR="00D0142A" w:rsidRPr="00F3663D">
        <w:rPr>
          <w:rFonts w:ascii="Arial" w:hAnsi="Arial" w:cs="Arial"/>
          <w:sz w:val="22"/>
          <w:szCs w:val="22"/>
        </w:rPr>
        <w:t>n.º</w:t>
      </w:r>
      <w:proofErr w:type="gramEnd"/>
      <w:r w:rsidR="00D0142A" w:rsidRPr="00F3663D">
        <w:rPr>
          <w:rFonts w:ascii="Arial" w:hAnsi="Arial" w:cs="Arial"/>
          <w:sz w:val="22"/>
          <w:szCs w:val="22"/>
        </w:rPr>
        <w:t xml:space="preserve"> </w:t>
      </w:r>
      <w:r w:rsidRPr="00F3663D">
        <w:rPr>
          <w:rFonts w:ascii="Arial" w:hAnsi="Arial" w:cs="Arial"/>
          <w:sz w:val="22"/>
          <w:szCs w:val="22"/>
        </w:rPr>
        <w:t>14.133</w:t>
      </w:r>
      <w:r w:rsidR="00D0142A" w:rsidRPr="00F3663D">
        <w:rPr>
          <w:rFonts w:ascii="Arial" w:hAnsi="Arial" w:cs="Arial"/>
          <w:sz w:val="22"/>
          <w:szCs w:val="22"/>
        </w:rPr>
        <w:t>/</w:t>
      </w:r>
      <w:r w:rsidRPr="00F3663D">
        <w:rPr>
          <w:rFonts w:ascii="Arial" w:hAnsi="Arial" w:cs="Arial"/>
          <w:sz w:val="22"/>
          <w:szCs w:val="22"/>
        </w:rPr>
        <w:t>21</w:t>
      </w:r>
      <w:r w:rsidR="00D0142A" w:rsidRPr="00F3663D">
        <w:rPr>
          <w:rFonts w:ascii="Arial" w:hAnsi="Arial" w:cs="Arial"/>
          <w:sz w:val="22"/>
          <w:szCs w:val="22"/>
        </w:rPr>
        <w:t xml:space="preserve">, precedida de autorização escrita e fundamentada da autoridade competente. </w:t>
      </w:r>
    </w:p>
    <w:p w:rsidR="00D0142A" w:rsidRPr="00F3663D" w:rsidRDefault="00A96622" w:rsidP="00D0142A">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D0142A" w:rsidRPr="00F3663D">
        <w:rPr>
          <w:rFonts w:ascii="Arial" w:hAnsi="Arial" w:cs="Arial"/>
          <w:b/>
          <w:sz w:val="22"/>
          <w:szCs w:val="22"/>
        </w:rPr>
        <w:t>3</w:t>
      </w:r>
      <w:r w:rsidR="00D0142A" w:rsidRPr="00F3663D">
        <w:rPr>
          <w:rFonts w:ascii="Arial" w:hAnsi="Arial" w:cs="Arial"/>
          <w:sz w:val="22"/>
          <w:szCs w:val="22"/>
        </w:rPr>
        <w:t xml:space="preserve"> </w:t>
      </w:r>
      <w:r w:rsidR="00D0142A" w:rsidRPr="00F3663D">
        <w:rPr>
          <w:rFonts w:ascii="Arial" w:hAnsi="Arial" w:cs="Arial"/>
          <w:b/>
          <w:sz w:val="22"/>
          <w:szCs w:val="22"/>
        </w:rPr>
        <w:t>–</w:t>
      </w:r>
      <w:r w:rsidR="00D0142A" w:rsidRPr="00F3663D">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rsidR="00D0142A" w:rsidRPr="00F3663D" w:rsidRDefault="00A96622" w:rsidP="00D0142A">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D0142A" w:rsidRPr="00F3663D">
        <w:rPr>
          <w:rFonts w:ascii="Arial" w:hAnsi="Arial" w:cs="Arial"/>
          <w:b/>
          <w:sz w:val="22"/>
          <w:szCs w:val="22"/>
        </w:rPr>
        <w:t xml:space="preserve">4 – </w:t>
      </w:r>
      <w:r w:rsidR="00D0142A" w:rsidRPr="00F3663D">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rsidR="00D0142A" w:rsidRPr="00F3663D" w:rsidRDefault="00A96622" w:rsidP="00D0142A">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D0142A" w:rsidRPr="00F3663D">
        <w:rPr>
          <w:rFonts w:ascii="Arial" w:hAnsi="Arial" w:cs="Arial"/>
          <w:b/>
          <w:sz w:val="22"/>
          <w:szCs w:val="22"/>
        </w:rPr>
        <w:t>5</w:t>
      </w:r>
      <w:r w:rsidR="00D0142A" w:rsidRPr="00F3663D">
        <w:rPr>
          <w:rFonts w:ascii="Arial" w:hAnsi="Arial" w:cs="Arial"/>
          <w:sz w:val="22"/>
          <w:szCs w:val="22"/>
        </w:rPr>
        <w:t xml:space="preserve"> </w:t>
      </w:r>
      <w:r w:rsidR="00D0142A" w:rsidRPr="00F3663D">
        <w:rPr>
          <w:rFonts w:ascii="Arial" w:hAnsi="Arial" w:cs="Arial"/>
          <w:b/>
          <w:sz w:val="22"/>
          <w:szCs w:val="22"/>
        </w:rPr>
        <w:t>–</w:t>
      </w:r>
      <w:r w:rsidR="00D0142A" w:rsidRPr="00F3663D">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rsidR="00D0142A" w:rsidRPr="00F3663D" w:rsidRDefault="00A96622" w:rsidP="00D0142A">
      <w:pPr>
        <w:jc w:val="both"/>
        <w:rPr>
          <w:rFonts w:ascii="Arial" w:hAnsi="Arial" w:cs="Arial"/>
          <w:sz w:val="22"/>
          <w:szCs w:val="22"/>
        </w:rPr>
      </w:pPr>
      <w:r w:rsidRPr="00F3663D">
        <w:rPr>
          <w:rFonts w:ascii="Arial" w:hAnsi="Arial" w:cs="Arial"/>
          <w:b/>
          <w:sz w:val="22"/>
          <w:szCs w:val="22"/>
        </w:rPr>
        <w:lastRenderedPageBreak/>
        <w:t>2</w:t>
      </w:r>
      <w:r w:rsidR="003F0D7B" w:rsidRPr="00F3663D">
        <w:rPr>
          <w:rFonts w:ascii="Arial" w:hAnsi="Arial" w:cs="Arial"/>
          <w:b/>
          <w:sz w:val="22"/>
          <w:szCs w:val="22"/>
        </w:rPr>
        <w:t>3</w:t>
      </w:r>
      <w:r w:rsidRPr="00F3663D">
        <w:rPr>
          <w:rFonts w:ascii="Arial" w:hAnsi="Arial" w:cs="Arial"/>
          <w:b/>
          <w:sz w:val="22"/>
          <w:szCs w:val="22"/>
        </w:rPr>
        <w:t>.</w:t>
      </w:r>
      <w:r w:rsidR="00D0142A" w:rsidRPr="00F3663D">
        <w:rPr>
          <w:rFonts w:ascii="Arial" w:hAnsi="Arial" w:cs="Arial"/>
          <w:b/>
          <w:sz w:val="22"/>
          <w:szCs w:val="22"/>
        </w:rPr>
        <w:t>6</w:t>
      </w:r>
      <w:r w:rsidR="00D0142A" w:rsidRPr="00F3663D">
        <w:rPr>
          <w:rFonts w:ascii="Arial" w:hAnsi="Arial" w:cs="Arial"/>
          <w:sz w:val="22"/>
          <w:szCs w:val="22"/>
        </w:rPr>
        <w:t xml:space="preserve"> </w:t>
      </w:r>
      <w:r w:rsidR="00D0142A" w:rsidRPr="00F3663D">
        <w:rPr>
          <w:rFonts w:ascii="Arial" w:hAnsi="Arial" w:cs="Arial"/>
          <w:b/>
          <w:sz w:val="22"/>
          <w:szCs w:val="22"/>
        </w:rPr>
        <w:t>–</w:t>
      </w:r>
      <w:r w:rsidR="00D0142A" w:rsidRPr="00F3663D">
        <w:rPr>
          <w:rFonts w:ascii="Arial" w:hAnsi="Arial" w:cs="Arial"/>
          <w:sz w:val="22"/>
          <w:szCs w:val="22"/>
        </w:rPr>
        <w:t xml:space="preserve"> Nenhuma indenização será devida às licitantes pela elaboração e/ou apresentação de documentos relativos à presente licitação.</w:t>
      </w:r>
    </w:p>
    <w:p w:rsidR="00D0142A" w:rsidRPr="00F3663D" w:rsidRDefault="00A96622" w:rsidP="00D0142A">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D0142A" w:rsidRPr="00F3663D">
        <w:rPr>
          <w:rFonts w:ascii="Arial" w:hAnsi="Arial" w:cs="Arial"/>
          <w:b/>
          <w:sz w:val="22"/>
          <w:szCs w:val="22"/>
        </w:rPr>
        <w:t xml:space="preserve">7 – </w:t>
      </w:r>
      <w:r w:rsidR="00D0142A" w:rsidRPr="00F3663D">
        <w:rPr>
          <w:rFonts w:ascii="Arial" w:hAnsi="Arial" w:cs="Arial"/>
          <w:sz w:val="22"/>
          <w:szCs w:val="22"/>
        </w:rPr>
        <w:t xml:space="preserve">Aplicam-se à presente licitação, subsidiariamente, a Lei </w:t>
      </w:r>
      <w:proofErr w:type="gramStart"/>
      <w:r w:rsidR="00D0142A" w:rsidRPr="00F3663D">
        <w:rPr>
          <w:rFonts w:ascii="Arial" w:hAnsi="Arial" w:cs="Arial"/>
          <w:sz w:val="22"/>
          <w:szCs w:val="22"/>
        </w:rPr>
        <w:t>n.º</w:t>
      </w:r>
      <w:proofErr w:type="gramEnd"/>
      <w:r w:rsidR="00D0142A" w:rsidRPr="00F3663D">
        <w:rPr>
          <w:rFonts w:ascii="Arial" w:hAnsi="Arial" w:cs="Arial"/>
          <w:sz w:val="22"/>
          <w:szCs w:val="22"/>
        </w:rPr>
        <w:t xml:space="preserve"> 8.078, de 11 de setembro de 1990 – Código de Proteção e Defesa do Consumidor e demais normas legais pertinentes.</w:t>
      </w:r>
    </w:p>
    <w:p w:rsidR="00D0142A" w:rsidRPr="00F3663D" w:rsidRDefault="00DC08FC" w:rsidP="00D0142A">
      <w:pPr>
        <w:jc w:val="both"/>
        <w:rPr>
          <w:rFonts w:ascii="Arial" w:hAnsi="Arial" w:cs="Arial"/>
          <w:sz w:val="22"/>
          <w:szCs w:val="22"/>
        </w:rPr>
      </w:pPr>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D0142A" w:rsidRPr="00F3663D">
        <w:rPr>
          <w:rFonts w:ascii="Arial" w:hAnsi="Arial" w:cs="Arial"/>
          <w:b/>
          <w:sz w:val="22"/>
          <w:szCs w:val="22"/>
        </w:rPr>
        <w:t>8 –</w:t>
      </w:r>
      <w:r w:rsidR="00D0142A" w:rsidRPr="00F3663D">
        <w:rPr>
          <w:rFonts w:ascii="Arial" w:hAnsi="Arial" w:cs="Arial"/>
          <w:sz w:val="22"/>
          <w:szCs w:val="22"/>
        </w:rPr>
        <w:t xml:space="preserve"> Na contagem dos prazos será observado o disposto no art. </w:t>
      </w:r>
      <w:r w:rsidR="00A96622" w:rsidRPr="00F3663D">
        <w:rPr>
          <w:rFonts w:ascii="Arial" w:hAnsi="Arial" w:cs="Arial"/>
          <w:sz w:val="22"/>
          <w:szCs w:val="22"/>
        </w:rPr>
        <w:t>183</w:t>
      </w:r>
      <w:r w:rsidR="00D0142A" w:rsidRPr="00F3663D">
        <w:rPr>
          <w:rFonts w:ascii="Arial" w:hAnsi="Arial" w:cs="Arial"/>
          <w:sz w:val="22"/>
          <w:szCs w:val="22"/>
        </w:rPr>
        <w:t xml:space="preserve"> da Lei </w:t>
      </w:r>
      <w:proofErr w:type="gramStart"/>
      <w:r w:rsidR="00D0142A" w:rsidRPr="00F3663D">
        <w:rPr>
          <w:rFonts w:ascii="Arial" w:hAnsi="Arial" w:cs="Arial"/>
          <w:sz w:val="22"/>
          <w:szCs w:val="22"/>
        </w:rPr>
        <w:t>n.º</w:t>
      </w:r>
      <w:proofErr w:type="gramEnd"/>
      <w:r w:rsidR="00D0142A" w:rsidRPr="00F3663D">
        <w:rPr>
          <w:rFonts w:ascii="Arial" w:hAnsi="Arial" w:cs="Arial"/>
          <w:sz w:val="22"/>
          <w:szCs w:val="22"/>
        </w:rPr>
        <w:t xml:space="preserve"> </w:t>
      </w:r>
      <w:r w:rsidR="00A96622" w:rsidRPr="00F3663D">
        <w:rPr>
          <w:rFonts w:ascii="Arial" w:hAnsi="Arial" w:cs="Arial"/>
          <w:sz w:val="22"/>
          <w:szCs w:val="22"/>
        </w:rPr>
        <w:t>14.133/21</w:t>
      </w:r>
      <w:r w:rsidR="00D0142A" w:rsidRPr="00F3663D">
        <w:rPr>
          <w:rFonts w:ascii="Arial" w:hAnsi="Arial" w:cs="Arial"/>
          <w:sz w:val="22"/>
          <w:szCs w:val="22"/>
        </w:rPr>
        <w:t>.</w:t>
      </w:r>
    </w:p>
    <w:p w:rsidR="00E44F4A" w:rsidRPr="00F3663D" w:rsidRDefault="00DC08FC" w:rsidP="00E44F4A">
      <w:pPr>
        <w:jc w:val="both"/>
        <w:rPr>
          <w:rFonts w:ascii="Arial" w:hAnsi="Arial" w:cs="Arial"/>
          <w:sz w:val="22"/>
          <w:szCs w:val="22"/>
          <w:u w:val="single"/>
        </w:rPr>
      </w:pPr>
      <w:bookmarkStart w:id="19" w:name="_Hlk107840383"/>
      <w:r w:rsidRPr="00F3663D">
        <w:rPr>
          <w:rFonts w:ascii="Arial" w:hAnsi="Arial" w:cs="Arial"/>
          <w:b/>
          <w:sz w:val="22"/>
          <w:szCs w:val="22"/>
        </w:rPr>
        <w:t>2</w:t>
      </w:r>
      <w:r w:rsidR="003F0D7B" w:rsidRPr="00F3663D">
        <w:rPr>
          <w:rFonts w:ascii="Arial" w:hAnsi="Arial" w:cs="Arial"/>
          <w:b/>
          <w:sz w:val="22"/>
          <w:szCs w:val="22"/>
        </w:rPr>
        <w:t>3</w:t>
      </w:r>
      <w:r w:rsidRPr="00F3663D">
        <w:rPr>
          <w:rFonts w:ascii="Arial" w:hAnsi="Arial" w:cs="Arial"/>
          <w:b/>
          <w:sz w:val="22"/>
          <w:szCs w:val="22"/>
        </w:rPr>
        <w:t>.</w:t>
      </w:r>
      <w:r w:rsidR="00E44F4A" w:rsidRPr="00F3663D">
        <w:rPr>
          <w:rFonts w:ascii="Arial" w:hAnsi="Arial" w:cs="Arial"/>
          <w:b/>
          <w:sz w:val="22"/>
          <w:szCs w:val="22"/>
        </w:rPr>
        <w:t>9</w:t>
      </w:r>
      <w:r w:rsidR="00E44F4A" w:rsidRPr="00F3663D">
        <w:rPr>
          <w:rFonts w:ascii="Arial" w:hAnsi="Arial" w:cs="Arial"/>
          <w:sz w:val="22"/>
          <w:szCs w:val="22"/>
        </w:rPr>
        <w:t xml:space="preserve"> </w:t>
      </w:r>
      <w:r w:rsidR="00E44F4A" w:rsidRPr="00F3663D">
        <w:rPr>
          <w:rFonts w:ascii="Arial" w:hAnsi="Arial" w:cs="Arial"/>
          <w:b/>
          <w:sz w:val="22"/>
          <w:szCs w:val="22"/>
        </w:rPr>
        <w:t>–</w:t>
      </w:r>
      <w:r w:rsidR="00E44F4A" w:rsidRPr="00F3663D">
        <w:rPr>
          <w:rFonts w:ascii="Arial" w:hAnsi="Arial" w:cs="Arial"/>
          <w:sz w:val="22"/>
          <w:szCs w:val="22"/>
        </w:rPr>
        <w:t xml:space="preserve"> Em caso de interesse das possíveis licitantes, cópias do Edital poderão ser obtidas nos endereços eletrônicos: </w:t>
      </w:r>
      <w:hyperlink r:id="rId44" w:history="1">
        <w:r w:rsidR="00E44F4A" w:rsidRPr="00F3663D">
          <w:rPr>
            <w:rFonts w:ascii="Arial" w:hAnsi="Arial" w:cs="Arial"/>
            <w:sz w:val="22"/>
            <w:szCs w:val="22"/>
            <w:u w:val="single"/>
            <w:lang w:val="pt-PT"/>
          </w:rPr>
          <w:t>http://www.tre-sp.jus.br/transparencia-e-prestacao-de-contas/licitacoes/licitacoes</w:t>
        </w:r>
      </w:hyperlink>
      <w:r w:rsidR="00E44F4A" w:rsidRPr="00F3663D">
        <w:rPr>
          <w:rFonts w:ascii="Arial" w:hAnsi="Arial" w:cs="Arial"/>
          <w:sz w:val="22"/>
          <w:szCs w:val="22"/>
        </w:rPr>
        <w:t xml:space="preserve">  e </w:t>
      </w:r>
      <w:hyperlink r:id="rId45" w:history="1">
        <w:r w:rsidR="00E44F4A" w:rsidRPr="00F3663D">
          <w:rPr>
            <w:rFonts w:ascii="Arial" w:hAnsi="Arial" w:cs="Arial"/>
            <w:sz w:val="22"/>
            <w:szCs w:val="22"/>
            <w:u w:val="single"/>
          </w:rPr>
          <w:t>www.gov.br/compras/pt-br</w:t>
        </w:r>
      </w:hyperlink>
      <w:r w:rsidR="00E44F4A" w:rsidRPr="00F3663D">
        <w:rPr>
          <w:rFonts w:ascii="Arial" w:hAnsi="Arial" w:cs="Arial"/>
          <w:sz w:val="22"/>
          <w:szCs w:val="22"/>
          <w:u w:val="single"/>
        </w:rPr>
        <w:t>.</w:t>
      </w:r>
    </w:p>
    <w:bookmarkEnd w:id="19"/>
    <w:p w:rsidR="00F556B6" w:rsidRDefault="00F556B6" w:rsidP="00F556B6">
      <w:pPr>
        <w:jc w:val="center"/>
        <w:rPr>
          <w:rFonts w:ascii="Arial" w:hAnsi="Arial" w:cs="Arial"/>
          <w:sz w:val="22"/>
          <w:szCs w:val="22"/>
        </w:rPr>
      </w:pPr>
      <w:r w:rsidRPr="00F3663D">
        <w:rPr>
          <w:rFonts w:ascii="Arial" w:hAnsi="Arial" w:cs="Arial"/>
          <w:sz w:val="22"/>
          <w:szCs w:val="22"/>
        </w:rPr>
        <w:t xml:space="preserve">São Paulo, </w:t>
      </w:r>
      <w:r w:rsidR="00D85250">
        <w:rPr>
          <w:rFonts w:ascii="Arial" w:hAnsi="Arial" w:cs="Arial"/>
          <w:sz w:val="22"/>
          <w:szCs w:val="22"/>
        </w:rPr>
        <w:t>21</w:t>
      </w:r>
      <w:r w:rsidRPr="00F3663D">
        <w:rPr>
          <w:rFonts w:ascii="Arial" w:hAnsi="Arial" w:cs="Arial"/>
          <w:sz w:val="22"/>
          <w:szCs w:val="22"/>
        </w:rPr>
        <w:t xml:space="preserve"> de </w:t>
      </w:r>
      <w:r w:rsidR="00D85250">
        <w:rPr>
          <w:rFonts w:ascii="Arial" w:hAnsi="Arial" w:cs="Arial"/>
          <w:sz w:val="22"/>
          <w:szCs w:val="22"/>
        </w:rPr>
        <w:t>dezembro</w:t>
      </w:r>
      <w:r w:rsidR="003A677E" w:rsidRPr="00F3663D">
        <w:rPr>
          <w:rFonts w:ascii="Arial" w:hAnsi="Arial" w:cs="Arial"/>
          <w:sz w:val="22"/>
          <w:szCs w:val="22"/>
        </w:rPr>
        <w:t xml:space="preserve"> </w:t>
      </w:r>
      <w:r w:rsidRPr="00F3663D">
        <w:rPr>
          <w:rFonts w:ascii="Arial" w:hAnsi="Arial" w:cs="Arial"/>
          <w:sz w:val="22"/>
          <w:szCs w:val="22"/>
        </w:rPr>
        <w:t xml:space="preserve">de </w:t>
      </w:r>
      <w:r w:rsidR="00E10BB8" w:rsidRPr="00F3663D">
        <w:rPr>
          <w:rFonts w:ascii="Arial" w:hAnsi="Arial" w:cs="Arial"/>
          <w:sz w:val="22"/>
          <w:szCs w:val="22"/>
        </w:rPr>
        <w:t>2023</w:t>
      </w:r>
      <w:r w:rsidRPr="00F3663D">
        <w:rPr>
          <w:rFonts w:ascii="Arial" w:hAnsi="Arial" w:cs="Arial"/>
          <w:sz w:val="22"/>
          <w:szCs w:val="22"/>
        </w:rPr>
        <w:t>.</w:t>
      </w:r>
    </w:p>
    <w:p w:rsidR="00D85250" w:rsidRDefault="00D85250" w:rsidP="00D85250">
      <w:pPr>
        <w:spacing w:after="0" w:line="240" w:lineRule="auto"/>
        <w:jc w:val="center"/>
        <w:rPr>
          <w:rFonts w:ascii="Arial" w:hAnsi="Arial" w:cs="Arial"/>
          <w:b/>
          <w:sz w:val="22"/>
          <w:szCs w:val="22"/>
        </w:rPr>
      </w:pPr>
    </w:p>
    <w:p w:rsidR="00F556B6" w:rsidRPr="00F3663D" w:rsidRDefault="00F556B6" w:rsidP="00D85250">
      <w:pPr>
        <w:spacing w:after="0" w:line="240" w:lineRule="auto"/>
        <w:jc w:val="center"/>
        <w:rPr>
          <w:rFonts w:ascii="Arial" w:hAnsi="Arial" w:cs="Arial"/>
          <w:b/>
          <w:sz w:val="22"/>
          <w:szCs w:val="22"/>
        </w:rPr>
      </w:pPr>
      <w:r w:rsidRPr="00F3663D">
        <w:rPr>
          <w:rFonts w:ascii="Arial" w:hAnsi="Arial" w:cs="Arial"/>
          <w:b/>
          <w:sz w:val="22"/>
          <w:szCs w:val="22"/>
        </w:rPr>
        <w:t>Vânia Cristina Guarnieri</w:t>
      </w:r>
      <w:r w:rsidR="00D85250">
        <w:rPr>
          <w:rFonts w:ascii="Arial" w:hAnsi="Arial" w:cs="Arial"/>
          <w:b/>
          <w:sz w:val="22"/>
          <w:szCs w:val="22"/>
        </w:rPr>
        <w:t>e</w:t>
      </w:r>
    </w:p>
    <w:p w:rsidR="00F556B6" w:rsidRPr="00F3663D" w:rsidRDefault="00F556B6" w:rsidP="00D85250">
      <w:pPr>
        <w:spacing w:after="0" w:line="240" w:lineRule="auto"/>
        <w:jc w:val="center"/>
        <w:rPr>
          <w:rFonts w:ascii="Arial" w:hAnsi="Arial" w:cs="Arial"/>
          <w:b/>
          <w:sz w:val="22"/>
          <w:szCs w:val="22"/>
        </w:rPr>
      </w:pPr>
      <w:r w:rsidRPr="00F3663D">
        <w:rPr>
          <w:rFonts w:ascii="Arial" w:hAnsi="Arial" w:cs="Arial"/>
          <w:sz w:val="22"/>
          <w:szCs w:val="22"/>
        </w:rPr>
        <w:t xml:space="preserve">  Chefe da Seção de Elaboração de Editais e Contratos</w:t>
      </w:r>
    </w:p>
    <w:p w:rsidR="007F76EE" w:rsidRPr="006E6917" w:rsidRDefault="00F556B6" w:rsidP="007F76EE">
      <w:pPr>
        <w:jc w:val="center"/>
        <w:rPr>
          <w:rFonts w:ascii="Arial" w:hAnsi="Arial" w:cs="Arial"/>
          <w:sz w:val="22"/>
          <w:szCs w:val="22"/>
        </w:rPr>
      </w:pPr>
      <w:r w:rsidRPr="00F3663D">
        <w:rPr>
          <w:rFonts w:ascii="Arial" w:hAnsi="Arial" w:cs="Arial"/>
          <w:b/>
          <w:sz w:val="22"/>
          <w:szCs w:val="22"/>
        </w:rPr>
        <w:br w:type="page"/>
      </w:r>
      <w:r w:rsidR="007F76EE" w:rsidRPr="006E6917">
        <w:rPr>
          <w:rFonts w:ascii="Arial" w:hAnsi="Arial" w:cs="Arial"/>
          <w:b/>
          <w:sz w:val="22"/>
          <w:szCs w:val="22"/>
        </w:rPr>
        <w:lastRenderedPageBreak/>
        <w:t xml:space="preserve">PREGÃO ELETRÔNICO FEDERAL </w:t>
      </w:r>
      <w:r w:rsidR="00D85250">
        <w:rPr>
          <w:rFonts w:ascii="Arial" w:hAnsi="Arial" w:cs="Arial"/>
          <w:b/>
          <w:sz w:val="22"/>
          <w:szCs w:val="22"/>
        </w:rPr>
        <w:t>134</w:t>
      </w:r>
      <w:r w:rsidR="007F76EE" w:rsidRPr="006E6917">
        <w:rPr>
          <w:rFonts w:ascii="Arial" w:hAnsi="Arial" w:cs="Arial"/>
          <w:b/>
          <w:sz w:val="22"/>
          <w:szCs w:val="22"/>
        </w:rPr>
        <w:t>/</w:t>
      </w:r>
      <w:r w:rsidR="00E10BB8" w:rsidRPr="006E6917">
        <w:rPr>
          <w:rFonts w:ascii="Arial" w:hAnsi="Arial" w:cs="Arial"/>
          <w:b/>
          <w:sz w:val="22"/>
          <w:szCs w:val="22"/>
        </w:rPr>
        <w:t>2023</w:t>
      </w:r>
    </w:p>
    <w:p w:rsidR="007F76EE" w:rsidRPr="006E6917" w:rsidRDefault="007F76EE" w:rsidP="007F76EE">
      <w:pPr>
        <w:spacing w:line="200" w:lineRule="atLeast"/>
        <w:jc w:val="center"/>
        <w:rPr>
          <w:rFonts w:ascii="Arial" w:hAnsi="Arial" w:cs="Arial"/>
          <w:b/>
          <w:sz w:val="22"/>
          <w:szCs w:val="22"/>
        </w:rPr>
      </w:pPr>
      <w:r w:rsidRPr="006E6917">
        <w:rPr>
          <w:rFonts w:ascii="Arial" w:hAnsi="Arial" w:cs="Arial"/>
          <w:b/>
          <w:sz w:val="22"/>
          <w:szCs w:val="22"/>
        </w:rPr>
        <w:t>ANEXO I</w:t>
      </w:r>
    </w:p>
    <w:p w:rsidR="007F76EE" w:rsidRPr="006E6917" w:rsidRDefault="007F76EE" w:rsidP="007F76EE">
      <w:pPr>
        <w:spacing w:line="200" w:lineRule="atLeast"/>
        <w:jc w:val="center"/>
        <w:rPr>
          <w:rFonts w:ascii="Arial" w:hAnsi="Arial" w:cs="Arial"/>
          <w:b/>
          <w:sz w:val="22"/>
          <w:szCs w:val="22"/>
        </w:rPr>
      </w:pPr>
      <w:r w:rsidRPr="006E6917">
        <w:rPr>
          <w:rFonts w:ascii="Arial" w:hAnsi="Arial" w:cs="Arial"/>
          <w:b/>
          <w:sz w:val="22"/>
          <w:szCs w:val="22"/>
        </w:rPr>
        <w:t>TERMO DE REFERÊNCIA</w:t>
      </w:r>
    </w:p>
    <w:p w:rsidR="00F322CC" w:rsidRPr="006E6917" w:rsidRDefault="00F322CC" w:rsidP="00F322CC">
      <w:pPr>
        <w:spacing w:after="120"/>
        <w:jc w:val="center"/>
        <w:rPr>
          <w:rFonts w:ascii="Arial" w:hAnsi="Arial" w:cs="Arial"/>
          <w:b/>
          <w:bCs/>
          <w:sz w:val="22"/>
          <w:szCs w:val="22"/>
        </w:rPr>
      </w:pPr>
      <w:bookmarkStart w:id="20" w:name="_Hlk82471863"/>
    </w:p>
    <w:p w:rsidR="00F322CC" w:rsidRPr="006E6917" w:rsidRDefault="00F322CC" w:rsidP="00F322CC">
      <w:pPr>
        <w:pStyle w:val="Nivel01"/>
        <w:spacing w:before="120" w:afterLines="120" w:after="288" w:line="312" w:lineRule="auto"/>
        <w:ind w:left="0" w:firstLine="0"/>
        <w:rPr>
          <w:color w:val="auto"/>
          <w:sz w:val="22"/>
          <w:szCs w:val="22"/>
        </w:rPr>
      </w:pPr>
      <w:bookmarkStart w:id="21" w:name="_Hlk82473550"/>
      <w:r w:rsidRPr="006E6917">
        <w:rPr>
          <w:color w:val="auto"/>
          <w:sz w:val="22"/>
          <w:szCs w:val="22"/>
        </w:rPr>
        <w:t xml:space="preserve"> CONDIÇÕES GERAIS DA CONTRATAÇÃO </w:t>
      </w:r>
    </w:p>
    <w:p w:rsidR="00F322CC" w:rsidRPr="006E6917" w:rsidRDefault="00F322CC" w:rsidP="00F322CC">
      <w:pPr>
        <w:spacing w:after="240" w:line="312" w:lineRule="auto"/>
        <w:rPr>
          <w:rFonts w:ascii="Arial" w:hAnsi="Arial" w:cs="Arial"/>
          <w:b/>
          <w:sz w:val="22"/>
          <w:szCs w:val="22"/>
        </w:rPr>
      </w:pPr>
      <w:r w:rsidRPr="006E6917">
        <w:rPr>
          <w:rFonts w:ascii="Arial" w:hAnsi="Arial" w:cs="Arial"/>
          <w:b/>
          <w:sz w:val="22"/>
          <w:szCs w:val="22"/>
        </w:rPr>
        <w:t>OBJETO</w:t>
      </w:r>
    </w:p>
    <w:p w:rsidR="00F322CC" w:rsidRPr="002D4AF4" w:rsidRDefault="00F322CC" w:rsidP="00F322CC">
      <w:pPr>
        <w:pStyle w:val="Nivel2"/>
        <w:spacing w:before="0" w:after="240" w:line="312" w:lineRule="auto"/>
        <w:ind w:left="0" w:firstLine="0"/>
        <w:rPr>
          <w:b/>
          <w:color w:val="auto"/>
          <w:sz w:val="22"/>
          <w:szCs w:val="22"/>
        </w:rPr>
      </w:pPr>
      <w:r w:rsidRPr="002D4AF4">
        <w:rPr>
          <w:color w:val="auto"/>
          <w:sz w:val="22"/>
          <w:szCs w:val="22"/>
        </w:rPr>
        <w:t xml:space="preserve">Contratação de serviços de monitoramento e manutenção do sistema </w:t>
      </w:r>
      <w:r w:rsidRPr="002D4AF4">
        <w:rPr>
          <w:i/>
          <w:color w:val="auto"/>
          <w:sz w:val="22"/>
          <w:szCs w:val="22"/>
        </w:rPr>
        <w:t xml:space="preserve">Sentricon* </w:t>
      </w:r>
      <w:r w:rsidRPr="002D4AF4">
        <w:rPr>
          <w:color w:val="auto"/>
          <w:sz w:val="22"/>
          <w:szCs w:val="22"/>
        </w:rPr>
        <w:t>de eliminação e prevenção contra colônias de cupins subterrâneos ou de solo, instalado na Sede I do Tribunal Regional Eleitoral do Estado de São Paulo, incluindo a instalação de estações e iscas aéreas com o princípio ativo “hexaflumuron” e eventualmente a utilização de método químico, sempre que necessário para o combate das colônias</w:t>
      </w:r>
      <w:r w:rsidRPr="002D4AF4">
        <w:rPr>
          <w:b/>
          <w:color w:val="auto"/>
          <w:sz w:val="22"/>
          <w:szCs w:val="22"/>
        </w:rPr>
        <w:t>,</w:t>
      </w:r>
      <w:r w:rsidRPr="002D4AF4">
        <w:rPr>
          <w:color w:val="auto"/>
          <w:sz w:val="22"/>
          <w:szCs w:val="22"/>
        </w:rPr>
        <w:t xml:space="preserve"> nos termos da tabela abaixo, conforme condições e exigências estabelecidas neste instrumento.</w:t>
      </w:r>
      <w:r w:rsidR="008647D8" w:rsidRPr="002D4AF4">
        <w:rPr>
          <w:color w:val="auto"/>
          <w:sz w:val="22"/>
          <w:szCs w:val="22"/>
        </w:rPr>
        <w:t xml:space="preserve"> </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118"/>
        <w:gridCol w:w="993"/>
        <w:gridCol w:w="850"/>
        <w:gridCol w:w="992"/>
        <w:gridCol w:w="1560"/>
        <w:gridCol w:w="1554"/>
      </w:tblGrid>
      <w:tr w:rsidR="00406F35" w:rsidRPr="002D4AF4" w:rsidTr="00881DE2">
        <w:trPr>
          <w:jc w:val="center"/>
        </w:trPr>
        <w:tc>
          <w:tcPr>
            <w:tcW w:w="851" w:type="dxa"/>
            <w:tcBorders>
              <w:top w:val="single" w:sz="4" w:space="0" w:color="000000"/>
              <w:left w:val="single" w:sz="4" w:space="0" w:color="000000"/>
              <w:bottom w:val="single" w:sz="4" w:space="0" w:color="000000"/>
              <w:right w:val="single" w:sz="4" w:space="0" w:color="000000"/>
            </w:tcBorders>
          </w:tcPr>
          <w:p w:rsidR="00F322CC" w:rsidRPr="002D4AF4" w:rsidRDefault="00355C5A" w:rsidP="00355C5A">
            <w:pPr>
              <w:widowControl w:val="0"/>
              <w:suppressAutoHyphens/>
              <w:jc w:val="center"/>
              <w:rPr>
                <w:rFonts w:ascii="Arial" w:hAnsi="Arial" w:cs="Arial"/>
                <w:b/>
                <w:bCs/>
                <w:sz w:val="18"/>
                <w:szCs w:val="18"/>
              </w:rPr>
            </w:pPr>
            <w:r w:rsidRPr="002D4AF4">
              <w:rPr>
                <w:rFonts w:ascii="Arial" w:hAnsi="Arial" w:cs="Arial"/>
                <w:b/>
                <w:bCs/>
                <w:sz w:val="18"/>
                <w:szCs w:val="18"/>
              </w:rPr>
              <w:t>Item</w:t>
            </w:r>
          </w:p>
          <w:p w:rsidR="00F322CC" w:rsidRPr="002D4AF4" w:rsidRDefault="00F322CC" w:rsidP="00355C5A">
            <w:pPr>
              <w:widowControl w:val="0"/>
              <w:suppressAutoHyphens/>
              <w:ind w:firstLine="709"/>
              <w:jc w:val="center"/>
              <w:rPr>
                <w:rFonts w:ascii="Arial" w:hAnsi="Arial" w:cs="Arial"/>
                <w:b/>
                <w:sz w:val="18"/>
                <w:szCs w:val="18"/>
              </w:rPr>
            </w:pPr>
          </w:p>
        </w:tc>
        <w:tc>
          <w:tcPr>
            <w:tcW w:w="3118" w:type="dxa"/>
            <w:tcBorders>
              <w:top w:val="single" w:sz="4" w:space="0" w:color="000000"/>
              <w:left w:val="single" w:sz="4" w:space="0" w:color="000000"/>
              <w:bottom w:val="single" w:sz="4" w:space="0" w:color="000000"/>
              <w:right w:val="single" w:sz="4" w:space="0" w:color="000000"/>
            </w:tcBorders>
            <w:hideMark/>
          </w:tcPr>
          <w:p w:rsidR="00F322CC" w:rsidRPr="002D4AF4" w:rsidRDefault="00355C5A" w:rsidP="00355C5A">
            <w:pPr>
              <w:widowControl w:val="0"/>
              <w:suppressAutoHyphens/>
              <w:jc w:val="center"/>
              <w:rPr>
                <w:rFonts w:ascii="Arial" w:hAnsi="Arial" w:cs="Arial"/>
                <w:sz w:val="18"/>
                <w:szCs w:val="18"/>
              </w:rPr>
            </w:pPr>
            <w:r w:rsidRPr="002D4AF4">
              <w:rPr>
                <w:rFonts w:ascii="Arial" w:hAnsi="Arial" w:cs="Arial"/>
                <w:b/>
                <w:bCs/>
                <w:sz w:val="18"/>
                <w:szCs w:val="18"/>
              </w:rPr>
              <w:t>Especificação</w:t>
            </w:r>
          </w:p>
        </w:tc>
        <w:tc>
          <w:tcPr>
            <w:tcW w:w="993" w:type="dxa"/>
            <w:tcBorders>
              <w:top w:val="single" w:sz="4" w:space="0" w:color="000000"/>
              <w:left w:val="single" w:sz="4" w:space="0" w:color="000000"/>
              <w:bottom w:val="single" w:sz="4" w:space="0" w:color="000000"/>
              <w:right w:val="single" w:sz="4" w:space="0" w:color="000000"/>
            </w:tcBorders>
            <w:hideMark/>
          </w:tcPr>
          <w:p w:rsidR="00F322CC" w:rsidRPr="002D4AF4" w:rsidRDefault="00F322CC" w:rsidP="00355C5A">
            <w:pPr>
              <w:widowControl w:val="0"/>
              <w:suppressAutoHyphens/>
              <w:jc w:val="center"/>
              <w:rPr>
                <w:rFonts w:ascii="Arial" w:hAnsi="Arial" w:cs="Arial"/>
                <w:sz w:val="18"/>
                <w:szCs w:val="18"/>
              </w:rPr>
            </w:pPr>
            <w:r w:rsidRPr="002D4AF4">
              <w:rPr>
                <w:rFonts w:ascii="Arial" w:hAnsi="Arial" w:cs="Arial"/>
                <w:b/>
                <w:bCs/>
                <w:sz w:val="18"/>
                <w:szCs w:val="18"/>
              </w:rPr>
              <w:t>CATSER</w:t>
            </w:r>
          </w:p>
        </w:tc>
        <w:tc>
          <w:tcPr>
            <w:tcW w:w="850" w:type="dxa"/>
            <w:tcBorders>
              <w:top w:val="single" w:sz="4" w:space="0" w:color="000000"/>
              <w:left w:val="single" w:sz="4" w:space="0" w:color="000000"/>
              <w:bottom w:val="single" w:sz="4" w:space="0" w:color="000000"/>
              <w:right w:val="single" w:sz="4" w:space="0" w:color="000000"/>
            </w:tcBorders>
            <w:hideMark/>
          </w:tcPr>
          <w:p w:rsidR="00F322CC" w:rsidRPr="002D4AF4" w:rsidRDefault="00355C5A" w:rsidP="00355C5A">
            <w:pPr>
              <w:widowControl w:val="0"/>
              <w:suppressAutoHyphens/>
              <w:jc w:val="center"/>
              <w:rPr>
                <w:rFonts w:ascii="Arial" w:hAnsi="Arial" w:cs="Arial"/>
                <w:sz w:val="18"/>
                <w:szCs w:val="18"/>
              </w:rPr>
            </w:pPr>
            <w:r w:rsidRPr="002D4AF4">
              <w:rPr>
                <w:rFonts w:ascii="Arial" w:hAnsi="Arial" w:cs="Arial"/>
                <w:b/>
                <w:bCs/>
                <w:sz w:val="18"/>
                <w:szCs w:val="18"/>
              </w:rPr>
              <w:t>Unid.</w:t>
            </w:r>
          </w:p>
        </w:tc>
        <w:tc>
          <w:tcPr>
            <w:tcW w:w="992" w:type="dxa"/>
            <w:tcBorders>
              <w:top w:val="single" w:sz="4" w:space="0" w:color="000000"/>
              <w:left w:val="single" w:sz="4" w:space="0" w:color="000000"/>
              <w:bottom w:val="single" w:sz="4" w:space="0" w:color="000000"/>
              <w:right w:val="single" w:sz="4" w:space="0" w:color="000000"/>
            </w:tcBorders>
          </w:tcPr>
          <w:p w:rsidR="00F322CC" w:rsidRPr="002D4AF4" w:rsidRDefault="00355C5A" w:rsidP="00355C5A">
            <w:pPr>
              <w:widowControl w:val="0"/>
              <w:suppressAutoHyphens/>
              <w:jc w:val="center"/>
              <w:rPr>
                <w:rFonts w:ascii="Arial" w:hAnsi="Arial" w:cs="Arial"/>
                <w:b/>
                <w:bCs/>
                <w:sz w:val="18"/>
                <w:szCs w:val="18"/>
              </w:rPr>
            </w:pPr>
            <w:r w:rsidRPr="002D4AF4">
              <w:rPr>
                <w:rFonts w:ascii="Arial" w:hAnsi="Arial" w:cs="Arial"/>
                <w:b/>
                <w:bCs/>
                <w:sz w:val="18"/>
                <w:szCs w:val="18"/>
              </w:rPr>
              <w:t>Quant.</w:t>
            </w:r>
          </w:p>
        </w:tc>
        <w:tc>
          <w:tcPr>
            <w:tcW w:w="1560" w:type="dxa"/>
            <w:tcBorders>
              <w:top w:val="single" w:sz="4" w:space="0" w:color="000000"/>
              <w:left w:val="single" w:sz="4" w:space="0" w:color="000000"/>
              <w:bottom w:val="single" w:sz="4" w:space="0" w:color="000000"/>
              <w:right w:val="single" w:sz="4" w:space="0" w:color="000000"/>
            </w:tcBorders>
            <w:vAlign w:val="center"/>
          </w:tcPr>
          <w:p w:rsidR="00355C5A" w:rsidRPr="002D4AF4" w:rsidRDefault="00355C5A" w:rsidP="00355C5A">
            <w:pPr>
              <w:widowControl w:val="0"/>
              <w:suppressAutoHyphens/>
              <w:spacing w:after="0"/>
              <w:ind w:right="-109"/>
              <w:jc w:val="center"/>
              <w:rPr>
                <w:rFonts w:ascii="Arial" w:hAnsi="Arial" w:cs="Arial"/>
                <w:b/>
                <w:bCs/>
                <w:sz w:val="18"/>
                <w:szCs w:val="18"/>
              </w:rPr>
            </w:pPr>
            <w:r w:rsidRPr="002D4AF4">
              <w:rPr>
                <w:rFonts w:ascii="Arial" w:hAnsi="Arial" w:cs="Arial"/>
                <w:b/>
                <w:bCs/>
                <w:sz w:val="18"/>
                <w:szCs w:val="18"/>
              </w:rPr>
              <w:t>Preço Mensal Máximo Aceitável</w:t>
            </w:r>
          </w:p>
          <w:p w:rsidR="00355C5A" w:rsidRPr="002D4AF4" w:rsidRDefault="00355C5A" w:rsidP="00355C5A">
            <w:pPr>
              <w:widowControl w:val="0"/>
              <w:suppressAutoHyphens/>
              <w:spacing w:after="0"/>
              <w:ind w:right="-109"/>
              <w:jc w:val="center"/>
              <w:rPr>
                <w:rFonts w:ascii="Arial" w:hAnsi="Arial" w:cs="Arial"/>
                <w:b/>
                <w:bCs/>
                <w:sz w:val="18"/>
                <w:szCs w:val="18"/>
              </w:rPr>
            </w:pPr>
            <w:r w:rsidRPr="002D4AF4">
              <w:rPr>
                <w:rFonts w:ascii="Arial" w:hAnsi="Arial" w:cs="Arial"/>
                <w:b/>
                <w:bCs/>
                <w:sz w:val="18"/>
                <w:szCs w:val="18"/>
              </w:rPr>
              <w:t>R$</w:t>
            </w:r>
          </w:p>
          <w:p w:rsidR="00355C5A" w:rsidRPr="002D4AF4" w:rsidRDefault="00355C5A" w:rsidP="008647D8">
            <w:pPr>
              <w:widowControl w:val="0"/>
              <w:suppressAutoHyphens/>
              <w:jc w:val="center"/>
              <w:rPr>
                <w:rFonts w:ascii="Arial" w:hAnsi="Arial" w:cs="Arial"/>
                <w:b/>
                <w:bCs/>
                <w:sz w:val="18"/>
                <w:szCs w:val="18"/>
              </w:rPr>
            </w:pPr>
          </w:p>
        </w:tc>
        <w:tc>
          <w:tcPr>
            <w:tcW w:w="1554" w:type="dxa"/>
            <w:tcBorders>
              <w:top w:val="single" w:sz="4" w:space="0" w:color="000000"/>
              <w:left w:val="single" w:sz="4" w:space="0" w:color="000000"/>
              <w:bottom w:val="single" w:sz="4" w:space="0" w:color="000000"/>
              <w:right w:val="single" w:sz="4" w:space="0" w:color="000000"/>
            </w:tcBorders>
          </w:tcPr>
          <w:p w:rsidR="005E7CF4" w:rsidRPr="004A545A" w:rsidRDefault="005E7CF4" w:rsidP="00355C5A">
            <w:pPr>
              <w:widowControl w:val="0"/>
              <w:suppressAutoHyphens/>
              <w:spacing w:after="0" w:line="240" w:lineRule="auto"/>
              <w:jc w:val="center"/>
              <w:rPr>
                <w:rFonts w:ascii="Arial" w:hAnsi="Arial" w:cs="Arial"/>
                <w:b/>
                <w:bCs/>
                <w:strike/>
                <w:sz w:val="18"/>
                <w:szCs w:val="18"/>
              </w:rPr>
            </w:pPr>
          </w:p>
          <w:p w:rsidR="004A545A" w:rsidRPr="002D4AF4" w:rsidRDefault="004A545A" w:rsidP="004A545A">
            <w:pPr>
              <w:widowControl w:val="0"/>
              <w:suppressAutoHyphens/>
              <w:spacing w:after="0" w:line="240" w:lineRule="auto"/>
              <w:jc w:val="center"/>
              <w:rPr>
                <w:rFonts w:ascii="Arial" w:hAnsi="Arial" w:cs="Arial"/>
                <w:b/>
                <w:bCs/>
                <w:sz w:val="18"/>
                <w:szCs w:val="18"/>
              </w:rPr>
            </w:pPr>
            <w:r w:rsidRPr="002D4AF4">
              <w:rPr>
                <w:rFonts w:ascii="Arial" w:hAnsi="Arial" w:cs="Arial"/>
                <w:b/>
                <w:bCs/>
                <w:sz w:val="18"/>
                <w:szCs w:val="18"/>
              </w:rPr>
              <w:t xml:space="preserve">Preço Total (para </w:t>
            </w:r>
            <w:r w:rsidRPr="00952AB7">
              <w:rPr>
                <w:rFonts w:ascii="Arial" w:hAnsi="Arial" w:cs="Arial"/>
                <w:b/>
                <w:bCs/>
                <w:sz w:val="18"/>
                <w:szCs w:val="18"/>
              </w:rPr>
              <w:t xml:space="preserve">12 </w:t>
            </w:r>
            <w:r w:rsidRPr="002D4AF4">
              <w:rPr>
                <w:rFonts w:ascii="Arial" w:hAnsi="Arial" w:cs="Arial"/>
                <w:b/>
                <w:bCs/>
                <w:sz w:val="18"/>
                <w:szCs w:val="18"/>
              </w:rPr>
              <w:t xml:space="preserve">meses) Máximo Aceitável </w:t>
            </w:r>
          </w:p>
          <w:p w:rsidR="00355C5A" w:rsidRPr="002D4AF4" w:rsidRDefault="005E7CF4" w:rsidP="00355C5A">
            <w:pPr>
              <w:widowControl w:val="0"/>
              <w:suppressAutoHyphens/>
              <w:spacing w:after="0" w:line="240" w:lineRule="auto"/>
              <w:jc w:val="center"/>
              <w:rPr>
                <w:rFonts w:ascii="Arial" w:hAnsi="Arial" w:cs="Arial"/>
                <w:b/>
                <w:bCs/>
                <w:sz w:val="18"/>
                <w:szCs w:val="18"/>
              </w:rPr>
            </w:pPr>
            <w:r w:rsidRPr="002D4AF4">
              <w:rPr>
                <w:rFonts w:ascii="Arial" w:hAnsi="Arial" w:cs="Arial"/>
                <w:b/>
                <w:bCs/>
                <w:sz w:val="18"/>
                <w:szCs w:val="18"/>
              </w:rPr>
              <w:t>R$</w:t>
            </w:r>
          </w:p>
        </w:tc>
      </w:tr>
      <w:tr w:rsidR="00406F35" w:rsidRPr="008647D8" w:rsidTr="00881DE2">
        <w:trPr>
          <w:trHeight w:val="429"/>
          <w:jc w:val="center"/>
        </w:trPr>
        <w:tc>
          <w:tcPr>
            <w:tcW w:w="851" w:type="dxa"/>
            <w:tcBorders>
              <w:top w:val="single" w:sz="4" w:space="0" w:color="000000"/>
              <w:left w:val="single" w:sz="4" w:space="0" w:color="000000"/>
              <w:bottom w:val="single" w:sz="4" w:space="0" w:color="000000"/>
              <w:right w:val="single" w:sz="4" w:space="0" w:color="000000"/>
            </w:tcBorders>
            <w:hideMark/>
          </w:tcPr>
          <w:p w:rsidR="00F322CC" w:rsidRPr="002D4AF4" w:rsidRDefault="00F322CC" w:rsidP="005F47E2">
            <w:pPr>
              <w:widowControl w:val="0"/>
              <w:suppressAutoHyphens/>
              <w:ind w:firstLine="709"/>
              <w:rPr>
                <w:rFonts w:ascii="Arial" w:hAnsi="Arial" w:cs="Arial"/>
                <w:b/>
                <w:sz w:val="20"/>
                <w:szCs w:val="20"/>
              </w:rPr>
            </w:pPr>
            <w:r w:rsidRPr="002D4AF4">
              <w:rPr>
                <w:rFonts w:ascii="Arial" w:hAnsi="Arial" w:cs="Arial"/>
                <w:b/>
                <w:sz w:val="20"/>
                <w:szCs w:val="20"/>
              </w:rPr>
              <w:t>1único</w:t>
            </w:r>
          </w:p>
        </w:tc>
        <w:tc>
          <w:tcPr>
            <w:tcW w:w="3118" w:type="dxa"/>
            <w:tcBorders>
              <w:top w:val="single" w:sz="4" w:space="0" w:color="000000"/>
              <w:left w:val="single" w:sz="4" w:space="0" w:color="000000"/>
              <w:bottom w:val="single" w:sz="4" w:space="0" w:color="000000"/>
              <w:right w:val="single" w:sz="4" w:space="0" w:color="000000"/>
            </w:tcBorders>
          </w:tcPr>
          <w:p w:rsidR="00F322CC" w:rsidRPr="002D4AF4" w:rsidRDefault="00F322CC" w:rsidP="005F47E2">
            <w:pPr>
              <w:widowControl w:val="0"/>
              <w:suppressAutoHyphens/>
              <w:jc w:val="both"/>
              <w:rPr>
                <w:rFonts w:ascii="Arial" w:hAnsi="Arial" w:cs="Arial"/>
                <w:sz w:val="20"/>
                <w:szCs w:val="20"/>
              </w:rPr>
            </w:pPr>
            <w:r w:rsidRPr="002D4AF4">
              <w:rPr>
                <w:rFonts w:ascii="Arial" w:hAnsi="Arial" w:cs="Arial"/>
                <w:sz w:val="20"/>
                <w:szCs w:val="20"/>
              </w:rPr>
              <w:t xml:space="preserve">Serviço de monitoramento e manutenção do sistema </w:t>
            </w:r>
            <w:r w:rsidRPr="002D4AF4">
              <w:rPr>
                <w:rFonts w:ascii="Arial" w:hAnsi="Arial" w:cs="Arial"/>
                <w:i/>
                <w:sz w:val="20"/>
                <w:szCs w:val="20"/>
              </w:rPr>
              <w:t xml:space="preserve">Sentricon* </w:t>
            </w:r>
            <w:r w:rsidRPr="002D4AF4">
              <w:rPr>
                <w:rFonts w:ascii="Arial" w:hAnsi="Arial" w:cs="Arial"/>
                <w:sz w:val="20"/>
                <w:szCs w:val="20"/>
              </w:rPr>
              <w:t>de eliminação e prevenção contra colônias de cupins subterrâneos ou de solo, instalado na Sede I do Tribunal Regional Eleitoral do Estado de São Paulo, incluindo a instalação de estações e iscas aéreas com o princípio ativo “hexaflumuron” e eventualmente a utilização de método químico, sempre que necessário para o combate das colônias</w:t>
            </w:r>
          </w:p>
        </w:tc>
        <w:tc>
          <w:tcPr>
            <w:tcW w:w="993" w:type="dxa"/>
            <w:tcBorders>
              <w:top w:val="single" w:sz="4" w:space="0" w:color="000000"/>
              <w:left w:val="single" w:sz="4" w:space="0" w:color="000000"/>
              <w:bottom w:val="single" w:sz="4" w:space="0" w:color="000000"/>
              <w:right w:val="single" w:sz="4" w:space="0" w:color="000000"/>
            </w:tcBorders>
          </w:tcPr>
          <w:p w:rsidR="00355C5A" w:rsidRPr="002D4AF4" w:rsidRDefault="00355C5A" w:rsidP="005F47E2">
            <w:pPr>
              <w:widowControl w:val="0"/>
              <w:suppressAutoHyphens/>
              <w:jc w:val="center"/>
              <w:rPr>
                <w:rFonts w:ascii="Arial" w:hAnsi="Arial" w:cs="Arial"/>
                <w:sz w:val="20"/>
                <w:szCs w:val="20"/>
              </w:rPr>
            </w:pPr>
          </w:p>
          <w:p w:rsidR="00355C5A" w:rsidRPr="002D4AF4" w:rsidRDefault="00355C5A" w:rsidP="005F47E2">
            <w:pPr>
              <w:widowControl w:val="0"/>
              <w:suppressAutoHyphens/>
              <w:jc w:val="center"/>
              <w:rPr>
                <w:rFonts w:ascii="Arial" w:hAnsi="Arial" w:cs="Arial"/>
                <w:sz w:val="20"/>
                <w:szCs w:val="20"/>
              </w:rPr>
            </w:pPr>
          </w:p>
          <w:p w:rsidR="00355C5A" w:rsidRPr="002D4AF4" w:rsidRDefault="00355C5A" w:rsidP="005F47E2">
            <w:pPr>
              <w:widowControl w:val="0"/>
              <w:suppressAutoHyphens/>
              <w:jc w:val="center"/>
              <w:rPr>
                <w:rFonts w:ascii="Arial" w:hAnsi="Arial" w:cs="Arial"/>
                <w:sz w:val="20"/>
                <w:szCs w:val="20"/>
              </w:rPr>
            </w:pPr>
          </w:p>
          <w:p w:rsidR="00355C5A" w:rsidRPr="002D4AF4" w:rsidRDefault="00355C5A" w:rsidP="005F47E2">
            <w:pPr>
              <w:widowControl w:val="0"/>
              <w:suppressAutoHyphens/>
              <w:jc w:val="center"/>
              <w:rPr>
                <w:rFonts w:ascii="Arial" w:hAnsi="Arial" w:cs="Arial"/>
                <w:sz w:val="20"/>
                <w:szCs w:val="20"/>
              </w:rPr>
            </w:pPr>
          </w:p>
          <w:p w:rsidR="00F322CC" w:rsidRPr="002D4AF4" w:rsidRDefault="00F322CC" w:rsidP="005F47E2">
            <w:pPr>
              <w:widowControl w:val="0"/>
              <w:suppressAutoHyphens/>
              <w:jc w:val="center"/>
              <w:rPr>
                <w:rFonts w:ascii="Arial" w:hAnsi="Arial" w:cs="Arial"/>
                <w:sz w:val="20"/>
                <w:szCs w:val="20"/>
              </w:rPr>
            </w:pPr>
            <w:r w:rsidRPr="002D4AF4">
              <w:rPr>
                <w:rFonts w:ascii="Arial" w:hAnsi="Arial" w:cs="Arial"/>
                <w:sz w:val="20"/>
                <w:szCs w:val="20"/>
              </w:rPr>
              <w:t>20680</w:t>
            </w:r>
          </w:p>
        </w:tc>
        <w:tc>
          <w:tcPr>
            <w:tcW w:w="850" w:type="dxa"/>
            <w:tcBorders>
              <w:top w:val="single" w:sz="4" w:space="0" w:color="000000"/>
              <w:left w:val="single" w:sz="4" w:space="0" w:color="000000"/>
              <w:bottom w:val="single" w:sz="4" w:space="0" w:color="000000"/>
              <w:right w:val="single" w:sz="4" w:space="0" w:color="000000"/>
            </w:tcBorders>
          </w:tcPr>
          <w:p w:rsidR="00355C5A" w:rsidRPr="002D4AF4" w:rsidRDefault="00355C5A" w:rsidP="005F47E2">
            <w:pPr>
              <w:widowControl w:val="0"/>
              <w:suppressAutoHyphens/>
              <w:jc w:val="center"/>
              <w:rPr>
                <w:rFonts w:ascii="Arial" w:hAnsi="Arial" w:cs="Arial"/>
                <w:sz w:val="20"/>
                <w:szCs w:val="20"/>
              </w:rPr>
            </w:pPr>
          </w:p>
          <w:p w:rsidR="00355C5A" w:rsidRPr="002D4AF4" w:rsidRDefault="00355C5A" w:rsidP="005F47E2">
            <w:pPr>
              <w:widowControl w:val="0"/>
              <w:suppressAutoHyphens/>
              <w:jc w:val="center"/>
              <w:rPr>
                <w:rFonts w:ascii="Arial" w:hAnsi="Arial" w:cs="Arial"/>
                <w:sz w:val="20"/>
                <w:szCs w:val="20"/>
              </w:rPr>
            </w:pPr>
          </w:p>
          <w:p w:rsidR="00355C5A" w:rsidRPr="002D4AF4" w:rsidRDefault="00355C5A" w:rsidP="005F47E2">
            <w:pPr>
              <w:widowControl w:val="0"/>
              <w:suppressAutoHyphens/>
              <w:jc w:val="center"/>
              <w:rPr>
                <w:rFonts w:ascii="Arial" w:hAnsi="Arial" w:cs="Arial"/>
                <w:sz w:val="20"/>
                <w:szCs w:val="20"/>
              </w:rPr>
            </w:pPr>
          </w:p>
          <w:p w:rsidR="00355C5A" w:rsidRPr="002D4AF4" w:rsidRDefault="00355C5A" w:rsidP="005F47E2">
            <w:pPr>
              <w:widowControl w:val="0"/>
              <w:suppressAutoHyphens/>
              <w:jc w:val="center"/>
              <w:rPr>
                <w:rFonts w:ascii="Arial" w:hAnsi="Arial" w:cs="Arial"/>
                <w:sz w:val="20"/>
                <w:szCs w:val="20"/>
              </w:rPr>
            </w:pPr>
          </w:p>
          <w:p w:rsidR="00F322CC" w:rsidRPr="002D4AF4" w:rsidRDefault="00F322CC" w:rsidP="005F47E2">
            <w:pPr>
              <w:widowControl w:val="0"/>
              <w:suppressAutoHyphens/>
              <w:jc w:val="center"/>
              <w:rPr>
                <w:rFonts w:ascii="Arial" w:hAnsi="Arial" w:cs="Arial"/>
                <w:sz w:val="20"/>
                <w:szCs w:val="20"/>
              </w:rPr>
            </w:pPr>
            <w:r w:rsidRPr="002D4AF4">
              <w:rPr>
                <w:rFonts w:ascii="Arial" w:hAnsi="Arial" w:cs="Arial"/>
                <w:sz w:val="20"/>
                <w:szCs w:val="20"/>
              </w:rPr>
              <w:t>meses</w:t>
            </w:r>
          </w:p>
        </w:tc>
        <w:tc>
          <w:tcPr>
            <w:tcW w:w="992" w:type="dxa"/>
            <w:tcBorders>
              <w:top w:val="single" w:sz="4" w:space="0" w:color="000000"/>
              <w:left w:val="single" w:sz="4" w:space="0" w:color="000000"/>
              <w:bottom w:val="single" w:sz="4" w:space="0" w:color="000000"/>
              <w:right w:val="single" w:sz="4" w:space="0" w:color="000000"/>
            </w:tcBorders>
          </w:tcPr>
          <w:p w:rsidR="00355C5A" w:rsidRPr="002D4AF4" w:rsidRDefault="00355C5A" w:rsidP="005F47E2">
            <w:pPr>
              <w:widowControl w:val="0"/>
              <w:suppressAutoHyphens/>
              <w:ind w:firstLine="32"/>
              <w:jc w:val="center"/>
              <w:rPr>
                <w:rFonts w:ascii="Arial" w:hAnsi="Arial" w:cs="Arial"/>
                <w:sz w:val="20"/>
                <w:szCs w:val="20"/>
              </w:rPr>
            </w:pPr>
          </w:p>
          <w:p w:rsidR="00355C5A" w:rsidRPr="002D4AF4" w:rsidRDefault="00355C5A" w:rsidP="005F47E2">
            <w:pPr>
              <w:widowControl w:val="0"/>
              <w:suppressAutoHyphens/>
              <w:ind w:firstLine="32"/>
              <w:jc w:val="center"/>
              <w:rPr>
                <w:rFonts w:ascii="Arial" w:hAnsi="Arial" w:cs="Arial"/>
                <w:sz w:val="20"/>
                <w:szCs w:val="20"/>
              </w:rPr>
            </w:pPr>
          </w:p>
          <w:p w:rsidR="00355C5A" w:rsidRPr="002D4AF4" w:rsidRDefault="00355C5A" w:rsidP="005F47E2">
            <w:pPr>
              <w:widowControl w:val="0"/>
              <w:suppressAutoHyphens/>
              <w:ind w:firstLine="32"/>
              <w:jc w:val="center"/>
              <w:rPr>
                <w:rFonts w:ascii="Arial" w:hAnsi="Arial" w:cs="Arial"/>
                <w:sz w:val="20"/>
                <w:szCs w:val="20"/>
              </w:rPr>
            </w:pPr>
          </w:p>
          <w:p w:rsidR="00355C5A" w:rsidRPr="002D4AF4" w:rsidRDefault="00355C5A" w:rsidP="005F47E2">
            <w:pPr>
              <w:widowControl w:val="0"/>
              <w:suppressAutoHyphens/>
              <w:ind w:firstLine="32"/>
              <w:jc w:val="center"/>
              <w:rPr>
                <w:rFonts w:ascii="Arial" w:hAnsi="Arial" w:cs="Arial"/>
                <w:sz w:val="20"/>
                <w:szCs w:val="20"/>
              </w:rPr>
            </w:pPr>
          </w:p>
          <w:p w:rsidR="00F322CC" w:rsidRPr="00952AB7" w:rsidRDefault="00952AB7" w:rsidP="00952AB7">
            <w:pPr>
              <w:widowControl w:val="0"/>
              <w:suppressAutoHyphens/>
              <w:ind w:firstLine="32"/>
              <w:jc w:val="center"/>
              <w:rPr>
                <w:rFonts w:ascii="Arial" w:hAnsi="Arial" w:cs="Arial"/>
                <w:sz w:val="20"/>
                <w:szCs w:val="20"/>
              </w:rPr>
            </w:pPr>
            <w:r w:rsidRPr="00952AB7">
              <w:rPr>
                <w:rFonts w:ascii="Arial" w:hAnsi="Arial" w:cs="Arial"/>
                <w:sz w:val="20"/>
                <w:szCs w:val="20"/>
              </w:rPr>
              <w:t>12</w:t>
            </w:r>
          </w:p>
        </w:tc>
        <w:tc>
          <w:tcPr>
            <w:tcW w:w="1560" w:type="dxa"/>
            <w:tcBorders>
              <w:top w:val="single" w:sz="4" w:space="0" w:color="000000"/>
              <w:left w:val="single" w:sz="4" w:space="0" w:color="000000"/>
              <w:bottom w:val="single" w:sz="4" w:space="0" w:color="000000"/>
              <w:right w:val="single" w:sz="4" w:space="0" w:color="000000"/>
            </w:tcBorders>
          </w:tcPr>
          <w:p w:rsidR="00355C5A" w:rsidRPr="002D4AF4" w:rsidRDefault="00355C5A" w:rsidP="00355C5A">
            <w:pPr>
              <w:widowControl w:val="0"/>
              <w:suppressAutoHyphens/>
              <w:ind w:firstLine="174"/>
              <w:jc w:val="center"/>
              <w:rPr>
                <w:rFonts w:ascii="Arial" w:hAnsi="Arial" w:cs="Arial"/>
                <w:b/>
                <w:sz w:val="20"/>
                <w:szCs w:val="20"/>
              </w:rPr>
            </w:pPr>
          </w:p>
          <w:p w:rsidR="00355C5A" w:rsidRPr="002D4AF4" w:rsidRDefault="00355C5A" w:rsidP="00355C5A">
            <w:pPr>
              <w:widowControl w:val="0"/>
              <w:suppressAutoHyphens/>
              <w:ind w:firstLine="174"/>
              <w:jc w:val="center"/>
              <w:rPr>
                <w:rFonts w:ascii="Arial" w:hAnsi="Arial" w:cs="Arial"/>
                <w:b/>
                <w:sz w:val="20"/>
                <w:szCs w:val="20"/>
              </w:rPr>
            </w:pPr>
          </w:p>
          <w:p w:rsidR="00355C5A" w:rsidRPr="002D4AF4" w:rsidRDefault="00355C5A" w:rsidP="00355C5A">
            <w:pPr>
              <w:widowControl w:val="0"/>
              <w:suppressAutoHyphens/>
              <w:ind w:firstLine="174"/>
              <w:jc w:val="center"/>
              <w:rPr>
                <w:rFonts w:ascii="Arial" w:hAnsi="Arial" w:cs="Arial"/>
                <w:b/>
                <w:sz w:val="20"/>
                <w:szCs w:val="20"/>
              </w:rPr>
            </w:pPr>
          </w:p>
          <w:p w:rsidR="00355C5A" w:rsidRPr="002D4AF4" w:rsidRDefault="00355C5A" w:rsidP="00355C5A">
            <w:pPr>
              <w:widowControl w:val="0"/>
              <w:suppressAutoHyphens/>
              <w:ind w:firstLine="174"/>
              <w:jc w:val="center"/>
              <w:rPr>
                <w:rFonts w:ascii="Arial" w:hAnsi="Arial" w:cs="Arial"/>
                <w:b/>
                <w:sz w:val="20"/>
                <w:szCs w:val="20"/>
              </w:rPr>
            </w:pPr>
          </w:p>
          <w:p w:rsidR="00F322CC" w:rsidRPr="002D4AF4" w:rsidRDefault="008647D8" w:rsidP="00881DE2">
            <w:pPr>
              <w:widowControl w:val="0"/>
              <w:suppressAutoHyphens/>
              <w:ind w:firstLine="174"/>
              <w:jc w:val="center"/>
              <w:rPr>
                <w:rFonts w:ascii="Arial" w:hAnsi="Arial" w:cs="Arial"/>
                <w:b/>
                <w:sz w:val="20"/>
                <w:szCs w:val="20"/>
              </w:rPr>
            </w:pPr>
            <w:r w:rsidRPr="002D4AF4">
              <w:rPr>
                <w:rFonts w:ascii="Arial" w:hAnsi="Arial" w:cs="Arial"/>
                <w:b/>
                <w:sz w:val="20"/>
                <w:szCs w:val="20"/>
              </w:rPr>
              <w:t>3.6</w:t>
            </w:r>
            <w:r w:rsidR="00881DE2">
              <w:rPr>
                <w:rFonts w:ascii="Arial" w:hAnsi="Arial" w:cs="Arial"/>
                <w:b/>
                <w:sz w:val="20"/>
                <w:szCs w:val="20"/>
              </w:rPr>
              <w:t>77,08</w:t>
            </w:r>
          </w:p>
        </w:tc>
        <w:tc>
          <w:tcPr>
            <w:tcW w:w="1554" w:type="dxa"/>
            <w:tcBorders>
              <w:top w:val="single" w:sz="4" w:space="0" w:color="000000"/>
              <w:left w:val="single" w:sz="4" w:space="0" w:color="000000"/>
              <w:bottom w:val="single" w:sz="4" w:space="0" w:color="000000"/>
              <w:right w:val="single" w:sz="4" w:space="0" w:color="000000"/>
            </w:tcBorders>
          </w:tcPr>
          <w:p w:rsidR="00355C5A" w:rsidRPr="002D4AF4" w:rsidRDefault="00355C5A" w:rsidP="008647D8">
            <w:pPr>
              <w:widowControl w:val="0"/>
              <w:suppressAutoHyphens/>
              <w:ind w:left="-295" w:firstLine="610"/>
              <w:jc w:val="both"/>
              <w:rPr>
                <w:rFonts w:ascii="Arial" w:hAnsi="Arial" w:cs="Arial"/>
                <w:b/>
                <w:sz w:val="20"/>
                <w:szCs w:val="20"/>
              </w:rPr>
            </w:pPr>
          </w:p>
          <w:p w:rsidR="00355C5A" w:rsidRPr="002D4AF4" w:rsidRDefault="00355C5A" w:rsidP="008647D8">
            <w:pPr>
              <w:widowControl w:val="0"/>
              <w:suppressAutoHyphens/>
              <w:ind w:left="-295" w:firstLine="610"/>
              <w:jc w:val="both"/>
              <w:rPr>
                <w:rFonts w:ascii="Arial" w:hAnsi="Arial" w:cs="Arial"/>
                <w:b/>
                <w:sz w:val="20"/>
                <w:szCs w:val="20"/>
              </w:rPr>
            </w:pPr>
          </w:p>
          <w:p w:rsidR="00355C5A" w:rsidRPr="002D4AF4" w:rsidRDefault="00355C5A" w:rsidP="008647D8">
            <w:pPr>
              <w:widowControl w:val="0"/>
              <w:suppressAutoHyphens/>
              <w:ind w:left="-295" w:firstLine="610"/>
              <w:jc w:val="both"/>
              <w:rPr>
                <w:rFonts w:ascii="Arial" w:hAnsi="Arial" w:cs="Arial"/>
                <w:b/>
                <w:sz w:val="20"/>
                <w:szCs w:val="20"/>
              </w:rPr>
            </w:pPr>
          </w:p>
          <w:p w:rsidR="00355C5A" w:rsidRPr="002D4AF4" w:rsidRDefault="00355C5A" w:rsidP="008647D8">
            <w:pPr>
              <w:widowControl w:val="0"/>
              <w:suppressAutoHyphens/>
              <w:ind w:left="-295" w:firstLine="610"/>
              <w:jc w:val="both"/>
              <w:rPr>
                <w:rFonts w:ascii="Arial" w:hAnsi="Arial" w:cs="Arial"/>
                <w:b/>
                <w:sz w:val="20"/>
                <w:szCs w:val="20"/>
              </w:rPr>
            </w:pPr>
          </w:p>
          <w:p w:rsidR="00F322CC" w:rsidRPr="008647D8" w:rsidRDefault="00881DE2" w:rsidP="00881DE2">
            <w:pPr>
              <w:widowControl w:val="0"/>
              <w:suppressAutoHyphens/>
              <w:ind w:left="-295" w:firstLine="610"/>
              <w:jc w:val="both"/>
              <w:rPr>
                <w:rFonts w:ascii="Arial" w:hAnsi="Arial" w:cs="Arial"/>
                <w:b/>
                <w:sz w:val="20"/>
                <w:szCs w:val="20"/>
              </w:rPr>
            </w:pPr>
            <w:r>
              <w:rPr>
                <w:rFonts w:ascii="Arial" w:hAnsi="Arial" w:cs="Arial"/>
                <w:b/>
                <w:sz w:val="20"/>
                <w:szCs w:val="20"/>
              </w:rPr>
              <w:t>44.124,96</w:t>
            </w:r>
          </w:p>
        </w:tc>
      </w:tr>
    </w:tbl>
    <w:p w:rsidR="00F322CC" w:rsidRPr="006E6917" w:rsidRDefault="00F322CC" w:rsidP="00F322CC">
      <w:pPr>
        <w:pStyle w:val="Nivel2"/>
        <w:spacing w:after="240" w:line="312" w:lineRule="auto"/>
        <w:ind w:left="0" w:firstLine="0"/>
        <w:rPr>
          <w:color w:val="auto"/>
          <w:sz w:val="22"/>
          <w:szCs w:val="22"/>
        </w:rPr>
      </w:pPr>
      <w:proofErr w:type="gramStart"/>
      <w:r w:rsidRPr="006E6917">
        <w:rPr>
          <w:color w:val="auto"/>
          <w:sz w:val="22"/>
          <w:szCs w:val="22"/>
        </w:rPr>
        <w:t>O(</w:t>
      </w:r>
      <w:proofErr w:type="gramEnd"/>
      <w:r w:rsidRPr="006E6917">
        <w:rPr>
          <w:color w:val="auto"/>
          <w:sz w:val="22"/>
          <w:szCs w:val="22"/>
        </w:rPr>
        <w:t>s) preço(s) proposto(s) deverá(ão) ser final(is), à vista, incluindo todos os insumos que o compõem, tais como: despesas com mão de obra, eventual aplicação de polvilhamento químico, visitas de monitoramento, substituição de estações e iscas durante a vigência do contrato, impostos, taxas, fretes, seguros e quaisquer outros que incidam direta ou indiretamente na execução dos serviços a serem prestados, deduzidos eventuais descontos</w:t>
      </w:r>
      <w:r w:rsidR="00D85347">
        <w:rPr>
          <w:color w:val="auto"/>
          <w:sz w:val="22"/>
          <w:szCs w:val="22"/>
        </w:rPr>
        <w:t>.</w:t>
      </w:r>
    </w:p>
    <w:p w:rsidR="00F322CC" w:rsidRPr="006E6917" w:rsidRDefault="00F322CC" w:rsidP="00F322CC">
      <w:pPr>
        <w:pStyle w:val="Nivel2"/>
        <w:spacing w:after="240" w:line="312" w:lineRule="auto"/>
        <w:ind w:left="0" w:firstLine="0"/>
        <w:rPr>
          <w:color w:val="auto"/>
          <w:sz w:val="22"/>
          <w:szCs w:val="22"/>
        </w:rPr>
      </w:pPr>
      <w:r w:rsidRPr="006E6917">
        <w:rPr>
          <w:i/>
          <w:color w:val="auto"/>
          <w:sz w:val="22"/>
          <w:szCs w:val="22"/>
        </w:rPr>
        <w:t xml:space="preserve">Os códigos e descrições do "CATMAT/CATSER" constantes do "Compras.gov.br" podem eventualmente divergir da descrição dos itens a serem contratados quanto a especificações e outras características. </w:t>
      </w:r>
      <w:r w:rsidRPr="006E6917">
        <w:rPr>
          <w:b/>
          <w:bCs/>
          <w:i/>
          <w:color w:val="auto"/>
          <w:sz w:val="22"/>
          <w:szCs w:val="22"/>
        </w:rPr>
        <w:t>Neste caso, havendo divergência quanto ao código/descrição do CATMAT/CATSER prevalecerão as especificações detalhadas no Termo de Referência.</w:t>
      </w:r>
    </w:p>
    <w:p w:rsidR="00F322CC" w:rsidRPr="006E6917" w:rsidRDefault="00F322CC" w:rsidP="00F322CC">
      <w:pPr>
        <w:pStyle w:val="Nvel2-Red"/>
        <w:tabs>
          <w:tab w:val="clear" w:pos="576"/>
        </w:tabs>
        <w:spacing w:before="0" w:after="240" w:line="312" w:lineRule="auto"/>
        <w:ind w:left="0" w:firstLine="0"/>
        <w:rPr>
          <w:b/>
          <w:i w:val="0"/>
          <w:color w:val="auto"/>
          <w:sz w:val="22"/>
          <w:szCs w:val="22"/>
        </w:rPr>
      </w:pPr>
      <w:r w:rsidRPr="006E6917">
        <w:rPr>
          <w:b/>
          <w:i w:val="0"/>
          <w:color w:val="auto"/>
          <w:sz w:val="22"/>
          <w:szCs w:val="22"/>
        </w:rPr>
        <w:lastRenderedPageBreak/>
        <w:t>NATUREZA DO SERVIÇO</w:t>
      </w:r>
    </w:p>
    <w:p w:rsidR="00F322CC" w:rsidRPr="006E6917" w:rsidRDefault="00F322CC" w:rsidP="00F322CC">
      <w:pPr>
        <w:pStyle w:val="Nivel2"/>
        <w:spacing w:before="0" w:after="240" w:line="312" w:lineRule="auto"/>
        <w:ind w:left="0" w:firstLine="0"/>
        <w:rPr>
          <w:color w:val="auto"/>
          <w:sz w:val="22"/>
          <w:szCs w:val="22"/>
        </w:rPr>
      </w:pPr>
      <w:proofErr w:type="gramStart"/>
      <w:r w:rsidRPr="006E6917">
        <w:rPr>
          <w:color w:val="auto"/>
          <w:sz w:val="22"/>
          <w:szCs w:val="22"/>
        </w:rPr>
        <w:t>O(</w:t>
      </w:r>
      <w:proofErr w:type="gramEnd"/>
      <w:r w:rsidRPr="006E6917">
        <w:rPr>
          <w:color w:val="auto"/>
          <w:sz w:val="22"/>
          <w:szCs w:val="22"/>
        </w:rPr>
        <w:t>s) serviço(s) objeto desta contratação são caracterizados como comum(ns), podem ser objetivamente definidos no edital, por meio de especificações usuais praticadas no mercado, conforme inciso XIII, alínea “a” do Art. 6º XXIII da Lei nº 14.133/2021.</w:t>
      </w:r>
    </w:p>
    <w:p w:rsidR="00D85347" w:rsidRDefault="00F322CC" w:rsidP="00D85347">
      <w:pPr>
        <w:pStyle w:val="Nvel2-Red"/>
        <w:tabs>
          <w:tab w:val="clear" w:pos="576"/>
        </w:tabs>
        <w:spacing w:before="0" w:after="240" w:line="312" w:lineRule="auto"/>
        <w:ind w:left="0" w:firstLine="0"/>
        <w:rPr>
          <w:b/>
          <w:i w:val="0"/>
          <w:color w:val="auto"/>
          <w:sz w:val="22"/>
          <w:szCs w:val="22"/>
        </w:rPr>
      </w:pPr>
      <w:r w:rsidRPr="006E6917">
        <w:rPr>
          <w:b/>
          <w:i w:val="0"/>
          <w:color w:val="auto"/>
          <w:sz w:val="22"/>
          <w:szCs w:val="22"/>
        </w:rPr>
        <w:t xml:space="preserve">PARCELAMENTO OU NÃO DA CONTRATAÇÃO </w:t>
      </w:r>
    </w:p>
    <w:p w:rsidR="00F322CC" w:rsidRPr="006E6917" w:rsidRDefault="00F322CC" w:rsidP="00D85347">
      <w:pPr>
        <w:pStyle w:val="Nvel2-Red"/>
        <w:tabs>
          <w:tab w:val="clear" w:pos="576"/>
        </w:tabs>
        <w:spacing w:before="0" w:after="240" w:line="312" w:lineRule="auto"/>
        <w:ind w:left="0" w:firstLine="0"/>
        <w:rPr>
          <w:i w:val="0"/>
          <w:color w:val="auto"/>
          <w:sz w:val="22"/>
          <w:szCs w:val="22"/>
        </w:rPr>
      </w:pPr>
      <w:r w:rsidRPr="006E6917">
        <w:rPr>
          <w:i w:val="0"/>
          <w:color w:val="auto"/>
          <w:sz w:val="22"/>
          <w:szCs w:val="22"/>
        </w:rPr>
        <w:t>A Fundamentação para o parcelamento ou não do objeto da contratação encontra-se pormenorizada em Tópico específico dos Estudos Técnicos Preliminares.</w:t>
      </w:r>
    </w:p>
    <w:p w:rsidR="00F322CC" w:rsidRPr="0025362C" w:rsidRDefault="00F322CC" w:rsidP="00F322CC">
      <w:pPr>
        <w:pStyle w:val="Nvel2-Red"/>
        <w:tabs>
          <w:tab w:val="clear" w:pos="576"/>
        </w:tabs>
        <w:spacing w:before="0" w:after="240" w:line="312" w:lineRule="auto"/>
        <w:ind w:left="0" w:firstLine="0"/>
        <w:rPr>
          <w:b/>
          <w:i w:val="0"/>
          <w:color w:val="auto"/>
          <w:sz w:val="22"/>
          <w:szCs w:val="22"/>
        </w:rPr>
      </w:pPr>
      <w:r w:rsidRPr="0025362C">
        <w:rPr>
          <w:b/>
          <w:i w:val="0"/>
          <w:color w:val="auto"/>
          <w:sz w:val="22"/>
          <w:szCs w:val="22"/>
        </w:rPr>
        <w:t>VIGÊNCIA DA CONTRATAÇÃO</w:t>
      </w:r>
    </w:p>
    <w:p w:rsidR="00F322CC" w:rsidRPr="0025362C" w:rsidRDefault="00F322CC" w:rsidP="00F322CC">
      <w:pPr>
        <w:pStyle w:val="Nvel2-Red"/>
        <w:numPr>
          <w:ilvl w:val="1"/>
          <w:numId w:val="31"/>
        </w:numPr>
        <w:spacing w:before="0" w:after="240" w:line="312" w:lineRule="auto"/>
        <w:ind w:left="0" w:firstLine="0"/>
        <w:rPr>
          <w:i w:val="0"/>
          <w:color w:val="auto"/>
          <w:sz w:val="22"/>
          <w:szCs w:val="22"/>
        </w:rPr>
      </w:pPr>
      <w:r w:rsidRPr="0025362C">
        <w:rPr>
          <w:i w:val="0"/>
          <w:color w:val="auto"/>
          <w:sz w:val="22"/>
          <w:szCs w:val="22"/>
        </w:rPr>
        <w:t xml:space="preserve">O prazo de vigência da contratação é de </w:t>
      </w:r>
      <w:r w:rsidR="0025362C" w:rsidRPr="0025362C">
        <w:rPr>
          <w:b/>
          <w:i w:val="0"/>
          <w:color w:val="auto"/>
          <w:sz w:val="22"/>
          <w:szCs w:val="22"/>
        </w:rPr>
        <w:t>1</w:t>
      </w:r>
      <w:r w:rsidRPr="0025362C">
        <w:rPr>
          <w:b/>
          <w:i w:val="0"/>
          <w:color w:val="auto"/>
          <w:sz w:val="22"/>
          <w:szCs w:val="22"/>
        </w:rPr>
        <w:t>2 (do</w:t>
      </w:r>
      <w:r w:rsidR="0025362C" w:rsidRPr="0025362C">
        <w:rPr>
          <w:b/>
          <w:i w:val="0"/>
          <w:color w:val="auto"/>
          <w:sz w:val="22"/>
          <w:szCs w:val="22"/>
        </w:rPr>
        <w:t>ze</w:t>
      </w:r>
      <w:r w:rsidRPr="0025362C">
        <w:rPr>
          <w:b/>
          <w:i w:val="0"/>
          <w:color w:val="auto"/>
          <w:sz w:val="22"/>
          <w:szCs w:val="22"/>
        </w:rPr>
        <w:t xml:space="preserve">) </w:t>
      </w:r>
      <w:r w:rsidR="0025362C" w:rsidRPr="0025362C">
        <w:rPr>
          <w:b/>
          <w:i w:val="0"/>
          <w:color w:val="auto"/>
          <w:sz w:val="22"/>
          <w:szCs w:val="22"/>
        </w:rPr>
        <w:t>meses</w:t>
      </w:r>
      <w:r w:rsidRPr="0025362C">
        <w:rPr>
          <w:i w:val="0"/>
          <w:color w:val="auto"/>
          <w:sz w:val="22"/>
          <w:szCs w:val="22"/>
        </w:rPr>
        <w:t xml:space="preserve"> contado</w:t>
      </w:r>
      <w:r w:rsidR="0025362C" w:rsidRPr="0025362C">
        <w:rPr>
          <w:i w:val="0"/>
          <w:color w:val="auto"/>
          <w:sz w:val="22"/>
          <w:szCs w:val="22"/>
        </w:rPr>
        <w:t>s</w:t>
      </w:r>
      <w:r w:rsidRPr="0025362C">
        <w:rPr>
          <w:i w:val="0"/>
          <w:color w:val="auto"/>
          <w:sz w:val="22"/>
          <w:szCs w:val="22"/>
        </w:rPr>
        <w:t xml:space="preserve"> da assinatura do contrato na forma do artigo 10</w:t>
      </w:r>
      <w:r w:rsidR="0025362C" w:rsidRPr="0025362C">
        <w:rPr>
          <w:i w:val="0"/>
          <w:color w:val="auto"/>
          <w:sz w:val="22"/>
          <w:szCs w:val="22"/>
        </w:rPr>
        <w:t>5</w:t>
      </w:r>
      <w:r w:rsidRPr="0025362C">
        <w:rPr>
          <w:i w:val="0"/>
          <w:color w:val="auto"/>
          <w:sz w:val="22"/>
          <w:szCs w:val="22"/>
        </w:rPr>
        <w:t xml:space="preserve"> da Lei n° 14.133, de 2021.</w:t>
      </w:r>
    </w:p>
    <w:p w:rsidR="00F322CC" w:rsidRPr="0025362C" w:rsidRDefault="00F322CC" w:rsidP="00F322CC">
      <w:pPr>
        <w:pStyle w:val="Nivel2"/>
        <w:spacing w:before="0" w:after="240" w:line="312" w:lineRule="auto"/>
        <w:ind w:left="0" w:firstLine="0"/>
        <w:rPr>
          <w:color w:val="auto"/>
          <w:sz w:val="22"/>
          <w:szCs w:val="22"/>
        </w:rPr>
      </w:pPr>
      <w:r w:rsidRPr="0025362C">
        <w:rPr>
          <w:color w:val="auto"/>
          <w:sz w:val="22"/>
          <w:szCs w:val="22"/>
        </w:rPr>
        <w:t>O contrato oferece maior detalhamento das regras que serão aplicadas em relação à vigência da contratação.</w:t>
      </w:r>
    </w:p>
    <w:p w:rsidR="00F322CC" w:rsidRPr="006E6917" w:rsidRDefault="00F322CC" w:rsidP="00F322CC">
      <w:pPr>
        <w:pStyle w:val="Nivel01"/>
        <w:spacing w:before="0" w:after="240" w:line="312" w:lineRule="auto"/>
        <w:ind w:left="0" w:firstLine="0"/>
        <w:rPr>
          <w:color w:val="auto"/>
          <w:sz w:val="22"/>
          <w:szCs w:val="22"/>
        </w:rPr>
      </w:pPr>
      <w:r w:rsidRPr="006E6917">
        <w:rPr>
          <w:color w:val="auto"/>
          <w:sz w:val="22"/>
          <w:szCs w:val="22"/>
        </w:rPr>
        <w:t xml:space="preserve">FUNDAMENTAÇÃO E DESCRIÇÃO DA NECESSIDADE DA CONTRATAÇÃO </w:t>
      </w:r>
    </w:p>
    <w:p w:rsidR="00F322CC" w:rsidRPr="006E6917" w:rsidRDefault="00F322CC" w:rsidP="00F322CC">
      <w:pPr>
        <w:pStyle w:val="Nivel2"/>
        <w:spacing w:before="0" w:after="240" w:line="312" w:lineRule="auto"/>
        <w:ind w:left="0" w:firstLine="0"/>
        <w:rPr>
          <w:color w:val="auto"/>
          <w:sz w:val="22"/>
          <w:szCs w:val="22"/>
        </w:rPr>
      </w:pPr>
      <w:r w:rsidRPr="006E6917">
        <w:rPr>
          <w:color w:val="auto"/>
          <w:sz w:val="22"/>
          <w:szCs w:val="22"/>
        </w:rPr>
        <w:t>A Fundamentação da Contratação e de seus quantitativos encontra-se pormenorizada em tópico específico dos Estudos Técnicos Preliminares.</w:t>
      </w:r>
    </w:p>
    <w:p w:rsidR="00F322CC" w:rsidRPr="006E6917" w:rsidRDefault="00F322CC" w:rsidP="00D02283">
      <w:pPr>
        <w:pStyle w:val="Nivel2"/>
        <w:numPr>
          <w:ilvl w:val="1"/>
          <w:numId w:val="60"/>
        </w:numPr>
        <w:spacing w:before="0" w:after="240" w:line="312" w:lineRule="auto"/>
        <w:ind w:left="0" w:firstLine="0"/>
        <w:rPr>
          <w:color w:val="auto"/>
          <w:sz w:val="22"/>
          <w:szCs w:val="22"/>
        </w:rPr>
      </w:pPr>
      <w:r w:rsidRPr="006E6917">
        <w:rPr>
          <w:color w:val="auto"/>
          <w:sz w:val="22"/>
          <w:szCs w:val="22"/>
        </w:rPr>
        <w:t xml:space="preserve">Basicamente, visa dar seguimento ao combate, iniciado no ano de 2011, da infestação de cupim subterrâneo, com ênfase à detectada nas estruturas dos seguintes locais do 14.º e do 15.º andares do Prédio Miquelina: antessala do Plenário, salas ocupadas pela Assessoria Policial Militar, forro do Plenário, mezanino, conduítes e </w:t>
      </w:r>
      <w:r w:rsidRPr="006E6917">
        <w:rPr>
          <w:i/>
          <w:color w:val="auto"/>
          <w:sz w:val="22"/>
          <w:szCs w:val="22"/>
        </w:rPr>
        <w:t xml:space="preserve">shaft </w:t>
      </w:r>
      <w:r w:rsidRPr="006E6917">
        <w:rPr>
          <w:color w:val="auto"/>
          <w:sz w:val="22"/>
          <w:szCs w:val="22"/>
        </w:rPr>
        <w:t>elétricos, de modo a prevenir falhas elétricas ou curtos-circuitos, bem como a preservar o patrimônio deste Tribunal, tendo em vista o método de iscagem adotado possuir também caráter preventivo.</w:t>
      </w:r>
    </w:p>
    <w:p w:rsidR="00F322CC" w:rsidRPr="006E6917" w:rsidRDefault="00F322CC" w:rsidP="00D02283">
      <w:pPr>
        <w:pStyle w:val="Nivel2"/>
        <w:numPr>
          <w:ilvl w:val="1"/>
          <w:numId w:val="60"/>
        </w:numPr>
        <w:spacing w:before="0" w:afterLines="120" w:after="288" w:line="312" w:lineRule="auto"/>
        <w:ind w:left="0" w:firstLine="0"/>
        <w:rPr>
          <w:color w:val="auto"/>
          <w:sz w:val="22"/>
          <w:szCs w:val="22"/>
        </w:rPr>
      </w:pPr>
      <w:r w:rsidRPr="006E6917">
        <w:rPr>
          <w:color w:val="auto"/>
          <w:sz w:val="22"/>
          <w:szCs w:val="22"/>
        </w:rPr>
        <w:t xml:space="preserve">Considerando, ainda, que as estações e iscas aéreas do sistema </w:t>
      </w:r>
      <w:r w:rsidRPr="006E6917">
        <w:rPr>
          <w:i/>
          <w:color w:val="auto"/>
          <w:sz w:val="22"/>
          <w:szCs w:val="22"/>
        </w:rPr>
        <w:t xml:space="preserve">Sentricon* </w:t>
      </w:r>
      <w:r w:rsidRPr="006E6917">
        <w:rPr>
          <w:color w:val="auto"/>
          <w:sz w:val="22"/>
          <w:szCs w:val="22"/>
        </w:rPr>
        <w:t xml:space="preserve">são propriedade da empresa </w:t>
      </w:r>
      <w:r w:rsidRPr="006E6917">
        <w:rPr>
          <w:i/>
          <w:color w:val="auto"/>
          <w:sz w:val="22"/>
          <w:szCs w:val="22"/>
        </w:rPr>
        <w:t xml:space="preserve">Syngenta </w:t>
      </w:r>
      <w:r w:rsidRPr="006E6917">
        <w:rPr>
          <w:color w:val="auto"/>
          <w:sz w:val="22"/>
          <w:szCs w:val="22"/>
        </w:rPr>
        <w:t xml:space="preserve">(única representante no Brasil do fabricante norte-americano </w:t>
      </w:r>
      <w:r w:rsidRPr="006E6917">
        <w:rPr>
          <w:i/>
          <w:color w:val="auto"/>
          <w:sz w:val="22"/>
          <w:szCs w:val="22"/>
        </w:rPr>
        <w:t>Dow AgroSciences</w:t>
      </w:r>
      <w:r w:rsidRPr="006E6917">
        <w:rPr>
          <w:color w:val="auto"/>
          <w:sz w:val="22"/>
          <w:szCs w:val="22"/>
        </w:rPr>
        <w:t xml:space="preserve">), que acompanha sua utilização pelas informações registradas pelas operadoras autorizadas no programa de gerenciamento denominado </w:t>
      </w:r>
      <w:r w:rsidRPr="006E6917">
        <w:rPr>
          <w:i/>
          <w:color w:val="auto"/>
          <w:sz w:val="22"/>
          <w:szCs w:val="22"/>
        </w:rPr>
        <w:t>Prolinx</w:t>
      </w:r>
      <w:r w:rsidRPr="006E6917">
        <w:rPr>
          <w:color w:val="auto"/>
          <w:sz w:val="22"/>
          <w:szCs w:val="22"/>
        </w:rPr>
        <w:t xml:space="preserve">, </w:t>
      </w:r>
      <w:r w:rsidRPr="006E6917">
        <w:rPr>
          <w:b/>
          <w:color w:val="auto"/>
          <w:sz w:val="22"/>
          <w:szCs w:val="22"/>
        </w:rPr>
        <w:t>somente empresas nesta condição estarão aptas a participar do certame.</w:t>
      </w:r>
    </w:p>
    <w:p w:rsidR="00F322CC" w:rsidRPr="006E6917" w:rsidRDefault="00F322CC" w:rsidP="00F322CC">
      <w:pPr>
        <w:pStyle w:val="Nivel01"/>
        <w:spacing w:before="0" w:afterLines="120" w:after="288" w:line="312" w:lineRule="auto"/>
        <w:ind w:left="0" w:firstLine="0"/>
        <w:rPr>
          <w:color w:val="auto"/>
          <w:sz w:val="22"/>
          <w:szCs w:val="22"/>
        </w:rPr>
      </w:pPr>
      <w:r w:rsidRPr="006E6917">
        <w:rPr>
          <w:color w:val="auto"/>
          <w:sz w:val="22"/>
          <w:szCs w:val="22"/>
        </w:rPr>
        <w:t xml:space="preserve">DESCRIÇÃO DA SOLUÇÃO COMO UM TODO CONSIDERADO O CICLO DE VIDA DO OBJETO </w:t>
      </w:r>
    </w:p>
    <w:p w:rsidR="00F322CC" w:rsidRPr="006E6917" w:rsidRDefault="00F322CC" w:rsidP="00F322CC">
      <w:pPr>
        <w:pStyle w:val="Nvel2-Red"/>
        <w:numPr>
          <w:ilvl w:val="1"/>
          <w:numId w:val="31"/>
        </w:numPr>
        <w:spacing w:before="0" w:afterLines="120" w:after="288" w:line="312" w:lineRule="auto"/>
        <w:ind w:left="0" w:firstLine="0"/>
        <w:rPr>
          <w:color w:val="auto"/>
          <w:sz w:val="22"/>
          <w:szCs w:val="22"/>
        </w:rPr>
      </w:pPr>
      <w:bookmarkStart w:id="22" w:name="_Ref121236534"/>
      <w:r w:rsidRPr="006E6917">
        <w:rPr>
          <w:i w:val="0"/>
          <w:color w:val="auto"/>
          <w:sz w:val="22"/>
          <w:szCs w:val="22"/>
        </w:rPr>
        <w:t xml:space="preserve">Os serviços contratados compreendem o monitoramento das estações e iscas aéreas do sistema Sentricon* que se encontrarem instaladas na Sede I no início desta contratação, a inspeção periódica das edificações e a instalação, </w:t>
      </w:r>
      <w:r w:rsidRPr="006E6917">
        <w:rPr>
          <w:b/>
          <w:i w:val="0"/>
          <w:color w:val="auto"/>
          <w:sz w:val="22"/>
          <w:szCs w:val="22"/>
        </w:rPr>
        <w:t>sempre que necessário</w:t>
      </w:r>
      <w:r w:rsidRPr="006E6917">
        <w:rPr>
          <w:i w:val="0"/>
          <w:color w:val="auto"/>
          <w:sz w:val="22"/>
          <w:szCs w:val="22"/>
        </w:rPr>
        <w:t xml:space="preserve">, de estações e iscas aéreas contendo os dispositivos apropriados conforme o caso (de monitoramento ou com o hormônio “hexaflumuron”, chamados Recruit* II ou Recruit* AG, usados, respectivamente, nas estações de solo e nas aéreas), bem como o polvilhamento químico nas redes elétricas e/ou de </w:t>
      </w:r>
      <w:r w:rsidRPr="006E6917">
        <w:rPr>
          <w:i w:val="0"/>
          <w:color w:val="auto"/>
          <w:sz w:val="22"/>
          <w:szCs w:val="22"/>
        </w:rPr>
        <w:lastRenderedPageBreak/>
        <w:t>telefonia, se infestadas, para extermínio, monitoramento e controle de infestação por cupins subterrâneos ou de solo, nos prédios mencionados na cláusula 4 deste termo</w:t>
      </w:r>
      <w:r w:rsidRPr="006E6917">
        <w:rPr>
          <w:color w:val="auto"/>
          <w:sz w:val="22"/>
          <w:szCs w:val="22"/>
        </w:rPr>
        <w:t>.</w:t>
      </w:r>
      <w:bookmarkEnd w:id="22"/>
    </w:p>
    <w:p w:rsidR="00F322CC" w:rsidRPr="006E6917" w:rsidRDefault="00F322CC" w:rsidP="00F322CC">
      <w:pPr>
        <w:pStyle w:val="Nivel01"/>
        <w:spacing w:before="0" w:afterLines="120" w:after="288" w:line="312" w:lineRule="auto"/>
        <w:ind w:left="0" w:firstLine="0"/>
        <w:rPr>
          <w:color w:val="auto"/>
          <w:sz w:val="22"/>
          <w:szCs w:val="22"/>
        </w:rPr>
      </w:pPr>
      <w:r w:rsidRPr="006E6917">
        <w:rPr>
          <w:color w:val="auto"/>
          <w:sz w:val="22"/>
          <w:szCs w:val="22"/>
        </w:rPr>
        <w:t>REQUISITOS DA CONTRATAÇÃO (Art. 6º, XXIII, alínea ‘d’ da Lei nº 14.133/21) E MODELO DE EXECUÇÃO DO OBJETO (Art. 6º, XXIII, alínea “e” e art. 40, §1º, inciso II da Lei nº 14.133/2021)</w:t>
      </w:r>
    </w:p>
    <w:p w:rsidR="00F322CC" w:rsidRPr="006E6917" w:rsidRDefault="00F322CC" w:rsidP="00F322CC">
      <w:pPr>
        <w:pStyle w:val="Nvel1-SemNum"/>
        <w:spacing w:before="0" w:afterLines="120" w:after="288" w:line="312" w:lineRule="auto"/>
        <w:ind w:left="0"/>
        <w:rPr>
          <w:iCs/>
          <w:color w:val="auto"/>
          <w:sz w:val="22"/>
          <w:szCs w:val="22"/>
        </w:rPr>
      </w:pPr>
      <w:r w:rsidRPr="006E6917">
        <w:rPr>
          <w:iCs/>
          <w:color w:val="auto"/>
          <w:sz w:val="22"/>
          <w:szCs w:val="22"/>
        </w:rPr>
        <w:t>Sustentabilidade</w:t>
      </w:r>
    </w:p>
    <w:p w:rsidR="00F322CC" w:rsidRPr="002D4AF4" w:rsidRDefault="00F322CC" w:rsidP="00F322CC">
      <w:pPr>
        <w:pStyle w:val="Nivel2"/>
        <w:spacing w:before="0" w:afterLines="120" w:after="288" w:line="312" w:lineRule="auto"/>
        <w:ind w:left="0" w:firstLine="0"/>
        <w:rPr>
          <w:i/>
          <w:iCs/>
          <w:color w:val="auto"/>
          <w:sz w:val="22"/>
          <w:szCs w:val="22"/>
        </w:rPr>
      </w:pPr>
      <w:r w:rsidRPr="002D4AF4">
        <w:rPr>
          <w:color w:val="auto"/>
          <w:sz w:val="22"/>
          <w:szCs w:val="22"/>
        </w:rPr>
        <w:t xml:space="preserve">A </w:t>
      </w:r>
      <w:r w:rsidR="00D85347" w:rsidRPr="002D4AF4">
        <w:rPr>
          <w:iCs/>
          <w:color w:val="auto"/>
          <w:sz w:val="22"/>
          <w:szCs w:val="22"/>
        </w:rPr>
        <w:t xml:space="preserve">Contratada </w:t>
      </w:r>
      <w:r w:rsidRPr="002D4AF4">
        <w:rPr>
          <w:color w:val="auto"/>
          <w:sz w:val="22"/>
          <w:szCs w:val="22"/>
        </w:rPr>
        <w:t>deverá adotar os critérios de sustentabilidade abaixo descritos no que tange aos produtos que serão utilizados na execução do serviço e às obrigações que terão de ser cumpridas</w:t>
      </w:r>
      <w:r w:rsidRPr="002D4AF4">
        <w:rPr>
          <w:i/>
          <w:iCs/>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Apresentar descrição detalhada dos produtos que serão utilizados na execução dos serviços, o comprovante do registro do fabricante desses produtos no Cadastro Técnico Federal do IBAMA e o respectivo Certificado de Regularidade do fabricante no CTF ou equivalente;</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 Os SANEANTES DOMISSANITÁRIOS/DESINFESTANTES a serem utilizados na execução dos serviços deverão estar previamente registrados na ANVISA, conforme Lei federal nº 6.360, de 1976, Decreto nº 8.077, de 2013, RDC ANVISA Nº 52, DE 22 DE OUTUBRO DE 2009;</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A </w:t>
      </w:r>
      <w:r w:rsidR="00D85347" w:rsidRPr="002D4AF4">
        <w:rPr>
          <w:i w:val="0"/>
          <w:iCs w:val="0"/>
          <w:color w:val="auto"/>
          <w:sz w:val="22"/>
          <w:szCs w:val="22"/>
        </w:rPr>
        <w:t xml:space="preserve">Contratada </w:t>
      </w:r>
      <w:r w:rsidRPr="002D4AF4">
        <w:rPr>
          <w:i w:val="0"/>
          <w:color w:val="auto"/>
          <w:sz w:val="22"/>
          <w:szCs w:val="22"/>
        </w:rPr>
        <w:t>deve retornar as embalagens vazias ao seu estabelecimento operacional logo após o seu uso, para inutilização e descarte;</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O destino final das embalagens dos produtos saneantes desinfestantes de uso restrito a empresas especializadas é de responsabilidade do seu respectivo distribuidor/fabricante/importador;</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A </w:t>
      </w:r>
      <w:r w:rsidR="00D85347" w:rsidRPr="002D4AF4">
        <w:rPr>
          <w:i w:val="0"/>
          <w:iCs w:val="0"/>
          <w:color w:val="auto"/>
          <w:sz w:val="22"/>
          <w:szCs w:val="22"/>
        </w:rPr>
        <w:t xml:space="preserve">Contratada </w:t>
      </w:r>
      <w:r w:rsidRPr="002D4AF4">
        <w:rPr>
          <w:i w:val="0"/>
          <w:color w:val="auto"/>
          <w:sz w:val="22"/>
          <w:szCs w:val="22"/>
        </w:rPr>
        <w:t>fica obrigada a devolver as embalagens, no prazo máximo de um ano da data de compra dos respectivos produtos, aos estabelecimentos onde foram adquiridas, ou em postos ou centrais de recebimentos por eles conveniados e previamente licenciados pelo órgão estadual competente;</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Caso essa devolução não ocorra, a responsabilidade pelo destino final passa a ser da </w:t>
      </w:r>
      <w:r w:rsidR="00D85347" w:rsidRPr="002D4AF4">
        <w:rPr>
          <w:i w:val="0"/>
          <w:iCs w:val="0"/>
          <w:color w:val="auto"/>
          <w:sz w:val="22"/>
          <w:szCs w:val="22"/>
        </w:rPr>
        <w:t>Contratada</w:t>
      </w:r>
      <w:r w:rsidRPr="002D4AF4">
        <w:rPr>
          <w:i w:val="0"/>
          <w:color w:val="auto"/>
          <w:sz w:val="22"/>
          <w:szCs w:val="22"/>
        </w:rPr>
        <w:t>, que deve guardar os comprovantes da referida destinação;</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O estabelecimento que as receber deve fornecer, à </w:t>
      </w:r>
      <w:r w:rsidR="00D85347" w:rsidRPr="002D4AF4">
        <w:rPr>
          <w:i w:val="0"/>
          <w:iCs w:val="0"/>
          <w:color w:val="auto"/>
          <w:sz w:val="22"/>
          <w:szCs w:val="22"/>
        </w:rPr>
        <w:t>Contratada</w:t>
      </w:r>
      <w:r w:rsidRPr="002D4AF4">
        <w:rPr>
          <w:i w:val="0"/>
          <w:color w:val="auto"/>
          <w:sz w:val="22"/>
          <w:szCs w:val="22"/>
        </w:rPr>
        <w:t>, documento comprobatório de recebimento das embalagens;</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A </w:t>
      </w:r>
      <w:r w:rsidR="00D85347" w:rsidRPr="002D4AF4">
        <w:rPr>
          <w:i w:val="0"/>
          <w:iCs w:val="0"/>
          <w:color w:val="auto"/>
          <w:sz w:val="22"/>
          <w:szCs w:val="22"/>
        </w:rPr>
        <w:t>Contratada</w:t>
      </w:r>
      <w:r w:rsidRPr="002D4AF4">
        <w:rPr>
          <w:i w:val="0"/>
          <w:color w:val="auto"/>
          <w:sz w:val="22"/>
          <w:szCs w:val="22"/>
        </w:rPr>
        <w:t xml:space="preserve"> deverá afixar cartazes informando a realização da desinfestação, com a data da aplicação, o nome do produto, grupo químico, telefone do Centro de Informação Toxicológica e número da licença dada pelo órgão estadual/municipal competente;</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lastRenderedPageBreak/>
        <w:t xml:space="preserve">Toda e qualquer nota fiscal de prestação de serviços de controle de vetores e pragas urbanas só terá validade se for emitida pela </w:t>
      </w:r>
      <w:r w:rsidR="00D85347" w:rsidRPr="002D4AF4">
        <w:rPr>
          <w:i w:val="0"/>
          <w:iCs w:val="0"/>
          <w:color w:val="auto"/>
          <w:sz w:val="22"/>
          <w:szCs w:val="22"/>
        </w:rPr>
        <w:t>Contratada</w:t>
      </w:r>
      <w:r w:rsidRPr="002D4AF4">
        <w:rPr>
          <w:i w:val="0"/>
          <w:color w:val="auto"/>
          <w:sz w:val="22"/>
          <w:szCs w:val="22"/>
        </w:rPr>
        <w:t>, ficando vedada a compra de nota fiscal avulsa por pessoa física junto às Secretarias (ou órgãos semelhantes) das Prefeituras Municipais, para os fins de comprovação da execução dos serviços;</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A </w:t>
      </w:r>
      <w:r w:rsidR="00D85347" w:rsidRPr="002D4AF4">
        <w:rPr>
          <w:i w:val="0"/>
          <w:iCs w:val="0"/>
          <w:color w:val="auto"/>
          <w:sz w:val="22"/>
          <w:szCs w:val="22"/>
        </w:rPr>
        <w:t>Contratada</w:t>
      </w:r>
      <w:r w:rsidRPr="002D4AF4">
        <w:rPr>
          <w:i w:val="0"/>
          <w:color w:val="auto"/>
          <w:sz w:val="22"/>
          <w:szCs w:val="22"/>
        </w:rPr>
        <w:t xml:space="preserve"> deverá observar, no que couber, a Lei </w:t>
      </w:r>
      <w:proofErr w:type="gramStart"/>
      <w:r w:rsidRPr="002D4AF4">
        <w:rPr>
          <w:i w:val="0"/>
          <w:color w:val="auto"/>
          <w:sz w:val="22"/>
          <w:szCs w:val="22"/>
        </w:rPr>
        <w:t>n.º</w:t>
      </w:r>
      <w:proofErr w:type="gramEnd"/>
      <w:r w:rsidRPr="002D4AF4">
        <w:rPr>
          <w:i w:val="0"/>
          <w:color w:val="auto"/>
          <w:sz w:val="22"/>
          <w:szCs w:val="22"/>
        </w:rPr>
        <w:t>12.187/2009 (Política Nacional sobre Mudança do Clima), Lei n.º 12.305/2010 (Política Nacional de Resíduos Sólidos), o Decreto nº 7.746, de 5 de junho de 2012 (Regulamenta o art. 3º da Lei no 8.666, de 21 de junho de 1993) e a IN n.º 1/2010 da SLTI/MPOG, na execução dos serviços.</w:t>
      </w:r>
    </w:p>
    <w:p w:rsidR="00F322CC" w:rsidRPr="002D4AF4" w:rsidRDefault="00F322CC" w:rsidP="00F322CC">
      <w:pPr>
        <w:pStyle w:val="Nvel1-SemNum"/>
        <w:spacing w:before="0" w:afterLines="120" w:after="288" w:line="312" w:lineRule="auto"/>
        <w:ind w:left="0"/>
        <w:rPr>
          <w:color w:val="auto"/>
          <w:sz w:val="22"/>
          <w:szCs w:val="22"/>
        </w:rPr>
      </w:pPr>
      <w:r w:rsidRPr="002D4AF4">
        <w:rPr>
          <w:color w:val="auto"/>
          <w:sz w:val="22"/>
          <w:szCs w:val="22"/>
        </w:rPr>
        <w:t>Subcontratação</w:t>
      </w:r>
    </w:p>
    <w:p w:rsidR="00F322CC" w:rsidRPr="002D4AF4" w:rsidRDefault="00F322CC" w:rsidP="00F322CC">
      <w:pPr>
        <w:pStyle w:val="Nivel2"/>
        <w:spacing w:before="0" w:afterLines="120" w:after="288" w:line="312" w:lineRule="auto"/>
        <w:ind w:left="0" w:firstLine="0"/>
        <w:rPr>
          <w:iCs/>
          <w:color w:val="auto"/>
          <w:sz w:val="22"/>
          <w:szCs w:val="22"/>
        </w:rPr>
      </w:pPr>
      <w:r w:rsidRPr="002D4AF4">
        <w:rPr>
          <w:iCs/>
          <w:color w:val="auto"/>
          <w:sz w:val="22"/>
          <w:szCs w:val="22"/>
        </w:rPr>
        <w:t>Não é admitida a subcontratação do objeto contratual.</w:t>
      </w:r>
    </w:p>
    <w:p w:rsidR="00F322CC" w:rsidRPr="002D4AF4" w:rsidRDefault="00F322CC" w:rsidP="00F322CC">
      <w:pPr>
        <w:pStyle w:val="Nvel1-SemNum"/>
        <w:spacing w:before="0" w:afterLines="120" w:after="288" w:line="312" w:lineRule="auto"/>
        <w:ind w:left="0"/>
        <w:rPr>
          <w:color w:val="auto"/>
          <w:sz w:val="22"/>
          <w:szCs w:val="22"/>
        </w:rPr>
      </w:pPr>
      <w:r w:rsidRPr="002D4AF4">
        <w:rPr>
          <w:color w:val="auto"/>
          <w:sz w:val="22"/>
          <w:szCs w:val="22"/>
        </w:rPr>
        <w:t>Garantia da contratação</w:t>
      </w:r>
    </w:p>
    <w:p w:rsidR="00F322CC" w:rsidRPr="002D4AF4" w:rsidRDefault="00F322CC" w:rsidP="00F322CC">
      <w:pPr>
        <w:pStyle w:val="Nvel2-Red"/>
        <w:numPr>
          <w:ilvl w:val="1"/>
          <w:numId w:val="31"/>
        </w:numPr>
        <w:spacing w:before="0" w:afterLines="120" w:after="288" w:line="312" w:lineRule="auto"/>
        <w:ind w:left="0" w:firstLine="0"/>
        <w:rPr>
          <w:i w:val="0"/>
          <w:color w:val="auto"/>
          <w:sz w:val="22"/>
          <w:szCs w:val="22"/>
        </w:rPr>
      </w:pPr>
      <w:r w:rsidRPr="002D4AF4">
        <w:rPr>
          <w:i w:val="0"/>
          <w:color w:val="auto"/>
          <w:sz w:val="22"/>
          <w:szCs w:val="22"/>
        </w:rPr>
        <w:t xml:space="preserve">Não haverá exigência da garantia da contratação dos </w:t>
      </w:r>
      <w:hyperlink r:id="rId46" w:anchor="art96" w:history="1">
        <w:r w:rsidRPr="002D4AF4">
          <w:rPr>
            <w:rStyle w:val="Hyperlink"/>
            <w:rFonts w:eastAsia="SimSun"/>
            <w:color w:val="auto"/>
            <w:sz w:val="22"/>
            <w:szCs w:val="22"/>
          </w:rPr>
          <w:t>artigos 96 e seguintes da Lei nº 14.133, de 2021</w:t>
        </w:r>
      </w:hyperlink>
      <w:r w:rsidRPr="002D4AF4">
        <w:rPr>
          <w:i w:val="0"/>
          <w:color w:val="auto"/>
          <w:sz w:val="22"/>
          <w:szCs w:val="22"/>
        </w:rPr>
        <w:t xml:space="preserve">, dada a baixa complexidade e valor do objeto contratual e também em razão de seu potencial de restringir a competitividade do certame caso fosse exigido, considerando que já se restringe às empresas autorizadas para operação no programa de gerenciamento </w:t>
      </w:r>
      <w:r w:rsidRPr="002D4AF4">
        <w:rPr>
          <w:color w:val="auto"/>
          <w:sz w:val="22"/>
          <w:szCs w:val="22"/>
        </w:rPr>
        <w:t>Prolinx</w:t>
      </w:r>
      <w:r w:rsidRPr="002D4AF4">
        <w:rPr>
          <w:i w:val="0"/>
          <w:color w:val="auto"/>
          <w:sz w:val="22"/>
          <w:szCs w:val="22"/>
        </w:rPr>
        <w:t>.</w:t>
      </w:r>
    </w:p>
    <w:p w:rsidR="00F322CC" w:rsidRPr="002D4AF4" w:rsidRDefault="00F322CC" w:rsidP="00F322CC">
      <w:pPr>
        <w:pStyle w:val="Nvel1-SemNum"/>
        <w:spacing w:before="0" w:afterLines="120" w:after="288" w:line="312" w:lineRule="auto"/>
        <w:ind w:left="0"/>
        <w:rPr>
          <w:color w:val="auto"/>
          <w:sz w:val="22"/>
          <w:szCs w:val="22"/>
        </w:rPr>
      </w:pPr>
      <w:r w:rsidRPr="002D4AF4">
        <w:rPr>
          <w:color w:val="auto"/>
          <w:sz w:val="22"/>
          <w:szCs w:val="22"/>
        </w:rPr>
        <w:t>Vistoria facultativa</w:t>
      </w:r>
    </w:p>
    <w:p w:rsidR="00F322CC" w:rsidRPr="002D4AF4" w:rsidRDefault="00F322CC" w:rsidP="00F322CC">
      <w:pPr>
        <w:pStyle w:val="Nvel2-Red"/>
        <w:numPr>
          <w:ilvl w:val="1"/>
          <w:numId w:val="31"/>
        </w:numPr>
        <w:spacing w:before="0" w:afterLines="120" w:after="288" w:line="312" w:lineRule="auto"/>
        <w:ind w:left="0" w:firstLine="0"/>
        <w:rPr>
          <w:i w:val="0"/>
          <w:color w:val="auto"/>
          <w:sz w:val="22"/>
          <w:szCs w:val="22"/>
        </w:rPr>
      </w:pPr>
      <w:r w:rsidRPr="002D4AF4">
        <w:rPr>
          <w:i w:val="0"/>
          <w:color w:val="auto"/>
          <w:sz w:val="22"/>
          <w:szCs w:val="22"/>
        </w:rPr>
        <w:t>A avaliação prévia do local de execução dos serviços é recomendada para o conhecimento pleno de todas as informações, condições e peculiaridades do objeto a ser contratado, sendo assegurado ao interessado o direito de realização de vistoria prévia, acompanhado por servidor designado para esse fim</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lang w:eastAsia="en-US"/>
        </w:rPr>
      </w:pPr>
      <w:r w:rsidRPr="002D4AF4">
        <w:rPr>
          <w:i w:val="0"/>
          <w:color w:val="auto"/>
          <w:sz w:val="22"/>
          <w:szCs w:val="22"/>
        </w:rPr>
        <w:t xml:space="preserve">A vistoria facultativa deverá ser realizada de segunda à sexta-feira, no horário das 12h às 18h, mediante prévio agendamento com a Seção de Conservação Predial – SeConP, </w:t>
      </w:r>
      <w:r w:rsidRPr="002D4AF4">
        <w:rPr>
          <w:b/>
          <w:i w:val="0"/>
          <w:color w:val="auto"/>
          <w:sz w:val="22"/>
          <w:szCs w:val="22"/>
          <w:u w:val="single"/>
        </w:rPr>
        <w:t>com no mínimo 24 (vinte e quatro) horas de antecedência</w:t>
      </w:r>
      <w:r w:rsidRPr="002D4AF4">
        <w:rPr>
          <w:i w:val="0"/>
          <w:color w:val="auto"/>
          <w:sz w:val="22"/>
          <w:szCs w:val="22"/>
        </w:rPr>
        <w:t xml:space="preserve">, pelos telefones (11) 3130-2426 ou (11) 3130-2236  ou através do e-mail </w:t>
      </w:r>
      <w:hyperlink r:id="rId47" w:history="1">
        <w:r w:rsidRPr="002D4AF4">
          <w:rPr>
            <w:rStyle w:val="Hyperlink"/>
            <w:rFonts w:eastAsia="SimSun"/>
            <w:color w:val="auto"/>
            <w:sz w:val="22"/>
            <w:szCs w:val="22"/>
          </w:rPr>
          <w:t>seconp@tre-sp.jus.br</w:t>
        </w:r>
      </w:hyperlink>
      <w:r w:rsidR="00D85347" w:rsidRPr="002D4AF4">
        <w:rPr>
          <w:rStyle w:val="Hyperlink"/>
          <w:rFonts w:eastAsia="SimSun"/>
          <w:i w:val="0"/>
          <w:color w:val="auto"/>
          <w:sz w:val="22"/>
          <w:szCs w:val="22"/>
          <w:u w:val="none"/>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lang w:eastAsia="en-US"/>
        </w:rPr>
      </w:pPr>
      <w:r w:rsidRPr="002D4AF4">
        <w:rPr>
          <w:i w:val="0"/>
          <w:color w:val="auto"/>
          <w:sz w:val="22"/>
          <w:szCs w:val="22"/>
        </w:rPr>
        <w:t>Não serão admitidas a realização de vistorias sem o prévio agendamento</w:t>
      </w:r>
      <w:r w:rsidR="00D85347" w:rsidRPr="002D4AF4">
        <w:rPr>
          <w:i w:val="0"/>
          <w:color w:val="auto"/>
          <w:sz w:val="22"/>
          <w:szCs w:val="22"/>
        </w:rPr>
        <w:t>.</w:t>
      </w:r>
    </w:p>
    <w:p w:rsidR="00F322CC" w:rsidRPr="002D4AF4" w:rsidRDefault="00F322CC" w:rsidP="00F322CC">
      <w:pPr>
        <w:pStyle w:val="Nvel2-Red"/>
        <w:numPr>
          <w:ilvl w:val="1"/>
          <w:numId w:val="31"/>
        </w:numPr>
        <w:spacing w:before="0" w:afterLines="120" w:after="288" w:line="312" w:lineRule="auto"/>
        <w:ind w:left="0" w:firstLine="0"/>
        <w:rPr>
          <w:i w:val="0"/>
          <w:color w:val="auto"/>
          <w:sz w:val="22"/>
          <w:szCs w:val="22"/>
        </w:rPr>
      </w:pPr>
      <w:r w:rsidRPr="002D4AF4">
        <w:rPr>
          <w:i w:val="0"/>
          <w:color w:val="auto"/>
          <w:sz w:val="22"/>
          <w:szCs w:val="22"/>
        </w:rPr>
        <w:t>As vistorias técnicas facultativas poderão ser realizadas até a data prevista para a abertura do certame. </w:t>
      </w:r>
    </w:p>
    <w:p w:rsidR="00F322CC" w:rsidRPr="002D4AF4" w:rsidRDefault="00F322CC" w:rsidP="00F322CC">
      <w:pPr>
        <w:pStyle w:val="Nvel2-Red"/>
        <w:numPr>
          <w:ilvl w:val="1"/>
          <w:numId w:val="31"/>
        </w:numPr>
        <w:spacing w:before="0" w:afterLines="120" w:after="288" w:line="312" w:lineRule="auto"/>
        <w:ind w:left="0" w:firstLine="0"/>
        <w:rPr>
          <w:i w:val="0"/>
          <w:color w:val="auto"/>
          <w:sz w:val="22"/>
          <w:szCs w:val="22"/>
          <w:lang w:eastAsia="en-US"/>
        </w:rPr>
      </w:pPr>
      <w:r w:rsidRPr="002D4AF4">
        <w:rPr>
          <w:i w:val="0"/>
          <w:color w:val="auto"/>
          <w:sz w:val="22"/>
          <w:szCs w:val="22"/>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rsidR="00F322CC" w:rsidRPr="002D4AF4" w:rsidRDefault="00F322CC" w:rsidP="00F322CC">
      <w:pPr>
        <w:pStyle w:val="Nvel2-Red"/>
        <w:numPr>
          <w:ilvl w:val="1"/>
          <w:numId w:val="31"/>
        </w:numPr>
        <w:spacing w:before="0" w:afterLines="120" w:after="288" w:line="312" w:lineRule="auto"/>
        <w:ind w:left="0" w:firstLine="0"/>
        <w:rPr>
          <w:rFonts w:eastAsia="Calibri"/>
          <w:i w:val="0"/>
          <w:color w:val="auto"/>
          <w:sz w:val="22"/>
          <w:szCs w:val="22"/>
          <w:lang w:eastAsia="en-US"/>
        </w:rPr>
      </w:pPr>
      <w:r w:rsidRPr="002D4AF4">
        <w:rPr>
          <w:i w:val="0"/>
          <w:color w:val="auto"/>
          <w:sz w:val="22"/>
          <w:szCs w:val="22"/>
          <w:lang w:eastAsia="en-US"/>
        </w:rPr>
        <w:lastRenderedPageBreak/>
        <w:t xml:space="preserve">A não realização da vistoria não poderá embasar posteriores alegações de desconhecimento das instalações, dúvidas ou esquecimentos de quaisquer detalhes dos locais da prestação dos serviços, devendo </w:t>
      </w:r>
      <w:r w:rsidRPr="002D4AF4">
        <w:rPr>
          <w:i w:val="0"/>
          <w:color w:val="auto"/>
          <w:sz w:val="22"/>
          <w:szCs w:val="22"/>
        </w:rPr>
        <w:t xml:space="preserve">a </w:t>
      </w:r>
      <w:r w:rsidR="00D85347" w:rsidRPr="002D4AF4">
        <w:rPr>
          <w:i w:val="0"/>
          <w:iCs w:val="0"/>
          <w:color w:val="auto"/>
          <w:sz w:val="22"/>
          <w:szCs w:val="22"/>
        </w:rPr>
        <w:t>Contratada</w:t>
      </w:r>
      <w:r w:rsidRPr="002D4AF4">
        <w:rPr>
          <w:i w:val="0"/>
          <w:color w:val="auto"/>
          <w:sz w:val="22"/>
          <w:szCs w:val="22"/>
        </w:rPr>
        <w:t xml:space="preserve"> </w:t>
      </w:r>
      <w:r w:rsidRPr="002D4AF4">
        <w:rPr>
          <w:i w:val="0"/>
          <w:color w:val="auto"/>
          <w:sz w:val="22"/>
          <w:szCs w:val="22"/>
          <w:lang w:eastAsia="en-US"/>
        </w:rPr>
        <w:t>assumir os ônus dos serviços decorrentes.</w:t>
      </w:r>
    </w:p>
    <w:p w:rsidR="00F322CC" w:rsidRPr="002D4AF4" w:rsidRDefault="00F322CC" w:rsidP="00F322CC">
      <w:pPr>
        <w:pStyle w:val="Nvel1-SemNum"/>
        <w:spacing w:before="0" w:after="240" w:line="312" w:lineRule="auto"/>
        <w:ind w:left="0"/>
        <w:rPr>
          <w:color w:val="auto"/>
          <w:sz w:val="22"/>
          <w:szCs w:val="22"/>
        </w:rPr>
      </w:pPr>
      <w:r w:rsidRPr="002D4AF4">
        <w:rPr>
          <w:color w:val="auto"/>
          <w:sz w:val="22"/>
          <w:szCs w:val="22"/>
        </w:rPr>
        <w:t>Descrição dos serviços</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 xml:space="preserve">A </w:t>
      </w:r>
      <w:r w:rsidR="00D85347" w:rsidRPr="002D4AF4">
        <w:rPr>
          <w:i w:val="0"/>
          <w:iCs w:val="0"/>
          <w:color w:val="auto"/>
          <w:sz w:val="22"/>
          <w:szCs w:val="22"/>
        </w:rPr>
        <w:t>Contratada</w:t>
      </w:r>
      <w:r w:rsidRPr="002D4AF4">
        <w:rPr>
          <w:i w:val="0"/>
          <w:color w:val="auto"/>
          <w:sz w:val="22"/>
          <w:szCs w:val="22"/>
        </w:rPr>
        <w:t xml:space="preserve"> deve prover </w:t>
      </w:r>
      <w:proofErr w:type="gramStart"/>
      <w:r w:rsidRPr="002D4AF4">
        <w:rPr>
          <w:i w:val="0"/>
          <w:color w:val="auto"/>
          <w:sz w:val="22"/>
          <w:szCs w:val="22"/>
        </w:rPr>
        <w:t>seu(</w:t>
      </w:r>
      <w:proofErr w:type="gramEnd"/>
      <w:r w:rsidRPr="002D4AF4">
        <w:rPr>
          <w:i w:val="0"/>
          <w:color w:val="auto"/>
          <w:sz w:val="22"/>
          <w:szCs w:val="22"/>
        </w:rPr>
        <w:t>s) técnico(s) de escada e Equipamentos de Proteção Individual – EPIs compatíveis com a execução dos serviços de inspeção de tetos, alçapões, forros etc., bem como de instalação ou monitoramento de iscas aéreas nesses locais, com respeito às disposições da Norma Regulamentadora NR-35 do Ministério do Trabalho.</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 xml:space="preserve">Por se tratar de manutenção do sistema Sentricon* instalado na Sede I deste Tribunal, a empresa </w:t>
      </w:r>
      <w:r w:rsidRPr="002D4AF4">
        <w:rPr>
          <w:i w:val="0"/>
          <w:iCs w:val="0"/>
          <w:color w:val="auto"/>
          <w:sz w:val="22"/>
          <w:szCs w:val="22"/>
        </w:rPr>
        <w:t>Syngenta</w:t>
      </w:r>
      <w:r w:rsidRPr="002D4AF4">
        <w:rPr>
          <w:i w:val="0"/>
          <w:color w:val="auto"/>
          <w:sz w:val="22"/>
          <w:szCs w:val="22"/>
        </w:rPr>
        <w:t xml:space="preserve"> já possui os dados (perímetros e número de pavimentos) dos prédios que a compõem</w:t>
      </w:r>
      <w:r w:rsidR="00D85347" w:rsidRPr="002D4AF4">
        <w:rPr>
          <w:i w:val="0"/>
          <w:color w:val="auto"/>
          <w:sz w:val="22"/>
          <w:szCs w:val="22"/>
        </w:rPr>
        <w:t>.</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Sempre que necessária a instalação de estações e iscas aéreas, observar-se-á o seguinte:</w:t>
      </w:r>
    </w:p>
    <w:p w:rsidR="00F322CC" w:rsidRPr="002D4AF4" w:rsidRDefault="00F322CC" w:rsidP="00F322CC">
      <w:pPr>
        <w:pStyle w:val="Nvel3-R"/>
        <w:numPr>
          <w:ilvl w:val="2"/>
          <w:numId w:val="31"/>
        </w:numPr>
        <w:spacing w:before="0" w:after="240" w:line="312" w:lineRule="auto"/>
        <w:ind w:left="0" w:firstLine="0"/>
        <w:rPr>
          <w:i w:val="0"/>
          <w:color w:val="auto"/>
          <w:sz w:val="22"/>
          <w:szCs w:val="22"/>
        </w:rPr>
      </w:pPr>
      <w:r w:rsidRPr="002D4AF4">
        <w:rPr>
          <w:i w:val="0"/>
          <w:color w:val="auto"/>
          <w:sz w:val="22"/>
          <w:szCs w:val="22"/>
        </w:rPr>
        <w:t>As peças denominadas estações, que abrigam o dispositivo de monitoramento (fonte de alimento para os cupins), serão instaladas nos subsolos ou térreo da Sede I, em locais que propiciem contato da estação com o solo;</w:t>
      </w:r>
    </w:p>
    <w:p w:rsidR="00F322CC" w:rsidRPr="002D4AF4" w:rsidRDefault="00F322CC" w:rsidP="00F322CC">
      <w:pPr>
        <w:pStyle w:val="Nvel3-R"/>
        <w:numPr>
          <w:ilvl w:val="2"/>
          <w:numId w:val="31"/>
        </w:numPr>
        <w:spacing w:before="0" w:after="240" w:line="312" w:lineRule="auto"/>
        <w:ind w:left="0" w:firstLine="0"/>
        <w:rPr>
          <w:i w:val="0"/>
          <w:color w:val="auto"/>
          <w:sz w:val="22"/>
          <w:szCs w:val="22"/>
        </w:rPr>
      </w:pPr>
      <w:r w:rsidRPr="002D4AF4">
        <w:rPr>
          <w:i w:val="0"/>
          <w:color w:val="auto"/>
          <w:sz w:val="22"/>
          <w:szCs w:val="22"/>
        </w:rPr>
        <w:t>Nos pontos das edificações em que a infestação for visível, serão disponibilizadas iscas aéreas, adesivadas, sem causar danos às edificações</w:t>
      </w:r>
      <w:r w:rsidR="00D85347" w:rsidRPr="002D4AF4">
        <w:rPr>
          <w:i w:val="0"/>
          <w:color w:val="auto"/>
          <w:sz w:val="22"/>
          <w:szCs w:val="22"/>
        </w:rPr>
        <w:t>.</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 xml:space="preserve">Caso haja necessidade devidamente justificada e havendo prévia aprovação formal da </w:t>
      </w:r>
      <w:r w:rsidR="00D85347" w:rsidRPr="002D4AF4">
        <w:rPr>
          <w:i w:val="0"/>
          <w:color w:val="auto"/>
          <w:sz w:val="22"/>
          <w:szCs w:val="22"/>
        </w:rPr>
        <w:t>Contratante</w:t>
      </w:r>
      <w:r w:rsidRPr="002D4AF4">
        <w:rPr>
          <w:i w:val="0"/>
          <w:color w:val="auto"/>
          <w:sz w:val="22"/>
          <w:szCs w:val="22"/>
        </w:rPr>
        <w:t xml:space="preserve">, a </w:t>
      </w:r>
      <w:r w:rsidR="00D85347" w:rsidRPr="002D4AF4">
        <w:rPr>
          <w:i w:val="0"/>
          <w:iCs w:val="0"/>
          <w:color w:val="auto"/>
          <w:sz w:val="22"/>
          <w:szCs w:val="22"/>
        </w:rPr>
        <w:t>Contratada</w:t>
      </w:r>
      <w:r w:rsidRPr="002D4AF4">
        <w:rPr>
          <w:i w:val="0"/>
          <w:color w:val="auto"/>
          <w:sz w:val="22"/>
          <w:szCs w:val="22"/>
        </w:rPr>
        <w:t xml:space="preserve"> poderá, em locais específicos, como redes elétrica e de telefonia, efetuar o combate por método químico (polvilhamento), bem como efetuar serviços que possam envolver danos na edificação.</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A isca para combate deverá agir pelo efeito do hormônio “hexaflumuron”, utilizando-se da tecnologia do sistema Sentricon*.</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 xml:space="preserve">Todos os produtos utilizados deverão </w:t>
      </w:r>
      <w:proofErr w:type="gramStart"/>
      <w:r w:rsidRPr="002D4AF4">
        <w:rPr>
          <w:i w:val="0"/>
          <w:color w:val="auto"/>
          <w:sz w:val="22"/>
          <w:szCs w:val="22"/>
        </w:rPr>
        <w:t>ter</w:t>
      </w:r>
      <w:proofErr w:type="gramEnd"/>
      <w:r w:rsidRPr="002D4AF4">
        <w:rPr>
          <w:i w:val="0"/>
          <w:color w:val="auto"/>
          <w:sz w:val="22"/>
          <w:szCs w:val="22"/>
        </w:rPr>
        <w:t xml:space="preserve"> parecer favorável do Ministério do Meio Ambiente, Vigilância Sanitária e Ministério da Saúde, sendo facultado à </w:t>
      </w:r>
      <w:r w:rsidR="00D85347" w:rsidRPr="002D4AF4">
        <w:rPr>
          <w:i w:val="0"/>
          <w:color w:val="auto"/>
          <w:sz w:val="22"/>
          <w:szCs w:val="22"/>
        </w:rPr>
        <w:t>Contratante</w:t>
      </w:r>
      <w:r w:rsidRPr="002D4AF4">
        <w:rPr>
          <w:i w:val="0"/>
          <w:color w:val="auto"/>
          <w:sz w:val="22"/>
          <w:szCs w:val="22"/>
        </w:rPr>
        <w:t xml:space="preserve"> exigir comprovação dessa condição a qualquer tempo durante a vigência da contratação.</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 xml:space="preserve">Os dispositivos de monitoramento deverão ser periodicamente inspecionados pelo técnico da </w:t>
      </w:r>
      <w:r w:rsidR="00D85347" w:rsidRPr="002D4AF4">
        <w:rPr>
          <w:i w:val="0"/>
          <w:iCs w:val="0"/>
          <w:color w:val="auto"/>
          <w:sz w:val="22"/>
          <w:szCs w:val="22"/>
        </w:rPr>
        <w:t>Contratada</w:t>
      </w:r>
      <w:r w:rsidRPr="002D4AF4">
        <w:rPr>
          <w:i w:val="0"/>
          <w:color w:val="auto"/>
          <w:sz w:val="22"/>
          <w:szCs w:val="22"/>
        </w:rPr>
        <w:t>, que, detectando a presença dos cupins em determinada estação, substituirá nela o dispositivo de monitoramento pela isca para combate.</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 xml:space="preserve">Detectada a presença de cupins, as inspeções de monitoramento serão realizadas </w:t>
      </w:r>
      <w:r w:rsidRPr="002D4AF4">
        <w:rPr>
          <w:b/>
          <w:i w:val="0"/>
          <w:color w:val="auto"/>
          <w:sz w:val="22"/>
          <w:szCs w:val="22"/>
        </w:rPr>
        <w:t>quinzenalmente</w:t>
      </w:r>
      <w:r w:rsidRPr="002D4AF4">
        <w:rPr>
          <w:i w:val="0"/>
          <w:color w:val="auto"/>
          <w:sz w:val="22"/>
          <w:szCs w:val="22"/>
        </w:rPr>
        <w:t>, tanto nas estações como nas iscas aéreas.</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Constatada a ausência de atividade termítica em qualquer das estações ou das iscas aéreas, as inspeções de monitoramento nesse dispositivo passarão a ser mensais.</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lastRenderedPageBreak/>
        <w:t xml:space="preserve">Os dispositivos de combate Recruit* II ou Recruit* AG deverão ser substituídos sempre que necessário, tanto os acondicionados nas estações como nas iscas aéreas, sem ônus adicional para a </w:t>
      </w:r>
      <w:r w:rsidR="00D85347" w:rsidRPr="002D4AF4">
        <w:rPr>
          <w:i w:val="0"/>
          <w:color w:val="auto"/>
          <w:sz w:val="22"/>
          <w:szCs w:val="22"/>
        </w:rPr>
        <w:t>Contratante</w:t>
      </w:r>
      <w:r w:rsidRPr="002D4AF4">
        <w:rPr>
          <w:i w:val="0"/>
          <w:color w:val="auto"/>
          <w:sz w:val="22"/>
          <w:szCs w:val="22"/>
        </w:rPr>
        <w:t>.</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 xml:space="preserve">A </w:t>
      </w:r>
      <w:r w:rsidR="00D85347" w:rsidRPr="002D4AF4">
        <w:rPr>
          <w:i w:val="0"/>
          <w:iCs w:val="0"/>
          <w:color w:val="auto"/>
          <w:sz w:val="22"/>
          <w:szCs w:val="22"/>
        </w:rPr>
        <w:t>Contratada</w:t>
      </w:r>
      <w:r w:rsidRPr="002D4AF4">
        <w:rPr>
          <w:i w:val="0"/>
          <w:color w:val="auto"/>
          <w:sz w:val="22"/>
          <w:szCs w:val="22"/>
        </w:rPr>
        <w:t xml:space="preserve"> deverá emitir </w:t>
      </w:r>
      <w:r w:rsidRPr="002D4AF4">
        <w:rPr>
          <w:b/>
          <w:i w:val="0"/>
          <w:color w:val="auto"/>
          <w:sz w:val="22"/>
          <w:szCs w:val="22"/>
        </w:rPr>
        <w:t>relatório técnico mensal</w:t>
      </w:r>
      <w:r w:rsidRPr="002D4AF4">
        <w:rPr>
          <w:i w:val="0"/>
          <w:color w:val="auto"/>
          <w:sz w:val="22"/>
          <w:szCs w:val="22"/>
        </w:rPr>
        <w:t xml:space="preserve"> com diagnóstico da situação no período, registrando a condição de cada estação ou isca aérea monitorada, bem como informando a instalação e/ou desinstalação de estações e iscas aéreas e eventual aplicação de método químico.</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 xml:space="preserve">Nas ocasiões em que houver aplicação de produtos (dispositivos de combate nas estações, instalação de iscas aéreas ou pó químico), deverá ser fornecido também o </w:t>
      </w:r>
      <w:r w:rsidRPr="002D4AF4">
        <w:rPr>
          <w:b/>
          <w:i w:val="0"/>
          <w:color w:val="auto"/>
          <w:sz w:val="22"/>
          <w:szCs w:val="22"/>
        </w:rPr>
        <w:t>Certificado ou Comprovante de Execução do Serviço</w:t>
      </w:r>
      <w:r w:rsidRPr="002D4AF4">
        <w:rPr>
          <w:i w:val="0"/>
          <w:color w:val="auto"/>
          <w:sz w:val="22"/>
          <w:szCs w:val="22"/>
        </w:rPr>
        <w:t xml:space="preserve">, nos termos dos subitens 3.12 e 11.10 da Portaria </w:t>
      </w:r>
      <w:proofErr w:type="gramStart"/>
      <w:r w:rsidRPr="002D4AF4">
        <w:rPr>
          <w:i w:val="0"/>
          <w:color w:val="auto"/>
          <w:sz w:val="22"/>
          <w:szCs w:val="22"/>
        </w:rPr>
        <w:t>n.º</w:t>
      </w:r>
      <w:proofErr w:type="gramEnd"/>
      <w:r w:rsidRPr="002D4AF4">
        <w:rPr>
          <w:i w:val="0"/>
          <w:color w:val="auto"/>
          <w:sz w:val="22"/>
          <w:szCs w:val="22"/>
        </w:rPr>
        <w:t xml:space="preserve"> 9, de 16 de novembro de 2000, do Centro de Vigilância Sanitária.</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 xml:space="preserve">A apresentação dos documentos mencionados nos subitens 4.18 e 4.19 deste Termo de Referência, nos termos neles estabelecidos, é condição essencial para realização do pagamento mensal à </w:t>
      </w:r>
      <w:r w:rsidR="00D85347" w:rsidRPr="002D4AF4">
        <w:rPr>
          <w:i w:val="0"/>
          <w:iCs w:val="0"/>
          <w:color w:val="auto"/>
          <w:sz w:val="22"/>
          <w:szCs w:val="22"/>
        </w:rPr>
        <w:t>Contratada.</w:t>
      </w:r>
    </w:p>
    <w:p w:rsidR="00F322CC" w:rsidRPr="002D4AF4" w:rsidRDefault="00F322CC" w:rsidP="00F322CC">
      <w:pPr>
        <w:pStyle w:val="Nvel2-Red"/>
        <w:tabs>
          <w:tab w:val="clear" w:pos="576"/>
        </w:tabs>
        <w:spacing w:before="0" w:after="240" w:line="312" w:lineRule="auto"/>
        <w:ind w:left="0" w:firstLine="0"/>
        <w:rPr>
          <w:b/>
          <w:i w:val="0"/>
          <w:color w:val="auto"/>
          <w:sz w:val="22"/>
          <w:szCs w:val="22"/>
        </w:rPr>
      </w:pPr>
      <w:r w:rsidRPr="002D4AF4">
        <w:rPr>
          <w:b/>
          <w:i w:val="0"/>
          <w:color w:val="auto"/>
          <w:sz w:val="22"/>
          <w:szCs w:val="22"/>
        </w:rPr>
        <w:t>Condições e Prazos de execução</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A execução do objeto seguirá a seguinte dinâmica:</w:t>
      </w:r>
    </w:p>
    <w:p w:rsidR="00F322CC" w:rsidRPr="002D4AF4" w:rsidRDefault="00F322CC" w:rsidP="00F322CC">
      <w:pPr>
        <w:pStyle w:val="Nvel3-R"/>
        <w:numPr>
          <w:ilvl w:val="2"/>
          <w:numId w:val="31"/>
        </w:numPr>
        <w:spacing w:before="0" w:after="240" w:line="312" w:lineRule="auto"/>
        <w:ind w:left="0" w:firstLine="0"/>
        <w:rPr>
          <w:i w:val="0"/>
          <w:color w:val="auto"/>
          <w:sz w:val="22"/>
          <w:szCs w:val="22"/>
        </w:rPr>
      </w:pPr>
      <w:r w:rsidRPr="002D4AF4">
        <w:rPr>
          <w:i w:val="0"/>
          <w:color w:val="auto"/>
          <w:sz w:val="22"/>
          <w:szCs w:val="22"/>
        </w:rPr>
        <w:t xml:space="preserve">O prazo para apresentação do </w:t>
      </w:r>
      <w:r w:rsidRPr="002D4AF4">
        <w:rPr>
          <w:b/>
          <w:i w:val="0"/>
          <w:color w:val="auto"/>
          <w:sz w:val="22"/>
          <w:szCs w:val="22"/>
        </w:rPr>
        <w:t>cronograma das visitas de monitoramento</w:t>
      </w:r>
      <w:r w:rsidRPr="002D4AF4">
        <w:rPr>
          <w:i w:val="0"/>
          <w:color w:val="auto"/>
          <w:sz w:val="22"/>
          <w:szCs w:val="22"/>
        </w:rPr>
        <w:t xml:space="preserve"> das estações nos subsolos ou térreo da Sede I e das iscas aéreas será de </w:t>
      </w:r>
      <w:r w:rsidRPr="002D4AF4">
        <w:rPr>
          <w:b/>
          <w:i w:val="0"/>
          <w:color w:val="auto"/>
          <w:sz w:val="22"/>
          <w:szCs w:val="22"/>
        </w:rPr>
        <w:t>5 (cinco) dias corridos</w:t>
      </w:r>
      <w:r w:rsidRPr="002D4AF4">
        <w:rPr>
          <w:i w:val="0"/>
          <w:color w:val="auto"/>
          <w:sz w:val="22"/>
          <w:szCs w:val="22"/>
        </w:rPr>
        <w:t xml:space="preserve"> a contar da data de recebimento da Ordem de Início de Serviços.</w:t>
      </w:r>
    </w:p>
    <w:p w:rsidR="00F322CC" w:rsidRPr="002D4AF4" w:rsidRDefault="00F322CC" w:rsidP="00F322CC">
      <w:pPr>
        <w:pStyle w:val="Nvel3-R"/>
        <w:numPr>
          <w:ilvl w:val="2"/>
          <w:numId w:val="31"/>
        </w:numPr>
        <w:spacing w:before="0" w:after="240" w:line="312" w:lineRule="auto"/>
        <w:ind w:left="0" w:firstLine="0"/>
        <w:rPr>
          <w:i w:val="0"/>
          <w:color w:val="auto"/>
          <w:sz w:val="22"/>
          <w:szCs w:val="22"/>
        </w:rPr>
      </w:pPr>
      <w:r w:rsidRPr="002D4AF4">
        <w:rPr>
          <w:i w:val="0"/>
          <w:color w:val="auto"/>
          <w:sz w:val="22"/>
          <w:szCs w:val="22"/>
        </w:rPr>
        <w:t>Os serviços serão executados, de segunda a sexta-feira, em datas e horários previamente agendados com a Fiscalização, podendo, excepcionalmente, recair em sábados, domingos e/ou feriados, desde que expressamente aprovado pela Administração.</w:t>
      </w:r>
    </w:p>
    <w:p w:rsidR="00F322CC" w:rsidRPr="002D4AF4" w:rsidRDefault="00F322CC" w:rsidP="00F322CC">
      <w:pPr>
        <w:pStyle w:val="Nvel3-R"/>
        <w:numPr>
          <w:ilvl w:val="2"/>
          <w:numId w:val="31"/>
        </w:numPr>
        <w:spacing w:before="0" w:after="240" w:line="312" w:lineRule="auto"/>
        <w:ind w:left="0" w:firstLine="0"/>
        <w:rPr>
          <w:i w:val="0"/>
          <w:color w:val="auto"/>
          <w:sz w:val="22"/>
          <w:szCs w:val="22"/>
        </w:rPr>
      </w:pPr>
      <w:r w:rsidRPr="002D4AF4">
        <w:rPr>
          <w:i w:val="0"/>
          <w:color w:val="auto"/>
          <w:sz w:val="22"/>
          <w:szCs w:val="22"/>
        </w:rPr>
        <w:t xml:space="preserve">A data da primeira visita de monitoramento deverá ser agendada dentro do prazo de </w:t>
      </w:r>
      <w:r w:rsidRPr="002D4AF4">
        <w:rPr>
          <w:b/>
          <w:i w:val="0"/>
          <w:color w:val="auto"/>
          <w:sz w:val="22"/>
          <w:szCs w:val="22"/>
        </w:rPr>
        <w:t>10 (dez) dias corridos</w:t>
      </w:r>
      <w:r w:rsidRPr="002D4AF4">
        <w:rPr>
          <w:i w:val="0"/>
          <w:color w:val="auto"/>
          <w:sz w:val="22"/>
          <w:szCs w:val="22"/>
        </w:rPr>
        <w:t xml:space="preserve"> a contar da apresentação do cronograma.</w:t>
      </w:r>
    </w:p>
    <w:p w:rsidR="00F322CC" w:rsidRPr="002D4AF4" w:rsidRDefault="00F322CC" w:rsidP="00F322CC">
      <w:pPr>
        <w:pStyle w:val="Nvel3-R"/>
        <w:numPr>
          <w:ilvl w:val="2"/>
          <w:numId w:val="31"/>
        </w:numPr>
        <w:spacing w:before="0" w:after="240" w:line="312" w:lineRule="auto"/>
        <w:ind w:left="0" w:firstLine="0"/>
        <w:rPr>
          <w:i w:val="0"/>
          <w:color w:val="auto"/>
          <w:sz w:val="22"/>
          <w:szCs w:val="22"/>
        </w:rPr>
      </w:pPr>
      <w:r w:rsidRPr="002D4AF4">
        <w:rPr>
          <w:i w:val="0"/>
          <w:color w:val="auto"/>
          <w:sz w:val="22"/>
          <w:szCs w:val="22"/>
        </w:rPr>
        <w:t xml:space="preserve">A Ordem de Início de Serviços será emitida pela Contratante no prazo de </w:t>
      </w:r>
      <w:r w:rsidR="00952AB7">
        <w:rPr>
          <w:i w:val="0"/>
          <w:color w:val="auto"/>
          <w:sz w:val="22"/>
          <w:szCs w:val="22"/>
        </w:rPr>
        <w:t xml:space="preserve">até </w:t>
      </w:r>
      <w:r w:rsidRPr="002D4AF4">
        <w:rPr>
          <w:b/>
          <w:i w:val="0"/>
          <w:color w:val="auto"/>
          <w:sz w:val="22"/>
          <w:szCs w:val="22"/>
        </w:rPr>
        <w:t>10 (dez) dias corridos</w:t>
      </w:r>
      <w:r w:rsidRPr="002D4AF4">
        <w:rPr>
          <w:i w:val="0"/>
          <w:color w:val="auto"/>
          <w:sz w:val="22"/>
          <w:szCs w:val="22"/>
        </w:rPr>
        <w:t>, contados da assinatura do contrato.</w:t>
      </w:r>
    </w:p>
    <w:p w:rsidR="00F322CC" w:rsidRPr="002D4AF4" w:rsidRDefault="00F322CC" w:rsidP="00F322CC">
      <w:pPr>
        <w:pStyle w:val="Nivel4"/>
        <w:spacing w:before="0" w:after="240" w:line="312" w:lineRule="auto"/>
        <w:ind w:left="0"/>
        <w:rPr>
          <w:sz w:val="22"/>
          <w:szCs w:val="22"/>
        </w:rPr>
      </w:pPr>
      <w:r w:rsidRPr="002D4AF4">
        <w:rPr>
          <w:sz w:val="22"/>
          <w:szCs w:val="22"/>
        </w:rPr>
        <w:t>A Ordem de Início de Serviços somente será emitida pela Fiscalização contratual no prazo previsto no item acima, caso a vigência da contratação anterior esteja encerrada ou, esteja faltando menos de 10 (dez) dias corridos para o seu término.</w:t>
      </w:r>
    </w:p>
    <w:p w:rsidR="00F322CC" w:rsidRPr="002D4AF4" w:rsidRDefault="00F322CC" w:rsidP="00F322CC">
      <w:pPr>
        <w:pStyle w:val="Nvel1-SemNum"/>
        <w:spacing w:before="0" w:after="240" w:line="312" w:lineRule="auto"/>
        <w:ind w:left="0"/>
        <w:rPr>
          <w:color w:val="auto"/>
          <w:sz w:val="22"/>
          <w:szCs w:val="22"/>
        </w:rPr>
      </w:pPr>
      <w:r w:rsidRPr="002D4AF4">
        <w:rPr>
          <w:color w:val="auto"/>
          <w:sz w:val="22"/>
          <w:szCs w:val="22"/>
        </w:rPr>
        <w:t>Local da prestação dos serviços</w:t>
      </w:r>
    </w:p>
    <w:p w:rsidR="00F322CC" w:rsidRPr="002D4AF4" w:rsidRDefault="00F322CC" w:rsidP="00F322CC">
      <w:pPr>
        <w:pStyle w:val="Nvel2-Red"/>
        <w:numPr>
          <w:ilvl w:val="1"/>
          <w:numId w:val="31"/>
        </w:numPr>
        <w:spacing w:before="0" w:after="240" w:line="312" w:lineRule="auto"/>
        <w:ind w:left="0" w:firstLine="0"/>
        <w:rPr>
          <w:color w:val="auto"/>
          <w:sz w:val="22"/>
          <w:szCs w:val="22"/>
        </w:rPr>
      </w:pPr>
      <w:r w:rsidRPr="002D4AF4">
        <w:rPr>
          <w:i w:val="0"/>
          <w:color w:val="auto"/>
          <w:sz w:val="22"/>
          <w:szCs w:val="22"/>
        </w:rPr>
        <w:t>Os serviços serão prestados no seguinte endereço:</w:t>
      </w:r>
      <w:r w:rsidRPr="002D4AF4">
        <w:rPr>
          <w:color w:val="auto"/>
          <w:sz w:val="22"/>
          <w:szCs w:val="22"/>
        </w:rPr>
        <w:t xml:space="preserve"> </w:t>
      </w:r>
      <w:r w:rsidRPr="002D4AF4">
        <w:rPr>
          <w:i w:val="0"/>
          <w:color w:val="auto"/>
          <w:sz w:val="22"/>
          <w:szCs w:val="22"/>
        </w:rPr>
        <w:t xml:space="preserve">Prédios Miquelina, Brigadeiro e Anexo I, que compõem a Sede I do Tribunal Regional Eleitoral do Estado de São Paulo, situada na Rua Francisca Miquelina, </w:t>
      </w:r>
      <w:proofErr w:type="gramStart"/>
      <w:r w:rsidRPr="002D4AF4">
        <w:rPr>
          <w:i w:val="0"/>
          <w:color w:val="auto"/>
          <w:sz w:val="22"/>
          <w:szCs w:val="22"/>
        </w:rPr>
        <w:t>n.º</w:t>
      </w:r>
      <w:proofErr w:type="gramEnd"/>
      <w:r w:rsidRPr="002D4AF4">
        <w:rPr>
          <w:i w:val="0"/>
          <w:color w:val="auto"/>
          <w:sz w:val="22"/>
          <w:szCs w:val="22"/>
        </w:rPr>
        <w:t xml:space="preserve"> 123, Bela Vista, nesta Capital</w:t>
      </w:r>
      <w:r w:rsidR="00D85347" w:rsidRPr="002D4AF4">
        <w:rPr>
          <w:i w:val="0"/>
          <w:color w:val="auto"/>
          <w:sz w:val="22"/>
          <w:szCs w:val="22"/>
        </w:rPr>
        <w:t>.</w:t>
      </w:r>
    </w:p>
    <w:p w:rsidR="00F322CC" w:rsidRPr="002D4AF4" w:rsidRDefault="00F322CC" w:rsidP="00F322CC">
      <w:pPr>
        <w:pStyle w:val="Nvel1-SemNum"/>
        <w:spacing w:before="0" w:after="240" w:line="312" w:lineRule="auto"/>
        <w:ind w:left="0"/>
        <w:rPr>
          <w:color w:val="auto"/>
          <w:sz w:val="22"/>
          <w:szCs w:val="22"/>
        </w:rPr>
      </w:pPr>
      <w:r w:rsidRPr="002D4AF4">
        <w:rPr>
          <w:color w:val="auto"/>
          <w:sz w:val="22"/>
          <w:szCs w:val="22"/>
        </w:rPr>
        <w:lastRenderedPageBreak/>
        <w:t>Materiais a serem disponibilizados</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Para a perfeita execução dos serviços, a Contratada deverá disponibilizar todos os materiais, equipamentos, ferramentas mão de obra especializada e utensílios necessários, nas quantidades estimadas e qualidades necessárias.</w:t>
      </w:r>
    </w:p>
    <w:p w:rsidR="00F322CC" w:rsidRPr="002D4AF4" w:rsidRDefault="00F322CC" w:rsidP="00F322CC">
      <w:pPr>
        <w:pStyle w:val="Nivel01"/>
        <w:numPr>
          <w:ilvl w:val="0"/>
          <w:numId w:val="0"/>
        </w:numPr>
        <w:tabs>
          <w:tab w:val="clear" w:pos="567"/>
          <w:tab w:val="left" w:pos="709"/>
        </w:tabs>
        <w:spacing w:before="0" w:after="240" w:line="312" w:lineRule="auto"/>
        <w:rPr>
          <w:color w:val="auto"/>
          <w:sz w:val="22"/>
          <w:szCs w:val="22"/>
        </w:rPr>
      </w:pPr>
      <w:r w:rsidRPr="002D4AF4">
        <w:rPr>
          <w:color w:val="auto"/>
          <w:sz w:val="22"/>
          <w:szCs w:val="22"/>
        </w:rPr>
        <w:t>Garantia do serviço</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 xml:space="preserve">O prazo de garantia contratual dos serviços é aquele estabelecido </w:t>
      </w:r>
      <w:hyperlink r:id="rId48" w:history="1">
        <w:r w:rsidRPr="002D4AF4">
          <w:rPr>
            <w:rStyle w:val="Hyperlink"/>
            <w:rFonts w:eastAsia="SimSun"/>
            <w:color w:val="auto"/>
            <w:sz w:val="22"/>
            <w:szCs w:val="22"/>
          </w:rPr>
          <w:t>na Lei nº 8.078, de 11 de setembro de 1990</w:t>
        </w:r>
      </w:hyperlink>
      <w:r w:rsidRPr="002D4AF4">
        <w:rPr>
          <w:i w:val="0"/>
          <w:color w:val="auto"/>
          <w:sz w:val="22"/>
          <w:szCs w:val="22"/>
        </w:rPr>
        <w:t xml:space="preserve"> (Código de Defesa do Consumidor).</w:t>
      </w:r>
    </w:p>
    <w:p w:rsidR="00F322CC" w:rsidRPr="002D4AF4" w:rsidRDefault="00F322CC" w:rsidP="00F322CC">
      <w:pPr>
        <w:pStyle w:val="Nivel3"/>
        <w:spacing w:before="0" w:after="240" w:line="312" w:lineRule="auto"/>
        <w:ind w:left="0"/>
        <w:rPr>
          <w:color w:val="auto"/>
          <w:sz w:val="22"/>
          <w:szCs w:val="22"/>
        </w:rPr>
      </w:pPr>
      <w:r w:rsidRPr="002D4AF4">
        <w:rPr>
          <w:color w:val="auto"/>
          <w:sz w:val="22"/>
          <w:szCs w:val="22"/>
        </w:rPr>
        <w:t>O prazo de garantia será contado a partir do primeiro dia útil subsequente à data do recebimento definitivo do objeto.</w:t>
      </w:r>
    </w:p>
    <w:p w:rsidR="00F322CC" w:rsidRPr="002D4AF4" w:rsidRDefault="00F322CC" w:rsidP="00F322CC">
      <w:pPr>
        <w:pStyle w:val="Nivel01"/>
        <w:spacing w:before="0" w:afterLines="120" w:after="288" w:line="312" w:lineRule="auto"/>
        <w:ind w:left="0" w:firstLine="0"/>
        <w:rPr>
          <w:color w:val="auto"/>
          <w:sz w:val="22"/>
          <w:szCs w:val="22"/>
        </w:rPr>
      </w:pPr>
      <w:r w:rsidRPr="002D4AF4">
        <w:rPr>
          <w:color w:val="auto"/>
          <w:sz w:val="22"/>
          <w:szCs w:val="22"/>
        </w:rPr>
        <w:t>MODELO DE GESTÃO DO CONTRATO (Art. 6º, XXIII, alínea “f” da Lei nº 14.133/21)</w:t>
      </w:r>
    </w:p>
    <w:p w:rsidR="00F322CC" w:rsidRPr="002D4AF4" w:rsidRDefault="00F322CC" w:rsidP="00F322CC">
      <w:pPr>
        <w:pStyle w:val="Nivel2"/>
        <w:spacing w:before="0" w:afterLines="120" w:after="288" w:line="312" w:lineRule="auto"/>
        <w:ind w:left="0" w:firstLine="0"/>
        <w:rPr>
          <w:color w:val="auto"/>
          <w:sz w:val="22"/>
          <w:szCs w:val="22"/>
        </w:rPr>
      </w:pPr>
      <w:r w:rsidRPr="002D4AF4">
        <w:rPr>
          <w:color w:val="auto"/>
          <w:sz w:val="22"/>
          <w:szCs w:val="22"/>
        </w:rPr>
        <w:t>O contrato deverá ser executado fielmente pelas partes, de acordo com as cláusulas avençadas e as normas da Lei nº 14.133, de 2021, e cada parte responderá pelas consequências de sua inexecução total ou parcial</w:t>
      </w:r>
      <w:r w:rsidRPr="002D4AF4">
        <w:rPr>
          <w:rFonts w:eastAsia="Arial"/>
          <w:color w:val="auto"/>
          <w:sz w:val="22"/>
          <w:szCs w:val="22"/>
        </w:rPr>
        <w:t>.</w:t>
      </w:r>
      <w:r w:rsidRPr="002D4AF4">
        <w:rPr>
          <w:color w:val="auto"/>
          <w:sz w:val="22"/>
          <w:szCs w:val="22"/>
        </w:rPr>
        <w:t xml:space="preserve"> (Lei nº 14.133/2021, art. 115, </w:t>
      </w:r>
      <w:r w:rsidRPr="002D4AF4">
        <w:rPr>
          <w:i/>
          <w:iCs/>
          <w:color w:val="auto"/>
          <w:sz w:val="22"/>
          <w:szCs w:val="22"/>
        </w:rPr>
        <w:t>caput</w:t>
      </w:r>
      <w:r w:rsidRPr="002D4AF4">
        <w:rPr>
          <w:color w:val="auto"/>
          <w:sz w:val="22"/>
          <w:szCs w:val="22"/>
        </w:rPr>
        <w:t>)</w:t>
      </w:r>
      <w:r w:rsidR="00D85347" w:rsidRPr="002D4AF4">
        <w:rPr>
          <w:color w:val="auto"/>
          <w:sz w:val="22"/>
          <w:szCs w:val="22"/>
        </w:rPr>
        <w:t>.</w:t>
      </w:r>
    </w:p>
    <w:p w:rsidR="00F322CC" w:rsidRPr="002D4AF4" w:rsidRDefault="00F322CC" w:rsidP="00F322CC">
      <w:pPr>
        <w:pStyle w:val="Nivel2"/>
        <w:spacing w:before="0" w:afterLines="120" w:after="288" w:line="312" w:lineRule="auto"/>
        <w:ind w:left="0" w:firstLine="0"/>
        <w:rPr>
          <w:color w:val="auto"/>
          <w:sz w:val="22"/>
          <w:szCs w:val="22"/>
        </w:rPr>
      </w:pPr>
      <w:r w:rsidRPr="002D4AF4">
        <w:rPr>
          <w:color w:val="auto"/>
          <w:sz w:val="22"/>
          <w:szCs w:val="22"/>
        </w:rPr>
        <w:t>Em caso de impedimento, ordem de paralisação ou suspensão do contrato, o cronograma de execução será prorrogado automaticamente pelo tempo correspondente, anotadas tais circunstâncias mediante simples apostila. (Lei nº 14.133/2021, art. 115, §5º)</w:t>
      </w:r>
      <w:r w:rsidR="00D85347" w:rsidRPr="002D4AF4">
        <w:rPr>
          <w:color w:val="auto"/>
          <w:sz w:val="22"/>
          <w:szCs w:val="22"/>
        </w:rPr>
        <w:t>.</w:t>
      </w:r>
    </w:p>
    <w:p w:rsidR="00F322CC" w:rsidRPr="002D4AF4" w:rsidRDefault="00F322CC" w:rsidP="00F322CC">
      <w:pPr>
        <w:pStyle w:val="Nivel2"/>
        <w:spacing w:before="0" w:afterLines="120" w:after="288" w:line="312" w:lineRule="auto"/>
        <w:ind w:left="0" w:firstLine="0"/>
        <w:rPr>
          <w:color w:val="auto"/>
          <w:sz w:val="22"/>
          <w:szCs w:val="22"/>
        </w:rPr>
      </w:pPr>
      <w:r w:rsidRPr="002D4AF4">
        <w:rPr>
          <w:color w:val="auto"/>
          <w:sz w:val="22"/>
          <w:szCs w:val="22"/>
        </w:rPr>
        <w:t xml:space="preserve">As comunicações entre o órgão </w:t>
      </w:r>
      <w:r w:rsidR="00D85347" w:rsidRPr="002D4AF4">
        <w:rPr>
          <w:color w:val="auto"/>
          <w:sz w:val="22"/>
          <w:szCs w:val="22"/>
        </w:rPr>
        <w:t>contratante</w:t>
      </w:r>
      <w:r w:rsidRPr="002D4AF4">
        <w:rPr>
          <w:color w:val="auto"/>
          <w:sz w:val="22"/>
          <w:szCs w:val="22"/>
        </w:rPr>
        <w:t xml:space="preserve"> ou entidade e a </w:t>
      </w:r>
      <w:r w:rsidR="00D85347" w:rsidRPr="002D4AF4">
        <w:rPr>
          <w:iCs/>
          <w:color w:val="auto"/>
          <w:sz w:val="22"/>
          <w:szCs w:val="22"/>
        </w:rPr>
        <w:t>Contratada</w:t>
      </w:r>
      <w:r w:rsidRPr="002D4AF4">
        <w:rPr>
          <w:color w:val="auto"/>
          <w:sz w:val="22"/>
          <w:szCs w:val="22"/>
        </w:rPr>
        <w:t xml:space="preserve"> devem ser realizadas por escrito sempre que o ato exigir tal formalidade, admitindo-se o uso de mensagem eletrônica para esse fim.</w:t>
      </w:r>
    </w:p>
    <w:p w:rsidR="00F322CC" w:rsidRPr="002D4AF4" w:rsidRDefault="00F322CC" w:rsidP="00F322CC">
      <w:pPr>
        <w:pStyle w:val="Nivel2"/>
        <w:spacing w:before="0" w:afterLines="120" w:after="288" w:line="312" w:lineRule="auto"/>
        <w:ind w:left="0" w:firstLine="0"/>
        <w:rPr>
          <w:color w:val="auto"/>
          <w:sz w:val="22"/>
          <w:szCs w:val="22"/>
        </w:rPr>
      </w:pPr>
      <w:r w:rsidRPr="002D4AF4">
        <w:rPr>
          <w:color w:val="auto"/>
          <w:sz w:val="22"/>
          <w:szCs w:val="22"/>
        </w:rPr>
        <w:t xml:space="preserve">O órgão ou entidade </w:t>
      </w:r>
      <w:r w:rsidR="00D85347" w:rsidRPr="002D4AF4">
        <w:rPr>
          <w:color w:val="auto"/>
          <w:sz w:val="22"/>
          <w:szCs w:val="22"/>
        </w:rPr>
        <w:t>contratante</w:t>
      </w:r>
      <w:r w:rsidRPr="002D4AF4">
        <w:rPr>
          <w:color w:val="auto"/>
          <w:sz w:val="22"/>
          <w:szCs w:val="22"/>
        </w:rPr>
        <w:t xml:space="preserve"> poderá convocar representante da empresa </w:t>
      </w:r>
      <w:r w:rsidR="00D85347" w:rsidRPr="002D4AF4">
        <w:rPr>
          <w:iCs/>
          <w:color w:val="auto"/>
          <w:sz w:val="22"/>
          <w:szCs w:val="22"/>
        </w:rPr>
        <w:t xml:space="preserve">Contratada </w:t>
      </w:r>
      <w:r w:rsidRPr="002D4AF4">
        <w:rPr>
          <w:color w:val="auto"/>
          <w:sz w:val="22"/>
          <w:szCs w:val="22"/>
        </w:rPr>
        <w:t>para adoção de providências que devam ser cumpridas de imediato.</w:t>
      </w:r>
    </w:p>
    <w:p w:rsidR="00F322CC" w:rsidRPr="002D4AF4" w:rsidRDefault="00F322CC" w:rsidP="00F322CC">
      <w:pPr>
        <w:pStyle w:val="Nivel2"/>
        <w:spacing w:before="0" w:afterLines="120" w:after="288" w:line="312" w:lineRule="auto"/>
        <w:ind w:left="0" w:firstLine="0"/>
        <w:rPr>
          <w:color w:val="auto"/>
          <w:sz w:val="22"/>
          <w:szCs w:val="22"/>
        </w:rPr>
      </w:pPr>
      <w:r w:rsidRPr="002D4AF4">
        <w:rPr>
          <w:color w:val="auto"/>
          <w:sz w:val="22"/>
          <w:szCs w:val="22"/>
        </w:rPr>
        <w:t xml:space="preserve">A execução do contrato deverá ser acompanhada e fiscalizada pelo(s) fiscal(is) do contrato, ou pelos respectivos substitutos </w:t>
      </w:r>
      <w:hyperlink r:id="rId49" w:anchor="art117" w:history="1">
        <w:r w:rsidRPr="002D4AF4">
          <w:rPr>
            <w:rStyle w:val="Hyperlink"/>
            <w:color w:val="auto"/>
            <w:sz w:val="22"/>
            <w:szCs w:val="22"/>
          </w:rPr>
          <w:t>(Lei nº 14.133, de 2021, art. 117, caput</w:t>
        </w:r>
      </w:hyperlink>
      <w:r w:rsidRPr="002D4AF4">
        <w:rPr>
          <w:color w:val="auto"/>
          <w:sz w:val="22"/>
          <w:szCs w:val="22"/>
        </w:rPr>
        <w:t>).</w:t>
      </w:r>
    </w:p>
    <w:p w:rsidR="00F322CC" w:rsidRPr="002D4AF4" w:rsidRDefault="00F322CC" w:rsidP="00F322CC">
      <w:pPr>
        <w:pStyle w:val="Nivel2"/>
        <w:spacing w:before="0" w:afterLines="120" w:after="288" w:line="312" w:lineRule="auto"/>
        <w:ind w:left="0" w:firstLine="0"/>
        <w:rPr>
          <w:color w:val="auto"/>
          <w:sz w:val="22"/>
          <w:szCs w:val="22"/>
        </w:rPr>
      </w:pPr>
      <w:r w:rsidRPr="002D4AF4">
        <w:rPr>
          <w:color w:val="auto"/>
          <w:sz w:val="22"/>
          <w:szCs w:val="22"/>
        </w:rPr>
        <w:t xml:space="preserve">O fiscal do contrato acompanhará a execução do contrato, para que sejam cumpridas todas as condições nele estabelecidas, de modo a assegurar os melhores resultados para a Administração. </w:t>
      </w:r>
      <w:r w:rsidRPr="002D4AF4">
        <w:rPr>
          <w:rFonts w:eastAsia="Arial"/>
          <w:color w:val="auto"/>
          <w:sz w:val="22"/>
          <w:szCs w:val="22"/>
        </w:rPr>
        <w:t>(</w:t>
      </w:r>
      <w:hyperlink r:id="rId50" w:anchor="art22" w:history="1">
        <w:r w:rsidRPr="002D4AF4">
          <w:rPr>
            <w:rStyle w:val="Hyperlink"/>
            <w:rFonts w:eastAsia="Arial"/>
            <w:color w:val="auto"/>
            <w:sz w:val="22"/>
            <w:szCs w:val="22"/>
          </w:rPr>
          <w:t>Decreto nº 11.246, de 2022, art. 22, VI</w:t>
        </w:r>
      </w:hyperlink>
      <w:r w:rsidRPr="002D4AF4">
        <w:rPr>
          <w:rFonts w:eastAsia="Arial"/>
          <w:color w:val="auto"/>
          <w:sz w:val="22"/>
          <w:szCs w:val="22"/>
        </w:rPr>
        <w:t>)</w:t>
      </w:r>
      <w:r w:rsidR="00D85347" w:rsidRPr="002D4AF4">
        <w:rPr>
          <w:rFonts w:eastAsia="Arial"/>
          <w:color w:val="auto"/>
          <w:sz w:val="22"/>
          <w:szCs w:val="22"/>
        </w:rPr>
        <w:t>.</w:t>
      </w:r>
      <w:r w:rsidRPr="002D4AF4">
        <w:rPr>
          <w:noProof/>
          <w:color w:val="auto"/>
          <w:sz w:val="22"/>
          <w:szCs w:val="22"/>
        </w:rPr>
        <w:t xml:space="preserve"> </w:t>
      </w:r>
    </w:p>
    <w:p w:rsidR="00F322CC" w:rsidRPr="002D4AF4" w:rsidRDefault="00F322CC" w:rsidP="00F322CC">
      <w:pPr>
        <w:pStyle w:val="Nivel3"/>
        <w:spacing w:before="0" w:afterLines="120" w:after="288" w:line="312" w:lineRule="auto"/>
        <w:ind w:left="0"/>
        <w:rPr>
          <w:color w:val="auto"/>
          <w:sz w:val="22"/>
          <w:szCs w:val="22"/>
        </w:rPr>
      </w:pPr>
      <w:r w:rsidRPr="002D4AF4">
        <w:rPr>
          <w:color w:val="auto"/>
          <w:sz w:val="22"/>
          <w:szCs w:val="22"/>
        </w:rPr>
        <w:t>O fiscal do contrato anotará no histórico de gerenciamento do contrato todas as ocorrências relacionadas à sua execução, com a descrição do que for necessário para a regularização das faltas ou dos defeitos observados. (</w:t>
      </w:r>
      <w:hyperlink r:id="rId51" w:anchor="art117§1" w:history="1">
        <w:r w:rsidRPr="002D4AF4">
          <w:rPr>
            <w:rStyle w:val="Hyperlink"/>
            <w:color w:val="auto"/>
            <w:sz w:val="22"/>
            <w:szCs w:val="22"/>
          </w:rPr>
          <w:t>Lei nº 14.133, de 2021, art. 117, §1º</w:t>
        </w:r>
      </w:hyperlink>
      <w:r w:rsidRPr="002D4AF4">
        <w:rPr>
          <w:color w:val="auto"/>
          <w:sz w:val="22"/>
          <w:szCs w:val="22"/>
        </w:rPr>
        <w:t xml:space="preserve">, e </w:t>
      </w:r>
      <w:hyperlink r:id="rId52" w:anchor="art22" w:history="1">
        <w:r w:rsidRPr="002D4AF4">
          <w:rPr>
            <w:rStyle w:val="Hyperlink"/>
            <w:color w:val="auto"/>
            <w:sz w:val="22"/>
            <w:szCs w:val="22"/>
          </w:rPr>
          <w:t>Decreto nº 11.246, de 2022, art. 22, II</w:t>
        </w:r>
      </w:hyperlink>
      <w:r w:rsidRPr="002D4AF4">
        <w:rPr>
          <w:color w:val="auto"/>
          <w:sz w:val="22"/>
          <w:szCs w:val="22"/>
        </w:rPr>
        <w:t>)</w:t>
      </w:r>
      <w:r w:rsidR="00D85347" w:rsidRPr="002D4AF4">
        <w:rPr>
          <w:color w:val="auto"/>
          <w:sz w:val="22"/>
          <w:szCs w:val="22"/>
        </w:rPr>
        <w:t>.</w:t>
      </w:r>
    </w:p>
    <w:p w:rsidR="00F322CC" w:rsidRPr="002D4AF4" w:rsidRDefault="00F322CC" w:rsidP="00F322CC">
      <w:pPr>
        <w:pStyle w:val="Nivel3"/>
        <w:spacing w:before="0" w:afterLines="120" w:after="288" w:line="312" w:lineRule="auto"/>
        <w:ind w:left="0"/>
        <w:rPr>
          <w:color w:val="auto"/>
          <w:sz w:val="22"/>
          <w:szCs w:val="22"/>
        </w:rPr>
      </w:pPr>
      <w:r w:rsidRPr="002D4AF4">
        <w:rPr>
          <w:color w:val="auto"/>
          <w:sz w:val="22"/>
          <w:szCs w:val="22"/>
        </w:rPr>
        <w:lastRenderedPageBreak/>
        <w:t>Identificada qualquer inexatidão ou irregularidade, o fiscal do contrato emitirá notificações para a correção da execução do contrato, determinando prazo para a correção. (</w:t>
      </w:r>
      <w:hyperlink r:id="rId53" w:anchor="art22" w:history="1">
        <w:r w:rsidRPr="002D4AF4">
          <w:rPr>
            <w:rStyle w:val="Hyperlink"/>
            <w:color w:val="auto"/>
            <w:sz w:val="22"/>
            <w:szCs w:val="22"/>
          </w:rPr>
          <w:t>Decreto nº 11.246, de 2022, art. 22, III</w:t>
        </w:r>
      </w:hyperlink>
      <w:r w:rsidRPr="002D4AF4">
        <w:rPr>
          <w:color w:val="auto"/>
          <w:sz w:val="22"/>
          <w:szCs w:val="22"/>
        </w:rPr>
        <w:t>)</w:t>
      </w:r>
      <w:r w:rsidR="00D85347" w:rsidRPr="002D4AF4">
        <w:rPr>
          <w:color w:val="auto"/>
          <w:sz w:val="22"/>
          <w:szCs w:val="22"/>
        </w:rPr>
        <w:t>.</w:t>
      </w:r>
      <w:r w:rsidRPr="002D4AF4">
        <w:rPr>
          <w:color w:val="auto"/>
          <w:sz w:val="22"/>
          <w:szCs w:val="22"/>
        </w:rPr>
        <w:t xml:space="preserve"> </w:t>
      </w:r>
    </w:p>
    <w:p w:rsidR="00F322CC" w:rsidRPr="002D4AF4" w:rsidRDefault="00F322CC" w:rsidP="00F322CC">
      <w:pPr>
        <w:pStyle w:val="Nivel3"/>
        <w:spacing w:before="0" w:afterLines="120" w:after="288" w:line="312" w:lineRule="auto"/>
        <w:ind w:left="0"/>
        <w:rPr>
          <w:color w:val="auto"/>
          <w:sz w:val="22"/>
          <w:szCs w:val="22"/>
        </w:rPr>
      </w:pPr>
      <w:r w:rsidRPr="002D4AF4">
        <w:rPr>
          <w:color w:val="auto"/>
          <w:sz w:val="22"/>
          <w:szCs w:val="22"/>
        </w:rPr>
        <w:t>O fiscal do contrato informará às unidades de gestão do contrato, em tempo hábil, a situação que demandar decisão ou adoção de medidas que ultrapassem sua competência, para que adote as medidas necessárias e saneadoras, se for o caso. (</w:t>
      </w:r>
      <w:hyperlink r:id="rId54" w:anchor="art22" w:history="1">
        <w:r w:rsidRPr="002D4AF4">
          <w:rPr>
            <w:rStyle w:val="Hyperlink"/>
            <w:color w:val="auto"/>
            <w:sz w:val="22"/>
            <w:szCs w:val="22"/>
          </w:rPr>
          <w:t>Decreto nº 11.246, de 2022, art. 22, IV</w:t>
        </w:r>
      </w:hyperlink>
      <w:r w:rsidRPr="002D4AF4">
        <w:rPr>
          <w:rFonts w:eastAsia="Arial"/>
          <w:color w:val="auto"/>
          <w:sz w:val="22"/>
          <w:szCs w:val="22"/>
        </w:rPr>
        <w:t>)</w:t>
      </w:r>
      <w:r w:rsidR="00D85347" w:rsidRPr="002D4AF4">
        <w:rPr>
          <w:rFonts w:eastAsia="Arial"/>
          <w:color w:val="auto"/>
          <w:sz w:val="22"/>
          <w:szCs w:val="22"/>
        </w:rPr>
        <w:t>.</w:t>
      </w:r>
    </w:p>
    <w:p w:rsidR="00F322CC" w:rsidRPr="00FA5DE0" w:rsidRDefault="00F322CC" w:rsidP="00F322CC">
      <w:pPr>
        <w:pStyle w:val="Nivel3"/>
        <w:spacing w:before="0" w:afterLines="120" w:after="288" w:line="312" w:lineRule="auto"/>
        <w:ind w:left="0"/>
        <w:rPr>
          <w:color w:val="auto"/>
          <w:sz w:val="22"/>
          <w:szCs w:val="22"/>
        </w:rPr>
      </w:pPr>
      <w:r w:rsidRPr="002D4AF4">
        <w:rPr>
          <w:color w:val="auto"/>
          <w:sz w:val="22"/>
          <w:szCs w:val="22"/>
        </w:rPr>
        <w:t xml:space="preserve">No caso de ocorrências que possam inviabilizar a execução do contrato nas datas aprazadas, o fiscal do contrato comunicará o fato imediatamente às unidades de gestão do </w:t>
      </w:r>
      <w:r w:rsidRPr="00FA5DE0">
        <w:rPr>
          <w:color w:val="auto"/>
          <w:sz w:val="22"/>
          <w:szCs w:val="22"/>
        </w:rPr>
        <w:t>contrato. (</w:t>
      </w:r>
      <w:hyperlink r:id="rId55" w:anchor="art22" w:history="1">
        <w:r w:rsidRPr="00FA5DE0">
          <w:rPr>
            <w:rStyle w:val="Hyperlink"/>
            <w:color w:val="auto"/>
            <w:sz w:val="22"/>
            <w:szCs w:val="22"/>
          </w:rPr>
          <w:t>Decreto nº 11.246, de 2022, art. 22, V</w:t>
        </w:r>
      </w:hyperlink>
      <w:r w:rsidRPr="00FA5DE0">
        <w:rPr>
          <w:rFonts w:eastAsia="Times New Roman"/>
          <w:color w:val="auto"/>
          <w:sz w:val="22"/>
          <w:szCs w:val="22"/>
        </w:rPr>
        <w:t>)</w:t>
      </w:r>
      <w:r w:rsidR="00D85347" w:rsidRPr="00FA5DE0">
        <w:rPr>
          <w:rFonts w:eastAsia="Times New Roman"/>
          <w:color w:val="auto"/>
          <w:sz w:val="22"/>
          <w:szCs w:val="22"/>
        </w:rPr>
        <w:t>.</w:t>
      </w:r>
    </w:p>
    <w:p w:rsidR="00F322CC" w:rsidRPr="00FA5DE0" w:rsidRDefault="00F322CC" w:rsidP="00F322CC">
      <w:pPr>
        <w:pStyle w:val="Nivel3"/>
        <w:spacing w:before="0" w:afterLines="120" w:after="288" w:line="312" w:lineRule="auto"/>
        <w:ind w:left="0"/>
        <w:rPr>
          <w:color w:val="auto"/>
          <w:sz w:val="22"/>
          <w:szCs w:val="22"/>
        </w:rPr>
      </w:pPr>
      <w:r w:rsidRPr="00FA5DE0">
        <w:rPr>
          <w:color w:val="auto"/>
          <w:sz w:val="22"/>
          <w:szCs w:val="22"/>
        </w:rPr>
        <w:t xml:space="preserve">O fiscal do contrato comunicará às unidades de gestão do contrato, em tempo hábil, o término do contrato sob sua responsabilidade, com vistas à tempestiva </w:t>
      </w:r>
      <w:r w:rsidRPr="00FA5DE0">
        <w:rPr>
          <w:rFonts w:eastAsia="Times New Roman"/>
          <w:color w:val="auto"/>
          <w:sz w:val="22"/>
          <w:szCs w:val="22"/>
        </w:rPr>
        <w:t>renovação</w:t>
      </w:r>
      <w:r w:rsidRPr="00FA5DE0">
        <w:rPr>
          <w:color w:val="auto"/>
          <w:sz w:val="22"/>
          <w:szCs w:val="22"/>
        </w:rPr>
        <w:t xml:space="preserve"> contratual (</w:t>
      </w:r>
      <w:hyperlink r:id="rId56" w:anchor="art22" w:history="1">
        <w:r w:rsidRPr="00FA5DE0">
          <w:rPr>
            <w:rStyle w:val="Hyperlink"/>
            <w:color w:val="auto"/>
            <w:sz w:val="22"/>
            <w:szCs w:val="22"/>
          </w:rPr>
          <w:t>Decreto nº 11.246, de 2022, art. 22, VII</w:t>
        </w:r>
      </w:hyperlink>
      <w:r w:rsidR="00D85347" w:rsidRPr="00FA5DE0">
        <w:rPr>
          <w:color w:val="auto"/>
          <w:sz w:val="22"/>
          <w:szCs w:val="22"/>
        </w:rPr>
        <w:t>).</w:t>
      </w:r>
    </w:p>
    <w:p w:rsidR="00F322CC" w:rsidRPr="002D4AF4" w:rsidRDefault="00F322CC" w:rsidP="00F322CC">
      <w:pPr>
        <w:pStyle w:val="Nivel3"/>
        <w:spacing w:before="0" w:afterLines="120" w:after="288" w:line="312" w:lineRule="auto"/>
        <w:ind w:left="0"/>
        <w:rPr>
          <w:color w:val="auto"/>
          <w:sz w:val="22"/>
          <w:szCs w:val="22"/>
        </w:rPr>
      </w:pPr>
      <w:r w:rsidRPr="002D4AF4">
        <w:rPr>
          <w:color w:val="auto"/>
          <w:sz w:val="22"/>
          <w:szCs w:val="22"/>
        </w:rPr>
        <w:t>As unidades de gestão do contrato acompanharão os registros realizados pelos fiscais do contrato, de todas as ocorrências relacionadas à execução do contrato e as medidas adotadas, informando, se for o caso, à autoridade superior àquelas que ultrapassarem a sua competência. (</w:t>
      </w:r>
      <w:hyperlink r:id="rId57" w:anchor="art21" w:history="1">
        <w:r w:rsidRPr="002D4AF4">
          <w:rPr>
            <w:rStyle w:val="Hyperlink"/>
            <w:color w:val="auto"/>
            <w:sz w:val="22"/>
            <w:szCs w:val="22"/>
          </w:rPr>
          <w:t>Decreto nº 11.246, de 2022, art. 21, II</w:t>
        </w:r>
      </w:hyperlink>
      <w:r w:rsidRPr="002D4AF4">
        <w:rPr>
          <w:color w:val="auto"/>
          <w:sz w:val="22"/>
          <w:szCs w:val="22"/>
        </w:rPr>
        <w:t>).</w:t>
      </w:r>
    </w:p>
    <w:p w:rsidR="00F322CC" w:rsidRPr="002D4AF4" w:rsidRDefault="00F322CC" w:rsidP="00F322CC">
      <w:pPr>
        <w:pStyle w:val="Nivel2"/>
        <w:spacing w:before="0" w:afterLines="120" w:after="288" w:line="312" w:lineRule="auto"/>
        <w:ind w:left="0" w:firstLine="0"/>
        <w:rPr>
          <w:color w:val="auto"/>
          <w:sz w:val="22"/>
          <w:szCs w:val="22"/>
        </w:rPr>
      </w:pPr>
      <w:r w:rsidRPr="002D4AF4">
        <w:rPr>
          <w:color w:val="auto"/>
          <w:sz w:val="22"/>
          <w:szCs w:val="22"/>
        </w:rPr>
        <w:t xml:space="preserve">As unidades de gestão do contrato verificarão a manutenção das condições de habilitação da </w:t>
      </w:r>
      <w:r w:rsidR="00D85347" w:rsidRPr="002D4AF4">
        <w:rPr>
          <w:iCs/>
          <w:color w:val="auto"/>
          <w:sz w:val="22"/>
          <w:szCs w:val="22"/>
        </w:rPr>
        <w:t>Contratada</w:t>
      </w:r>
      <w:r w:rsidRPr="002D4AF4">
        <w:rPr>
          <w:color w:val="auto"/>
          <w:sz w:val="22"/>
          <w:szCs w:val="22"/>
        </w:rPr>
        <w:t>, acompanhará o empenho, o pagamento, as garantias, as glosas e a formalização de apostilamento e termos aditivos, solicitando quaisquer documentos comprobatórios pertinentes, caso necessário (</w:t>
      </w:r>
      <w:hyperlink r:id="rId58" w:anchor="art23" w:history="1">
        <w:r w:rsidRPr="002D4AF4">
          <w:rPr>
            <w:rStyle w:val="Hyperlink"/>
            <w:color w:val="auto"/>
            <w:sz w:val="22"/>
            <w:szCs w:val="22"/>
          </w:rPr>
          <w:t>Art. 23, I e II, do Decreto nº 11.246, de 2022</w:t>
        </w:r>
      </w:hyperlink>
      <w:r w:rsidRPr="002D4AF4">
        <w:rPr>
          <w:color w:val="auto"/>
          <w:sz w:val="22"/>
          <w:szCs w:val="22"/>
        </w:rPr>
        <w:t>).</w:t>
      </w:r>
    </w:p>
    <w:p w:rsidR="00F322CC" w:rsidRPr="002D4AF4" w:rsidRDefault="00F322CC" w:rsidP="00F322CC">
      <w:pPr>
        <w:pStyle w:val="Nivel3"/>
        <w:spacing w:before="0" w:afterLines="120" w:after="288" w:line="312" w:lineRule="auto"/>
        <w:ind w:left="0"/>
        <w:rPr>
          <w:color w:val="auto"/>
          <w:sz w:val="22"/>
          <w:szCs w:val="22"/>
        </w:rPr>
      </w:pPr>
      <w:r w:rsidRPr="002D4AF4">
        <w:rPr>
          <w:color w:val="auto"/>
          <w:sz w:val="22"/>
          <w:szCs w:val="22"/>
        </w:rPr>
        <w:t>Caso ocorram descumprimento das obrigações contratuais, os fiscais e as unidades de gestão contrato do contrato atuarão tempestivamente na solução do problema, reportando às instâncias superiores para que tome as providências cabíveis, quando ultrapassar a sua competência; (</w:t>
      </w:r>
      <w:hyperlink r:id="rId59" w:anchor="art23" w:history="1">
        <w:r w:rsidRPr="002D4AF4">
          <w:rPr>
            <w:rStyle w:val="Hyperlink"/>
            <w:color w:val="auto"/>
            <w:sz w:val="22"/>
            <w:szCs w:val="22"/>
          </w:rPr>
          <w:t>Decreto nº 11.246, de 2022, art. 23, IV</w:t>
        </w:r>
      </w:hyperlink>
      <w:r w:rsidRPr="002D4AF4">
        <w:rPr>
          <w:color w:val="auto"/>
          <w:sz w:val="22"/>
          <w:szCs w:val="22"/>
        </w:rPr>
        <w:t>).</w:t>
      </w:r>
    </w:p>
    <w:p w:rsidR="00F322CC" w:rsidRPr="002D4AF4" w:rsidRDefault="00F322CC" w:rsidP="00F322CC">
      <w:pPr>
        <w:pStyle w:val="Nivel2"/>
        <w:spacing w:before="0" w:afterLines="120" w:after="288" w:line="312" w:lineRule="auto"/>
        <w:ind w:left="0" w:firstLine="0"/>
        <w:rPr>
          <w:color w:val="auto"/>
          <w:sz w:val="22"/>
          <w:szCs w:val="22"/>
        </w:rPr>
      </w:pPr>
      <w:r w:rsidRPr="002D4AF4">
        <w:rPr>
          <w:color w:val="auto"/>
          <w:sz w:val="22"/>
          <w:szCs w:val="22"/>
        </w:rPr>
        <w:t xml:space="preserve">Os fiscais e as unidades de gestão contrato coordenarão a atualização do processo de acompanhamento e fiscalização do contrato contendo todos os registros formais da execução no histórico de gerenciamento do contrato, a exemplo da ordem de serviço, do registro de ocorrências, </w:t>
      </w:r>
      <w:r w:rsidR="00410D0E">
        <w:rPr>
          <w:color w:val="auto"/>
          <w:sz w:val="22"/>
          <w:szCs w:val="22"/>
        </w:rPr>
        <w:t xml:space="preserve">e </w:t>
      </w:r>
      <w:r w:rsidRPr="002D4AF4">
        <w:rPr>
          <w:color w:val="auto"/>
          <w:sz w:val="22"/>
          <w:szCs w:val="22"/>
        </w:rPr>
        <w:t>das alterações contratuais, elaborando relatório com vistas à verificação da necessidade de adequações do contrato para fins de atendimento da finalidade da administração. (</w:t>
      </w:r>
      <w:hyperlink r:id="rId60" w:anchor="art21" w:history="1">
        <w:r w:rsidRPr="002D4AF4">
          <w:rPr>
            <w:rStyle w:val="Hyperlink"/>
            <w:color w:val="auto"/>
            <w:sz w:val="22"/>
            <w:szCs w:val="22"/>
          </w:rPr>
          <w:t>Decreto nº 11.246, de 2022, art. 21, IV</w:t>
        </w:r>
      </w:hyperlink>
      <w:r w:rsidRPr="002D4AF4">
        <w:rPr>
          <w:color w:val="auto"/>
          <w:sz w:val="22"/>
          <w:szCs w:val="22"/>
        </w:rPr>
        <w:t>).</w:t>
      </w:r>
    </w:p>
    <w:p w:rsidR="00F322CC" w:rsidRPr="002D4AF4" w:rsidRDefault="00F322CC" w:rsidP="00F322CC">
      <w:pPr>
        <w:pStyle w:val="Nivel3"/>
        <w:spacing w:before="0" w:afterLines="120" w:after="288" w:line="312" w:lineRule="auto"/>
        <w:ind w:left="0"/>
        <w:rPr>
          <w:color w:val="auto"/>
          <w:sz w:val="22"/>
          <w:szCs w:val="22"/>
        </w:rPr>
      </w:pPr>
      <w:r w:rsidRPr="002D4AF4">
        <w:rPr>
          <w:color w:val="auto"/>
          <w:sz w:val="22"/>
          <w:szCs w:val="22"/>
        </w:rPr>
        <w:t xml:space="preserve">As unidades de gestão contrato acompanharão a manutenção das condições de habilitação da </w:t>
      </w:r>
      <w:r w:rsidR="00D85347" w:rsidRPr="002D4AF4">
        <w:rPr>
          <w:color w:val="auto"/>
          <w:sz w:val="22"/>
          <w:szCs w:val="22"/>
        </w:rPr>
        <w:t>C</w:t>
      </w:r>
      <w:r w:rsidRPr="002D4AF4">
        <w:rPr>
          <w:color w:val="auto"/>
          <w:sz w:val="22"/>
          <w:szCs w:val="22"/>
        </w:rPr>
        <w:t>ontratada, para fins de empenho de despesa e pagamento, e anotará os problemas que obstem o fluxo normal da liquidação e do pagamento da despesa no relatório de riscos eventuais. (</w:t>
      </w:r>
      <w:hyperlink r:id="rId61" w:anchor="art21" w:history="1">
        <w:r w:rsidRPr="002D4AF4">
          <w:rPr>
            <w:rStyle w:val="Hyperlink"/>
            <w:color w:val="auto"/>
            <w:sz w:val="22"/>
            <w:szCs w:val="22"/>
          </w:rPr>
          <w:t>Decreto nº 11.246, de 2022, art. 21, III</w:t>
        </w:r>
      </w:hyperlink>
      <w:r w:rsidRPr="002D4AF4">
        <w:rPr>
          <w:color w:val="auto"/>
          <w:sz w:val="22"/>
          <w:szCs w:val="22"/>
        </w:rPr>
        <w:t>).</w:t>
      </w:r>
    </w:p>
    <w:p w:rsidR="00F322CC" w:rsidRPr="002D4AF4" w:rsidRDefault="00F322CC" w:rsidP="00F322CC">
      <w:pPr>
        <w:pStyle w:val="Nivel3"/>
        <w:spacing w:before="0" w:afterLines="120" w:after="288" w:line="312" w:lineRule="auto"/>
        <w:ind w:left="0"/>
        <w:rPr>
          <w:color w:val="auto"/>
          <w:sz w:val="22"/>
          <w:szCs w:val="22"/>
        </w:rPr>
      </w:pPr>
      <w:r w:rsidRPr="002D4AF4">
        <w:rPr>
          <w:color w:val="auto"/>
          <w:sz w:val="22"/>
          <w:szCs w:val="22"/>
        </w:rPr>
        <w:lastRenderedPageBreak/>
        <w:t xml:space="preserve">As unidades de gestão contrato tomarão providências para a formalização de processo administrativo de responsabilização para fins de aplicação de sanções, a ser conduzido pela comissão de que trata o </w:t>
      </w:r>
      <w:hyperlink r:id="rId62" w:anchor="art158" w:history="1">
        <w:r w:rsidRPr="002D4AF4">
          <w:rPr>
            <w:rStyle w:val="Hyperlink"/>
            <w:color w:val="auto"/>
            <w:sz w:val="22"/>
            <w:szCs w:val="22"/>
          </w:rPr>
          <w:t>art. 158 da Lei nº 14.133, de 2021</w:t>
        </w:r>
      </w:hyperlink>
      <w:r w:rsidRPr="002D4AF4">
        <w:rPr>
          <w:color w:val="auto"/>
          <w:sz w:val="22"/>
          <w:szCs w:val="22"/>
        </w:rPr>
        <w:t>, ou pelo agente ou pelo setor com competência para tal, conforme o caso. (</w:t>
      </w:r>
      <w:hyperlink r:id="rId63" w:anchor="art21" w:history="1">
        <w:r w:rsidRPr="002D4AF4">
          <w:rPr>
            <w:rStyle w:val="Hyperlink"/>
            <w:color w:val="auto"/>
            <w:sz w:val="22"/>
            <w:szCs w:val="22"/>
          </w:rPr>
          <w:t>Decreto nº 11.246, de 2022, art. 21, X</w:t>
        </w:r>
      </w:hyperlink>
      <w:r w:rsidRPr="002D4AF4">
        <w:rPr>
          <w:color w:val="auto"/>
          <w:sz w:val="22"/>
          <w:szCs w:val="22"/>
        </w:rPr>
        <w:t>).</w:t>
      </w:r>
    </w:p>
    <w:p w:rsidR="00F322CC" w:rsidRPr="00FA5DE0" w:rsidRDefault="00F322CC" w:rsidP="00F322CC">
      <w:pPr>
        <w:pStyle w:val="Nivel2"/>
        <w:spacing w:before="0" w:afterLines="120" w:after="288" w:line="312" w:lineRule="auto"/>
        <w:ind w:left="0" w:firstLine="0"/>
        <w:rPr>
          <w:color w:val="auto"/>
          <w:sz w:val="22"/>
          <w:szCs w:val="22"/>
        </w:rPr>
      </w:pPr>
      <w:r w:rsidRPr="00FA5DE0">
        <w:rPr>
          <w:color w:val="auto"/>
          <w:sz w:val="22"/>
          <w:szCs w:val="22"/>
        </w:rPr>
        <w:t>As unidades de gestão do contrato comunicarão à unidade demandante, em tempo hábil, o término do contrato sob sua responsabilidade, com vistas à tempestiva renovação contratual. (</w:t>
      </w:r>
      <w:hyperlink r:id="rId64" w:anchor="art22" w:history="1">
        <w:r w:rsidRPr="00FA5DE0">
          <w:rPr>
            <w:rStyle w:val="Hyperlink"/>
            <w:color w:val="auto"/>
            <w:sz w:val="22"/>
            <w:szCs w:val="22"/>
          </w:rPr>
          <w:t>Decreto nº 11.246, de 2022, art. 22, VII)</w:t>
        </w:r>
        <w:r w:rsidRPr="00FA5DE0">
          <w:rPr>
            <w:rStyle w:val="Hyperlink"/>
            <w:color w:val="auto"/>
            <w:sz w:val="22"/>
            <w:szCs w:val="22"/>
            <w:u w:val="none"/>
          </w:rPr>
          <w:t>.</w:t>
        </w:r>
      </w:hyperlink>
    </w:p>
    <w:p w:rsidR="00F322CC" w:rsidRPr="002D4AF4" w:rsidRDefault="00F322CC" w:rsidP="00F322CC">
      <w:pPr>
        <w:pStyle w:val="Nivel2"/>
        <w:spacing w:before="0" w:afterLines="120" w:after="288" w:line="312" w:lineRule="auto"/>
        <w:ind w:left="0" w:firstLine="0"/>
        <w:rPr>
          <w:color w:val="auto"/>
          <w:sz w:val="22"/>
          <w:szCs w:val="22"/>
        </w:rPr>
      </w:pPr>
      <w:r w:rsidRPr="002D4AF4">
        <w:rPr>
          <w:color w:val="auto"/>
          <w:sz w:val="22"/>
          <w:szCs w:val="22"/>
        </w:rPr>
        <w:t>O fiscal do contrato deverá enviar a documentação pertinente a</w:t>
      </w:r>
      <w:r w:rsidR="00D85347" w:rsidRPr="002D4AF4">
        <w:rPr>
          <w:color w:val="auto"/>
          <w:sz w:val="22"/>
          <w:szCs w:val="22"/>
        </w:rPr>
        <w:t xml:space="preserve">s </w:t>
      </w:r>
      <w:r w:rsidRPr="002D4AF4">
        <w:rPr>
          <w:color w:val="auto"/>
          <w:sz w:val="22"/>
          <w:szCs w:val="22"/>
        </w:rPr>
        <w:t>unidades de gestão do contrato para a formalização dos procedimentos de liquidação e pagamento, no valor dimensionado pela fiscalização.</w:t>
      </w:r>
    </w:p>
    <w:p w:rsidR="00F322CC" w:rsidRPr="002D4AF4" w:rsidRDefault="00F322CC" w:rsidP="00F322CC">
      <w:pPr>
        <w:pStyle w:val="Nvel2-Red"/>
        <w:numPr>
          <w:ilvl w:val="1"/>
          <w:numId w:val="31"/>
        </w:numPr>
        <w:spacing w:before="0" w:afterLines="120" w:after="288" w:line="312" w:lineRule="auto"/>
        <w:ind w:left="0" w:firstLine="0"/>
        <w:rPr>
          <w:i w:val="0"/>
          <w:color w:val="auto"/>
          <w:sz w:val="22"/>
          <w:szCs w:val="22"/>
        </w:rPr>
      </w:pPr>
      <w:r w:rsidRPr="002D4AF4">
        <w:rPr>
          <w:i w:val="0"/>
          <w:color w:val="auto"/>
          <w:sz w:val="22"/>
          <w:szCs w:val="22"/>
        </w:rPr>
        <w:t xml:space="preserve">A </w:t>
      </w:r>
      <w:r w:rsidR="00D85347" w:rsidRPr="002D4AF4">
        <w:rPr>
          <w:i w:val="0"/>
          <w:iCs w:val="0"/>
          <w:color w:val="auto"/>
          <w:sz w:val="22"/>
          <w:szCs w:val="22"/>
        </w:rPr>
        <w:t>Contratada</w:t>
      </w:r>
      <w:r w:rsidRPr="002D4AF4">
        <w:rPr>
          <w:i w:val="0"/>
          <w:color w:val="auto"/>
          <w:sz w:val="22"/>
          <w:szCs w:val="22"/>
        </w:rPr>
        <w:t xml:space="preserve"> deverá indicar, na Proposta Definitiva de Preços (Anexo II) do Edital, preposto para representá-la perante a </w:t>
      </w:r>
      <w:r w:rsidR="00D85347" w:rsidRPr="002D4AF4">
        <w:rPr>
          <w:i w:val="0"/>
          <w:color w:val="auto"/>
          <w:sz w:val="22"/>
          <w:szCs w:val="22"/>
        </w:rPr>
        <w:t>Contratante</w:t>
      </w:r>
      <w:r w:rsidRPr="002D4AF4">
        <w:rPr>
          <w:i w:val="0"/>
          <w:color w:val="auto"/>
          <w:sz w:val="22"/>
          <w:szCs w:val="22"/>
        </w:rPr>
        <w:t>, informando sua qualificação (nome, CPF).</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Nas ocasiões em que houver a substituição do preposto, a qualificação do novo representante deverá ser informada no prazo de 24 (vinte e quatro) horas, por intermédio de carta endereçada ao órgão </w:t>
      </w:r>
      <w:r w:rsidR="00D85347" w:rsidRPr="002D4AF4">
        <w:rPr>
          <w:i w:val="0"/>
          <w:color w:val="auto"/>
          <w:sz w:val="22"/>
          <w:szCs w:val="22"/>
        </w:rPr>
        <w:t>Contratante</w:t>
      </w:r>
      <w:r w:rsidRPr="002D4AF4">
        <w:rPr>
          <w:i w:val="0"/>
          <w:color w:val="auto"/>
          <w:sz w:val="22"/>
          <w:szCs w:val="22"/>
        </w:rPr>
        <w:t xml:space="preserve">, ou por meio de mensagem eletrônica destinada ao endereço de e-mail: </w:t>
      </w:r>
      <w:hyperlink r:id="rId65" w:history="1">
        <w:r w:rsidRPr="002D4AF4">
          <w:rPr>
            <w:rStyle w:val="Hyperlink"/>
            <w:rFonts w:eastAsia="SimSun"/>
            <w:color w:val="auto"/>
            <w:sz w:val="22"/>
            <w:szCs w:val="22"/>
          </w:rPr>
          <w:t>segcs@tre-sp.jus.br</w:t>
        </w:r>
      </w:hyperlink>
      <w:r w:rsidR="00D85347" w:rsidRPr="002D4AF4">
        <w:rPr>
          <w:rStyle w:val="Hyperlink"/>
          <w:rFonts w:eastAsia="SimSun"/>
          <w:i w:val="0"/>
          <w:color w:val="auto"/>
          <w:sz w:val="22"/>
          <w:szCs w:val="22"/>
          <w:u w:val="none"/>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O preposto deverá reportar-se à </w:t>
      </w:r>
      <w:r w:rsidR="00D85347" w:rsidRPr="002D4AF4">
        <w:rPr>
          <w:i w:val="0"/>
          <w:color w:val="auto"/>
          <w:sz w:val="22"/>
          <w:szCs w:val="22"/>
        </w:rPr>
        <w:t>Contratante</w:t>
      </w:r>
      <w:r w:rsidRPr="002D4AF4">
        <w:rPr>
          <w:i w:val="0"/>
          <w:color w:val="auto"/>
          <w:sz w:val="22"/>
          <w:szCs w:val="22"/>
        </w:rPr>
        <w:t>, conforme o caso, verbalmente ou por e-mail, de acordo com a solicitação da Administração deste TRE/SP</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color w:val="auto"/>
          <w:sz w:val="22"/>
          <w:szCs w:val="22"/>
        </w:rPr>
      </w:pPr>
      <w:r w:rsidRPr="002D4AF4">
        <w:rPr>
          <w:i w:val="0"/>
          <w:color w:val="auto"/>
          <w:sz w:val="22"/>
          <w:szCs w:val="22"/>
        </w:rPr>
        <w:t>A indicação ou a manutenção do preposto da empresa poderá ser recusada pelo órgão ou entidade, desde que devidamente justificada, devendo a empresa designar outro para o exercício da atividade</w:t>
      </w:r>
      <w:r w:rsidRPr="002D4AF4">
        <w:rPr>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A fiscalização exercida pela </w:t>
      </w:r>
      <w:r w:rsidR="00D85347" w:rsidRPr="002D4AF4">
        <w:rPr>
          <w:i w:val="0"/>
          <w:color w:val="auto"/>
          <w:sz w:val="22"/>
          <w:szCs w:val="22"/>
        </w:rPr>
        <w:t>Contratante</w:t>
      </w:r>
      <w:r w:rsidRPr="002D4AF4">
        <w:rPr>
          <w:i w:val="0"/>
          <w:color w:val="auto"/>
          <w:sz w:val="22"/>
          <w:szCs w:val="22"/>
        </w:rPr>
        <w:t xml:space="preserve"> não exclui ou reduz a responsabilidade da </w:t>
      </w:r>
      <w:r w:rsidR="00D85347" w:rsidRPr="002D4AF4">
        <w:rPr>
          <w:i w:val="0"/>
          <w:iCs w:val="0"/>
          <w:color w:val="auto"/>
          <w:sz w:val="22"/>
          <w:szCs w:val="22"/>
        </w:rPr>
        <w:t>Contratada</w:t>
      </w:r>
      <w:r w:rsidRPr="002D4AF4">
        <w:rPr>
          <w:i w:val="0"/>
          <w:color w:val="auto"/>
          <w:sz w:val="22"/>
          <w:szCs w:val="22"/>
        </w:rPr>
        <w:t>, inclusive perante terceiros, por quaisquer irregularidades</w:t>
      </w:r>
      <w:r w:rsidR="00D85347" w:rsidRPr="002D4AF4">
        <w:rPr>
          <w:i w:val="0"/>
          <w:color w:val="auto"/>
          <w:sz w:val="22"/>
          <w:szCs w:val="22"/>
        </w:rPr>
        <w:t>.</w:t>
      </w:r>
    </w:p>
    <w:p w:rsidR="00F322CC" w:rsidRPr="002D4AF4" w:rsidRDefault="00F322CC" w:rsidP="00F322CC">
      <w:pPr>
        <w:pStyle w:val="Nvel2-Red"/>
        <w:numPr>
          <w:ilvl w:val="1"/>
          <w:numId w:val="31"/>
        </w:numPr>
        <w:spacing w:before="0" w:afterLines="120" w:after="288" w:line="312" w:lineRule="auto"/>
        <w:ind w:left="0" w:firstLine="0"/>
        <w:rPr>
          <w:i w:val="0"/>
          <w:color w:val="auto"/>
          <w:sz w:val="22"/>
          <w:szCs w:val="22"/>
        </w:rPr>
      </w:pPr>
      <w:r w:rsidRPr="002D4AF4">
        <w:rPr>
          <w:i w:val="0"/>
          <w:color w:val="auto"/>
          <w:sz w:val="22"/>
          <w:szCs w:val="22"/>
        </w:rPr>
        <w:t xml:space="preserve">Além do disposto acima, a </w:t>
      </w:r>
      <w:r w:rsidR="00D85347" w:rsidRPr="002D4AF4">
        <w:rPr>
          <w:i w:val="0"/>
          <w:iCs w:val="0"/>
          <w:color w:val="auto"/>
          <w:sz w:val="22"/>
          <w:szCs w:val="22"/>
        </w:rPr>
        <w:t>Contratada</w:t>
      </w:r>
      <w:r w:rsidRPr="002D4AF4">
        <w:rPr>
          <w:i w:val="0"/>
          <w:color w:val="auto"/>
          <w:sz w:val="22"/>
          <w:szCs w:val="22"/>
        </w:rPr>
        <w:t xml:space="preserve"> obedecerá aos seguintes dispositivos:</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Arcar com todos os ônus necessários e decorrentes da completa e correta execução dos serviços</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Cumprir horários e periodicidades para execução dos serviços de monitoramento e manutenção, conforme definido pela </w:t>
      </w:r>
      <w:r w:rsidR="00D85347" w:rsidRPr="002D4AF4">
        <w:rPr>
          <w:i w:val="0"/>
          <w:color w:val="auto"/>
          <w:sz w:val="22"/>
          <w:szCs w:val="22"/>
        </w:rPr>
        <w:t>Contratante</w:t>
      </w:r>
      <w:r w:rsidRPr="002D4AF4">
        <w:rPr>
          <w:i w:val="0"/>
          <w:color w:val="auto"/>
          <w:sz w:val="22"/>
          <w:szCs w:val="22"/>
        </w:rPr>
        <w:t xml:space="preserve">, devendo as visitas serem realizadas, mensalmente, durante o expediente normal de trabalho do TRE/SP, exceção feita aos serviços que comprovadamente exigirem a ausência de pessoas nos locais sob tratamento, agendando-se com a Fiscalização os comparecimentos da </w:t>
      </w:r>
      <w:r w:rsidR="00D85347" w:rsidRPr="002D4AF4">
        <w:rPr>
          <w:i w:val="0"/>
          <w:iCs w:val="0"/>
          <w:color w:val="auto"/>
          <w:sz w:val="22"/>
          <w:szCs w:val="22"/>
        </w:rPr>
        <w:t>Contratada</w:t>
      </w:r>
      <w:r w:rsidRPr="002D4AF4">
        <w:rPr>
          <w:i w:val="0"/>
          <w:color w:val="auto"/>
          <w:sz w:val="22"/>
          <w:szCs w:val="22"/>
        </w:rPr>
        <w:t>, em todos os casos e durante toda a vigência do contrato</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lastRenderedPageBreak/>
        <w:t>Utilizar, sob sua inteira responsabilidade, toda a competente e indispensável mão de obra devidamente habilitada e treinada para a execução dos serviços ora contratados, correndo por sua conta o cumprimento das obrigações trabalhistas, sociais, previdenciárias, tributárias e todas as outras previstas nas normas legais pertinentes</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Instruir a mão de obra quanto às necessidades de acatar as orientações da Fiscalização, inclusive quanto ao cumprimento das Normas de Segurança e Medicina e Meio Ambiente do Trabalho e das normas de segurança e disciplinares determinadas pela</w:t>
      </w:r>
      <w:r w:rsidR="00D85347" w:rsidRPr="002D4AF4">
        <w:rPr>
          <w:i w:val="0"/>
          <w:color w:val="auto"/>
          <w:sz w:val="22"/>
          <w:szCs w:val="22"/>
        </w:rPr>
        <w:t xml:space="preserve"> Contratante</w:t>
      </w:r>
      <w:r w:rsidRPr="002D4AF4">
        <w:rPr>
          <w:i w:val="0"/>
          <w:color w:val="auto"/>
          <w:sz w:val="22"/>
          <w:szCs w:val="22"/>
        </w:rPr>
        <w:t>, inclusive as veiculadas no Código de Ética do Tribunal (Portaria TRE/SP n.º 214/2015) e na Política de Privacidade e Proteção de Dados Pessoais do TRE-SP (Portaria nº 65/2021, artigo 2º), além de outras legislações aplicáveis à presente contratação</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Atender prontamente quaisquer exigências da Fiscalização, inerentes ao objeto do contrato</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Responsabilizar-se por danos e/ou prejuízos causados diretamente por seus funcionários aos equipamentos, instalações gerais e patrimônio da</w:t>
      </w:r>
      <w:r w:rsidR="00D85347" w:rsidRPr="002D4AF4">
        <w:rPr>
          <w:i w:val="0"/>
          <w:color w:val="auto"/>
          <w:sz w:val="22"/>
          <w:szCs w:val="22"/>
        </w:rPr>
        <w:t xml:space="preserve"> Contratante</w:t>
      </w:r>
      <w:r w:rsidRPr="002D4AF4">
        <w:rPr>
          <w:i w:val="0"/>
          <w:color w:val="auto"/>
          <w:sz w:val="22"/>
          <w:szCs w:val="22"/>
        </w:rPr>
        <w:t>, inclusive danos materiais e pessoais a terceiros, decorrentes de sua culpa ou dolo, apurados após regular processo administrativo</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Reparar, corrigir, remover, reconstruir ou substituir, às suas expensas, os danos ou bens danificados, nos casos em que se verificarem vícios, defeitos ou incorreções, resultantes da execução dos serviços, salvo quando o dano for, comprovadamente, provocado por intervenção indevida da </w:t>
      </w:r>
      <w:r w:rsidR="00D85347" w:rsidRPr="002D4AF4">
        <w:rPr>
          <w:i w:val="0"/>
          <w:color w:val="auto"/>
          <w:sz w:val="22"/>
          <w:szCs w:val="22"/>
        </w:rPr>
        <w:t>Contratante</w:t>
      </w:r>
      <w:r w:rsidRPr="002D4AF4">
        <w:rPr>
          <w:i w:val="0"/>
          <w:color w:val="auto"/>
          <w:sz w:val="22"/>
          <w:szCs w:val="22"/>
        </w:rPr>
        <w:t xml:space="preserve"> ou decorrente da situação prevista no item 4.11 deste termo</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Comunicar imediatamente à Fiscalização qualquer anormalidade verificada, inclusive de ordem funcional e que atente contra o patrimônio da </w:t>
      </w:r>
      <w:r w:rsidR="00D85347" w:rsidRPr="002D4AF4">
        <w:rPr>
          <w:i w:val="0"/>
          <w:color w:val="auto"/>
          <w:sz w:val="22"/>
          <w:szCs w:val="22"/>
        </w:rPr>
        <w:t>Contratante</w:t>
      </w:r>
      <w:r w:rsidRPr="002D4AF4">
        <w:rPr>
          <w:i w:val="0"/>
          <w:color w:val="auto"/>
          <w:sz w:val="22"/>
          <w:szCs w:val="22"/>
        </w:rPr>
        <w:t>, para que sejam adotadas as providências necessárias</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Substituir, sempre que exigido e devidamente justificado pela </w:t>
      </w:r>
      <w:r w:rsidR="00D85347" w:rsidRPr="002D4AF4">
        <w:rPr>
          <w:i w:val="0"/>
          <w:color w:val="auto"/>
          <w:sz w:val="22"/>
          <w:szCs w:val="22"/>
        </w:rPr>
        <w:t>Contratante</w:t>
      </w:r>
      <w:r w:rsidRPr="002D4AF4">
        <w:rPr>
          <w:i w:val="0"/>
          <w:color w:val="auto"/>
          <w:sz w:val="22"/>
          <w:szCs w:val="22"/>
        </w:rPr>
        <w:t xml:space="preserve">, após notificação desta e a partir do próximo serviço a ser executado em suas dependências, qualquer empregado cuja atuação, permanência e/ou comportamento sejam julgados prejudiciais, inconvenientes ou insatisfatórios à disciplina da </w:t>
      </w:r>
      <w:r w:rsidR="00D85347" w:rsidRPr="002D4AF4">
        <w:rPr>
          <w:i w:val="0"/>
          <w:color w:val="auto"/>
          <w:sz w:val="22"/>
          <w:szCs w:val="22"/>
        </w:rPr>
        <w:t>Contratante</w:t>
      </w:r>
      <w:r w:rsidRPr="002D4AF4">
        <w:rPr>
          <w:i w:val="0"/>
          <w:color w:val="auto"/>
          <w:sz w:val="22"/>
          <w:szCs w:val="22"/>
        </w:rPr>
        <w:t xml:space="preserve"> ou ao interesse do Serviço Público</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Repor, no prazo máximo de 24 (vinte e quatro) horas, qualquer material ou bem, pertencente à </w:t>
      </w:r>
      <w:r w:rsidR="00D85347" w:rsidRPr="002D4AF4">
        <w:rPr>
          <w:i w:val="0"/>
          <w:color w:val="auto"/>
          <w:sz w:val="22"/>
          <w:szCs w:val="22"/>
        </w:rPr>
        <w:t>Contratante</w:t>
      </w:r>
      <w:r w:rsidRPr="002D4AF4">
        <w:rPr>
          <w:i w:val="0"/>
          <w:color w:val="auto"/>
          <w:sz w:val="22"/>
          <w:szCs w:val="22"/>
        </w:rPr>
        <w:t xml:space="preserve">, que for danificado, por culpa ou dolo de seus prepostos, nos termos do item </w:t>
      </w:r>
      <w:r w:rsidRPr="002D4AF4">
        <w:rPr>
          <w:i w:val="0"/>
          <w:strike/>
          <w:color w:val="auto"/>
          <w:sz w:val="22"/>
          <w:szCs w:val="22"/>
        </w:rPr>
        <w:t xml:space="preserve"> </w:t>
      </w:r>
      <w:r w:rsidRPr="002D4AF4">
        <w:rPr>
          <w:i w:val="0"/>
          <w:color w:val="auto"/>
          <w:sz w:val="22"/>
          <w:szCs w:val="22"/>
        </w:rPr>
        <w:t xml:space="preserve"> 5.13.6 deste termo</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Apresentar e implantar adequadamente a planificação e supervisão permanente dos serviços para garantir sua execução correta e eficaz, na periodicidade adequada e mantendo sempre em perfeita ordem todas as dependências da </w:t>
      </w:r>
      <w:r w:rsidR="00D85347" w:rsidRPr="002D4AF4">
        <w:rPr>
          <w:i w:val="0"/>
          <w:color w:val="auto"/>
          <w:sz w:val="22"/>
          <w:szCs w:val="22"/>
        </w:rPr>
        <w:t>Contratante;</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Apresentar os relatórios e/ou comprovantes, previstos neste Termo, que vierem a ser solicitados pela Fiscalização</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lastRenderedPageBreak/>
        <w:t>Manter seu pessoal uniformizado, identificado com crachá, contendo fotografia recente e visivelmente portado, bem como provido dos Equipamentos de Proteção Individual – EPIs</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Responsabilizar-se pelo cumprimento, por parte de seus empregados, das normas disciplinares determinadas pela </w:t>
      </w:r>
      <w:r w:rsidR="00D85347" w:rsidRPr="002D4AF4">
        <w:rPr>
          <w:i w:val="0"/>
          <w:color w:val="auto"/>
          <w:sz w:val="22"/>
          <w:szCs w:val="22"/>
        </w:rPr>
        <w:t>Contratante;</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Instruir seus empregados quanto à prevenção de incêndio nas áreas da </w:t>
      </w:r>
      <w:r w:rsidR="00D85347" w:rsidRPr="002D4AF4">
        <w:rPr>
          <w:i w:val="0"/>
          <w:color w:val="auto"/>
          <w:sz w:val="22"/>
          <w:szCs w:val="22"/>
        </w:rPr>
        <w:t>Contratante;</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Obter todas as licenças, autorizações e franquias necessárias à execução dos serviços contratados, arcando com o ônus do</w:t>
      </w:r>
      <w:r w:rsidR="00D85347" w:rsidRPr="002D4AF4">
        <w:rPr>
          <w:i w:val="0"/>
          <w:color w:val="auto"/>
          <w:sz w:val="22"/>
          <w:szCs w:val="22"/>
        </w:rPr>
        <w:t>s emolumentos prescritos em lei;</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Manter durante toda a vigência do contrato a condição de operador autorizado do sistema Sentricon</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Observar as leis e regulamentos referentes aos serviços e à Segurança Pública, bem como as normas técnicas da ABNT, as normas regulamentadoras do Ministério do Trabalho e as exigências do C</w:t>
      </w:r>
      <w:r w:rsidR="00772FC6">
        <w:rPr>
          <w:i w:val="0"/>
          <w:color w:val="auto"/>
          <w:sz w:val="22"/>
          <w:szCs w:val="22"/>
        </w:rPr>
        <w:t>onselho Regional competente</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Aceitar, nas mesmas condições contratuais, os acréscimos ou reduções que se fizerem necessários à execução dos serviços no montante de até 25% (vinte e cinco por cento) do valor inicial atualizado do contrato</w:t>
      </w:r>
      <w:r w:rsidR="00D85347" w:rsidRPr="002D4AF4">
        <w:rPr>
          <w:i w:val="0"/>
          <w:color w:val="auto"/>
          <w:sz w:val="22"/>
          <w:szCs w:val="22"/>
        </w:rPr>
        <w:t>;</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Fornecer o Certificado ou Comprovante de Execução do Serviço, nos termos do item 4.19 deste termo</w:t>
      </w:r>
      <w:r w:rsidR="00D85347" w:rsidRPr="002D4AF4">
        <w:rPr>
          <w:i w:val="0"/>
          <w:color w:val="auto"/>
          <w:sz w:val="22"/>
          <w:szCs w:val="22"/>
        </w:rPr>
        <w:t>;</w:t>
      </w:r>
    </w:p>
    <w:p w:rsidR="00D85347" w:rsidRPr="002D4AF4" w:rsidRDefault="00D85347"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 xml:space="preserve">Comunicar às autoridades irregularidades ocorridas e atos ilícitos cometidos pela </w:t>
      </w:r>
      <w:r w:rsidRPr="002D4AF4">
        <w:rPr>
          <w:i w:val="0"/>
          <w:iCs w:val="0"/>
          <w:color w:val="auto"/>
          <w:sz w:val="22"/>
          <w:szCs w:val="22"/>
        </w:rPr>
        <w:t>Contratada</w:t>
      </w:r>
    </w:p>
    <w:p w:rsidR="00F322CC" w:rsidRPr="002D4AF4" w:rsidRDefault="00F322CC" w:rsidP="00F322CC">
      <w:pPr>
        <w:pStyle w:val="Nvel3-R"/>
        <w:numPr>
          <w:ilvl w:val="2"/>
          <w:numId w:val="31"/>
        </w:numPr>
        <w:spacing w:before="0" w:afterLines="120" w:after="288" w:line="312" w:lineRule="auto"/>
        <w:ind w:left="0" w:firstLine="0"/>
        <w:rPr>
          <w:i w:val="0"/>
          <w:color w:val="auto"/>
          <w:sz w:val="22"/>
          <w:szCs w:val="22"/>
        </w:rPr>
      </w:pPr>
      <w:r w:rsidRPr="002D4AF4">
        <w:rPr>
          <w:i w:val="0"/>
          <w:color w:val="auto"/>
          <w:sz w:val="22"/>
          <w:szCs w:val="22"/>
        </w:rPr>
        <w:t>Outras disposições legais, normas, portarias e demais regulamentos que estejam vigentes e que, porventura, não estejam referenciados neste Termo de Referência, Edital e seus anexos não eximem a Contratada da responsabilidade por seu pleno cumprimento</w:t>
      </w:r>
      <w:r w:rsidR="00D85347" w:rsidRPr="002D4AF4">
        <w:rPr>
          <w:i w:val="0"/>
          <w:color w:val="auto"/>
          <w:sz w:val="22"/>
          <w:szCs w:val="22"/>
        </w:rPr>
        <w:t>.</w:t>
      </w:r>
    </w:p>
    <w:p w:rsidR="00F322CC" w:rsidRPr="002D4AF4" w:rsidRDefault="00F322CC" w:rsidP="00F322CC">
      <w:pPr>
        <w:pStyle w:val="Nivel01"/>
        <w:spacing w:before="0" w:after="240" w:line="312" w:lineRule="auto"/>
        <w:ind w:left="0" w:firstLine="0"/>
        <w:rPr>
          <w:color w:val="auto"/>
          <w:sz w:val="22"/>
          <w:szCs w:val="22"/>
        </w:rPr>
      </w:pPr>
      <w:r w:rsidRPr="002D4AF4">
        <w:rPr>
          <w:color w:val="auto"/>
          <w:sz w:val="22"/>
          <w:szCs w:val="22"/>
        </w:rPr>
        <w:t>CRITÉRIOS DE MEDIÇÃO E PAGAMENTO (Art. 6º, XXIII, alínea “g” da Lei nº 14.133/21)</w:t>
      </w:r>
    </w:p>
    <w:p w:rsidR="00F322CC" w:rsidRPr="002D4AF4" w:rsidRDefault="00F322CC" w:rsidP="00F322CC">
      <w:pPr>
        <w:pStyle w:val="Nvel1-SemNum"/>
        <w:spacing w:before="0" w:after="240" w:line="312" w:lineRule="auto"/>
        <w:ind w:left="0"/>
        <w:rPr>
          <w:color w:val="auto"/>
          <w:sz w:val="22"/>
          <w:szCs w:val="22"/>
        </w:rPr>
      </w:pPr>
      <w:r w:rsidRPr="002D4AF4">
        <w:rPr>
          <w:color w:val="auto"/>
          <w:sz w:val="22"/>
          <w:szCs w:val="22"/>
        </w:rPr>
        <w:t>Avaliação da execução do Serviço</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 xml:space="preserve">A avaliação da execução do objeto utilizará </w:t>
      </w:r>
      <w:r w:rsidRPr="002D4AF4">
        <w:rPr>
          <w:iCs/>
          <w:color w:val="auto"/>
          <w:sz w:val="22"/>
          <w:szCs w:val="22"/>
        </w:rPr>
        <w:t>o disposto neste item</w:t>
      </w:r>
      <w:r w:rsidRPr="002D4AF4">
        <w:rPr>
          <w:color w:val="auto"/>
          <w:sz w:val="22"/>
          <w:szCs w:val="22"/>
        </w:rPr>
        <w:t>.</w:t>
      </w:r>
    </w:p>
    <w:p w:rsidR="00F322CC" w:rsidRPr="002D4AF4" w:rsidRDefault="00F322CC" w:rsidP="00F322CC">
      <w:pPr>
        <w:pStyle w:val="Nivel3"/>
        <w:spacing w:before="0" w:after="240" w:line="312" w:lineRule="auto"/>
        <w:ind w:left="0"/>
        <w:rPr>
          <w:color w:val="auto"/>
          <w:sz w:val="22"/>
          <w:szCs w:val="22"/>
        </w:rPr>
      </w:pPr>
      <w:r w:rsidRPr="002D4AF4">
        <w:rPr>
          <w:color w:val="auto"/>
          <w:sz w:val="22"/>
          <w:szCs w:val="22"/>
        </w:rPr>
        <w:t xml:space="preserve">Será indicada a retenção ou glosa no pagamento, proporcional à irregularidade verificada, sem prejuízo das sanções cabíveis, caso se constate que a </w:t>
      </w:r>
      <w:r w:rsidR="00D85347" w:rsidRPr="002D4AF4">
        <w:rPr>
          <w:iCs/>
          <w:color w:val="auto"/>
          <w:sz w:val="22"/>
          <w:szCs w:val="22"/>
        </w:rPr>
        <w:t>Contratada</w:t>
      </w:r>
      <w:r w:rsidRPr="002D4AF4">
        <w:rPr>
          <w:color w:val="auto"/>
          <w:sz w:val="22"/>
          <w:szCs w:val="22"/>
        </w:rPr>
        <w:t>:</w:t>
      </w:r>
    </w:p>
    <w:p w:rsidR="00F322CC" w:rsidRPr="002D4AF4" w:rsidRDefault="00F322CC" w:rsidP="00F322CC">
      <w:pPr>
        <w:pStyle w:val="Nivel4"/>
        <w:spacing w:before="0" w:after="240" w:line="312" w:lineRule="auto"/>
        <w:ind w:left="0"/>
        <w:rPr>
          <w:sz w:val="22"/>
          <w:szCs w:val="22"/>
        </w:rPr>
      </w:pPr>
      <w:proofErr w:type="gramStart"/>
      <w:r w:rsidRPr="002D4AF4">
        <w:rPr>
          <w:sz w:val="22"/>
          <w:szCs w:val="22"/>
        </w:rPr>
        <w:t>não</w:t>
      </w:r>
      <w:proofErr w:type="gramEnd"/>
      <w:r w:rsidRPr="002D4AF4">
        <w:rPr>
          <w:sz w:val="22"/>
          <w:szCs w:val="22"/>
        </w:rPr>
        <w:t xml:space="preserve"> produziu os resultados acordados,</w:t>
      </w:r>
    </w:p>
    <w:p w:rsidR="00F322CC" w:rsidRPr="002D4AF4" w:rsidRDefault="00F322CC" w:rsidP="00F322CC">
      <w:pPr>
        <w:pStyle w:val="Nivel4"/>
        <w:spacing w:before="0" w:after="240" w:line="312" w:lineRule="auto"/>
        <w:ind w:left="0"/>
        <w:rPr>
          <w:sz w:val="22"/>
          <w:szCs w:val="22"/>
        </w:rPr>
      </w:pPr>
      <w:proofErr w:type="gramStart"/>
      <w:r w:rsidRPr="002D4AF4">
        <w:rPr>
          <w:sz w:val="22"/>
          <w:szCs w:val="22"/>
        </w:rPr>
        <w:lastRenderedPageBreak/>
        <w:t>deixou</w:t>
      </w:r>
      <w:proofErr w:type="gramEnd"/>
      <w:r w:rsidRPr="002D4AF4">
        <w:rPr>
          <w:sz w:val="22"/>
          <w:szCs w:val="22"/>
        </w:rPr>
        <w:t xml:space="preserve"> de executar, ou não executar com a qualidade mínima exigida as atividades contratadas; ou</w:t>
      </w:r>
    </w:p>
    <w:p w:rsidR="00F322CC" w:rsidRPr="002D4AF4" w:rsidRDefault="00F322CC" w:rsidP="00F322CC">
      <w:pPr>
        <w:pStyle w:val="Nivel4"/>
        <w:spacing w:before="0" w:after="240" w:line="312" w:lineRule="auto"/>
        <w:ind w:left="0"/>
        <w:rPr>
          <w:sz w:val="22"/>
          <w:szCs w:val="22"/>
        </w:rPr>
      </w:pPr>
      <w:proofErr w:type="gramStart"/>
      <w:r w:rsidRPr="002D4AF4">
        <w:rPr>
          <w:sz w:val="22"/>
          <w:szCs w:val="22"/>
        </w:rPr>
        <w:t>deixou</w:t>
      </w:r>
      <w:proofErr w:type="gramEnd"/>
      <w:r w:rsidRPr="002D4AF4">
        <w:rPr>
          <w:sz w:val="22"/>
          <w:szCs w:val="22"/>
        </w:rPr>
        <w:t xml:space="preserve"> de utilizar materiais e recursos humanos exigidos para a execução do serviço, ou utilizá-los com qualidade ou quantidade inferior à demandada.</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A utilização do critério de medição previsto no item 6.3 não impede a aplicação concomitante de outros mecanismos para a avaliação da prestação dos serviços.</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A aferição da execução contratual para fins de pagamento considerará os seguintes critérios:</w:t>
      </w:r>
    </w:p>
    <w:p w:rsidR="00F322CC" w:rsidRPr="002D4AF4" w:rsidRDefault="00F322CC" w:rsidP="00F322CC">
      <w:pPr>
        <w:pStyle w:val="Nvel3-R"/>
        <w:numPr>
          <w:ilvl w:val="2"/>
          <w:numId w:val="31"/>
        </w:numPr>
        <w:spacing w:before="0" w:after="240" w:line="312" w:lineRule="auto"/>
        <w:ind w:left="0" w:firstLine="0"/>
        <w:rPr>
          <w:color w:val="auto"/>
          <w:sz w:val="22"/>
          <w:szCs w:val="22"/>
        </w:rPr>
      </w:pPr>
      <w:r w:rsidRPr="002D4AF4">
        <w:rPr>
          <w:i w:val="0"/>
          <w:color w:val="auto"/>
          <w:sz w:val="22"/>
          <w:szCs w:val="22"/>
        </w:rPr>
        <w:t xml:space="preserve">A </w:t>
      </w:r>
      <w:r w:rsidR="00D85347" w:rsidRPr="002D4AF4">
        <w:rPr>
          <w:i w:val="0"/>
          <w:iCs w:val="0"/>
          <w:color w:val="auto"/>
          <w:sz w:val="22"/>
          <w:szCs w:val="22"/>
        </w:rPr>
        <w:t>Contratada</w:t>
      </w:r>
      <w:r w:rsidRPr="002D4AF4">
        <w:rPr>
          <w:i w:val="0"/>
          <w:color w:val="auto"/>
          <w:sz w:val="22"/>
          <w:szCs w:val="22"/>
        </w:rPr>
        <w:t xml:space="preserve"> deverá emitir </w:t>
      </w:r>
      <w:r w:rsidRPr="002D4AF4">
        <w:rPr>
          <w:b/>
          <w:i w:val="0"/>
          <w:color w:val="auto"/>
          <w:sz w:val="22"/>
          <w:szCs w:val="22"/>
        </w:rPr>
        <w:t>relatório técnico mensal</w:t>
      </w:r>
      <w:r w:rsidRPr="002D4AF4">
        <w:rPr>
          <w:i w:val="0"/>
          <w:color w:val="auto"/>
          <w:sz w:val="22"/>
          <w:szCs w:val="22"/>
        </w:rPr>
        <w:t xml:space="preserve"> com diagnóstico da situação no período, registrando a condição de cada estação ou isca aérea monitorada, bem como informando a instalação e/ou desinstalação de estações e iscas aéreas e eventual aplicação de método químico</w:t>
      </w:r>
      <w:r w:rsidRPr="002D4AF4">
        <w:rPr>
          <w:color w:val="auto"/>
          <w:sz w:val="22"/>
          <w:szCs w:val="22"/>
        </w:rPr>
        <w:t>;</w:t>
      </w:r>
    </w:p>
    <w:p w:rsidR="00F322CC" w:rsidRPr="002D4AF4" w:rsidRDefault="00F322CC" w:rsidP="00F322CC">
      <w:pPr>
        <w:pStyle w:val="Nvel3-R"/>
        <w:numPr>
          <w:ilvl w:val="2"/>
          <w:numId w:val="31"/>
        </w:numPr>
        <w:spacing w:before="0" w:after="240" w:line="312" w:lineRule="auto"/>
        <w:ind w:left="0" w:firstLine="0"/>
        <w:rPr>
          <w:color w:val="auto"/>
          <w:sz w:val="22"/>
          <w:szCs w:val="22"/>
        </w:rPr>
      </w:pPr>
      <w:r w:rsidRPr="002D4AF4">
        <w:rPr>
          <w:i w:val="0"/>
          <w:color w:val="auto"/>
          <w:sz w:val="22"/>
          <w:szCs w:val="22"/>
        </w:rPr>
        <w:t xml:space="preserve">Nas ocasiões em que houver aplicação de produtos (dispositivos de combate nas estações, instalação de iscas aéreas ou pó químico), deverá ser fornecido também o </w:t>
      </w:r>
      <w:r w:rsidRPr="002D4AF4">
        <w:rPr>
          <w:b/>
          <w:i w:val="0"/>
          <w:color w:val="auto"/>
          <w:sz w:val="22"/>
          <w:szCs w:val="22"/>
        </w:rPr>
        <w:t>Certificado ou Comprovante de Execução do Serviço</w:t>
      </w:r>
      <w:r w:rsidRPr="002D4AF4">
        <w:rPr>
          <w:i w:val="0"/>
          <w:color w:val="auto"/>
          <w:sz w:val="22"/>
          <w:szCs w:val="22"/>
        </w:rPr>
        <w:t xml:space="preserve">, nos termos dos subitens 3.12 e 11.10 da Portaria </w:t>
      </w:r>
      <w:proofErr w:type="gramStart"/>
      <w:r w:rsidRPr="002D4AF4">
        <w:rPr>
          <w:i w:val="0"/>
          <w:color w:val="auto"/>
          <w:sz w:val="22"/>
          <w:szCs w:val="22"/>
        </w:rPr>
        <w:t>n.º</w:t>
      </w:r>
      <w:proofErr w:type="gramEnd"/>
      <w:r w:rsidRPr="002D4AF4">
        <w:rPr>
          <w:i w:val="0"/>
          <w:color w:val="auto"/>
          <w:sz w:val="22"/>
          <w:szCs w:val="22"/>
        </w:rPr>
        <w:t xml:space="preserve"> 9, de 16 de novembro de 2000, do Centro de Vigilância Sanitári</w:t>
      </w:r>
      <w:r w:rsidR="00D85347" w:rsidRPr="002D4AF4">
        <w:rPr>
          <w:i w:val="0"/>
          <w:color w:val="auto"/>
          <w:sz w:val="22"/>
          <w:szCs w:val="22"/>
        </w:rPr>
        <w:t>.</w:t>
      </w:r>
      <w:r w:rsidRPr="002D4AF4">
        <w:rPr>
          <w:color w:val="auto"/>
          <w:sz w:val="22"/>
          <w:szCs w:val="22"/>
        </w:rPr>
        <w:t>;</w:t>
      </w:r>
    </w:p>
    <w:p w:rsidR="00F322CC" w:rsidRPr="002D4AF4" w:rsidRDefault="00F322CC" w:rsidP="00F322CC">
      <w:pPr>
        <w:pStyle w:val="Nvel1-SemNum"/>
        <w:spacing w:before="0" w:after="240" w:line="312" w:lineRule="auto"/>
        <w:ind w:left="0"/>
        <w:rPr>
          <w:color w:val="auto"/>
          <w:sz w:val="22"/>
          <w:szCs w:val="22"/>
          <w:lang w:eastAsia="en-US"/>
        </w:rPr>
      </w:pPr>
      <w:r w:rsidRPr="002D4AF4">
        <w:rPr>
          <w:color w:val="auto"/>
          <w:sz w:val="22"/>
          <w:szCs w:val="22"/>
          <w:lang w:eastAsia="en-US"/>
        </w:rPr>
        <w:t>Do recebimento</w:t>
      </w:r>
    </w:p>
    <w:p w:rsidR="00F322CC" w:rsidRPr="002D4AF4" w:rsidRDefault="00F322CC" w:rsidP="00F322CC">
      <w:pPr>
        <w:pStyle w:val="Nivel2"/>
        <w:spacing w:before="0" w:after="240" w:line="312" w:lineRule="auto"/>
        <w:ind w:left="0" w:firstLine="0"/>
        <w:rPr>
          <w:color w:val="auto"/>
          <w:sz w:val="22"/>
          <w:szCs w:val="22"/>
          <w:lang w:eastAsia="en-US"/>
        </w:rPr>
      </w:pPr>
      <w:r w:rsidRPr="002D4AF4">
        <w:rPr>
          <w:color w:val="auto"/>
          <w:sz w:val="22"/>
          <w:szCs w:val="22"/>
          <w:lang w:eastAsia="en-US"/>
        </w:rPr>
        <w:t xml:space="preserve">Os serviços serão </w:t>
      </w:r>
      <w:r w:rsidRPr="002D4AF4">
        <w:rPr>
          <w:b/>
          <w:color w:val="auto"/>
          <w:sz w:val="22"/>
          <w:szCs w:val="22"/>
          <w:lang w:eastAsia="en-US"/>
        </w:rPr>
        <w:t>RECEBIDOS PROVISORIAMENTE</w:t>
      </w:r>
      <w:r w:rsidRPr="002D4AF4">
        <w:rPr>
          <w:color w:val="auto"/>
          <w:sz w:val="22"/>
          <w:szCs w:val="22"/>
          <w:lang w:eastAsia="en-US"/>
        </w:rPr>
        <w:t>, no ato da entrega do serviço, pelos fiscais técnico e administrativo, mediante termos detalhados, quando verificado o cumprimento das exigências de caráter técnico e administrativo. (</w:t>
      </w:r>
      <w:hyperlink r:id="rId66" w:anchor="art140" w:history="1">
        <w:r w:rsidRPr="002D4AF4">
          <w:rPr>
            <w:rStyle w:val="Hyperlink"/>
            <w:color w:val="auto"/>
            <w:sz w:val="22"/>
            <w:szCs w:val="22"/>
            <w:lang w:eastAsia="en-US"/>
          </w:rPr>
          <w:t>Art. 140, I, a , da Lei nº 14.133</w:t>
        </w:r>
      </w:hyperlink>
      <w:r w:rsidRPr="002D4AF4">
        <w:rPr>
          <w:color w:val="auto"/>
          <w:sz w:val="22"/>
          <w:szCs w:val="22"/>
          <w:lang w:eastAsia="en-US"/>
        </w:rPr>
        <w:t xml:space="preserve"> e </w:t>
      </w:r>
      <w:hyperlink r:id="rId67" w:anchor="art22" w:history="1">
        <w:r w:rsidRPr="002D4AF4">
          <w:rPr>
            <w:rStyle w:val="Hyperlink"/>
            <w:color w:val="auto"/>
            <w:sz w:val="22"/>
            <w:szCs w:val="22"/>
            <w:lang w:eastAsia="en-US"/>
          </w:rPr>
          <w:t>Arts. 22, X e 23, X do Decreto nº 11.246, de 2022</w:t>
        </w:r>
      </w:hyperlink>
      <w:r w:rsidRPr="002D4AF4">
        <w:rPr>
          <w:color w:val="auto"/>
          <w:sz w:val="22"/>
          <w:szCs w:val="22"/>
          <w:lang w:eastAsia="en-US"/>
        </w:rPr>
        <w:t>).</w:t>
      </w:r>
    </w:p>
    <w:p w:rsidR="00F322CC" w:rsidRPr="002D4AF4" w:rsidRDefault="00F322CC" w:rsidP="00F322CC">
      <w:pPr>
        <w:pStyle w:val="Nivel3"/>
        <w:spacing w:before="0" w:after="240" w:line="312" w:lineRule="auto"/>
        <w:ind w:left="0"/>
        <w:rPr>
          <w:color w:val="auto"/>
          <w:sz w:val="22"/>
          <w:szCs w:val="22"/>
          <w:lang w:eastAsia="en-US"/>
        </w:rPr>
      </w:pPr>
      <w:r w:rsidRPr="002D4AF4">
        <w:rPr>
          <w:color w:val="auto"/>
          <w:sz w:val="22"/>
          <w:szCs w:val="22"/>
          <w:lang w:eastAsia="en-US"/>
        </w:rPr>
        <w:t>O fiscal do contrato realizará o recebimento provisório do objeto do contrato mediante termo detalhado que comprove o cumprimento das exigências de caráter técnico. (</w:t>
      </w:r>
      <w:hyperlink r:id="rId68" w:anchor="art22" w:history="1">
        <w:r w:rsidRPr="002D4AF4">
          <w:rPr>
            <w:rStyle w:val="Hyperlink"/>
            <w:color w:val="auto"/>
            <w:sz w:val="22"/>
            <w:szCs w:val="22"/>
            <w:lang w:eastAsia="en-US"/>
          </w:rPr>
          <w:t>Art. 22, X, Decreto nº 11.246, de 2022</w:t>
        </w:r>
      </w:hyperlink>
      <w:r w:rsidRPr="002D4AF4">
        <w:rPr>
          <w:color w:val="auto"/>
          <w:sz w:val="22"/>
          <w:szCs w:val="22"/>
          <w:lang w:eastAsia="en-US"/>
        </w:rPr>
        <w:t>).</w:t>
      </w:r>
    </w:p>
    <w:p w:rsidR="00F322CC" w:rsidRPr="002D4AF4" w:rsidRDefault="00F322CC" w:rsidP="00F322CC">
      <w:pPr>
        <w:pStyle w:val="Nivel3"/>
        <w:spacing w:before="0" w:after="240" w:line="312" w:lineRule="auto"/>
        <w:ind w:left="0"/>
        <w:rPr>
          <w:color w:val="auto"/>
          <w:sz w:val="22"/>
          <w:szCs w:val="22"/>
          <w:lang w:eastAsia="en-US"/>
        </w:rPr>
      </w:pPr>
      <w:r w:rsidRPr="002D4AF4">
        <w:rPr>
          <w:color w:val="auto"/>
          <w:sz w:val="22"/>
          <w:szCs w:val="22"/>
          <w:lang w:eastAsia="en-US"/>
        </w:rPr>
        <w:t>O fiscal do contrato, quando houver, realizará o recebimento provisório sob o ponto de vista técnico.</w:t>
      </w:r>
    </w:p>
    <w:p w:rsidR="00F322CC" w:rsidRPr="002D4AF4" w:rsidRDefault="00F322CC" w:rsidP="00F322CC">
      <w:pPr>
        <w:pStyle w:val="Nivel2"/>
        <w:spacing w:before="0" w:after="240" w:line="312" w:lineRule="auto"/>
        <w:ind w:left="0" w:firstLine="0"/>
        <w:rPr>
          <w:color w:val="auto"/>
          <w:sz w:val="22"/>
          <w:szCs w:val="22"/>
          <w:lang w:eastAsia="en-US"/>
        </w:rPr>
      </w:pPr>
      <w:r w:rsidRPr="002D4AF4">
        <w:rPr>
          <w:color w:val="auto"/>
          <w:sz w:val="22"/>
          <w:szCs w:val="22"/>
          <w:lang w:eastAsia="en-US"/>
        </w:rPr>
        <w:t xml:space="preserve">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w:t>
      </w:r>
      <w:r w:rsidR="00D85347" w:rsidRPr="002D4AF4">
        <w:rPr>
          <w:color w:val="auto"/>
          <w:sz w:val="22"/>
          <w:szCs w:val="22"/>
          <w:lang w:eastAsia="en-US"/>
        </w:rPr>
        <w:t>Contratada</w:t>
      </w:r>
      <w:r w:rsidRPr="002D4AF4">
        <w:rPr>
          <w:color w:val="auto"/>
          <w:sz w:val="22"/>
          <w:szCs w:val="22"/>
          <w:lang w:eastAsia="en-US"/>
        </w:rPr>
        <w:t xml:space="preserve">, registrando em relatório a ser </w:t>
      </w:r>
      <w:proofErr w:type="gramStart"/>
      <w:r w:rsidRPr="002D4AF4">
        <w:rPr>
          <w:color w:val="auto"/>
          <w:sz w:val="22"/>
          <w:szCs w:val="22"/>
          <w:lang w:eastAsia="en-US"/>
        </w:rPr>
        <w:t>encaminhado  às</w:t>
      </w:r>
      <w:proofErr w:type="gramEnd"/>
      <w:r w:rsidRPr="002D4AF4">
        <w:rPr>
          <w:color w:val="auto"/>
          <w:sz w:val="22"/>
          <w:szCs w:val="22"/>
          <w:lang w:eastAsia="en-US"/>
        </w:rPr>
        <w:t xml:space="preserve"> unidades de gestão do contrato.</w:t>
      </w:r>
    </w:p>
    <w:p w:rsidR="00F322CC" w:rsidRPr="002D4AF4" w:rsidRDefault="00F322CC" w:rsidP="00F322CC">
      <w:pPr>
        <w:pStyle w:val="Nivel3"/>
        <w:spacing w:before="0" w:after="240" w:line="312" w:lineRule="auto"/>
        <w:ind w:left="0"/>
        <w:rPr>
          <w:color w:val="auto"/>
          <w:sz w:val="22"/>
          <w:szCs w:val="22"/>
          <w:lang w:eastAsia="en-US"/>
        </w:rPr>
      </w:pPr>
      <w:r w:rsidRPr="002D4AF4">
        <w:rPr>
          <w:color w:val="auto"/>
          <w:sz w:val="22"/>
          <w:szCs w:val="22"/>
          <w:lang w:eastAsia="en-US"/>
        </w:rPr>
        <w:t xml:space="preserve"> A </w:t>
      </w:r>
      <w:r w:rsidR="00D85347" w:rsidRPr="002D4AF4">
        <w:rPr>
          <w:iCs/>
          <w:color w:val="auto"/>
          <w:sz w:val="22"/>
          <w:szCs w:val="22"/>
        </w:rPr>
        <w:t>Contratada</w:t>
      </w:r>
      <w:r w:rsidRPr="002D4AF4">
        <w:rPr>
          <w:color w:val="auto"/>
          <w:sz w:val="22"/>
          <w:szCs w:val="22"/>
          <w:lang w:eastAsia="en-US"/>
        </w:rPr>
        <w:t xml:space="preserve"> fica obrigada a reparar, corrigir, remover, reconstruir ou substituir, às suas expensas, no todo ou em parte, o objeto em que se verificarem vícios, defeitos ou incorreções resultantes da execução ou materiais empregados, cabendo à fiscalização não atestar a última </w:t>
      </w:r>
      <w:r w:rsidRPr="002D4AF4">
        <w:rPr>
          <w:color w:val="auto"/>
          <w:sz w:val="22"/>
          <w:szCs w:val="22"/>
          <w:lang w:eastAsia="en-US"/>
        </w:rPr>
        <w:lastRenderedPageBreak/>
        <w:t>e/ou única medição de serviços até que sejam sanadas todas as eventuais pendências que possam vir a ser apontadas no Recebimento Provisório.</w:t>
      </w:r>
    </w:p>
    <w:p w:rsidR="00F322CC" w:rsidRPr="002D4AF4" w:rsidRDefault="00F322CC" w:rsidP="00F322CC">
      <w:pPr>
        <w:pStyle w:val="Nivel3"/>
        <w:spacing w:before="0" w:after="240" w:line="312" w:lineRule="auto"/>
        <w:ind w:left="0"/>
        <w:rPr>
          <w:color w:val="auto"/>
          <w:sz w:val="22"/>
          <w:szCs w:val="22"/>
          <w:lang w:eastAsia="en-US"/>
        </w:rPr>
      </w:pPr>
      <w:r w:rsidRPr="002D4AF4">
        <w:rPr>
          <w:color w:val="auto"/>
          <w:sz w:val="22"/>
          <w:szCs w:val="22"/>
          <w:lang w:eastAsia="en-US"/>
        </w:rPr>
        <w:t>A fiscalização não efetuará o ateste da última e/ou única medição de serviços até que sejam sanadas todas as eventuais pendências que possam vir a ser apontadas no Recebimento Provisório. (</w:t>
      </w:r>
      <w:hyperlink r:id="rId69" w:anchor="art119" w:history="1">
        <w:r w:rsidRPr="002D4AF4">
          <w:rPr>
            <w:rStyle w:val="Hyperlink"/>
            <w:color w:val="auto"/>
            <w:sz w:val="22"/>
            <w:szCs w:val="22"/>
            <w:lang w:eastAsia="en-US"/>
          </w:rPr>
          <w:t>Art. 119 c/c art. 140 da Lei nº 14133, de 2021</w:t>
        </w:r>
      </w:hyperlink>
      <w:r w:rsidRPr="002D4AF4">
        <w:rPr>
          <w:color w:val="auto"/>
          <w:sz w:val="22"/>
          <w:szCs w:val="22"/>
          <w:lang w:eastAsia="en-US"/>
        </w:rPr>
        <w:t>)</w:t>
      </w:r>
      <w:r w:rsidR="00D85347" w:rsidRPr="002D4AF4">
        <w:rPr>
          <w:color w:val="auto"/>
          <w:sz w:val="22"/>
          <w:szCs w:val="22"/>
          <w:lang w:eastAsia="en-US"/>
        </w:rPr>
        <w:t>.</w:t>
      </w:r>
    </w:p>
    <w:p w:rsidR="00F322CC" w:rsidRPr="002D4AF4" w:rsidRDefault="00F322CC" w:rsidP="00F322CC">
      <w:pPr>
        <w:pStyle w:val="Nivel3"/>
        <w:spacing w:before="0" w:after="240" w:line="312" w:lineRule="auto"/>
        <w:ind w:left="0"/>
        <w:rPr>
          <w:color w:val="auto"/>
          <w:sz w:val="22"/>
          <w:szCs w:val="22"/>
          <w:lang w:eastAsia="en-US"/>
        </w:rPr>
      </w:pPr>
      <w:r w:rsidRPr="002D4AF4">
        <w:rPr>
          <w:color w:val="auto"/>
          <w:sz w:val="22"/>
          <w:szCs w:val="22"/>
          <w:lang w:eastAsia="en-US"/>
        </w:rPr>
        <w:t xml:space="preserve">O </w:t>
      </w:r>
      <w:r w:rsidRPr="002D4AF4">
        <w:rPr>
          <w:b/>
          <w:color w:val="auto"/>
          <w:sz w:val="22"/>
          <w:szCs w:val="22"/>
          <w:lang w:eastAsia="en-US"/>
        </w:rPr>
        <w:t>RECEBIMENTO PROVISÓRIO</w:t>
      </w:r>
      <w:r w:rsidRPr="002D4AF4">
        <w:rPr>
          <w:color w:val="auto"/>
          <w:sz w:val="22"/>
          <w:szCs w:val="22"/>
          <w:lang w:eastAsia="en-US"/>
        </w:rPr>
        <w:t xml:space="preserve"> também ficará sujeito, quando cabível, à conclusão de todos os testes de campo e à entrega dos Manuais e Instruções exigíveis.</w:t>
      </w:r>
    </w:p>
    <w:p w:rsidR="00F322CC" w:rsidRPr="002D4AF4" w:rsidRDefault="00F322CC" w:rsidP="00F322CC">
      <w:pPr>
        <w:pStyle w:val="Nivel3"/>
        <w:spacing w:before="0" w:after="240" w:line="312" w:lineRule="auto"/>
        <w:ind w:left="0"/>
        <w:rPr>
          <w:color w:val="auto"/>
          <w:sz w:val="22"/>
          <w:szCs w:val="22"/>
          <w:lang w:eastAsia="en-US"/>
        </w:rPr>
      </w:pPr>
      <w:r w:rsidRPr="002D4AF4">
        <w:rPr>
          <w:color w:val="auto"/>
          <w:sz w:val="22"/>
          <w:szCs w:val="22"/>
          <w:lang w:eastAsia="en-US"/>
        </w:rPr>
        <w:t>Os serviços poderão ser rejeitados, no todo ou em parte, quando em desacordo com as especificações constantes neste Termo de Referência e na proposta, sem prejuízo da aplicação das penalidades.</w:t>
      </w:r>
      <w:r w:rsidRPr="002D4AF4">
        <w:rPr>
          <w:noProof/>
          <w:color w:val="auto"/>
          <w:sz w:val="22"/>
          <w:szCs w:val="22"/>
        </w:rPr>
        <w:t xml:space="preserve"> </w:t>
      </w:r>
    </w:p>
    <w:p w:rsidR="00F322CC" w:rsidRPr="002D4AF4" w:rsidRDefault="00F322CC" w:rsidP="00F322CC">
      <w:pPr>
        <w:pStyle w:val="Nivel2"/>
        <w:spacing w:before="0" w:after="240" w:line="312" w:lineRule="auto"/>
        <w:ind w:left="0" w:firstLine="0"/>
        <w:rPr>
          <w:color w:val="auto"/>
          <w:sz w:val="22"/>
          <w:szCs w:val="22"/>
          <w:lang w:eastAsia="en-US"/>
        </w:rPr>
      </w:pPr>
      <w:r w:rsidRPr="002D4AF4">
        <w:rPr>
          <w:color w:val="auto"/>
          <w:sz w:val="22"/>
          <w:szCs w:val="22"/>
          <w:lang w:eastAsia="en-US"/>
        </w:rPr>
        <w:t xml:space="preserve">Os serviços serão </w:t>
      </w:r>
      <w:r w:rsidRPr="002D4AF4">
        <w:rPr>
          <w:b/>
          <w:color w:val="auto"/>
          <w:sz w:val="22"/>
          <w:szCs w:val="22"/>
          <w:lang w:eastAsia="en-US"/>
        </w:rPr>
        <w:t>RECEBIDOS DEFINITIVAMENTE</w:t>
      </w:r>
      <w:r w:rsidRPr="002D4AF4">
        <w:rPr>
          <w:color w:val="auto"/>
          <w:sz w:val="22"/>
          <w:szCs w:val="22"/>
          <w:lang w:eastAsia="en-US"/>
        </w:rPr>
        <w:t xml:space="preserve"> no prazo de </w:t>
      </w:r>
      <w:r w:rsidRPr="002D4AF4">
        <w:rPr>
          <w:b/>
          <w:strike/>
          <w:color w:val="auto"/>
          <w:sz w:val="22"/>
          <w:szCs w:val="22"/>
          <w:lang w:eastAsia="en-US"/>
        </w:rPr>
        <w:t xml:space="preserve"> </w:t>
      </w:r>
      <w:r w:rsidRPr="002D4AF4">
        <w:rPr>
          <w:b/>
          <w:color w:val="auto"/>
          <w:sz w:val="22"/>
          <w:szCs w:val="22"/>
          <w:lang w:eastAsia="en-US"/>
        </w:rPr>
        <w:t xml:space="preserve"> 15 (quinze) dias úteis</w:t>
      </w:r>
      <w:r w:rsidRPr="002D4AF4">
        <w:rPr>
          <w:color w:val="auto"/>
          <w:sz w:val="22"/>
          <w:szCs w:val="22"/>
          <w:lang w:eastAsia="en-US"/>
        </w:rPr>
        <w:t>, contados do recebimento provisório, por servidor ou comissão designada pela autoridade competente, após a verificação da qualidade e quantidade do serviço e consequente aceitação mediante termo detalhado, obedecendo os seguintes procedimentos:</w:t>
      </w:r>
    </w:p>
    <w:p w:rsidR="00F322CC" w:rsidRPr="002D4AF4" w:rsidRDefault="00F322CC" w:rsidP="00F322CC">
      <w:pPr>
        <w:pStyle w:val="Nivel3"/>
        <w:spacing w:before="0" w:after="240" w:line="312" w:lineRule="auto"/>
        <w:ind w:left="0"/>
        <w:rPr>
          <w:bCs/>
          <w:color w:val="auto"/>
          <w:sz w:val="22"/>
          <w:szCs w:val="22"/>
          <w:lang w:eastAsia="en-US"/>
        </w:rPr>
      </w:pPr>
      <w:r w:rsidRPr="002D4AF4">
        <w:rPr>
          <w:color w:val="auto"/>
          <w:sz w:val="22"/>
          <w:szCs w:val="22"/>
          <w:lang w:eastAsia="en-US"/>
        </w:rPr>
        <w:t xml:space="preserve">Emitir documento comprobatório da avaliação realizada </w:t>
      </w:r>
      <w:r w:rsidRPr="002D4AF4">
        <w:rPr>
          <w:strike/>
          <w:color w:val="auto"/>
          <w:sz w:val="22"/>
          <w:szCs w:val="22"/>
          <w:lang w:eastAsia="en-US"/>
        </w:rPr>
        <w:t xml:space="preserve"> ,</w:t>
      </w:r>
      <w:r w:rsidRPr="002D4AF4">
        <w:rPr>
          <w:color w:val="auto"/>
          <w:sz w:val="22"/>
          <w:szCs w:val="22"/>
          <w:lang w:eastAsia="en-US"/>
        </w:rPr>
        <w:t xml:space="preserve"> pela fiscalização do contrato, no cumprimento de obrigações assumidas pela </w:t>
      </w:r>
      <w:r w:rsidR="00D85347" w:rsidRPr="002D4AF4">
        <w:rPr>
          <w:iCs/>
          <w:color w:val="auto"/>
          <w:sz w:val="22"/>
          <w:szCs w:val="22"/>
        </w:rPr>
        <w:t>Contratada</w:t>
      </w:r>
      <w:r w:rsidRPr="002D4AF4">
        <w:rPr>
          <w:color w:val="auto"/>
          <w:sz w:val="22"/>
          <w:szCs w:val="22"/>
          <w:lang w:eastAsia="en-US"/>
        </w:rPr>
        <w:t>, com menção ao seu desempenho na execução contratual, baseado em indicadores objetivamente definidos e aferidos, e a eventuais penalidades aplicadas, devendo constar do cadastro de atesto de cumprimento de obrigações, conforme regulamento (</w:t>
      </w:r>
      <w:hyperlink r:id="rId70" w:anchor="art21" w:history="1">
        <w:r w:rsidRPr="002D4AF4">
          <w:rPr>
            <w:rStyle w:val="Hyperlink"/>
            <w:color w:val="auto"/>
            <w:sz w:val="22"/>
            <w:szCs w:val="22"/>
            <w:lang w:eastAsia="en-US"/>
          </w:rPr>
          <w:t xml:space="preserve">art. 21, VIII, </w:t>
        </w:r>
        <w:r w:rsidRPr="002D4AF4">
          <w:rPr>
            <w:rStyle w:val="Hyperlink"/>
            <w:bCs/>
            <w:color w:val="auto"/>
            <w:sz w:val="22"/>
            <w:szCs w:val="22"/>
            <w:lang w:eastAsia="en-US"/>
          </w:rPr>
          <w:t>Decreto nº 11.246, de 2022</w:t>
        </w:r>
      </w:hyperlink>
      <w:r w:rsidRPr="002D4AF4">
        <w:rPr>
          <w:color w:val="auto"/>
          <w:sz w:val="22"/>
          <w:szCs w:val="22"/>
          <w:lang w:eastAsia="en-US"/>
        </w:rPr>
        <w:t>)</w:t>
      </w:r>
      <w:r w:rsidR="00D85347" w:rsidRPr="002D4AF4">
        <w:rPr>
          <w:color w:val="auto"/>
          <w:sz w:val="22"/>
          <w:szCs w:val="22"/>
          <w:lang w:eastAsia="en-US"/>
        </w:rPr>
        <w:t>;</w:t>
      </w:r>
    </w:p>
    <w:p w:rsidR="00F322CC" w:rsidRPr="002D4AF4" w:rsidRDefault="00F322CC" w:rsidP="00F322CC">
      <w:pPr>
        <w:pStyle w:val="Nivel3"/>
        <w:spacing w:before="0" w:after="240" w:line="312" w:lineRule="auto"/>
        <w:ind w:left="0"/>
        <w:rPr>
          <w:bCs/>
          <w:color w:val="auto"/>
          <w:sz w:val="22"/>
          <w:szCs w:val="22"/>
          <w:lang w:eastAsia="en-US"/>
        </w:rPr>
      </w:pPr>
      <w:r w:rsidRPr="002D4AF4">
        <w:rPr>
          <w:color w:val="auto"/>
          <w:sz w:val="22"/>
          <w:szCs w:val="22"/>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w:t>
      </w:r>
      <w:r w:rsidR="00D85347" w:rsidRPr="002D4AF4">
        <w:rPr>
          <w:iCs/>
          <w:color w:val="auto"/>
          <w:sz w:val="22"/>
          <w:szCs w:val="22"/>
        </w:rPr>
        <w:t>Contratada</w:t>
      </w:r>
      <w:r w:rsidRPr="002D4AF4">
        <w:rPr>
          <w:color w:val="auto"/>
          <w:sz w:val="22"/>
          <w:szCs w:val="22"/>
          <w:lang w:eastAsia="en-US"/>
        </w:rPr>
        <w:t>, por escrito, as respectivas correções;</w:t>
      </w:r>
    </w:p>
    <w:p w:rsidR="00F322CC" w:rsidRPr="002D4AF4" w:rsidRDefault="00F322CC" w:rsidP="00F322CC">
      <w:pPr>
        <w:pStyle w:val="Nivel3"/>
        <w:spacing w:before="0" w:after="240" w:line="312" w:lineRule="auto"/>
        <w:ind w:left="0"/>
        <w:rPr>
          <w:bCs/>
          <w:color w:val="auto"/>
          <w:sz w:val="22"/>
          <w:szCs w:val="22"/>
          <w:lang w:eastAsia="en-US"/>
        </w:rPr>
      </w:pPr>
      <w:r w:rsidRPr="002D4AF4">
        <w:rPr>
          <w:color w:val="auto"/>
          <w:sz w:val="22"/>
          <w:szCs w:val="22"/>
          <w:lang w:eastAsia="en-US"/>
        </w:rPr>
        <w:t>Emitir Termo Circunstanciado para efeito de recebimento definitivo dos serviços prestados, com base nos relatórios e documentações apresentadas; e</w:t>
      </w:r>
    </w:p>
    <w:p w:rsidR="00F322CC" w:rsidRPr="002D4AF4" w:rsidRDefault="00F322CC" w:rsidP="00F322CC">
      <w:pPr>
        <w:pStyle w:val="Nivel3"/>
        <w:spacing w:before="0" w:after="240" w:line="312" w:lineRule="auto"/>
        <w:ind w:left="0"/>
        <w:rPr>
          <w:bCs/>
          <w:color w:val="auto"/>
          <w:sz w:val="22"/>
          <w:szCs w:val="22"/>
          <w:lang w:eastAsia="en-US"/>
        </w:rPr>
      </w:pPr>
      <w:r w:rsidRPr="002D4AF4">
        <w:rPr>
          <w:color w:val="auto"/>
          <w:sz w:val="22"/>
          <w:szCs w:val="22"/>
          <w:lang w:eastAsia="en-US"/>
        </w:rPr>
        <w:t>Comunicar a empresa para que emita a Nota Fiscal ou Fatura, com o valor exato dimensionado pela fiscalização.</w:t>
      </w:r>
    </w:p>
    <w:p w:rsidR="00F322CC" w:rsidRPr="002D4AF4" w:rsidRDefault="00F322CC" w:rsidP="00F322CC">
      <w:pPr>
        <w:pStyle w:val="Nivel3"/>
        <w:spacing w:before="0" w:after="240" w:line="312" w:lineRule="auto"/>
        <w:ind w:left="0"/>
        <w:rPr>
          <w:bCs/>
          <w:color w:val="auto"/>
          <w:sz w:val="22"/>
          <w:szCs w:val="22"/>
          <w:lang w:eastAsia="en-US"/>
        </w:rPr>
      </w:pPr>
      <w:r w:rsidRPr="002D4AF4">
        <w:rPr>
          <w:bCs/>
          <w:color w:val="auto"/>
          <w:sz w:val="22"/>
          <w:szCs w:val="22"/>
          <w:lang w:eastAsia="en-US"/>
        </w:rPr>
        <w:t>Enviar a documentação pertinente às unidades de gestão de contratos para a formalização dos procedimentos de liquidação e pagamento, no valor dimensionado pela fiscalização.</w:t>
      </w:r>
    </w:p>
    <w:p w:rsidR="00F322CC" w:rsidRPr="002D4AF4" w:rsidRDefault="00F322CC" w:rsidP="00F322CC">
      <w:pPr>
        <w:pStyle w:val="Nivel2"/>
        <w:spacing w:before="0" w:after="240" w:line="312" w:lineRule="auto"/>
        <w:ind w:left="0" w:firstLine="0"/>
        <w:rPr>
          <w:color w:val="auto"/>
          <w:sz w:val="22"/>
          <w:szCs w:val="22"/>
          <w:lang w:eastAsia="en-US"/>
        </w:rPr>
      </w:pPr>
      <w:r w:rsidRPr="002D4AF4">
        <w:rPr>
          <w:color w:val="auto"/>
          <w:sz w:val="22"/>
          <w:szCs w:val="22"/>
          <w:lang w:eastAsia="en-US"/>
        </w:rPr>
        <w:t xml:space="preserve">No caso de controvérsia sobre a execução do objeto, quanto à dimensão, qualidade e quantidade, deverá ser observado o teor do </w:t>
      </w:r>
      <w:hyperlink r:id="rId71" w:anchor="art143" w:history="1">
        <w:r w:rsidRPr="002D4AF4">
          <w:rPr>
            <w:rStyle w:val="Hyperlink"/>
            <w:color w:val="auto"/>
            <w:sz w:val="22"/>
            <w:szCs w:val="22"/>
            <w:lang w:eastAsia="en-US"/>
          </w:rPr>
          <w:t>art. 143 da Lei nº 14.133, de 2021</w:t>
        </w:r>
      </w:hyperlink>
      <w:r w:rsidRPr="002D4AF4">
        <w:rPr>
          <w:color w:val="auto"/>
          <w:sz w:val="22"/>
          <w:szCs w:val="22"/>
          <w:lang w:eastAsia="en-US"/>
        </w:rPr>
        <w:t xml:space="preserve">, comunicando-se à empresa </w:t>
      </w:r>
      <w:r w:rsidR="00D85347" w:rsidRPr="002D4AF4">
        <w:rPr>
          <w:iCs/>
          <w:color w:val="auto"/>
          <w:sz w:val="22"/>
          <w:szCs w:val="22"/>
        </w:rPr>
        <w:t>Contratada</w:t>
      </w:r>
      <w:r w:rsidRPr="002D4AF4">
        <w:rPr>
          <w:color w:val="auto"/>
          <w:sz w:val="22"/>
          <w:szCs w:val="22"/>
          <w:lang w:eastAsia="en-US"/>
        </w:rPr>
        <w:t xml:space="preserve"> para emissão de Nota Fiscal no que pertine à parcela incontroversa da execução do objeto, para efeito de liquidação e pagamento.</w:t>
      </w:r>
    </w:p>
    <w:p w:rsidR="00F322CC" w:rsidRPr="002D4AF4" w:rsidRDefault="00F322CC" w:rsidP="00F322CC">
      <w:pPr>
        <w:pStyle w:val="Nivel2"/>
        <w:spacing w:before="0" w:after="240" w:line="312" w:lineRule="auto"/>
        <w:ind w:left="0" w:firstLine="0"/>
        <w:rPr>
          <w:color w:val="auto"/>
          <w:sz w:val="22"/>
          <w:szCs w:val="22"/>
          <w:lang w:eastAsia="en-US"/>
        </w:rPr>
      </w:pPr>
      <w:r w:rsidRPr="002D4AF4">
        <w:rPr>
          <w:color w:val="auto"/>
          <w:sz w:val="22"/>
          <w:szCs w:val="22"/>
          <w:lang w:eastAsia="en-US"/>
        </w:rPr>
        <w:t xml:space="preserve">Nenhum prazo de recebimento ocorrerá enquanto pendente a solução, pela </w:t>
      </w:r>
      <w:r w:rsidR="00D85347" w:rsidRPr="002D4AF4">
        <w:rPr>
          <w:iCs/>
          <w:color w:val="auto"/>
          <w:sz w:val="22"/>
          <w:szCs w:val="22"/>
        </w:rPr>
        <w:t>Contratada</w:t>
      </w:r>
      <w:r w:rsidRPr="002D4AF4">
        <w:rPr>
          <w:color w:val="auto"/>
          <w:sz w:val="22"/>
          <w:szCs w:val="22"/>
          <w:lang w:eastAsia="en-US"/>
        </w:rPr>
        <w:t>, de inconsistências verificadas na execução do objeto ou no instrumento de cobrança.</w:t>
      </w:r>
    </w:p>
    <w:p w:rsidR="00F322CC" w:rsidRPr="002D4AF4" w:rsidRDefault="00F322CC" w:rsidP="00F322CC">
      <w:pPr>
        <w:pStyle w:val="Nivel2"/>
        <w:spacing w:before="0" w:after="240" w:line="312" w:lineRule="auto"/>
        <w:ind w:left="0" w:firstLine="0"/>
        <w:rPr>
          <w:color w:val="auto"/>
          <w:sz w:val="22"/>
          <w:szCs w:val="22"/>
          <w:lang w:eastAsia="en-US"/>
        </w:rPr>
      </w:pPr>
      <w:r w:rsidRPr="002D4AF4">
        <w:rPr>
          <w:color w:val="auto"/>
          <w:sz w:val="22"/>
          <w:szCs w:val="22"/>
          <w:lang w:eastAsia="en-US"/>
        </w:rPr>
        <w:lastRenderedPageBreak/>
        <w:t>O recebimento provisório ou definitivo não excluirá a responsabilidade civil pela solidez e pela segurança do serviço nem a responsabilidade ético-profissional pela perfeita execução do contrato.</w:t>
      </w:r>
      <w:r w:rsidRPr="002D4AF4">
        <w:rPr>
          <w:color w:val="auto"/>
          <w:sz w:val="22"/>
          <w:szCs w:val="22"/>
        </w:rPr>
        <w:t xml:space="preserve"> (Lei nº 14.133/2021, art. 140, §2º)</w:t>
      </w:r>
      <w:r w:rsidR="00D85347" w:rsidRPr="002D4AF4">
        <w:rPr>
          <w:color w:val="auto"/>
          <w:sz w:val="22"/>
          <w:szCs w:val="22"/>
        </w:rPr>
        <w:t>.</w:t>
      </w:r>
    </w:p>
    <w:p w:rsidR="00F322CC" w:rsidRPr="002D4AF4" w:rsidRDefault="00F322CC" w:rsidP="00F322CC">
      <w:pPr>
        <w:pStyle w:val="Nvel1-SemNum"/>
        <w:spacing w:before="0" w:after="240" w:line="312" w:lineRule="auto"/>
        <w:ind w:left="0"/>
        <w:rPr>
          <w:color w:val="auto"/>
          <w:sz w:val="22"/>
          <w:szCs w:val="22"/>
        </w:rPr>
      </w:pPr>
      <w:r w:rsidRPr="002D4AF4">
        <w:rPr>
          <w:color w:val="auto"/>
          <w:sz w:val="22"/>
          <w:szCs w:val="22"/>
        </w:rPr>
        <w:t>Liquidação</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 xml:space="preserve">Recebida a Nota Fiscal ou documento de cobrança equivalente, correrá o prazo de </w:t>
      </w:r>
      <w:r w:rsidRPr="002D4AF4">
        <w:rPr>
          <w:b/>
          <w:color w:val="auto"/>
          <w:sz w:val="22"/>
          <w:szCs w:val="22"/>
        </w:rPr>
        <w:t>10 (dez) dias úteis</w:t>
      </w:r>
      <w:r w:rsidRPr="002D4AF4">
        <w:rPr>
          <w:color w:val="auto"/>
          <w:sz w:val="22"/>
          <w:szCs w:val="22"/>
        </w:rPr>
        <w:t xml:space="preserve"> para fins de liquidação, na forma desta seção, prorrogáveis, justificadamente, por igual período, nos termos do </w:t>
      </w:r>
      <w:hyperlink r:id="rId72" w:history="1">
        <w:r w:rsidRPr="002D4AF4">
          <w:rPr>
            <w:rStyle w:val="Hyperlink"/>
            <w:color w:val="auto"/>
            <w:sz w:val="22"/>
            <w:szCs w:val="22"/>
          </w:rPr>
          <w:t>art. 7º, §2º da Instrução Normativa SEGES/ME nº 77/2022</w:t>
        </w:r>
      </w:hyperlink>
      <w:r w:rsidRPr="002D4AF4">
        <w:rPr>
          <w:color w:val="auto"/>
          <w:sz w:val="22"/>
          <w:szCs w:val="22"/>
        </w:rPr>
        <w:t>.</w:t>
      </w:r>
    </w:p>
    <w:p w:rsidR="00F322CC" w:rsidRPr="002D4AF4" w:rsidRDefault="00F322CC" w:rsidP="00F322CC">
      <w:pPr>
        <w:pStyle w:val="Nivel3"/>
        <w:spacing w:before="0" w:after="240" w:line="312" w:lineRule="auto"/>
        <w:ind w:left="0"/>
        <w:rPr>
          <w:rStyle w:val="Hyperlink"/>
          <w:color w:val="auto"/>
          <w:sz w:val="22"/>
          <w:szCs w:val="22"/>
        </w:rPr>
      </w:pPr>
      <w:r w:rsidRPr="002D4AF4">
        <w:rPr>
          <w:color w:val="auto"/>
          <w:sz w:val="22"/>
          <w:szCs w:val="22"/>
        </w:rPr>
        <w:t xml:space="preserve">O prazo de que trata o item anterior será reduzido à metade </w:t>
      </w:r>
      <w:r w:rsidRPr="002D4AF4">
        <w:rPr>
          <w:b/>
          <w:color w:val="auto"/>
          <w:sz w:val="22"/>
          <w:szCs w:val="22"/>
        </w:rPr>
        <w:t>(5 dias úteis)</w:t>
      </w:r>
      <w:r w:rsidRPr="002D4AF4">
        <w:rPr>
          <w:color w:val="auto"/>
          <w:sz w:val="22"/>
          <w:szCs w:val="22"/>
        </w:rPr>
        <w:t xml:space="preserve">, mantendo-se a possibilidade de prorrogação, nos casos de contratações decorrentes de despesas cujos valores não ultrapassem o limite de que trata o </w:t>
      </w:r>
      <w:hyperlink r:id="rId73" w:anchor="art75" w:history="1">
        <w:r w:rsidRPr="002D4AF4">
          <w:rPr>
            <w:rStyle w:val="Hyperlink"/>
            <w:color w:val="auto"/>
            <w:sz w:val="22"/>
            <w:szCs w:val="22"/>
          </w:rPr>
          <w:t>inciso II do art. 75 da Lei nº 14.133, de 2021</w:t>
        </w:r>
      </w:hyperlink>
      <w:r w:rsidR="00D85347" w:rsidRPr="002D4AF4">
        <w:rPr>
          <w:rStyle w:val="Hyperlink"/>
          <w:color w:val="auto"/>
          <w:sz w:val="22"/>
          <w:szCs w:val="22"/>
        </w:rPr>
        <w:t>.</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Para fins de liquidação, o setor competente deve verificar se a Nota Fiscal ou Fatura apresentada expressa os elementos necessários e essenciais do documento, tais como:</w:t>
      </w:r>
    </w:p>
    <w:p w:rsidR="00F322CC" w:rsidRPr="002D4AF4" w:rsidRDefault="00F322CC" w:rsidP="00D02283">
      <w:pPr>
        <w:pStyle w:val="Nivel3"/>
        <w:numPr>
          <w:ilvl w:val="0"/>
          <w:numId w:val="59"/>
        </w:numPr>
        <w:spacing w:before="0" w:after="240" w:line="312" w:lineRule="auto"/>
        <w:ind w:left="0" w:firstLine="0"/>
        <w:rPr>
          <w:color w:val="auto"/>
          <w:sz w:val="22"/>
          <w:szCs w:val="22"/>
        </w:rPr>
      </w:pPr>
      <w:r w:rsidRPr="002D4AF4">
        <w:rPr>
          <w:color w:val="auto"/>
          <w:sz w:val="22"/>
          <w:szCs w:val="22"/>
        </w:rPr>
        <w:t xml:space="preserve"> </w:t>
      </w:r>
      <w:proofErr w:type="gramStart"/>
      <w:r w:rsidRPr="002D4AF4">
        <w:rPr>
          <w:color w:val="auto"/>
          <w:sz w:val="22"/>
          <w:szCs w:val="22"/>
        </w:rPr>
        <w:t>o</w:t>
      </w:r>
      <w:proofErr w:type="gramEnd"/>
      <w:r w:rsidRPr="002D4AF4">
        <w:rPr>
          <w:color w:val="auto"/>
          <w:sz w:val="22"/>
          <w:szCs w:val="22"/>
        </w:rPr>
        <w:t xml:space="preserve"> prazo de validade;</w:t>
      </w:r>
    </w:p>
    <w:p w:rsidR="00F322CC" w:rsidRPr="002D4AF4" w:rsidRDefault="00F322CC" w:rsidP="00D02283">
      <w:pPr>
        <w:pStyle w:val="Nivel3"/>
        <w:numPr>
          <w:ilvl w:val="0"/>
          <w:numId w:val="59"/>
        </w:numPr>
        <w:spacing w:before="0" w:after="240" w:line="312" w:lineRule="auto"/>
        <w:ind w:left="0" w:firstLine="0"/>
        <w:rPr>
          <w:color w:val="auto"/>
          <w:sz w:val="22"/>
          <w:szCs w:val="22"/>
        </w:rPr>
      </w:pPr>
      <w:r w:rsidRPr="002D4AF4">
        <w:rPr>
          <w:color w:val="auto"/>
          <w:sz w:val="22"/>
          <w:szCs w:val="22"/>
        </w:rPr>
        <w:t xml:space="preserve"> </w:t>
      </w:r>
      <w:proofErr w:type="gramStart"/>
      <w:r w:rsidRPr="002D4AF4">
        <w:rPr>
          <w:color w:val="auto"/>
          <w:sz w:val="22"/>
          <w:szCs w:val="22"/>
        </w:rPr>
        <w:t>a</w:t>
      </w:r>
      <w:proofErr w:type="gramEnd"/>
      <w:r w:rsidRPr="002D4AF4">
        <w:rPr>
          <w:color w:val="auto"/>
          <w:sz w:val="22"/>
          <w:szCs w:val="22"/>
        </w:rPr>
        <w:t xml:space="preserve"> data da emissão;</w:t>
      </w:r>
    </w:p>
    <w:p w:rsidR="00F322CC" w:rsidRPr="002D4AF4" w:rsidRDefault="00F322CC" w:rsidP="00D02283">
      <w:pPr>
        <w:pStyle w:val="Nivel3"/>
        <w:numPr>
          <w:ilvl w:val="0"/>
          <w:numId w:val="59"/>
        </w:numPr>
        <w:spacing w:before="0" w:after="240" w:line="312" w:lineRule="auto"/>
        <w:ind w:left="0" w:firstLine="0"/>
        <w:rPr>
          <w:color w:val="auto"/>
          <w:sz w:val="22"/>
          <w:szCs w:val="22"/>
        </w:rPr>
      </w:pPr>
      <w:r w:rsidRPr="002D4AF4">
        <w:rPr>
          <w:color w:val="auto"/>
          <w:sz w:val="22"/>
          <w:szCs w:val="22"/>
        </w:rPr>
        <w:t xml:space="preserve"> </w:t>
      </w:r>
      <w:proofErr w:type="gramStart"/>
      <w:r w:rsidRPr="002D4AF4">
        <w:rPr>
          <w:color w:val="auto"/>
          <w:sz w:val="22"/>
          <w:szCs w:val="22"/>
        </w:rPr>
        <w:t>os</w:t>
      </w:r>
      <w:proofErr w:type="gramEnd"/>
      <w:r w:rsidRPr="002D4AF4">
        <w:rPr>
          <w:color w:val="auto"/>
          <w:sz w:val="22"/>
          <w:szCs w:val="22"/>
        </w:rPr>
        <w:t xml:space="preserve"> dados do contrato e do órgão </w:t>
      </w:r>
      <w:r w:rsidR="00D85347" w:rsidRPr="002D4AF4">
        <w:rPr>
          <w:color w:val="auto"/>
          <w:sz w:val="22"/>
          <w:szCs w:val="22"/>
        </w:rPr>
        <w:t>contratante</w:t>
      </w:r>
      <w:r w:rsidRPr="002D4AF4">
        <w:rPr>
          <w:color w:val="auto"/>
          <w:sz w:val="22"/>
          <w:szCs w:val="22"/>
        </w:rPr>
        <w:t>;</w:t>
      </w:r>
    </w:p>
    <w:p w:rsidR="00F322CC" w:rsidRPr="002D4AF4" w:rsidRDefault="00F322CC" w:rsidP="00D02283">
      <w:pPr>
        <w:pStyle w:val="Nivel3"/>
        <w:numPr>
          <w:ilvl w:val="0"/>
          <w:numId w:val="59"/>
        </w:numPr>
        <w:spacing w:before="0" w:after="240" w:line="312" w:lineRule="auto"/>
        <w:ind w:left="0" w:firstLine="0"/>
        <w:rPr>
          <w:color w:val="auto"/>
          <w:sz w:val="22"/>
          <w:szCs w:val="22"/>
        </w:rPr>
      </w:pPr>
      <w:r w:rsidRPr="002D4AF4">
        <w:rPr>
          <w:color w:val="auto"/>
          <w:sz w:val="22"/>
          <w:szCs w:val="22"/>
        </w:rPr>
        <w:t xml:space="preserve"> </w:t>
      </w:r>
      <w:proofErr w:type="gramStart"/>
      <w:r w:rsidRPr="002D4AF4">
        <w:rPr>
          <w:color w:val="auto"/>
          <w:sz w:val="22"/>
          <w:szCs w:val="22"/>
        </w:rPr>
        <w:t>o</w:t>
      </w:r>
      <w:proofErr w:type="gramEnd"/>
      <w:r w:rsidRPr="002D4AF4">
        <w:rPr>
          <w:color w:val="auto"/>
          <w:sz w:val="22"/>
          <w:szCs w:val="22"/>
        </w:rPr>
        <w:t xml:space="preserve"> período respectivo de execução do contrato;</w:t>
      </w:r>
    </w:p>
    <w:p w:rsidR="00F322CC" w:rsidRPr="002D4AF4" w:rsidRDefault="00F322CC" w:rsidP="00D02283">
      <w:pPr>
        <w:pStyle w:val="Nivel3"/>
        <w:numPr>
          <w:ilvl w:val="0"/>
          <w:numId w:val="59"/>
        </w:numPr>
        <w:spacing w:before="0" w:after="240" w:line="312" w:lineRule="auto"/>
        <w:ind w:left="0" w:firstLine="0"/>
        <w:rPr>
          <w:color w:val="auto"/>
          <w:sz w:val="22"/>
          <w:szCs w:val="22"/>
        </w:rPr>
      </w:pPr>
      <w:r w:rsidRPr="002D4AF4">
        <w:rPr>
          <w:color w:val="auto"/>
          <w:sz w:val="22"/>
          <w:szCs w:val="22"/>
        </w:rPr>
        <w:t xml:space="preserve"> </w:t>
      </w:r>
      <w:proofErr w:type="gramStart"/>
      <w:r w:rsidRPr="002D4AF4">
        <w:rPr>
          <w:color w:val="auto"/>
          <w:sz w:val="22"/>
          <w:szCs w:val="22"/>
        </w:rPr>
        <w:t>o</w:t>
      </w:r>
      <w:proofErr w:type="gramEnd"/>
      <w:r w:rsidRPr="002D4AF4">
        <w:rPr>
          <w:color w:val="auto"/>
          <w:sz w:val="22"/>
          <w:szCs w:val="22"/>
        </w:rPr>
        <w:t xml:space="preserve"> valor a pagar; e</w:t>
      </w:r>
    </w:p>
    <w:p w:rsidR="00F322CC" w:rsidRPr="002D4AF4" w:rsidRDefault="00F322CC" w:rsidP="00D02283">
      <w:pPr>
        <w:pStyle w:val="Nivel3"/>
        <w:numPr>
          <w:ilvl w:val="0"/>
          <w:numId w:val="59"/>
        </w:numPr>
        <w:spacing w:before="0" w:after="240" w:line="312" w:lineRule="auto"/>
        <w:ind w:left="0" w:firstLine="0"/>
        <w:rPr>
          <w:color w:val="auto"/>
          <w:sz w:val="22"/>
          <w:szCs w:val="22"/>
        </w:rPr>
      </w:pPr>
      <w:r w:rsidRPr="002D4AF4">
        <w:rPr>
          <w:color w:val="auto"/>
          <w:sz w:val="22"/>
          <w:szCs w:val="22"/>
        </w:rPr>
        <w:t xml:space="preserve"> </w:t>
      </w:r>
      <w:proofErr w:type="gramStart"/>
      <w:r w:rsidRPr="002D4AF4">
        <w:rPr>
          <w:color w:val="auto"/>
          <w:sz w:val="22"/>
          <w:szCs w:val="22"/>
        </w:rPr>
        <w:t>eventual</w:t>
      </w:r>
      <w:proofErr w:type="gramEnd"/>
      <w:r w:rsidRPr="002D4AF4">
        <w:rPr>
          <w:color w:val="auto"/>
          <w:sz w:val="22"/>
          <w:szCs w:val="22"/>
        </w:rPr>
        <w:t xml:space="preserve"> destaque do valor de retenções tributárias cabíveis.</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 xml:space="preserve">Havendo erro na apresentação da Nota Fiscal/Fatura, ou circunstância que impeça a liquidação da despesa, esta ficará sobrestada até que a </w:t>
      </w:r>
      <w:r w:rsidR="00D85347" w:rsidRPr="002D4AF4">
        <w:rPr>
          <w:iCs/>
          <w:color w:val="auto"/>
          <w:sz w:val="22"/>
          <w:szCs w:val="22"/>
        </w:rPr>
        <w:t>Contratada</w:t>
      </w:r>
      <w:r w:rsidRPr="002D4AF4">
        <w:rPr>
          <w:color w:val="auto"/>
          <w:sz w:val="22"/>
          <w:szCs w:val="22"/>
        </w:rPr>
        <w:t xml:space="preserve"> providencie as medidas saneadoras, reiniciando-se o prazo após a comprovação da regularização da situação, sem ônus à </w:t>
      </w:r>
      <w:r w:rsidR="00D85347" w:rsidRPr="002D4AF4">
        <w:rPr>
          <w:color w:val="auto"/>
          <w:sz w:val="22"/>
          <w:szCs w:val="22"/>
        </w:rPr>
        <w:t>Contratante.</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 xml:space="preserve">A Nota Fiscal ou Fatura deverá ser obrigatoriamente acompanhada da comprovação da regularidade fiscal, constatada por meio de consulta </w:t>
      </w:r>
      <w:r w:rsidRPr="002D4AF4">
        <w:rPr>
          <w:i/>
          <w:color w:val="auto"/>
          <w:sz w:val="22"/>
          <w:szCs w:val="22"/>
        </w:rPr>
        <w:t>on-line</w:t>
      </w:r>
      <w:r w:rsidRPr="002D4AF4">
        <w:rPr>
          <w:color w:val="auto"/>
          <w:sz w:val="22"/>
          <w:szCs w:val="22"/>
        </w:rPr>
        <w:t xml:space="preserve"> ao SICAF ou, na impossibilidade de acesso ao referido Sistema, mediante consulta aos sítios eletrônicos oficiais ou à documentação mencionada no </w:t>
      </w:r>
      <w:hyperlink r:id="rId74" w:anchor="art68" w:history="1">
        <w:r w:rsidRPr="002D4AF4">
          <w:rPr>
            <w:rStyle w:val="Hyperlink"/>
            <w:color w:val="auto"/>
            <w:sz w:val="22"/>
            <w:szCs w:val="22"/>
          </w:rPr>
          <w:t>art. 68 da Lei nº 14.133/2021</w:t>
        </w:r>
      </w:hyperlink>
      <w:r w:rsidRPr="002D4AF4">
        <w:rPr>
          <w:color w:val="auto"/>
          <w:sz w:val="22"/>
          <w:szCs w:val="22"/>
        </w:rPr>
        <w:t>.</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 xml:space="preserve">Constatando-se, junto ao SICAF, a situação de irregularidade da </w:t>
      </w:r>
      <w:r w:rsidR="00D85347" w:rsidRPr="002D4AF4">
        <w:rPr>
          <w:iCs/>
          <w:color w:val="auto"/>
          <w:sz w:val="22"/>
          <w:szCs w:val="22"/>
        </w:rPr>
        <w:t>Contratada</w:t>
      </w:r>
      <w:r w:rsidRPr="002D4AF4">
        <w:rPr>
          <w:color w:val="auto"/>
          <w:sz w:val="22"/>
          <w:szCs w:val="22"/>
        </w:rPr>
        <w:t xml:space="preserve">, será providenciada sua notificação, por escrito, para que, no prazo de 5 (cinco) dias úteis, regularize </w:t>
      </w:r>
      <w:r w:rsidRPr="002D4AF4">
        <w:rPr>
          <w:color w:val="auto"/>
          <w:sz w:val="22"/>
          <w:szCs w:val="22"/>
        </w:rPr>
        <w:lastRenderedPageBreak/>
        <w:t>sua situação ou, no mesmo prazo, apresente sua defesa. O prazo poderá ser prorrogado uma vez, por igual período, a critério</w:t>
      </w:r>
      <w:r w:rsidRPr="002D4AF4">
        <w:rPr>
          <w:strike/>
          <w:color w:val="auto"/>
          <w:sz w:val="22"/>
          <w:szCs w:val="22"/>
        </w:rPr>
        <w:t xml:space="preserve"> </w:t>
      </w:r>
      <w:r w:rsidRPr="002D4AF4">
        <w:rPr>
          <w:color w:val="auto"/>
          <w:sz w:val="22"/>
          <w:szCs w:val="22"/>
        </w:rPr>
        <w:t>da</w:t>
      </w:r>
      <w:r w:rsidR="00D85347" w:rsidRPr="002D4AF4">
        <w:rPr>
          <w:color w:val="auto"/>
          <w:sz w:val="22"/>
          <w:szCs w:val="22"/>
        </w:rPr>
        <w:t xml:space="preserve"> Contratante</w:t>
      </w:r>
      <w:r w:rsidRPr="002D4AF4">
        <w:rPr>
          <w:color w:val="auto"/>
          <w:sz w:val="22"/>
          <w:szCs w:val="22"/>
        </w:rPr>
        <w:t>.</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Não havendo regularização ou sendo a defesa considerada improcedente a</w:t>
      </w:r>
      <w:r w:rsidR="00D85347" w:rsidRPr="002D4AF4">
        <w:rPr>
          <w:color w:val="auto"/>
          <w:sz w:val="22"/>
          <w:szCs w:val="22"/>
        </w:rPr>
        <w:t xml:space="preserve"> Contratante</w:t>
      </w:r>
      <w:r w:rsidRPr="002D4AF4">
        <w:rPr>
          <w:color w:val="auto"/>
          <w:sz w:val="22"/>
          <w:szCs w:val="22"/>
        </w:rPr>
        <w:t xml:space="preserve"> deverá comunicar aos órgãos responsáveis pela fiscalização da regularidade fiscal quanto à inadimplência da </w:t>
      </w:r>
      <w:r w:rsidR="00D85347" w:rsidRPr="002D4AF4">
        <w:rPr>
          <w:iCs/>
          <w:color w:val="auto"/>
          <w:sz w:val="22"/>
          <w:szCs w:val="22"/>
        </w:rPr>
        <w:t>Contratada</w:t>
      </w:r>
      <w:r w:rsidRPr="002D4AF4">
        <w:rPr>
          <w:color w:val="auto"/>
          <w:sz w:val="22"/>
          <w:szCs w:val="22"/>
        </w:rPr>
        <w:t xml:space="preserve">, bem como quanto à existência de pagamento a ser efetuado, para que sejam acionados os meios pertinentes e necessários para garantir o recebimento de seus créditos. </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 xml:space="preserve">Persistindo a irregularidade, a </w:t>
      </w:r>
      <w:r w:rsidR="00D85347" w:rsidRPr="002D4AF4">
        <w:rPr>
          <w:color w:val="auto"/>
          <w:sz w:val="22"/>
          <w:szCs w:val="22"/>
        </w:rPr>
        <w:t xml:space="preserve">Contratante </w:t>
      </w:r>
      <w:r w:rsidRPr="002D4AF4">
        <w:rPr>
          <w:color w:val="auto"/>
          <w:sz w:val="22"/>
          <w:szCs w:val="22"/>
        </w:rPr>
        <w:t xml:space="preserve">deverá adotar as medidas necessárias à rescisão contratual nos autos do processo administrativo correspondente, assegurada </w:t>
      </w:r>
      <w:r w:rsidRPr="002D4AF4">
        <w:rPr>
          <w:strike/>
          <w:color w:val="auto"/>
          <w:sz w:val="22"/>
          <w:szCs w:val="22"/>
        </w:rPr>
        <w:t xml:space="preserve"> </w:t>
      </w:r>
      <w:r w:rsidRPr="002D4AF4">
        <w:rPr>
          <w:color w:val="auto"/>
          <w:sz w:val="22"/>
          <w:szCs w:val="22"/>
        </w:rPr>
        <w:t xml:space="preserve"> à </w:t>
      </w:r>
      <w:r w:rsidR="00D85347" w:rsidRPr="002D4AF4">
        <w:rPr>
          <w:iCs/>
          <w:color w:val="auto"/>
          <w:sz w:val="22"/>
          <w:szCs w:val="22"/>
        </w:rPr>
        <w:t>Contratada</w:t>
      </w:r>
      <w:r w:rsidRPr="002D4AF4">
        <w:rPr>
          <w:color w:val="auto"/>
          <w:sz w:val="22"/>
          <w:szCs w:val="22"/>
        </w:rPr>
        <w:t xml:space="preserve"> a ampla defesa.</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 xml:space="preserve">Havendo a efetiva execução do objeto, os pagamentos serão realizados normalmente, até que se decida pela rescisão do contrato, caso a </w:t>
      </w:r>
      <w:r w:rsidR="00D85347" w:rsidRPr="002D4AF4">
        <w:rPr>
          <w:iCs/>
          <w:color w:val="auto"/>
          <w:sz w:val="22"/>
          <w:szCs w:val="22"/>
        </w:rPr>
        <w:t>Contratada</w:t>
      </w:r>
      <w:r w:rsidRPr="002D4AF4">
        <w:rPr>
          <w:color w:val="auto"/>
          <w:sz w:val="22"/>
          <w:szCs w:val="22"/>
        </w:rPr>
        <w:t xml:space="preserve"> não regularize sua situação junto ao SICAF. </w:t>
      </w:r>
    </w:p>
    <w:p w:rsidR="00F322CC" w:rsidRPr="002D4AF4" w:rsidRDefault="00F322CC" w:rsidP="00F322CC">
      <w:pPr>
        <w:pStyle w:val="Nvel1-SemNum"/>
        <w:spacing w:before="0" w:after="240" w:line="312" w:lineRule="auto"/>
        <w:ind w:left="0"/>
        <w:rPr>
          <w:color w:val="auto"/>
          <w:sz w:val="22"/>
          <w:szCs w:val="22"/>
        </w:rPr>
      </w:pPr>
      <w:r w:rsidRPr="002D4AF4">
        <w:rPr>
          <w:color w:val="auto"/>
          <w:sz w:val="22"/>
          <w:szCs w:val="22"/>
        </w:rPr>
        <w:t>Prazo de pagamento</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 xml:space="preserve">O pagamento será efetuado no prazo máximo de até dez dias úteis, contados da finalização da liquidação da despesa, conforme seção anterior, nos termos da </w:t>
      </w:r>
      <w:hyperlink r:id="rId75" w:history="1">
        <w:r w:rsidRPr="002D4AF4">
          <w:rPr>
            <w:rStyle w:val="Hyperlink"/>
            <w:color w:val="auto"/>
            <w:sz w:val="22"/>
            <w:szCs w:val="22"/>
          </w:rPr>
          <w:t>Instrução Normativa SEGES/ME nº 77, de 2022</w:t>
        </w:r>
        <w:r w:rsidRPr="002D4AF4">
          <w:rPr>
            <w:rStyle w:val="Hyperlink"/>
            <w:color w:val="auto"/>
            <w:sz w:val="22"/>
            <w:szCs w:val="22"/>
            <w:u w:val="none"/>
          </w:rPr>
          <w:t>.</w:t>
        </w:r>
      </w:hyperlink>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shd w:val="clear" w:color="auto" w:fill="FFFFFF"/>
          <w:lang w:eastAsia="zh-CN" w:bidi="hi-IN"/>
        </w:rPr>
        <w:t xml:space="preserve">O pagamento será efetuado, mensalmente, pela Seção de Pagamento de Contratos e Diárias, após a regular prestação dos serviços e a apresentação da nota fiscal/fatura do mês vencido, que deverá estar em conformidade com os documentos elencados nos </w:t>
      </w:r>
      <w:r w:rsidRPr="002D4AF4">
        <w:rPr>
          <w:b/>
          <w:color w:val="auto"/>
          <w:sz w:val="22"/>
          <w:szCs w:val="22"/>
          <w:shd w:val="clear" w:color="auto" w:fill="FFFFFF"/>
          <w:lang w:eastAsia="zh-CN" w:bidi="hi-IN"/>
        </w:rPr>
        <w:t>subitens 4.18 e 4.19</w:t>
      </w:r>
      <w:r w:rsidRPr="002D4AF4">
        <w:rPr>
          <w:color w:val="auto"/>
          <w:sz w:val="22"/>
          <w:szCs w:val="22"/>
          <w:shd w:val="clear" w:color="auto" w:fill="FFFFFF"/>
          <w:lang w:eastAsia="zh-CN" w:bidi="hi-IN"/>
        </w:rPr>
        <w:t xml:space="preserve"> deste Termo de Referência</w:t>
      </w:r>
      <w:r w:rsidR="00D85347" w:rsidRPr="002D4AF4">
        <w:rPr>
          <w:color w:val="auto"/>
          <w:sz w:val="22"/>
          <w:szCs w:val="22"/>
          <w:shd w:val="clear" w:color="auto" w:fill="FFFFFF"/>
          <w:lang w:eastAsia="zh-CN" w:bidi="hi-IN"/>
        </w:rPr>
        <w:t>.</w:t>
      </w:r>
    </w:p>
    <w:p w:rsidR="00F322CC" w:rsidRPr="002D4AF4" w:rsidRDefault="00F322CC" w:rsidP="00F322CC">
      <w:pPr>
        <w:pStyle w:val="Nivel2"/>
        <w:spacing w:before="0" w:after="240" w:line="312" w:lineRule="auto"/>
        <w:ind w:left="0" w:firstLine="0"/>
        <w:rPr>
          <w:color w:val="auto"/>
          <w:sz w:val="22"/>
          <w:szCs w:val="22"/>
        </w:rPr>
      </w:pPr>
      <w:r w:rsidRPr="002D4AF4">
        <w:rPr>
          <w:iCs/>
          <w:color w:val="auto"/>
          <w:sz w:val="22"/>
          <w:szCs w:val="22"/>
          <w:shd w:val="clear" w:color="auto" w:fill="FFFFFF"/>
        </w:rPr>
        <w:t>Quando ocorrerem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F322CC" w:rsidRPr="002D4AF4" w:rsidRDefault="00F322CC" w:rsidP="00F322CC">
      <w:pPr>
        <w:pStyle w:val="Nivel01"/>
        <w:numPr>
          <w:ilvl w:val="0"/>
          <w:numId w:val="0"/>
        </w:numPr>
        <w:ind w:left="1070" w:hanging="360"/>
        <w:rPr>
          <w:rFonts w:eastAsia="Times New Roman"/>
          <w:b w:val="0"/>
          <w:color w:val="auto"/>
          <w:sz w:val="22"/>
          <w:szCs w:val="22"/>
        </w:rPr>
      </w:pPr>
      <w:r w:rsidRPr="002D4AF4">
        <w:rPr>
          <w:rFonts w:eastAsia="Times New Roman"/>
          <w:b w:val="0"/>
          <w:color w:val="auto"/>
          <w:sz w:val="22"/>
          <w:szCs w:val="22"/>
        </w:rPr>
        <w:t>I = (TX/</w:t>
      </w:r>
      <w:proofErr w:type="gramStart"/>
      <w:r w:rsidRPr="002D4AF4">
        <w:rPr>
          <w:rFonts w:eastAsia="Times New Roman"/>
          <w:b w:val="0"/>
          <w:color w:val="auto"/>
          <w:sz w:val="22"/>
          <w:szCs w:val="22"/>
        </w:rPr>
        <w:t>100)/</w:t>
      </w:r>
      <w:proofErr w:type="gramEnd"/>
      <w:r w:rsidRPr="002D4AF4">
        <w:rPr>
          <w:rFonts w:eastAsia="Times New Roman"/>
          <w:b w:val="0"/>
          <w:color w:val="auto"/>
          <w:sz w:val="22"/>
          <w:szCs w:val="22"/>
        </w:rPr>
        <w:t>365</w:t>
      </w:r>
    </w:p>
    <w:p w:rsidR="00F322CC" w:rsidRPr="002D4AF4" w:rsidRDefault="00F322CC" w:rsidP="00F322CC">
      <w:pPr>
        <w:pStyle w:val="Nivel01"/>
        <w:numPr>
          <w:ilvl w:val="0"/>
          <w:numId w:val="0"/>
        </w:numPr>
        <w:ind w:left="710"/>
        <w:rPr>
          <w:rFonts w:eastAsia="Times New Roman"/>
          <w:b w:val="0"/>
          <w:color w:val="auto"/>
          <w:sz w:val="22"/>
          <w:szCs w:val="22"/>
        </w:rPr>
      </w:pPr>
      <w:r w:rsidRPr="002D4AF4">
        <w:rPr>
          <w:rFonts w:eastAsia="Times New Roman"/>
          <w:b w:val="0"/>
          <w:color w:val="auto"/>
          <w:sz w:val="22"/>
          <w:szCs w:val="22"/>
        </w:rPr>
        <w:t>EM = I x N x VP,</w:t>
      </w:r>
    </w:p>
    <w:p w:rsidR="00F322CC" w:rsidRPr="002D4AF4" w:rsidRDefault="00F322CC" w:rsidP="00F322CC">
      <w:pPr>
        <w:pStyle w:val="Nivel01"/>
        <w:numPr>
          <w:ilvl w:val="0"/>
          <w:numId w:val="0"/>
        </w:numPr>
        <w:ind w:left="710"/>
        <w:rPr>
          <w:rFonts w:eastAsia="Times New Roman"/>
          <w:b w:val="0"/>
          <w:color w:val="auto"/>
          <w:sz w:val="22"/>
          <w:szCs w:val="22"/>
        </w:rPr>
      </w:pPr>
      <w:proofErr w:type="gramStart"/>
      <w:r w:rsidRPr="002D4AF4">
        <w:rPr>
          <w:rFonts w:eastAsia="Times New Roman"/>
          <w:b w:val="0"/>
          <w:color w:val="auto"/>
          <w:sz w:val="22"/>
          <w:szCs w:val="22"/>
        </w:rPr>
        <w:t>onde</w:t>
      </w:r>
      <w:proofErr w:type="gramEnd"/>
      <w:r w:rsidRPr="002D4AF4">
        <w:rPr>
          <w:rFonts w:eastAsia="Times New Roman"/>
          <w:b w:val="0"/>
          <w:color w:val="auto"/>
          <w:sz w:val="22"/>
          <w:szCs w:val="22"/>
        </w:rPr>
        <w:t xml:space="preserve">: I = índice de atualização financeira; </w:t>
      </w:r>
    </w:p>
    <w:p w:rsidR="00F322CC" w:rsidRPr="002D4AF4" w:rsidRDefault="00F322CC" w:rsidP="00F322CC">
      <w:pPr>
        <w:pStyle w:val="Nivel01"/>
        <w:numPr>
          <w:ilvl w:val="0"/>
          <w:numId w:val="0"/>
        </w:numPr>
        <w:ind w:left="710"/>
        <w:rPr>
          <w:rFonts w:eastAsia="Times New Roman"/>
          <w:b w:val="0"/>
          <w:color w:val="auto"/>
          <w:sz w:val="22"/>
          <w:szCs w:val="22"/>
        </w:rPr>
      </w:pPr>
      <w:r w:rsidRPr="002D4AF4">
        <w:rPr>
          <w:rFonts w:eastAsia="Times New Roman"/>
          <w:b w:val="0"/>
          <w:color w:val="auto"/>
          <w:sz w:val="22"/>
          <w:szCs w:val="22"/>
        </w:rPr>
        <w:t>TX = Percentual da taxa de juros de mora anual;</w:t>
      </w:r>
    </w:p>
    <w:p w:rsidR="00F322CC" w:rsidRPr="002D4AF4" w:rsidRDefault="00F322CC" w:rsidP="00F322CC">
      <w:pPr>
        <w:pStyle w:val="Nivel01"/>
        <w:numPr>
          <w:ilvl w:val="0"/>
          <w:numId w:val="0"/>
        </w:numPr>
        <w:ind w:left="710"/>
        <w:rPr>
          <w:rFonts w:eastAsia="Times New Roman"/>
          <w:b w:val="0"/>
          <w:color w:val="auto"/>
          <w:sz w:val="22"/>
          <w:szCs w:val="22"/>
        </w:rPr>
      </w:pPr>
      <w:r w:rsidRPr="002D4AF4">
        <w:rPr>
          <w:rFonts w:eastAsia="Times New Roman"/>
          <w:b w:val="0"/>
          <w:color w:val="auto"/>
          <w:sz w:val="22"/>
          <w:szCs w:val="22"/>
        </w:rPr>
        <w:t xml:space="preserve">EM = Encargos moratórios; </w:t>
      </w:r>
    </w:p>
    <w:p w:rsidR="00F322CC" w:rsidRPr="002D4AF4" w:rsidRDefault="00F322CC" w:rsidP="00F322CC">
      <w:pPr>
        <w:pStyle w:val="Nivel01"/>
        <w:numPr>
          <w:ilvl w:val="0"/>
          <w:numId w:val="0"/>
        </w:numPr>
        <w:ind w:left="710"/>
        <w:rPr>
          <w:rFonts w:eastAsia="Times New Roman"/>
          <w:b w:val="0"/>
          <w:color w:val="auto"/>
          <w:sz w:val="22"/>
          <w:szCs w:val="22"/>
        </w:rPr>
      </w:pPr>
      <w:r w:rsidRPr="002D4AF4">
        <w:rPr>
          <w:rFonts w:eastAsia="Times New Roman"/>
          <w:b w:val="0"/>
          <w:color w:val="auto"/>
          <w:sz w:val="22"/>
          <w:szCs w:val="22"/>
        </w:rPr>
        <w:t xml:space="preserve">N = Número de dias entre a data prevista para o pagamento e a do efetivo pagamento; </w:t>
      </w:r>
    </w:p>
    <w:p w:rsidR="00F322CC" w:rsidRPr="002D4AF4" w:rsidRDefault="00F322CC" w:rsidP="00F322CC">
      <w:pPr>
        <w:pStyle w:val="Nivel01"/>
        <w:numPr>
          <w:ilvl w:val="0"/>
          <w:numId w:val="0"/>
        </w:numPr>
        <w:ind w:left="710"/>
        <w:rPr>
          <w:rFonts w:eastAsia="Times New Roman"/>
          <w:b w:val="0"/>
          <w:color w:val="auto"/>
          <w:sz w:val="22"/>
          <w:szCs w:val="22"/>
        </w:rPr>
      </w:pPr>
      <w:proofErr w:type="gramStart"/>
      <w:r w:rsidRPr="002D4AF4">
        <w:rPr>
          <w:rFonts w:eastAsia="Times New Roman"/>
          <w:b w:val="0"/>
          <w:color w:val="auto"/>
          <w:sz w:val="22"/>
          <w:szCs w:val="22"/>
        </w:rPr>
        <w:t>e</w:t>
      </w:r>
      <w:proofErr w:type="gramEnd"/>
      <w:r w:rsidRPr="002D4AF4">
        <w:rPr>
          <w:rFonts w:eastAsia="Times New Roman"/>
          <w:b w:val="0"/>
          <w:color w:val="auto"/>
          <w:sz w:val="22"/>
          <w:szCs w:val="22"/>
        </w:rPr>
        <w:t xml:space="preserve"> VP = Valor da parcela em atraso.</w:t>
      </w:r>
    </w:p>
    <w:p w:rsidR="00F322CC" w:rsidRPr="002D4AF4" w:rsidRDefault="00F322CC" w:rsidP="00F322CC">
      <w:pPr>
        <w:pStyle w:val="Nivel2"/>
        <w:numPr>
          <w:ilvl w:val="0"/>
          <w:numId w:val="0"/>
        </w:numPr>
        <w:spacing w:before="0" w:after="240" w:line="312" w:lineRule="auto"/>
        <w:rPr>
          <w:strike/>
          <w:color w:val="auto"/>
          <w:sz w:val="22"/>
          <w:szCs w:val="22"/>
        </w:rPr>
      </w:pPr>
    </w:p>
    <w:p w:rsidR="00F322CC" w:rsidRPr="002D4AF4" w:rsidRDefault="00F322CC" w:rsidP="00F322CC">
      <w:pPr>
        <w:pStyle w:val="Nvel1-SemNum"/>
        <w:spacing w:before="0" w:after="240" w:line="312" w:lineRule="auto"/>
        <w:ind w:left="0"/>
        <w:rPr>
          <w:color w:val="auto"/>
          <w:sz w:val="22"/>
          <w:szCs w:val="22"/>
        </w:rPr>
      </w:pPr>
      <w:r w:rsidRPr="002D4AF4">
        <w:rPr>
          <w:color w:val="auto"/>
          <w:sz w:val="22"/>
          <w:szCs w:val="22"/>
        </w:rPr>
        <w:lastRenderedPageBreak/>
        <w:t>Forma de pagamento</w:t>
      </w:r>
    </w:p>
    <w:p w:rsidR="00F322CC" w:rsidRPr="002D4AF4" w:rsidRDefault="00F322CC" w:rsidP="00F322CC">
      <w:pPr>
        <w:pStyle w:val="Nvel2-Red"/>
        <w:numPr>
          <w:ilvl w:val="1"/>
          <w:numId w:val="31"/>
        </w:numPr>
        <w:spacing w:before="0" w:after="240" w:line="312" w:lineRule="auto"/>
        <w:ind w:left="0" w:firstLine="0"/>
        <w:rPr>
          <w:i w:val="0"/>
          <w:iCs w:val="0"/>
          <w:color w:val="auto"/>
          <w:sz w:val="22"/>
          <w:szCs w:val="22"/>
        </w:rPr>
      </w:pPr>
      <w:r w:rsidRPr="002D4AF4">
        <w:rPr>
          <w:i w:val="0"/>
          <w:iCs w:val="0"/>
          <w:color w:val="auto"/>
          <w:sz w:val="22"/>
          <w:szCs w:val="22"/>
        </w:rPr>
        <w:t>O pagamento será realizado através de ordem bancária, para crédito em banco, agência e conta corrente indicados pela</w:t>
      </w:r>
      <w:r w:rsidR="00D85347" w:rsidRPr="002D4AF4">
        <w:rPr>
          <w:i w:val="0"/>
          <w:iCs w:val="0"/>
          <w:color w:val="auto"/>
          <w:sz w:val="22"/>
          <w:szCs w:val="22"/>
        </w:rPr>
        <w:t xml:space="preserve"> Contratada</w:t>
      </w:r>
      <w:r w:rsidRPr="002D4AF4">
        <w:rPr>
          <w:i w:val="0"/>
          <w:iCs w:val="0"/>
          <w:color w:val="auto"/>
          <w:sz w:val="22"/>
          <w:szCs w:val="22"/>
        </w:rPr>
        <w:t>.</w:t>
      </w:r>
    </w:p>
    <w:p w:rsidR="00F322CC" w:rsidRPr="002D4AF4" w:rsidRDefault="00F322CC" w:rsidP="00F322CC">
      <w:pPr>
        <w:pStyle w:val="Nvel2-Red"/>
        <w:numPr>
          <w:ilvl w:val="1"/>
          <w:numId w:val="31"/>
        </w:numPr>
        <w:spacing w:before="0" w:after="240" w:line="312" w:lineRule="auto"/>
        <w:ind w:left="0" w:firstLine="0"/>
        <w:rPr>
          <w:color w:val="auto"/>
          <w:sz w:val="22"/>
          <w:szCs w:val="22"/>
        </w:rPr>
      </w:pPr>
      <w:r w:rsidRPr="002D4AF4">
        <w:rPr>
          <w:i w:val="0"/>
          <w:iCs w:val="0"/>
          <w:color w:val="auto"/>
          <w:sz w:val="22"/>
          <w:szCs w:val="22"/>
        </w:rPr>
        <w:t>Será considerada data do pagamento o dia em que constar como emitida a ordem bancária para pagamento</w:t>
      </w:r>
      <w:r w:rsidRPr="002D4AF4">
        <w:rPr>
          <w:color w:val="auto"/>
          <w:sz w:val="22"/>
          <w:szCs w:val="22"/>
        </w:rPr>
        <w:t>.</w:t>
      </w:r>
    </w:p>
    <w:p w:rsidR="00F322CC" w:rsidRPr="002D4AF4" w:rsidRDefault="00F322CC" w:rsidP="00F322CC">
      <w:pPr>
        <w:pStyle w:val="Nivel2"/>
        <w:spacing w:before="0" w:after="240" w:line="312" w:lineRule="auto"/>
        <w:ind w:left="0" w:firstLine="0"/>
        <w:rPr>
          <w:color w:val="auto"/>
          <w:sz w:val="22"/>
          <w:szCs w:val="22"/>
          <w:lang w:eastAsia="en-US"/>
        </w:rPr>
      </w:pPr>
      <w:r w:rsidRPr="002D4AF4">
        <w:rPr>
          <w:color w:val="auto"/>
          <w:sz w:val="22"/>
          <w:szCs w:val="22"/>
          <w:lang w:eastAsia="en-US"/>
        </w:rPr>
        <w:t>Quando do pagamento, será efetuada a retenção tributária prevista na legislação aplicável.</w:t>
      </w:r>
    </w:p>
    <w:p w:rsidR="00F322CC" w:rsidRPr="002D4AF4" w:rsidRDefault="00F322CC" w:rsidP="00F322CC">
      <w:pPr>
        <w:pStyle w:val="Nivel3"/>
        <w:spacing w:before="0" w:after="240" w:line="312" w:lineRule="auto"/>
        <w:ind w:left="0"/>
        <w:rPr>
          <w:color w:val="auto"/>
          <w:sz w:val="22"/>
          <w:szCs w:val="22"/>
          <w:lang w:eastAsia="en-US"/>
        </w:rPr>
      </w:pPr>
      <w:r w:rsidRPr="002D4AF4">
        <w:rPr>
          <w:color w:val="auto"/>
          <w:sz w:val="22"/>
          <w:szCs w:val="22"/>
          <w:lang w:eastAsia="en-US"/>
        </w:rPr>
        <w:t>Independentemente do percentual de tributo inserido na planilha, quando houver, serão retidos na fonte, quando da realização do pagamento, os percentuais estabelecidos na legislação vigente.</w:t>
      </w:r>
    </w:p>
    <w:p w:rsidR="00F322CC" w:rsidRPr="002D4AF4" w:rsidRDefault="00F322CC" w:rsidP="00F322CC">
      <w:pPr>
        <w:pStyle w:val="Nivel2"/>
        <w:spacing w:before="0" w:after="240" w:line="312" w:lineRule="auto"/>
        <w:ind w:left="0" w:firstLine="0"/>
        <w:rPr>
          <w:color w:val="auto"/>
          <w:sz w:val="22"/>
          <w:szCs w:val="22"/>
          <w:lang w:eastAsia="en-US"/>
        </w:rPr>
      </w:pPr>
      <w:r w:rsidRPr="002D4AF4">
        <w:rPr>
          <w:iCs/>
          <w:color w:val="auto"/>
          <w:sz w:val="22"/>
          <w:szCs w:val="22"/>
        </w:rPr>
        <w:t xml:space="preserve">A </w:t>
      </w:r>
      <w:r w:rsidR="00D85347" w:rsidRPr="002D4AF4">
        <w:rPr>
          <w:iCs/>
          <w:color w:val="auto"/>
          <w:sz w:val="22"/>
          <w:szCs w:val="22"/>
        </w:rPr>
        <w:t>Contratada</w:t>
      </w:r>
      <w:r w:rsidRPr="002D4AF4">
        <w:rPr>
          <w:color w:val="auto"/>
          <w:sz w:val="22"/>
          <w:szCs w:val="22"/>
          <w:lang w:eastAsia="en-US"/>
        </w:rPr>
        <w:t xml:space="preserve"> regularmente optante pelo Simples Nacional, nos termos da </w:t>
      </w:r>
      <w:hyperlink r:id="rId76" w:history="1">
        <w:r w:rsidRPr="002D4AF4">
          <w:rPr>
            <w:rStyle w:val="Hyperlink"/>
            <w:color w:val="auto"/>
            <w:sz w:val="22"/>
            <w:szCs w:val="22"/>
            <w:lang w:eastAsia="en-US"/>
          </w:rPr>
          <w:t>Lei Complementar nº 123, de 2006</w:t>
        </w:r>
      </w:hyperlink>
      <w:r w:rsidRPr="002D4AF4">
        <w:rPr>
          <w:color w:val="auto"/>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F322CC" w:rsidRPr="002D4AF4" w:rsidRDefault="00F322CC" w:rsidP="00F322CC">
      <w:pPr>
        <w:pStyle w:val="Nivel01"/>
        <w:spacing w:before="0" w:after="240" w:line="312" w:lineRule="auto"/>
        <w:ind w:left="0" w:firstLine="0"/>
        <w:rPr>
          <w:rFonts w:eastAsia="Calibri"/>
          <w:color w:val="auto"/>
          <w:sz w:val="22"/>
          <w:szCs w:val="22"/>
        </w:rPr>
      </w:pPr>
      <w:r w:rsidRPr="002D4AF4">
        <w:rPr>
          <w:color w:val="auto"/>
          <w:sz w:val="22"/>
          <w:szCs w:val="22"/>
        </w:rPr>
        <w:t>FORMA E CRITÉRIOS DE SELEÇÃO DO FORNECEDOR (Art. 6º, XXIII, alínea “h” da Lei nº 14.133/21)</w:t>
      </w:r>
    </w:p>
    <w:p w:rsidR="00F322CC" w:rsidRPr="002D4AF4" w:rsidRDefault="00F322CC" w:rsidP="00F322CC">
      <w:pPr>
        <w:pStyle w:val="Nvel1-SemNum"/>
        <w:spacing w:before="0" w:after="240" w:line="312" w:lineRule="auto"/>
        <w:ind w:left="0"/>
        <w:rPr>
          <w:color w:val="auto"/>
          <w:sz w:val="22"/>
          <w:szCs w:val="22"/>
        </w:rPr>
      </w:pPr>
      <w:r w:rsidRPr="002D4AF4">
        <w:rPr>
          <w:color w:val="auto"/>
          <w:sz w:val="22"/>
          <w:szCs w:val="22"/>
        </w:rPr>
        <w:t>Forma de seleção e critério de julgamento da proposta</w:t>
      </w:r>
    </w:p>
    <w:p w:rsidR="00F322CC" w:rsidRPr="002D4AF4" w:rsidRDefault="00F322CC" w:rsidP="00F322CC">
      <w:pPr>
        <w:pStyle w:val="Nivel2"/>
        <w:spacing w:before="0" w:after="240" w:line="312" w:lineRule="auto"/>
        <w:ind w:left="0" w:firstLine="0"/>
        <w:rPr>
          <w:color w:val="auto"/>
          <w:sz w:val="22"/>
          <w:szCs w:val="22"/>
        </w:rPr>
      </w:pPr>
      <w:r w:rsidRPr="002D4AF4">
        <w:rPr>
          <w:rFonts w:eastAsia="Arial"/>
          <w:color w:val="auto"/>
          <w:sz w:val="22"/>
          <w:szCs w:val="22"/>
        </w:rPr>
        <w:t>O fornecedor</w:t>
      </w:r>
      <w:r w:rsidRPr="002D4AF4">
        <w:rPr>
          <w:color w:val="auto"/>
          <w:sz w:val="22"/>
          <w:szCs w:val="22"/>
        </w:rPr>
        <w:t xml:space="preserve"> será selecionado por meio da realização de procedimento de LICITAÇÃO, na modalidade PREGÃO, sob a forma ELETRÔNICA</w:t>
      </w:r>
      <w:r w:rsidRPr="002D4AF4">
        <w:rPr>
          <w:rFonts w:eastAsia="Arial"/>
          <w:color w:val="auto"/>
          <w:sz w:val="22"/>
          <w:szCs w:val="22"/>
        </w:rPr>
        <w:t xml:space="preserve">, com adoção do critério de julgamento pelo </w:t>
      </w:r>
      <w:r w:rsidRPr="002D4AF4">
        <w:rPr>
          <w:rFonts w:eastAsia="Arial"/>
          <w:b/>
          <w:color w:val="auto"/>
          <w:sz w:val="22"/>
          <w:szCs w:val="22"/>
        </w:rPr>
        <w:t>MENOR PREÇO TOTAL.</w:t>
      </w:r>
      <w:r w:rsidRPr="002D4AF4">
        <w:rPr>
          <w:noProof/>
          <w:color w:val="auto"/>
          <w:sz w:val="22"/>
          <w:szCs w:val="22"/>
        </w:rPr>
        <w:t xml:space="preserve"> </w:t>
      </w:r>
    </w:p>
    <w:p w:rsidR="00F322CC" w:rsidRPr="002D4AF4" w:rsidRDefault="00F322CC" w:rsidP="00F322CC">
      <w:pPr>
        <w:pStyle w:val="Nvel1-SemNum"/>
        <w:spacing w:before="0" w:after="240" w:line="312" w:lineRule="auto"/>
        <w:ind w:left="0"/>
        <w:rPr>
          <w:color w:val="auto"/>
          <w:sz w:val="22"/>
          <w:szCs w:val="22"/>
        </w:rPr>
      </w:pPr>
      <w:r w:rsidRPr="002D4AF4">
        <w:rPr>
          <w:color w:val="auto"/>
          <w:sz w:val="22"/>
          <w:szCs w:val="22"/>
        </w:rPr>
        <w:t>Exigências de habilitação</w:t>
      </w:r>
    </w:p>
    <w:p w:rsidR="00F322CC" w:rsidRPr="002D4AF4" w:rsidRDefault="00F322CC" w:rsidP="00F322CC">
      <w:pPr>
        <w:pStyle w:val="Nivel2"/>
        <w:spacing w:before="0" w:after="240" w:line="312" w:lineRule="auto"/>
        <w:ind w:left="0" w:firstLine="0"/>
        <w:rPr>
          <w:color w:val="auto"/>
          <w:sz w:val="22"/>
          <w:szCs w:val="22"/>
        </w:rPr>
      </w:pPr>
      <w:r w:rsidRPr="002D4AF4">
        <w:rPr>
          <w:color w:val="auto"/>
          <w:sz w:val="22"/>
          <w:szCs w:val="22"/>
        </w:rPr>
        <w:t xml:space="preserve">Para fins de habilitação </w:t>
      </w:r>
      <w:r w:rsidRPr="002D4AF4">
        <w:rPr>
          <w:b/>
          <w:color w:val="auto"/>
          <w:sz w:val="22"/>
          <w:szCs w:val="22"/>
        </w:rPr>
        <w:t>jurídica, fiscal, social e trabalhista e econômico-financeira</w:t>
      </w:r>
      <w:r w:rsidRPr="002D4AF4">
        <w:rPr>
          <w:color w:val="auto"/>
          <w:sz w:val="22"/>
          <w:szCs w:val="22"/>
        </w:rPr>
        <w:t>, as exigências e demais condições são aquelas estabelecidas no edital.</w:t>
      </w:r>
    </w:p>
    <w:p w:rsidR="00F322CC" w:rsidRPr="002D4AF4" w:rsidRDefault="00F322CC" w:rsidP="00F322CC">
      <w:pPr>
        <w:pStyle w:val="Nvel1-SemNum"/>
        <w:spacing w:before="0" w:after="240" w:line="312" w:lineRule="auto"/>
        <w:ind w:left="0"/>
        <w:rPr>
          <w:color w:val="auto"/>
          <w:sz w:val="22"/>
          <w:szCs w:val="22"/>
        </w:rPr>
      </w:pPr>
      <w:r w:rsidRPr="002D4AF4">
        <w:rPr>
          <w:color w:val="auto"/>
          <w:sz w:val="22"/>
          <w:szCs w:val="22"/>
        </w:rPr>
        <w:t>Qualificação Técnica</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Registro ou inscrição da empresa no Conselho Regional competente, em plena validade, com indicação do Responsável Técnico.</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 xml:space="preserve">Comprovação de aptidão para execução de serviço de monitoramento e manutenção do sistema Sentricon*, por meio da apresentação de certidões ou atestados, por pessoas jurídicas de direito público ou privado, ou regularmente </w:t>
      </w:r>
      <w:proofErr w:type="gramStart"/>
      <w:r w:rsidRPr="002D4AF4">
        <w:rPr>
          <w:i w:val="0"/>
          <w:color w:val="auto"/>
          <w:sz w:val="22"/>
          <w:szCs w:val="22"/>
        </w:rPr>
        <w:t>emitido(</w:t>
      </w:r>
      <w:proofErr w:type="gramEnd"/>
      <w:r w:rsidRPr="002D4AF4">
        <w:rPr>
          <w:i w:val="0"/>
          <w:color w:val="auto"/>
          <w:sz w:val="22"/>
          <w:szCs w:val="22"/>
        </w:rPr>
        <w:t>s) pelo conselho profissional competente, quando for o caso</w:t>
      </w:r>
      <w:r w:rsidR="00E622CB" w:rsidRPr="002D4AF4">
        <w:rPr>
          <w:i w:val="0"/>
          <w:color w:val="auto"/>
          <w:sz w:val="22"/>
          <w:szCs w:val="22"/>
        </w:rPr>
        <w:t>.</w:t>
      </w:r>
    </w:p>
    <w:p w:rsidR="00F322CC" w:rsidRPr="002D4AF4" w:rsidRDefault="00F322CC" w:rsidP="00F322CC">
      <w:pPr>
        <w:pStyle w:val="Nvel3-R"/>
        <w:numPr>
          <w:ilvl w:val="2"/>
          <w:numId w:val="31"/>
        </w:numPr>
        <w:spacing w:before="0" w:after="240" w:line="312" w:lineRule="auto"/>
        <w:ind w:left="0" w:firstLine="0"/>
        <w:rPr>
          <w:rFonts w:eastAsia="Arial"/>
          <w:i w:val="0"/>
          <w:color w:val="auto"/>
          <w:sz w:val="22"/>
          <w:szCs w:val="22"/>
        </w:rPr>
      </w:pPr>
      <w:r w:rsidRPr="002D4AF4">
        <w:rPr>
          <w:rFonts w:eastAsia="Arial"/>
          <w:i w:val="0"/>
          <w:color w:val="auto"/>
          <w:sz w:val="22"/>
          <w:szCs w:val="22"/>
        </w:rPr>
        <w:t>Os atestados de capacidade técnica poderão ser apresentados em nome da matriz ou da filial do fornecedor.</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lastRenderedPageBreak/>
        <w:t xml:space="preserve">O fornecedor disponibilizará todas as informações necessárias à comprovação da legitimidade dos atestados, apresentando, quando solicitado pela Administração, cópia do contrato que deu suporte à contratação, endereço atual da </w:t>
      </w:r>
      <w:r w:rsidR="00D85347" w:rsidRPr="002D4AF4">
        <w:rPr>
          <w:i w:val="0"/>
          <w:color w:val="auto"/>
          <w:sz w:val="22"/>
          <w:szCs w:val="22"/>
        </w:rPr>
        <w:t>C</w:t>
      </w:r>
      <w:r w:rsidRPr="002D4AF4">
        <w:rPr>
          <w:i w:val="0"/>
          <w:color w:val="auto"/>
          <w:sz w:val="22"/>
          <w:szCs w:val="22"/>
        </w:rPr>
        <w:t>ontratante e local em que foi executado o objeto contratado, dentre outros documentos.</w:t>
      </w:r>
    </w:p>
    <w:p w:rsidR="00F322CC" w:rsidRPr="002D4AF4" w:rsidRDefault="00F322CC" w:rsidP="00F322CC">
      <w:pPr>
        <w:pStyle w:val="Nvel2-Red"/>
        <w:numPr>
          <w:ilvl w:val="1"/>
          <w:numId w:val="31"/>
        </w:numPr>
        <w:spacing w:before="0" w:after="240" w:line="312" w:lineRule="auto"/>
        <w:ind w:left="0" w:firstLine="0"/>
        <w:rPr>
          <w:i w:val="0"/>
          <w:color w:val="auto"/>
          <w:sz w:val="22"/>
          <w:szCs w:val="22"/>
        </w:rPr>
      </w:pPr>
      <w:r w:rsidRPr="002D4AF4">
        <w:rPr>
          <w:i w:val="0"/>
          <w:color w:val="auto"/>
          <w:sz w:val="22"/>
          <w:szCs w:val="22"/>
        </w:rPr>
        <w:t>Prova de atendimento aos requisitos a seguir:</w:t>
      </w:r>
    </w:p>
    <w:p w:rsidR="00F322CC" w:rsidRPr="002D4AF4" w:rsidRDefault="00F322CC" w:rsidP="00F322CC">
      <w:pPr>
        <w:pStyle w:val="Nvel3-R"/>
        <w:numPr>
          <w:ilvl w:val="2"/>
          <w:numId w:val="31"/>
        </w:numPr>
        <w:spacing w:before="0" w:after="240" w:line="312" w:lineRule="auto"/>
        <w:ind w:left="0" w:firstLine="0"/>
        <w:rPr>
          <w:rFonts w:eastAsia="Arial"/>
          <w:i w:val="0"/>
          <w:color w:val="auto"/>
          <w:sz w:val="22"/>
          <w:szCs w:val="22"/>
        </w:rPr>
      </w:pPr>
      <w:r w:rsidRPr="002D4AF4">
        <w:rPr>
          <w:i w:val="0"/>
          <w:color w:val="auto"/>
          <w:sz w:val="22"/>
          <w:szCs w:val="22"/>
        </w:rPr>
        <w:t>Possuir licença junto ao Centro de Vigilância Sanitária Estadual ou Municipal</w:t>
      </w:r>
      <w:r w:rsidR="00D85347" w:rsidRPr="002D4AF4">
        <w:rPr>
          <w:rFonts w:eastAsia="Arial"/>
          <w:i w:val="0"/>
          <w:color w:val="auto"/>
          <w:sz w:val="22"/>
          <w:szCs w:val="22"/>
        </w:rPr>
        <w:t>;</w:t>
      </w:r>
    </w:p>
    <w:p w:rsidR="00F322CC" w:rsidRPr="002D4AF4" w:rsidRDefault="00F322CC" w:rsidP="00F322CC">
      <w:pPr>
        <w:pStyle w:val="Nivel4"/>
        <w:spacing w:before="0" w:after="240" w:line="312" w:lineRule="auto"/>
        <w:ind w:left="0"/>
        <w:rPr>
          <w:sz w:val="22"/>
          <w:szCs w:val="22"/>
        </w:rPr>
      </w:pPr>
      <w:r w:rsidRPr="002D4AF4">
        <w:rPr>
          <w:sz w:val="22"/>
          <w:szCs w:val="22"/>
        </w:rPr>
        <w:t>No caso de indisponibilidade do documento constante no item acima deverá ser apresentada a respectiva publicação no Diário Oficial competente</w:t>
      </w:r>
    </w:p>
    <w:p w:rsidR="00F322CC" w:rsidRPr="001573D7" w:rsidRDefault="00F322CC" w:rsidP="00F322CC">
      <w:pPr>
        <w:pStyle w:val="Nvel2-Red"/>
        <w:numPr>
          <w:ilvl w:val="1"/>
          <w:numId w:val="31"/>
        </w:numPr>
        <w:spacing w:before="0" w:after="240" w:line="312" w:lineRule="auto"/>
        <w:ind w:left="0" w:firstLine="0"/>
        <w:rPr>
          <w:i w:val="0"/>
          <w:color w:val="auto"/>
          <w:sz w:val="22"/>
          <w:szCs w:val="22"/>
        </w:rPr>
      </w:pPr>
      <w:r w:rsidRPr="001573D7">
        <w:rPr>
          <w:i w:val="0"/>
          <w:color w:val="auto"/>
          <w:sz w:val="22"/>
          <w:szCs w:val="22"/>
        </w:rPr>
        <w:t>Ser operador a</w:t>
      </w:r>
      <w:r w:rsidR="00D85347" w:rsidRPr="001573D7">
        <w:rPr>
          <w:i w:val="0"/>
          <w:color w:val="auto"/>
          <w:sz w:val="22"/>
          <w:szCs w:val="22"/>
        </w:rPr>
        <w:t>utorizado do sistema Sentricon*</w:t>
      </w:r>
      <w:r w:rsidR="001573D7" w:rsidRPr="001573D7">
        <w:rPr>
          <w:i w:val="0"/>
          <w:color w:val="auto"/>
          <w:sz w:val="22"/>
          <w:szCs w:val="22"/>
        </w:rPr>
        <w:t xml:space="preserve"> como </w:t>
      </w:r>
      <w:r w:rsidR="001573D7">
        <w:rPr>
          <w:i w:val="0"/>
          <w:color w:val="auto"/>
          <w:sz w:val="22"/>
          <w:szCs w:val="22"/>
        </w:rPr>
        <w:t>condição para participação da licitação</w:t>
      </w:r>
      <w:r w:rsidR="00D85347" w:rsidRPr="001573D7">
        <w:rPr>
          <w:i w:val="0"/>
          <w:color w:val="auto"/>
          <w:sz w:val="22"/>
          <w:szCs w:val="22"/>
        </w:rPr>
        <w:t>;</w:t>
      </w:r>
      <w:r w:rsidR="003A345C" w:rsidRPr="001573D7">
        <w:rPr>
          <w:i w:val="0"/>
          <w:color w:val="auto"/>
          <w:sz w:val="22"/>
          <w:szCs w:val="22"/>
        </w:rPr>
        <w:t xml:space="preserve"> </w:t>
      </w:r>
    </w:p>
    <w:p w:rsidR="00F322CC" w:rsidRPr="006E6917" w:rsidRDefault="00F322CC" w:rsidP="00F322CC">
      <w:pPr>
        <w:pStyle w:val="Nvel2-Red"/>
        <w:numPr>
          <w:ilvl w:val="1"/>
          <w:numId w:val="31"/>
        </w:numPr>
        <w:spacing w:before="0" w:after="240" w:line="312" w:lineRule="auto"/>
        <w:ind w:left="0" w:firstLine="0"/>
        <w:rPr>
          <w:i w:val="0"/>
          <w:color w:val="auto"/>
          <w:sz w:val="22"/>
          <w:szCs w:val="22"/>
        </w:rPr>
      </w:pPr>
      <w:r w:rsidRPr="006E6917">
        <w:rPr>
          <w:i w:val="0"/>
          <w:color w:val="auto"/>
          <w:sz w:val="22"/>
          <w:szCs w:val="22"/>
        </w:rPr>
        <w:t xml:space="preserve">Possuir em seu quadro funcional 1 (um) responsável técnico graduado (Químico, Biólogo, Agrônomo, Veterinário, Sanitarista ou outro profissional que possua, nas atribuições do conselho de classe respectivo, semelhante responsabilidade), que acompanhará os serviços objeto desta licitação, nos termos do subitem 7.1, da Portaria </w:t>
      </w:r>
      <w:proofErr w:type="gramStart"/>
      <w:r w:rsidRPr="006E6917">
        <w:rPr>
          <w:i w:val="0"/>
          <w:color w:val="auto"/>
          <w:sz w:val="22"/>
          <w:szCs w:val="22"/>
        </w:rPr>
        <w:t>n.º</w:t>
      </w:r>
      <w:proofErr w:type="gramEnd"/>
      <w:r w:rsidRPr="006E6917">
        <w:rPr>
          <w:i w:val="0"/>
          <w:color w:val="auto"/>
          <w:sz w:val="22"/>
          <w:szCs w:val="22"/>
        </w:rPr>
        <w:t xml:space="preserve"> 9, de 16 de novembro de 2000, do Centro de Vigilância Sanitária.</w:t>
      </w:r>
    </w:p>
    <w:bookmarkEnd w:id="21"/>
    <w:p w:rsidR="00F322CC" w:rsidRPr="006E6917" w:rsidRDefault="00F322CC" w:rsidP="00F322CC">
      <w:pPr>
        <w:pStyle w:val="Nivel01"/>
        <w:spacing w:before="0" w:after="240" w:line="312" w:lineRule="auto"/>
        <w:ind w:left="0" w:firstLine="0"/>
        <w:rPr>
          <w:color w:val="auto"/>
          <w:sz w:val="22"/>
          <w:szCs w:val="22"/>
        </w:rPr>
      </w:pPr>
      <w:r w:rsidRPr="006E6917">
        <w:rPr>
          <w:color w:val="auto"/>
          <w:sz w:val="22"/>
          <w:szCs w:val="22"/>
        </w:rPr>
        <w:t>ESTIMATIVAS DO VALOR DA CONTRATAÇÃO (Art. 6º, XXIII, alínea “i” da Lei nº 14.133/21)</w:t>
      </w:r>
    </w:p>
    <w:p w:rsidR="00F322CC" w:rsidRPr="00477126" w:rsidRDefault="00F322CC" w:rsidP="00F322CC">
      <w:pPr>
        <w:pStyle w:val="Nivel2"/>
        <w:spacing w:before="0" w:after="240" w:line="312" w:lineRule="auto"/>
        <w:ind w:left="0" w:firstLine="0"/>
        <w:rPr>
          <w:b/>
          <w:bCs/>
          <w:color w:val="auto"/>
          <w:sz w:val="22"/>
          <w:szCs w:val="22"/>
        </w:rPr>
      </w:pPr>
      <w:r w:rsidRPr="00477126">
        <w:rPr>
          <w:color w:val="auto"/>
          <w:sz w:val="22"/>
          <w:szCs w:val="22"/>
        </w:rPr>
        <w:t xml:space="preserve">O custo estimado total da contratação é de </w:t>
      </w:r>
      <w:r w:rsidRPr="00477126">
        <w:rPr>
          <w:b/>
          <w:color w:val="auto"/>
          <w:sz w:val="22"/>
          <w:szCs w:val="22"/>
        </w:rPr>
        <w:t xml:space="preserve">R$ </w:t>
      </w:r>
      <w:r w:rsidR="00881DE2">
        <w:rPr>
          <w:b/>
          <w:color w:val="auto"/>
          <w:sz w:val="22"/>
          <w:szCs w:val="22"/>
        </w:rPr>
        <w:t>44.124,96</w:t>
      </w:r>
      <w:r w:rsidRPr="00477126">
        <w:rPr>
          <w:b/>
          <w:color w:val="auto"/>
          <w:sz w:val="22"/>
          <w:szCs w:val="22"/>
        </w:rPr>
        <w:t xml:space="preserve"> (</w:t>
      </w:r>
      <w:r w:rsidR="00881DE2">
        <w:rPr>
          <w:b/>
          <w:color w:val="auto"/>
          <w:sz w:val="22"/>
          <w:szCs w:val="22"/>
        </w:rPr>
        <w:t>quarenta e quatro mil, cento e vinte e quatro reais e noventa e seis centavos</w:t>
      </w:r>
      <w:r w:rsidRPr="00477126">
        <w:rPr>
          <w:b/>
          <w:color w:val="auto"/>
          <w:sz w:val="22"/>
          <w:szCs w:val="22"/>
        </w:rPr>
        <w:t>)</w:t>
      </w:r>
      <w:r w:rsidRPr="00477126">
        <w:rPr>
          <w:color w:val="auto"/>
          <w:sz w:val="22"/>
          <w:szCs w:val="22"/>
        </w:rPr>
        <w:t>, conforme custos unitários apostos na tabela do item 1</w:t>
      </w:r>
      <w:r w:rsidRPr="00477126">
        <w:rPr>
          <w:color w:val="FF0000"/>
          <w:sz w:val="22"/>
          <w:szCs w:val="22"/>
        </w:rPr>
        <w:t>.</w:t>
      </w:r>
      <w:r w:rsidR="005450EE" w:rsidRPr="00477126">
        <w:rPr>
          <w:color w:val="FF0000"/>
          <w:sz w:val="22"/>
          <w:szCs w:val="22"/>
        </w:rPr>
        <w:t xml:space="preserve"> </w:t>
      </w:r>
    </w:p>
    <w:bookmarkEnd w:id="20"/>
    <w:p w:rsidR="002C04BD" w:rsidRPr="00406F35" w:rsidRDefault="00406F35" w:rsidP="00406F35">
      <w:pPr>
        <w:spacing w:line="200" w:lineRule="atLeast"/>
        <w:jc w:val="center"/>
        <w:rPr>
          <w:rFonts w:ascii="Arial" w:eastAsia="SimSun" w:hAnsi="Arial" w:cs="Arial"/>
          <w:b/>
          <w:sz w:val="22"/>
          <w:szCs w:val="22"/>
          <w:lang w:val="en-US" w:eastAsia="en-US"/>
        </w:rPr>
      </w:pPr>
      <w:r w:rsidRPr="00D85347">
        <w:rPr>
          <w:rFonts w:ascii="Arial" w:hAnsi="Arial" w:cs="Arial"/>
          <w:b/>
          <w:strike/>
          <w:sz w:val="22"/>
          <w:szCs w:val="22"/>
        </w:rPr>
        <w:br w:type="page"/>
      </w:r>
      <w:r w:rsidR="002C04BD" w:rsidRPr="00406F35">
        <w:rPr>
          <w:rFonts w:ascii="Arial" w:eastAsia="SimSun" w:hAnsi="Arial" w:cs="Arial"/>
          <w:b/>
          <w:sz w:val="22"/>
          <w:szCs w:val="22"/>
          <w:lang w:val="en-US" w:eastAsia="en-US"/>
        </w:rPr>
        <w:lastRenderedPageBreak/>
        <w:t xml:space="preserve">PREGÃO ELETRÔNICO FEDERAL </w:t>
      </w:r>
      <w:r w:rsidR="00D85250">
        <w:rPr>
          <w:rFonts w:ascii="Arial" w:eastAsia="SimSun" w:hAnsi="Arial" w:cs="Arial"/>
          <w:b/>
          <w:sz w:val="22"/>
          <w:szCs w:val="22"/>
          <w:lang w:val="en-US" w:eastAsia="en-US"/>
        </w:rPr>
        <w:t>134</w:t>
      </w:r>
      <w:r w:rsidR="002C04BD" w:rsidRPr="00406F35">
        <w:rPr>
          <w:rFonts w:ascii="Arial" w:eastAsia="SimSun" w:hAnsi="Arial" w:cs="Arial"/>
          <w:b/>
          <w:sz w:val="22"/>
          <w:szCs w:val="22"/>
          <w:lang w:val="en-US" w:eastAsia="en-US"/>
        </w:rPr>
        <w:t>/2023</w:t>
      </w:r>
    </w:p>
    <w:p w:rsidR="002C04BD" w:rsidRPr="00406F35" w:rsidRDefault="002C04BD" w:rsidP="002C04BD">
      <w:pPr>
        <w:widowControl w:val="0"/>
        <w:autoSpaceDE w:val="0"/>
        <w:autoSpaceDN w:val="0"/>
        <w:spacing w:after="0" w:line="240" w:lineRule="auto"/>
        <w:jc w:val="center"/>
        <w:rPr>
          <w:rFonts w:ascii="Arial" w:eastAsia="SimSun" w:hAnsi="Arial" w:cs="Arial"/>
          <w:b/>
          <w:sz w:val="22"/>
          <w:szCs w:val="22"/>
          <w:lang w:val="en-US" w:eastAsia="en-US"/>
        </w:rPr>
      </w:pPr>
    </w:p>
    <w:p w:rsidR="002C04BD" w:rsidRPr="00406F35" w:rsidRDefault="002C04BD" w:rsidP="002C04BD">
      <w:pPr>
        <w:widowControl w:val="0"/>
        <w:autoSpaceDE w:val="0"/>
        <w:autoSpaceDN w:val="0"/>
        <w:spacing w:after="0" w:line="240" w:lineRule="auto"/>
        <w:jc w:val="center"/>
        <w:rPr>
          <w:rFonts w:ascii="Arial" w:eastAsia="SimSun" w:hAnsi="Arial" w:cs="Arial"/>
          <w:b/>
          <w:sz w:val="22"/>
          <w:szCs w:val="22"/>
          <w:lang w:val="en-US" w:eastAsia="en-US"/>
        </w:rPr>
      </w:pPr>
      <w:r w:rsidRPr="00406F35">
        <w:rPr>
          <w:rFonts w:ascii="Arial" w:eastAsia="SimSun" w:hAnsi="Arial" w:cs="Arial"/>
          <w:b/>
          <w:sz w:val="22"/>
          <w:szCs w:val="22"/>
          <w:lang w:val="en-US" w:eastAsia="en-US"/>
        </w:rPr>
        <w:t xml:space="preserve">APÊNDICE </w:t>
      </w:r>
    </w:p>
    <w:p w:rsidR="002C04BD" w:rsidRPr="00406F35" w:rsidRDefault="002C04BD" w:rsidP="002C04BD">
      <w:pPr>
        <w:widowControl w:val="0"/>
        <w:autoSpaceDE w:val="0"/>
        <w:autoSpaceDN w:val="0"/>
        <w:spacing w:after="0" w:line="240" w:lineRule="auto"/>
        <w:jc w:val="center"/>
        <w:rPr>
          <w:rFonts w:ascii="Arial" w:eastAsia="SimSun" w:hAnsi="Arial" w:cs="Arial"/>
          <w:b/>
          <w:sz w:val="22"/>
          <w:szCs w:val="22"/>
          <w:lang w:val="en-US" w:eastAsia="en-US"/>
        </w:rPr>
      </w:pPr>
      <w:r w:rsidRPr="00406F35">
        <w:rPr>
          <w:rFonts w:ascii="Arial" w:eastAsia="SimSun" w:hAnsi="Arial" w:cs="Arial"/>
          <w:b/>
          <w:sz w:val="22"/>
          <w:szCs w:val="22"/>
          <w:lang w:val="en-US" w:eastAsia="en-US"/>
        </w:rPr>
        <w:t xml:space="preserve">MODELOS DE TERMOS DE RECEBIMENTO </w:t>
      </w:r>
    </w:p>
    <w:p w:rsidR="002C04BD" w:rsidRPr="00406F35" w:rsidRDefault="002C04BD" w:rsidP="002C04BD">
      <w:pPr>
        <w:widowControl w:val="0"/>
        <w:autoSpaceDE w:val="0"/>
        <w:autoSpaceDN w:val="0"/>
        <w:spacing w:after="0" w:line="240" w:lineRule="auto"/>
        <w:jc w:val="center"/>
        <w:rPr>
          <w:rFonts w:ascii="Arial" w:eastAsia="SimSun" w:hAnsi="Arial" w:cs="Arial"/>
          <w:b/>
          <w:sz w:val="22"/>
          <w:szCs w:val="22"/>
          <w:lang w:val="en-US" w:eastAsia="en-US"/>
        </w:rPr>
      </w:pPr>
      <w:r w:rsidRPr="00406F35">
        <w:rPr>
          <w:rFonts w:ascii="Arial" w:eastAsia="SimSun" w:hAnsi="Arial" w:cs="Arial"/>
          <w:b/>
          <w:sz w:val="22"/>
          <w:szCs w:val="22"/>
          <w:lang w:val="en-US" w:eastAsia="en-US"/>
        </w:rPr>
        <w:t>(PROVISÓRIO, DEFINITIVO COM E SEM RESSALVAS)</w:t>
      </w:r>
    </w:p>
    <w:p w:rsidR="002C04BD" w:rsidRPr="00406F35" w:rsidRDefault="002C04BD" w:rsidP="002C04BD">
      <w:pPr>
        <w:widowControl w:val="0"/>
        <w:autoSpaceDE w:val="0"/>
        <w:autoSpaceDN w:val="0"/>
        <w:spacing w:after="0" w:line="240" w:lineRule="auto"/>
        <w:jc w:val="center"/>
        <w:rPr>
          <w:rFonts w:ascii="Arial" w:eastAsia="SimSun" w:hAnsi="Arial" w:cs="Arial"/>
          <w:b/>
          <w:sz w:val="22"/>
          <w:szCs w:val="22"/>
          <w:lang w:val="en-US" w:eastAsia="en-US"/>
        </w:rPr>
      </w:pPr>
    </w:p>
    <w:p w:rsidR="002C04BD" w:rsidRPr="00406F35" w:rsidRDefault="002C04BD" w:rsidP="002C04BD">
      <w:pPr>
        <w:widowControl w:val="0"/>
        <w:suppressAutoHyphens/>
        <w:autoSpaceDE w:val="0"/>
        <w:autoSpaceDN w:val="0"/>
        <w:spacing w:after="0" w:line="240" w:lineRule="auto"/>
        <w:jc w:val="both"/>
        <w:rPr>
          <w:rFonts w:ascii="Arial" w:eastAsia="SimSun" w:hAnsi="Arial" w:cs="Arial"/>
          <w:sz w:val="22"/>
          <w:szCs w:val="22"/>
          <w:lang w:val="en-US" w:eastAsia="zh-CN" w:bidi="hi-IN"/>
        </w:rPr>
      </w:pPr>
      <w:r w:rsidRPr="00406F35">
        <w:rPr>
          <w:rFonts w:ascii="Arial" w:eastAsia="SimSun" w:hAnsi="Arial" w:cs="Arial"/>
          <w:sz w:val="22"/>
          <w:szCs w:val="22"/>
          <w:lang w:val="en-US" w:eastAsia="zh-CN" w:bidi="hi-IN"/>
        </w:rPr>
        <w:t>Nota: Os modelos de Termos de Recebimento constantes deste Apêndice foram reproduzidos em sua forma genérica, devendo ser adaptados conforme o tipo de objeto a ser contratado.</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59"/>
        <w:gridCol w:w="1496"/>
        <w:gridCol w:w="385"/>
        <w:gridCol w:w="2160"/>
      </w:tblGrid>
      <w:tr w:rsidR="002C04BD" w:rsidRPr="00406F35" w:rsidTr="00E25F9F">
        <w:trPr>
          <w:jc w:val="center"/>
        </w:trPr>
        <w:tc>
          <w:tcPr>
            <w:tcW w:w="6370" w:type="dxa"/>
            <w:gridSpan w:val="4"/>
          </w:tcPr>
          <w:p w:rsidR="002C04BD" w:rsidRPr="00406F35" w:rsidRDefault="002C04BD" w:rsidP="002C04BD">
            <w:pPr>
              <w:widowControl w:val="0"/>
              <w:autoSpaceDE w:val="0"/>
              <w:autoSpaceDN w:val="0"/>
              <w:spacing w:after="0" w:line="240" w:lineRule="auto"/>
              <w:ind w:left="284"/>
              <w:rPr>
                <w:rFonts w:ascii="Arial" w:eastAsia="SimSun" w:hAnsi="Arial" w:cs="Arial"/>
                <w:b/>
                <w:sz w:val="22"/>
                <w:szCs w:val="22"/>
                <w:lang w:val="en-US" w:eastAsia="en-US"/>
              </w:rPr>
            </w:pPr>
            <w:r w:rsidRPr="00406F35">
              <w:rPr>
                <w:rFonts w:ascii="Arial" w:eastAsia="SimSun" w:hAnsi="Arial" w:cs="Arial"/>
                <w:b/>
                <w:sz w:val="22"/>
                <w:szCs w:val="22"/>
                <w:lang w:val="en-US" w:eastAsia="en-US"/>
              </w:rPr>
              <w:t>Termo de Recebimento Provisório</w:t>
            </w:r>
          </w:p>
        </w:tc>
        <w:tc>
          <w:tcPr>
            <w:tcW w:w="2160" w:type="dxa"/>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Data:        </w:t>
            </w:r>
          </w:p>
        </w:tc>
      </w:tr>
      <w:tr w:rsidR="002C04BD" w:rsidRPr="00406F35" w:rsidTr="00E25F9F">
        <w:trPr>
          <w:jc w:val="center"/>
        </w:trPr>
        <w:tc>
          <w:tcPr>
            <w:tcW w:w="8530" w:type="dxa"/>
            <w:gridSpan w:val="5"/>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Processo Administrativo SEI nº:</w:t>
            </w:r>
          </w:p>
        </w:tc>
      </w:tr>
      <w:tr w:rsidR="002C04BD" w:rsidRPr="00406F35" w:rsidTr="00E25F9F">
        <w:trPr>
          <w:jc w:val="center"/>
        </w:trPr>
        <w:tc>
          <w:tcPr>
            <w:tcW w:w="4489" w:type="dxa"/>
            <w:gridSpan w:val="2"/>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Contrato nº:</w:t>
            </w:r>
          </w:p>
        </w:tc>
        <w:tc>
          <w:tcPr>
            <w:tcW w:w="4041" w:type="dxa"/>
            <w:gridSpan w:val="3"/>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Vigência do contrato:</w:t>
            </w:r>
          </w:p>
        </w:tc>
      </w:tr>
      <w:tr w:rsidR="002C04BD" w:rsidRPr="00406F35" w:rsidTr="00E25F9F">
        <w:trPr>
          <w:jc w:val="center"/>
        </w:trPr>
        <w:tc>
          <w:tcPr>
            <w:tcW w:w="4489" w:type="dxa"/>
            <w:gridSpan w:val="2"/>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Contratado:</w:t>
            </w:r>
          </w:p>
        </w:tc>
        <w:tc>
          <w:tcPr>
            <w:tcW w:w="4041" w:type="dxa"/>
            <w:gridSpan w:val="3"/>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Prazo:</w:t>
            </w:r>
          </w:p>
        </w:tc>
      </w:tr>
      <w:tr w:rsidR="002C04BD" w:rsidRPr="00406F35" w:rsidTr="00E25F9F">
        <w:trPr>
          <w:jc w:val="center"/>
        </w:trPr>
        <w:tc>
          <w:tcPr>
            <w:tcW w:w="4030" w:type="dxa"/>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Dispensa ou Inexigibilidade ou Pregão n.º</w:t>
            </w:r>
          </w:p>
        </w:tc>
        <w:tc>
          <w:tcPr>
            <w:tcW w:w="1955" w:type="dxa"/>
            <w:gridSpan w:val="2"/>
          </w:tcPr>
          <w:p w:rsidR="002C04BD" w:rsidRPr="00406F35" w:rsidRDefault="002C04BD" w:rsidP="002C04BD">
            <w:pPr>
              <w:widowControl w:val="0"/>
              <w:autoSpaceDE w:val="0"/>
              <w:autoSpaceDN w:val="0"/>
              <w:spacing w:after="0" w:line="240" w:lineRule="auto"/>
              <w:rPr>
                <w:rFonts w:ascii="Arial" w:eastAsia="SimSun" w:hAnsi="Arial" w:cs="Arial"/>
                <w:sz w:val="22"/>
                <w:szCs w:val="22"/>
                <w:lang w:val="en-US" w:eastAsia="en-US"/>
              </w:rPr>
            </w:pPr>
            <w:r w:rsidRPr="00406F35">
              <w:rPr>
                <w:rFonts w:ascii="Arial" w:eastAsia="SimSun" w:hAnsi="Arial" w:cs="Arial"/>
                <w:sz w:val="22"/>
                <w:szCs w:val="22"/>
                <w:lang w:val="en-US" w:eastAsia="en-US"/>
              </w:rPr>
              <w:t>Início:        /     /</w:t>
            </w:r>
          </w:p>
        </w:tc>
        <w:tc>
          <w:tcPr>
            <w:tcW w:w="2545" w:type="dxa"/>
            <w:gridSpan w:val="2"/>
          </w:tcPr>
          <w:p w:rsidR="002C04BD" w:rsidRPr="00406F35" w:rsidRDefault="002C04BD" w:rsidP="002C04BD">
            <w:pPr>
              <w:widowControl w:val="0"/>
              <w:autoSpaceDE w:val="0"/>
              <w:autoSpaceDN w:val="0"/>
              <w:spacing w:after="0" w:line="240" w:lineRule="auto"/>
              <w:rPr>
                <w:rFonts w:ascii="Arial" w:eastAsia="SimSun" w:hAnsi="Arial" w:cs="Arial"/>
                <w:sz w:val="22"/>
                <w:szCs w:val="22"/>
                <w:lang w:val="en-US" w:eastAsia="en-US"/>
              </w:rPr>
            </w:pPr>
            <w:r w:rsidRPr="00406F35">
              <w:rPr>
                <w:rFonts w:ascii="Arial" w:eastAsia="SimSun" w:hAnsi="Arial" w:cs="Arial"/>
                <w:sz w:val="22"/>
                <w:szCs w:val="22"/>
                <w:lang w:val="en-US" w:eastAsia="en-US"/>
              </w:rPr>
              <w:t>Término:        /        /</w:t>
            </w:r>
          </w:p>
        </w:tc>
      </w:tr>
      <w:tr w:rsidR="002C04BD" w:rsidRPr="00406F35" w:rsidTr="00E25F9F">
        <w:trPr>
          <w:jc w:val="center"/>
        </w:trPr>
        <w:tc>
          <w:tcPr>
            <w:tcW w:w="8530" w:type="dxa"/>
            <w:gridSpan w:val="5"/>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Objeto:</w:t>
            </w:r>
          </w:p>
        </w:tc>
      </w:tr>
      <w:tr w:rsidR="002C04BD" w:rsidRPr="00406F35" w:rsidTr="00E25F9F">
        <w:trPr>
          <w:jc w:val="center"/>
        </w:trPr>
        <w:tc>
          <w:tcPr>
            <w:tcW w:w="4489" w:type="dxa"/>
            <w:gridSpan w:val="2"/>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Valor do contrato:</w:t>
            </w:r>
          </w:p>
        </w:tc>
        <w:tc>
          <w:tcPr>
            <w:tcW w:w="4041" w:type="dxa"/>
            <w:gridSpan w:val="3"/>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Fiscal/Comissão:</w:t>
            </w:r>
          </w:p>
        </w:tc>
      </w:tr>
    </w:tbl>
    <w:p w:rsidR="002C04BD" w:rsidRPr="00406F35" w:rsidRDefault="002C04BD" w:rsidP="002C04BD">
      <w:pPr>
        <w:keepNext/>
        <w:keepLines/>
        <w:widowControl w:val="0"/>
        <w:autoSpaceDE w:val="0"/>
        <w:autoSpaceDN w:val="0"/>
        <w:spacing w:after="0" w:line="240" w:lineRule="auto"/>
        <w:ind w:left="284"/>
        <w:outlineLvl w:val="1"/>
        <w:rPr>
          <w:rFonts w:ascii="Arial" w:eastAsia="SimSun" w:hAnsi="Arial" w:cs="Arial"/>
          <w:sz w:val="22"/>
          <w:szCs w:val="22"/>
          <w:lang w:val="en-US" w:eastAsia="en-US"/>
        </w:rPr>
      </w:pPr>
    </w:p>
    <w:p w:rsidR="002C04BD" w:rsidRPr="00406F35" w:rsidRDefault="002C04BD" w:rsidP="002C04BD">
      <w:pPr>
        <w:keepNext/>
        <w:keepLines/>
        <w:widowControl w:val="0"/>
        <w:autoSpaceDE w:val="0"/>
        <w:autoSpaceDN w:val="0"/>
        <w:spacing w:after="0" w:line="240" w:lineRule="auto"/>
        <w:ind w:left="284"/>
        <w:outlineLvl w:val="1"/>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Termo de recebimento provisório </w:t>
      </w:r>
    </w:p>
    <w:p w:rsidR="002C04BD" w:rsidRPr="00406F35" w:rsidRDefault="002C04BD" w:rsidP="002C04BD">
      <w:pPr>
        <w:widowControl w:val="0"/>
        <w:autoSpaceDE w:val="0"/>
        <w:autoSpaceDN w:val="0"/>
        <w:spacing w:after="0" w:line="240" w:lineRule="auto"/>
        <w:rPr>
          <w:rFonts w:ascii="Times New Roman" w:eastAsia="SimSun" w:hAnsi="Times New Roman"/>
          <w:sz w:val="22"/>
          <w:szCs w:val="22"/>
          <w:lang w:val="en-US" w:eastAsia="en-US"/>
        </w:rPr>
      </w:pP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roofErr w:type="gramStart"/>
      <w:r w:rsidRPr="00406F35">
        <w:rPr>
          <w:rFonts w:ascii="Arial" w:eastAsia="SimSun" w:hAnsi="Arial" w:cs="Arial"/>
          <w:sz w:val="22"/>
          <w:szCs w:val="22"/>
          <w:lang w:val="en-US" w:eastAsia="en-US"/>
        </w:rPr>
        <w:t>Atesto(</w:t>
      </w:r>
      <w:proofErr w:type="gramEnd"/>
      <w:r w:rsidRPr="00406F35">
        <w:rPr>
          <w:rFonts w:ascii="Arial" w:eastAsia="SimSun" w:hAnsi="Arial" w:cs="Arial"/>
          <w:sz w:val="22"/>
          <w:szCs w:val="22"/>
          <w:lang w:val="en-US" w:eastAsia="en-US"/>
        </w:rPr>
        <w:t>amos) o recebimento provisório do objeto a que se refere o contrato em epígrafe, nos termos indicados abaixo:</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Condições de recebimento</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89"/>
        <w:gridCol w:w="4489"/>
      </w:tblGrid>
      <w:tr w:rsidR="002C04BD" w:rsidRPr="00406F35" w:rsidTr="00E25F9F">
        <w:trPr>
          <w:jc w:val="center"/>
        </w:trPr>
        <w:tc>
          <w:tcPr>
            <w:tcW w:w="4489" w:type="dxa"/>
          </w:tcPr>
          <w:p w:rsidR="002C04BD" w:rsidRPr="00406F35" w:rsidRDefault="002C04BD" w:rsidP="002C04BD">
            <w:pPr>
              <w:widowControl w:val="0"/>
              <w:numPr>
                <w:ilvl w:val="0"/>
                <w:numId w:val="30"/>
              </w:numPr>
              <w:suppressAutoHyphens/>
              <w:autoSpaceDE w:val="0"/>
              <w:autoSpaceDN w:val="0"/>
              <w:spacing w:after="0" w:line="240" w:lineRule="auto"/>
              <w:ind w:left="284" w:firstLine="0"/>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A obrigação foi cumprida:</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w:t>
            </w:r>
            <w:proofErr w:type="gramStart"/>
            <w:r w:rsidRPr="00406F35">
              <w:rPr>
                <w:rFonts w:ascii="Arial" w:eastAsia="SimSun" w:hAnsi="Arial" w:cs="Arial"/>
                <w:sz w:val="22"/>
                <w:szCs w:val="22"/>
                <w:lang w:val="en-US" w:eastAsia="en-US"/>
              </w:rPr>
              <w:t>no</w:t>
            </w:r>
            <w:proofErr w:type="gramEnd"/>
            <w:r w:rsidRPr="00406F35">
              <w:rPr>
                <w:rFonts w:ascii="Arial" w:eastAsia="SimSun" w:hAnsi="Arial" w:cs="Arial"/>
                <w:sz w:val="22"/>
                <w:szCs w:val="22"/>
                <w:lang w:val="en-US" w:eastAsia="en-US"/>
              </w:rPr>
              <w:t xml:space="preserve"> prazo.</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w:t>
            </w:r>
            <w:proofErr w:type="gramStart"/>
            <w:r w:rsidRPr="00406F35">
              <w:rPr>
                <w:rFonts w:ascii="Arial" w:eastAsia="SimSun" w:hAnsi="Arial" w:cs="Arial"/>
                <w:sz w:val="22"/>
                <w:szCs w:val="22"/>
                <w:lang w:val="en-US" w:eastAsia="en-US"/>
              </w:rPr>
              <w:t>fora</w:t>
            </w:r>
            <w:proofErr w:type="gramEnd"/>
            <w:r w:rsidRPr="00406F35">
              <w:rPr>
                <w:rFonts w:ascii="Arial" w:eastAsia="SimSun" w:hAnsi="Arial" w:cs="Arial"/>
                <w:sz w:val="22"/>
                <w:szCs w:val="22"/>
                <w:lang w:val="en-US" w:eastAsia="en-US"/>
              </w:rPr>
              <w:t xml:space="preserve"> do prazo (Data:____/___/____).</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w:t>
            </w:r>
            <w:proofErr w:type="gramStart"/>
            <w:r w:rsidRPr="00406F35">
              <w:rPr>
                <w:rFonts w:ascii="Arial" w:eastAsia="SimSun" w:hAnsi="Arial" w:cs="Arial"/>
                <w:sz w:val="22"/>
                <w:szCs w:val="22"/>
                <w:lang w:val="en-US" w:eastAsia="en-US"/>
              </w:rPr>
              <w:t>integralmente</w:t>
            </w:r>
            <w:proofErr w:type="gramEnd"/>
            <w:r w:rsidRPr="00406F35">
              <w:rPr>
                <w:rFonts w:ascii="Arial" w:eastAsia="SimSun" w:hAnsi="Arial" w:cs="Arial"/>
                <w:sz w:val="22"/>
                <w:szCs w:val="22"/>
                <w:lang w:val="en-US" w:eastAsia="en-US"/>
              </w:rPr>
              <w:t>.</w:t>
            </w:r>
          </w:p>
          <w:p w:rsidR="002C04BD" w:rsidRPr="00406F35" w:rsidRDefault="002C04BD" w:rsidP="002C04BD">
            <w:pPr>
              <w:widowControl w:val="0"/>
              <w:tabs>
                <w:tab w:val="left" w:pos="557"/>
              </w:tabs>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parcialmente, tendo em vista</w:t>
            </w:r>
          </w:p>
          <w:p w:rsidR="002C04BD" w:rsidRPr="00406F35" w:rsidRDefault="002C04BD" w:rsidP="002C04BD">
            <w:pPr>
              <w:widowControl w:val="0"/>
              <w:tabs>
                <w:tab w:val="left" w:pos="557"/>
              </w:tabs>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o seguinte:</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________________________________</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_________________________________</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____________________________________________</w:t>
            </w:r>
          </w:p>
          <w:p w:rsidR="002C04BD" w:rsidRPr="00406F35" w:rsidRDefault="002C04BD" w:rsidP="002C04BD">
            <w:pPr>
              <w:widowControl w:val="0"/>
              <w:autoSpaceDE w:val="0"/>
              <w:autoSpaceDN w:val="0"/>
              <w:spacing w:after="0" w:line="240" w:lineRule="auto"/>
              <w:jc w:val="both"/>
              <w:rPr>
                <w:rFonts w:ascii="Arial" w:eastAsia="SimSun" w:hAnsi="Arial" w:cs="Arial"/>
                <w:sz w:val="22"/>
                <w:szCs w:val="22"/>
                <w:lang w:val="en-US" w:eastAsia="en-US"/>
              </w:rPr>
            </w:pPr>
          </w:p>
        </w:tc>
        <w:tc>
          <w:tcPr>
            <w:tcW w:w="4489" w:type="dxa"/>
          </w:tcPr>
          <w:p w:rsidR="002C04BD" w:rsidRPr="00406F35" w:rsidRDefault="002C04BD" w:rsidP="002C04BD">
            <w:pPr>
              <w:widowControl w:val="0"/>
              <w:numPr>
                <w:ilvl w:val="0"/>
                <w:numId w:val="30"/>
              </w:numPr>
              <w:suppressAutoHyphens/>
              <w:autoSpaceDE w:val="0"/>
              <w:autoSpaceDN w:val="0"/>
              <w:spacing w:after="0" w:line="240" w:lineRule="auto"/>
              <w:ind w:left="284" w:firstLine="0"/>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O objeto foi entregue:</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w:t>
            </w:r>
            <w:proofErr w:type="gramStart"/>
            <w:r w:rsidRPr="00406F35">
              <w:rPr>
                <w:rFonts w:ascii="Arial" w:eastAsia="SimSun" w:hAnsi="Arial" w:cs="Arial"/>
                <w:sz w:val="22"/>
                <w:szCs w:val="22"/>
                <w:lang w:val="en-US" w:eastAsia="en-US"/>
              </w:rPr>
              <w:t>na</w:t>
            </w:r>
            <w:proofErr w:type="gramEnd"/>
            <w:r w:rsidRPr="00406F35">
              <w:rPr>
                <w:rFonts w:ascii="Arial" w:eastAsia="SimSun" w:hAnsi="Arial" w:cs="Arial"/>
                <w:sz w:val="22"/>
                <w:szCs w:val="22"/>
                <w:lang w:val="en-US" w:eastAsia="en-US"/>
              </w:rPr>
              <w:t xml:space="preserve"> quantidade exigida.</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w:t>
            </w:r>
            <w:proofErr w:type="gramStart"/>
            <w:r w:rsidRPr="00406F35">
              <w:rPr>
                <w:rFonts w:ascii="Arial" w:eastAsia="SimSun" w:hAnsi="Arial" w:cs="Arial"/>
                <w:sz w:val="22"/>
                <w:szCs w:val="22"/>
                <w:lang w:val="en-US" w:eastAsia="en-US"/>
              </w:rPr>
              <w:t>em</w:t>
            </w:r>
            <w:proofErr w:type="gramEnd"/>
            <w:r w:rsidRPr="00406F35">
              <w:rPr>
                <w:rFonts w:ascii="Arial" w:eastAsia="SimSun" w:hAnsi="Arial" w:cs="Arial"/>
                <w:sz w:val="22"/>
                <w:szCs w:val="22"/>
                <w:lang w:val="en-US" w:eastAsia="en-US"/>
              </w:rPr>
              <w:t xml:space="preserve"> quantidade irregular.</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outras observações:</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_________________________________</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_________________________________</w:t>
            </w: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406F35" w:rsidRDefault="002C04BD" w:rsidP="002C04BD">
            <w:pPr>
              <w:widowControl w:val="0"/>
              <w:pBdr>
                <w:bottom w:val="single" w:sz="4" w:space="1" w:color="auto"/>
              </w:pBdr>
              <w:autoSpaceDE w:val="0"/>
              <w:autoSpaceDN w:val="0"/>
              <w:spacing w:after="0" w:line="240" w:lineRule="auto"/>
              <w:ind w:left="284"/>
              <w:jc w:val="both"/>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jc w:val="both"/>
              <w:rPr>
                <w:rFonts w:ascii="Arial" w:eastAsia="SimSun" w:hAnsi="Arial" w:cs="Arial"/>
                <w:sz w:val="22"/>
                <w:szCs w:val="22"/>
                <w:lang w:val="en-US" w:eastAsia="en-US"/>
              </w:rPr>
            </w:pPr>
          </w:p>
        </w:tc>
      </w:tr>
    </w:tbl>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O objeto, ora recebido provisoriamente, não conclui o cumprimento da obrigação, ficando sujeito à posterior verificação da qualidade, que ocorrerá até o dia _____/_____/______.</w:t>
      </w:r>
    </w:p>
    <w:p w:rsidR="002C04BD" w:rsidRPr="00406F35"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r w:rsidRPr="00406F35">
        <w:rPr>
          <w:rFonts w:ascii="Arial" w:eastAsia="SimSun" w:hAnsi="Arial" w:cs="Arial"/>
          <w:sz w:val="22"/>
          <w:szCs w:val="22"/>
          <w:lang w:val="en-US" w:eastAsia="en-US"/>
        </w:rPr>
        <w:t>Local,         de                       de                 .</w:t>
      </w:r>
    </w:p>
    <w:p w:rsidR="002C04BD" w:rsidRPr="00406F35"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r w:rsidRPr="00406F35">
        <w:rPr>
          <w:rFonts w:ascii="Arial" w:eastAsia="SimSun" w:hAnsi="Arial" w:cs="Arial"/>
          <w:sz w:val="22"/>
          <w:szCs w:val="22"/>
          <w:lang w:val="en-US" w:eastAsia="en-US"/>
        </w:rPr>
        <w:t>__________________________________________</w:t>
      </w:r>
    </w:p>
    <w:p w:rsidR="002C04BD" w:rsidRPr="00406F35" w:rsidRDefault="002C04BD" w:rsidP="002C04BD">
      <w:pPr>
        <w:widowControl w:val="0"/>
        <w:autoSpaceDE w:val="0"/>
        <w:autoSpaceDN w:val="0"/>
        <w:spacing w:after="0" w:line="240" w:lineRule="auto"/>
        <w:ind w:right="282"/>
        <w:jc w:val="right"/>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Fiscal/Comissão de Fiscalização do Contrato</w:t>
      </w:r>
    </w:p>
    <w:p w:rsidR="002C04BD" w:rsidRPr="00406F35" w:rsidRDefault="002C04BD" w:rsidP="002C04BD">
      <w:pPr>
        <w:widowControl w:val="0"/>
        <w:autoSpaceDE w:val="0"/>
        <w:autoSpaceDN w:val="0"/>
        <w:spacing w:after="0" w:line="240" w:lineRule="auto"/>
        <w:ind w:left="5103" w:right="282"/>
        <w:rPr>
          <w:rFonts w:ascii="Arial" w:eastAsia="SimSun" w:hAnsi="Arial" w:cs="Arial"/>
          <w:sz w:val="22"/>
          <w:szCs w:val="22"/>
          <w:lang w:val="en-US" w:eastAsia="en-US"/>
        </w:rPr>
      </w:pPr>
      <w:r w:rsidRPr="00406F35">
        <w:rPr>
          <w:rFonts w:ascii="Arial" w:eastAsia="SimSun" w:hAnsi="Arial" w:cs="Arial"/>
          <w:sz w:val="22"/>
          <w:szCs w:val="22"/>
          <w:lang w:val="en-US" w:eastAsia="en-US"/>
        </w:rPr>
        <w:t>Cargo:</w:t>
      </w:r>
    </w:p>
    <w:p w:rsidR="002C04BD" w:rsidRPr="00406F35" w:rsidRDefault="002C04BD" w:rsidP="002C04BD">
      <w:pPr>
        <w:widowControl w:val="0"/>
        <w:autoSpaceDE w:val="0"/>
        <w:autoSpaceDN w:val="0"/>
        <w:spacing w:after="0" w:line="240" w:lineRule="auto"/>
        <w:ind w:left="5103"/>
        <w:rPr>
          <w:rFonts w:ascii="Arial" w:eastAsia="SimSun" w:hAnsi="Arial" w:cs="Arial"/>
          <w:sz w:val="22"/>
          <w:szCs w:val="22"/>
          <w:lang w:val="en-US" w:eastAsia="en-US"/>
        </w:rPr>
      </w:pPr>
      <w:r w:rsidRPr="00406F35">
        <w:rPr>
          <w:rFonts w:ascii="Arial" w:eastAsia="SimSun" w:hAnsi="Arial" w:cs="Arial"/>
          <w:sz w:val="22"/>
          <w:szCs w:val="22"/>
          <w:lang w:val="en-US" w:eastAsia="en-US"/>
        </w:rPr>
        <w:t>Matrícula:</w:t>
      </w:r>
    </w:p>
    <w:p w:rsidR="002C04BD" w:rsidRPr="00406F35"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r w:rsidRPr="00406F35">
        <w:rPr>
          <w:rFonts w:ascii="Arial" w:eastAsia="SimSun" w:hAnsi="Arial" w:cs="Arial"/>
          <w:sz w:val="22"/>
          <w:szCs w:val="22"/>
          <w:lang w:val="en-US" w:eastAsia="en-US"/>
        </w:rPr>
        <w:t>__________________________________</w:t>
      </w:r>
    </w:p>
    <w:p w:rsidR="002C04BD" w:rsidRPr="00406F35" w:rsidRDefault="00D85347" w:rsidP="002C04BD">
      <w:pPr>
        <w:widowControl w:val="0"/>
        <w:autoSpaceDE w:val="0"/>
        <w:autoSpaceDN w:val="0"/>
        <w:spacing w:after="0" w:line="240" w:lineRule="auto"/>
        <w:ind w:left="284" w:right="849"/>
        <w:jc w:val="right"/>
        <w:rPr>
          <w:rFonts w:ascii="Arial" w:eastAsia="SimSun" w:hAnsi="Arial" w:cs="Arial"/>
          <w:sz w:val="22"/>
          <w:szCs w:val="22"/>
          <w:lang w:val="en-US" w:eastAsia="en-US"/>
        </w:rPr>
      </w:pPr>
      <w:r>
        <w:rPr>
          <w:rFonts w:ascii="Arial" w:eastAsia="SimSun" w:hAnsi="Arial" w:cs="Arial"/>
          <w:sz w:val="22"/>
          <w:szCs w:val="22"/>
          <w:lang w:val="en-US" w:eastAsia="en-US"/>
        </w:rPr>
        <w:t>Preposto da C</w:t>
      </w:r>
      <w:r w:rsidR="002C04BD" w:rsidRPr="00406F35">
        <w:rPr>
          <w:rFonts w:ascii="Arial" w:eastAsia="SimSun" w:hAnsi="Arial" w:cs="Arial"/>
          <w:sz w:val="22"/>
          <w:szCs w:val="22"/>
          <w:lang w:val="en-US" w:eastAsia="en-US"/>
        </w:rPr>
        <w:t>ontratada</w:t>
      </w:r>
    </w:p>
    <w:p w:rsidR="002C04BD" w:rsidRPr="00406F35" w:rsidRDefault="002C04BD" w:rsidP="002C04BD">
      <w:pPr>
        <w:widowControl w:val="0"/>
        <w:autoSpaceDE w:val="0"/>
        <w:autoSpaceDN w:val="0"/>
        <w:spacing w:after="0" w:line="240" w:lineRule="auto"/>
        <w:ind w:left="284" w:right="849"/>
        <w:jc w:val="right"/>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ind w:left="284" w:right="849"/>
        <w:jc w:val="right"/>
        <w:rPr>
          <w:rFonts w:ascii="Arial" w:eastAsia="SimSun" w:hAnsi="Arial" w:cs="Arial"/>
          <w:sz w:val="22"/>
          <w:szCs w:val="22"/>
          <w:lang w:val="en-US" w:eastAsia="en-US"/>
        </w:rPr>
      </w:pPr>
    </w:p>
    <w:p w:rsidR="002C04BD" w:rsidRPr="00406F35" w:rsidRDefault="002C04BD" w:rsidP="002C04BD">
      <w:pPr>
        <w:widowControl w:val="0"/>
        <w:autoSpaceDE w:val="0"/>
        <w:autoSpaceDN w:val="0"/>
        <w:spacing w:after="0" w:line="240" w:lineRule="auto"/>
        <w:ind w:left="284" w:right="849"/>
        <w:jc w:val="right"/>
        <w:rPr>
          <w:rFonts w:ascii="Arial" w:eastAsia="SimSun" w:hAnsi="Arial" w:cs="Arial"/>
          <w:sz w:val="22"/>
          <w:szCs w:val="22"/>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59"/>
        <w:gridCol w:w="1496"/>
        <w:gridCol w:w="385"/>
        <w:gridCol w:w="2160"/>
      </w:tblGrid>
      <w:tr w:rsidR="002C04BD" w:rsidRPr="00406F35" w:rsidTr="00E25F9F">
        <w:trPr>
          <w:jc w:val="center"/>
        </w:trPr>
        <w:tc>
          <w:tcPr>
            <w:tcW w:w="6370" w:type="dxa"/>
            <w:gridSpan w:val="4"/>
          </w:tcPr>
          <w:p w:rsidR="002C04BD" w:rsidRPr="00406F35" w:rsidRDefault="002C04BD" w:rsidP="002C04BD">
            <w:pPr>
              <w:widowControl w:val="0"/>
              <w:autoSpaceDE w:val="0"/>
              <w:autoSpaceDN w:val="0"/>
              <w:spacing w:after="0" w:line="240" w:lineRule="auto"/>
              <w:ind w:left="284"/>
              <w:rPr>
                <w:rFonts w:ascii="Arial" w:eastAsia="SimSun" w:hAnsi="Arial" w:cs="Arial"/>
                <w:b/>
                <w:sz w:val="22"/>
                <w:szCs w:val="22"/>
                <w:lang w:val="en-US" w:eastAsia="en-US"/>
              </w:rPr>
            </w:pPr>
            <w:r w:rsidRPr="00406F35">
              <w:rPr>
                <w:rFonts w:ascii="Arial" w:eastAsia="SimSun" w:hAnsi="Arial" w:cs="Arial"/>
                <w:sz w:val="22"/>
                <w:szCs w:val="22"/>
                <w:lang w:val="en-US" w:eastAsia="en-US"/>
              </w:rPr>
              <w:br w:type="page"/>
            </w:r>
            <w:r w:rsidRPr="00406F35">
              <w:rPr>
                <w:rFonts w:ascii="Arial" w:eastAsia="SimSun" w:hAnsi="Arial" w:cs="Arial"/>
                <w:b/>
                <w:sz w:val="22"/>
                <w:szCs w:val="22"/>
                <w:lang w:val="en-US" w:eastAsia="en-US"/>
              </w:rPr>
              <w:t>Termo de Recebimento Definitivo – Sem ressalvas</w:t>
            </w:r>
          </w:p>
        </w:tc>
        <w:tc>
          <w:tcPr>
            <w:tcW w:w="2160" w:type="dxa"/>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Data:        </w:t>
            </w:r>
          </w:p>
        </w:tc>
      </w:tr>
      <w:tr w:rsidR="002C04BD" w:rsidRPr="00406F35" w:rsidTr="00E25F9F">
        <w:trPr>
          <w:jc w:val="center"/>
        </w:trPr>
        <w:tc>
          <w:tcPr>
            <w:tcW w:w="8530" w:type="dxa"/>
            <w:gridSpan w:val="5"/>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Processo Administrativo SEI nº:</w:t>
            </w:r>
          </w:p>
        </w:tc>
      </w:tr>
      <w:tr w:rsidR="002C04BD" w:rsidRPr="00406F35" w:rsidTr="00E25F9F">
        <w:trPr>
          <w:jc w:val="center"/>
        </w:trPr>
        <w:tc>
          <w:tcPr>
            <w:tcW w:w="4489" w:type="dxa"/>
            <w:gridSpan w:val="2"/>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Contrato nº:</w:t>
            </w:r>
          </w:p>
        </w:tc>
        <w:tc>
          <w:tcPr>
            <w:tcW w:w="4041" w:type="dxa"/>
            <w:gridSpan w:val="3"/>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Vigência do contrato:</w:t>
            </w:r>
          </w:p>
        </w:tc>
      </w:tr>
      <w:tr w:rsidR="002C04BD" w:rsidRPr="00406F35" w:rsidTr="00E25F9F">
        <w:trPr>
          <w:jc w:val="center"/>
        </w:trPr>
        <w:tc>
          <w:tcPr>
            <w:tcW w:w="4489" w:type="dxa"/>
            <w:gridSpan w:val="2"/>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Contratada:</w:t>
            </w:r>
          </w:p>
        </w:tc>
        <w:tc>
          <w:tcPr>
            <w:tcW w:w="4041" w:type="dxa"/>
            <w:gridSpan w:val="3"/>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Prazo:</w:t>
            </w:r>
          </w:p>
        </w:tc>
      </w:tr>
      <w:tr w:rsidR="002C04BD" w:rsidRPr="00406F35" w:rsidTr="00E25F9F">
        <w:trPr>
          <w:jc w:val="center"/>
        </w:trPr>
        <w:tc>
          <w:tcPr>
            <w:tcW w:w="4030" w:type="dxa"/>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Dispensa ou Inexigibilidade ou Pregão n.º</w:t>
            </w:r>
          </w:p>
        </w:tc>
        <w:tc>
          <w:tcPr>
            <w:tcW w:w="1955" w:type="dxa"/>
            <w:gridSpan w:val="2"/>
          </w:tcPr>
          <w:p w:rsidR="002C04BD" w:rsidRPr="00406F35" w:rsidRDefault="002C04BD" w:rsidP="002C04BD">
            <w:pPr>
              <w:widowControl w:val="0"/>
              <w:autoSpaceDE w:val="0"/>
              <w:autoSpaceDN w:val="0"/>
              <w:spacing w:after="0" w:line="240" w:lineRule="auto"/>
              <w:rPr>
                <w:rFonts w:ascii="Arial" w:eastAsia="SimSun" w:hAnsi="Arial" w:cs="Arial"/>
                <w:sz w:val="22"/>
                <w:szCs w:val="22"/>
                <w:lang w:val="en-US" w:eastAsia="en-US"/>
              </w:rPr>
            </w:pPr>
            <w:r w:rsidRPr="00406F35">
              <w:rPr>
                <w:rFonts w:ascii="Arial" w:eastAsia="SimSun" w:hAnsi="Arial" w:cs="Arial"/>
                <w:sz w:val="22"/>
                <w:szCs w:val="22"/>
                <w:lang w:val="en-US" w:eastAsia="en-US"/>
              </w:rPr>
              <w:t>Início:        /     /</w:t>
            </w:r>
          </w:p>
        </w:tc>
        <w:tc>
          <w:tcPr>
            <w:tcW w:w="2545" w:type="dxa"/>
            <w:gridSpan w:val="2"/>
          </w:tcPr>
          <w:p w:rsidR="002C04BD" w:rsidRPr="00406F35" w:rsidRDefault="002C04BD" w:rsidP="002C04BD">
            <w:pPr>
              <w:widowControl w:val="0"/>
              <w:autoSpaceDE w:val="0"/>
              <w:autoSpaceDN w:val="0"/>
              <w:spacing w:after="0" w:line="240" w:lineRule="auto"/>
              <w:rPr>
                <w:rFonts w:ascii="Arial" w:eastAsia="SimSun" w:hAnsi="Arial" w:cs="Arial"/>
                <w:sz w:val="22"/>
                <w:szCs w:val="22"/>
                <w:lang w:val="en-US" w:eastAsia="en-US"/>
              </w:rPr>
            </w:pPr>
            <w:r w:rsidRPr="00406F35">
              <w:rPr>
                <w:rFonts w:ascii="Arial" w:eastAsia="SimSun" w:hAnsi="Arial" w:cs="Arial"/>
                <w:sz w:val="22"/>
                <w:szCs w:val="22"/>
                <w:lang w:val="en-US" w:eastAsia="en-US"/>
              </w:rPr>
              <w:t>Término:        /        /</w:t>
            </w:r>
          </w:p>
        </w:tc>
      </w:tr>
      <w:tr w:rsidR="002C04BD" w:rsidRPr="00406F35" w:rsidTr="00E25F9F">
        <w:trPr>
          <w:jc w:val="center"/>
        </w:trPr>
        <w:tc>
          <w:tcPr>
            <w:tcW w:w="8530" w:type="dxa"/>
            <w:gridSpan w:val="5"/>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Objeto:</w:t>
            </w:r>
          </w:p>
        </w:tc>
      </w:tr>
      <w:tr w:rsidR="002C04BD" w:rsidRPr="00406F35" w:rsidTr="00E25F9F">
        <w:trPr>
          <w:jc w:val="center"/>
        </w:trPr>
        <w:tc>
          <w:tcPr>
            <w:tcW w:w="4489" w:type="dxa"/>
            <w:gridSpan w:val="2"/>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Valor do contrato:</w:t>
            </w:r>
          </w:p>
        </w:tc>
        <w:tc>
          <w:tcPr>
            <w:tcW w:w="4041" w:type="dxa"/>
            <w:gridSpan w:val="3"/>
          </w:tcPr>
          <w:p w:rsidR="002C04BD" w:rsidRPr="00406F35"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406F35">
              <w:rPr>
                <w:rFonts w:ascii="Arial" w:eastAsia="SimSun" w:hAnsi="Arial" w:cs="Arial"/>
                <w:sz w:val="22"/>
                <w:szCs w:val="22"/>
                <w:lang w:val="en-US" w:eastAsia="en-US"/>
              </w:rPr>
              <w:t>Fiscal/Comissão:</w:t>
            </w:r>
          </w:p>
        </w:tc>
      </w:tr>
    </w:tbl>
    <w:p w:rsidR="002C04BD" w:rsidRPr="00406F35" w:rsidRDefault="002C04BD" w:rsidP="002C04BD">
      <w:pPr>
        <w:keepNext/>
        <w:keepLines/>
        <w:widowControl w:val="0"/>
        <w:autoSpaceDE w:val="0"/>
        <w:autoSpaceDN w:val="0"/>
        <w:spacing w:after="0" w:line="240" w:lineRule="auto"/>
        <w:outlineLvl w:val="1"/>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        </w:t>
      </w:r>
    </w:p>
    <w:p w:rsidR="002C04BD" w:rsidRPr="00406F35" w:rsidRDefault="002C04BD" w:rsidP="002C04BD">
      <w:pPr>
        <w:keepNext/>
        <w:keepLines/>
        <w:widowControl w:val="0"/>
        <w:autoSpaceDE w:val="0"/>
        <w:autoSpaceDN w:val="0"/>
        <w:spacing w:after="0" w:line="240" w:lineRule="auto"/>
        <w:ind w:firstLine="567"/>
        <w:outlineLvl w:val="1"/>
        <w:rPr>
          <w:rFonts w:ascii="Arial" w:eastAsia="SimSun" w:hAnsi="Arial" w:cs="Arial"/>
          <w:sz w:val="22"/>
          <w:szCs w:val="22"/>
          <w:lang w:val="en-US" w:eastAsia="en-US"/>
        </w:rPr>
      </w:pPr>
      <w:r w:rsidRPr="00406F35">
        <w:rPr>
          <w:rFonts w:ascii="Arial" w:eastAsia="SimSun" w:hAnsi="Arial" w:cs="Arial"/>
          <w:sz w:val="22"/>
          <w:szCs w:val="22"/>
          <w:lang w:val="en-US" w:eastAsia="en-US"/>
        </w:rPr>
        <w:t xml:space="preserve">Termo de recebimento definitivo – </w:t>
      </w:r>
      <w:proofErr w:type="gramStart"/>
      <w:r w:rsidRPr="00406F35">
        <w:rPr>
          <w:rFonts w:ascii="Arial" w:eastAsia="SimSun" w:hAnsi="Arial" w:cs="Arial"/>
          <w:sz w:val="22"/>
          <w:szCs w:val="22"/>
          <w:lang w:val="en-US" w:eastAsia="en-US"/>
        </w:rPr>
        <w:t>Sem</w:t>
      </w:r>
      <w:proofErr w:type="gramEnd"/>
      <w:r w:rsidRPr="00406F35">
        <w:rPr>
          <w:rFonts w:ascii="Arial" w:eastAsia="SimSun" w:hAnsi="Arial" w:cs="Arial"/>
          <w:sz w:val="22"/>
          <w:szCs w:val="22"/>
          <w:lang w:val="en-US" w:eastAsia="en-US"/>
        </w:rPr>
        <w:t xml:space="preserve"> ressalvas</w:t>
      </w:r>
    </w:p>
    <w:p w:rsidR="002C04BD" w:rsidRPr="00406F35" w:rsidRDefault="002C04BD" w:rsidP="002C04BD">
      <w:pPr>
        <w:widowControl w:val="0"/>
        <w:autoSpaceDE w:val="0"/>
        <w:autoSpaceDN w:val="0"/>
        <w:spacing w:after="0" w:line="240" w:lineRule="auto"/>
        <w:ind w:left="567"/>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567"/>
        <w:jc w:val="both"/>
        <w:rPr>
          <w:rFonts w:ascii="Arial" w:eastAsia="SimSun" w:hAnsi="Arial" w:cs="Arial"/>
          <w:sz w:val="22"/>
          <w:szCs w:val="22"/>
          <w:lang w:val="en-US" w:eastAsia="en-US"/>
        </w:rPr>
      </w:pPr>
      <w:r w:rsidRPr="00406F35">
        <w:rPr>
          <w:rFonts w:ascii="Arial" w:eastAsia="SimSun" w:hAnsi="Arial" w:cs="Arial"/>
          <w:sz w:val="22"/>
          <w:szCs w:val="22"/>
          <w:lang w:val="en-US" w:eastAsia="en-US"/>
        </w:rPr>
        <w:t>Pelo presente, declaramos, em caráter definitivo, a fiel e perfeita execução do objeto a que se refere o contrato em epígrafe, emitindo o presente TERMO DE RECEBIMENTO DEFINITIVO, com eficácia liberat</w:t>
      </w:r>
      <w:r w:rsidR="00D85347">
        <w:rPr>
          <w:rFonts w:ascii="Arial" w:eastAsia="SimSun" w:hAnsi="Arial" w:cs="Arial"/>
          <w:sz w:val="22"/>
          <w:szCs w:val="22"/>
          <w:lang w:val="en-US" w:eastAsia="en-US"/>
        </w:rPr>
        <w:t>ória de todas as obrigações da C</w:t>
      </w:r>
      <w:r w:rsidRPr="00406F35">
        <w:rPr>
          <w:rFonts w:ascii="Arial" w:eastAsia="SimSun" w:hAnsi="Arial" w:cs="Arial"/>
          <w:sz w:val="22"/>
          <w:szCs w:val="22"/>
          <w:lang w:val="en-US" w:eastAsia="en-US"/>
        </w:rPr>
        <w:t>ontratada, exceto as garantias legais (art. 140, § 2º, da Lei nº 14.133, de 1° de abril de 2021), bem como</w:t>
      </w:r>
      <w:r w:rsidRPr="002C04BD">
        <w:rPr>
          <w:rFonts w:ascii="Arial" w:eastAsia="SimSun" w:hAnsi="Arial" w:cs="Arial"/>
          <w:sz w:val="22"/>
          <w:szCs w:val="22"/>
          <w:lang w:val="en-US" w:eastAsia="en-US"/>
        </w:rPr>
        <w:t xml:space="preserve"> autorizamos a restituição de todas as garantias e/ou cauções prestadas:</w:t>
      </w:r>
    </w:p>
    <w:p w:rsidR="002C04BD" w:rsidRPr="002C04BD" w:rsidRDefault="002C04BD" w:rsidP="002C04BD">
      <w:pPr>
        <w:widowControl w:val="0"/>
        <w:autoSpaceDE w:val="0"/>
        <w:autoSpaceDN w:val="0"/>
        <w:spacing w:after="0" w:line="240" w:lineRule="auto"/>
        <w:ind w:left="567"/>
        <w:jc w:val="both"/>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567"/>
        <w:jc w:val="both"/>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567"/>
        <w:jc w:val="both"/>
        <w:rPr>
          <w:rFonts w:ascii="Arial" w:eastAsia="SimSun" w:hAnsi="Arial" w:cs="Arial"/>
          <w:sz w:val="22"/>
          <w:szCs w:val="22"/>
          <w:lang w:val="en-US" w:eastAsia="en-US"/>
        </w:rPr>
      </w:pPr>
      <w:r w:rsidRPr="002C04BD">
        <w:rPr>
          <w:rFonts w:ascii="Arial" w:eastAsia="SimSun" w:hAnsi="Arial" w:cs="Arial"/>
          <w:sz w:val="22"/>
          <w:szCs w:val="22"/>
          <w:lang w:val="en-US"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04BD" w:rsidRPr="002C04BD"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r w:rsidRPr="002C04BD">
        <w:rPr>
          <w:rFonts w:ascii="Arial" w:eastAsia="SimSun" w:hAnsi="Arial" w:cs="Arial"/>
          <w:sz w:val="22"/>
          <w:szCs w:val="22"/>
          <w:lang w:val="en-US" w:eastAsia="en-US"/>
        </w:rPr>
        <w:t>Local,      de                        de                   .</w:t>
      </w: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r w:rsidRPr="002C04BD">
        <w:rPr>
          <w:rFonts w:ascii="Arial" w:eastAsia="SimSun" w:hAnsi="Arial" w:cs="Arial"/>
          <w:sz w:val="22"/>
          <w:szCs w:val="22"/>
          <w:lang w:val="en-US" w:eastAsia="en-US"/>
        </w:rPr>
        <w:t>____________________________________________</w:t>
      </w:r>
    </w:p>
    <w:p w:rsidR="002C04BD" w:rsidRPr="002C04BD" w:rsidRDefault="002C04BD" w:rsidP="002C04BD">
      <w:pPr>
        <w:widowControl w:val="0"/>
        <w:autoSpaceDE w:val="0"/>
        <w:autoSpaceDN w:val="0"/>
        <w:spacing w:after="0" w:line="240" w:lineRule="auto"/>
        <w:ind w:left="284" w:right="991"/>
        <w:rPr>
          <w:rFonts w:ascii="Arial" w:eastAsia="SimSun" w:hAnsi="Arial" w:cs="Arial"/>
          <w:sz w:val="22"/>
          <w:szCs w:val="22"/>
          <w:lang w:val="en-US" w:eastAsia="en-US"/>
        </w:rPr>
      </w:pPr>
      <w:r w:rsidRPr="002C04BD">
        <w:rPr>
          <w:rFonts w:ascii="Arial" w:eastAsia="SimSun" w:hAnsi="Arial" w:cs="Arial"/>
          <w:sz w:val="22"/>
          <w:szCs w:val="22"/>
          <w:lang w:val="en-US" w:eastAsia="en-US"/>
        </w:rPr>
        <w:t xml:space="preserve">                                                                                        Fiscal do contrato                                                        </w:t>
      </w:r>
    </w:p>
    <w:p w:rsidR="002C04BD" w:rsidRPr="002C04BD" w:rsidRDefault="002C04BD" w:rsidP="002C04BD">
      <w:pPr>
        <w:widowControl w:val="0"/>
        <w:autoSpaceDE w:val="0"/>
        <w:autoSpaceDN w:val="0"/>
        <w:spacing w:after="0" w:line="240" w:lineRule="auto"/>
        <w:ind w:left="-851" w:right="2975"/>
        <w:jc w:val="center"/>
        <w:rPr>
          <w:rFonts w:ascii="Arial" w:eastAsia="SimSun" w:hAnsi="Arial" w:cs="Arial"/>
          <w:sz w:val="22"/>
          <w:szCs w:val="22"/>
          <w:lang w:val="en-US" w:eastAsia="en-US"/>
        </w:rPr>
      </w:pPr>
      <w:r w:rsidRPr="002C04BD">
        <w:rPr>
          <w:rFonts w:ascii="Arial" w:eastAsia="SimSun" w:hAnsi="Arial" w:cs="Arial"/>
          <w:sz w:val="22"/>
          <w:szCs w:val="22"/>
          <w:lang w:val="en-US" w:eastAsia="en-US"/>
        </w:rPr>
        <w:t xml:space="preserve">                                                                                                         Cargo:</w:t>
      </w:r>
    </w:p>
    <w:p w:rsidR="002C04BD" w:rsidRPr="002C04BD" w:rsidRDefault="002C04BD" w:rsidP="002C04BD">
      <w:pPr>
        <w:widowControl w:val="0"/>
        <w:autoSpaceDE w:val="0"/>
        <w:autoSpaceDN w:val="0"/>
        <w:spacing w:after="0" w:line="240" w:lineRule="auto"/>
        <w:ind w:left="-1134" w:right="2692"/>
        <w:jc w:val="center"/>
        <w:rPr>
          <w:rFonts w:ascii="Arial" w:eastAsia="SimSun" w:hAnsi="Arial" w:cs="Arial"/>
          <w:sz w:val="22"/>
          <w:szCs w:val="22"/>
          <w:lang w:val="en-US" w:eastAsia="en-US"/>
        </w:rPr>
      </w:pPr>
      <w:r w:rsidRPr="002C04BD">
        <w:rPr>
          <w:rFonts w:ascii="Arial" w:eastAsia="SimSun" w:hAnsi="Arial" w:cs="Arial"/>
          <w:sz w:val="22"/>
          <w:szCs w:val="22"/>
          <w:lang w:val="en-US" w:eastAsia="en-US"/>
        </w:rPr>
        <w:t xml:space="preserve">                                                                                                              Matrícula:</w:t>
      </w: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r w:rsidRPr="002C04BD">
        <w:rPr>
          <w:rFonts w:ascii="Arial" w:eastAsia="SimSun" w:hAnsi="Arial" w:cs="Arial"/>
          <w:sz w:val="22"/>
          <w:szCs w:val="22"/>
          <w:lang w:val="en-US" w:eastAsia="en-US"/>
        </w:rPr>
        <w:t>__________________________________</w:t>
      </w:r>
    </w:p>
    <w:p w:rsidR="002C04BD" w:rsidRPr="002C04BD" w:rsidRDefault="002C04BD" w:rsidP="002C04BD">
      <w:pPr>
        <w:widowControl w:val="0"/>
        <w:autoSpaceDE w:val="0"/>
        <w:autoSpaceDN w:val="0"/>
        <w:spacing w:after="0" w:line="240" w:lineRule="auto"/>
        <w:ind w:left="284" w:right="140"/>
        <w:jc w:val="right"/>
        <w:rPr>
          <w:rFonts w:ascii="Arial" w:eastAsia="SimSun" w:hAnsi="Arial" w:cs="Arial"/>
          <w:sz w:val="22"/>
          <w:szCs w:val="22"/>
          <w:lang w:val="en-US" w:eastAsia="en-US"/>
        </w:rPr>
      </w:pPr>
      <w:r w:rsidRPr="002C04BD">
        <w:rPr>
          <w:rFonts w:ascii="Arial" w:eastAsia="SimSun" w:hAnsi="Arial" w:cs="Arial"/>
          <w:sz w:val="22"/>
          <w:szCs w:val="22"/>
          <w:lang w:val="en-US" w:eastAsia="en-US"/>
        </w:rPr>
        <w:t>Membro da Comissão de Recebimento</w:t>
      </w: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r w:rsidRPr="002C04BD">
        <w:rPr>
          <w:rFonts w:ascii="Arial" w:eastAsia="SimSun" w:hAnsi="Arial" w:cs="Arial"/>
          <w:sz w:val="22"/>
          <w:szCs w:val="22"/>
          <w:lang w:val="en-US" w:eastAsia="en-US"/>
        </w:rPr>
        <w:t>__________________________________</w:t>
      </w:r>
    </w:p>
    <w:p w:rsidR="002C04BD" w:rsidRPr="002C04BD" w:rsidRDefault="002C04BD" w:rsidP="002C04BD">
      <w:pPr>
        <w:widowControl w:val="0"/>
        <w:autoSpaceDE w:val="0"/>
        <w:autoSpaceDN w:val="0"/>
        <w:spacing w:after="0" w:line="240" w:lineRule="auto"/>
        <w:ind w:left="284" w:right="140"/>
        <w:jc w:val="right"/>
        <w:rPr>
          <w:rFonts w:ascii="Arial" w:eastAsia="SimSun" w:hAnsi="Arial" w:cs="Arial"/>
          <w:sz w:val="22"/>
          <w:szCs w:val="22"/>
          <w:lang w:val="en-US" w:eastAsia="en-US"/>
        </w:rPr>
      </w:pPr>
      <w:r w:rsidRPr="002C04BD">
        <w:rPr>
          <w:rFonts w:ascii="Arial" w:eastAsia="SimSun" w:hAnsi="Arial" w:cs="Arial"/>
          <w:sz w:val="22"/>
          <w:szCs w:val="22"/>
          <w:lang w:val="en-US" w:eastAsia="en-US"/>
        </w:rPr>
        <w:t>Membro da Comissão de Recebimento</w:t>
      </w: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right"/>
        <w:rPr>
          <w:rFonts w:ascii="Arial" w:eastAsia="SimSun" w:hAnsi="Arial" w:cs="Arial"/>
          <w:sz w:val="22"/>
          <w:szCs w:val="22"/>
          <w:lang w:val="en-US" w:eastAsia="en-US"/>
        </w:rPr>
      </w:pPr>
      <w:r w:rsidRPr="002C04BD">
        <w:rPr>
          <w:rFonts w:ascii="Arial" w:eastAsia="SimSun" w:hAnsi="Arial" w:cs="Arial"/>
          <w:sz w:val="22"/>
          <w:szCs w:val="22"/>
          <w:lang w:val="en-US" w:eastAsia="en-US"/>
        </w:rPr>
        <w:t>__________________________________</w:t>
      </w:r>
    </w:p>
    <w:p w:rsidR="002C04BD" w:rsidRPr="001B5572" w:rsidRDefault="002C04BD" w:rsidP="002C04BD">
      <w:pPr>
        <w:widowControl w:val="0"/>
        <w:autoSpaceDE w:val="0"/>
        <w:autoSpaceDN w:val="0"/>
        <w:spacing w:after="0" w:line="240" w:lineRule="auto"/>
        <w:ind w:left="-1276" w:right="424"/>
        <w:jc w:val="center"/>
        <w:rPr>
          <w:rFonts w:ascii="Arial" w:eastAsia="SimSun" w:hAnsi="Arial" w:cs="Arial"/>
          <w:sz w:val="22"/>
          <w:szCs w:val="22"/>
          <w:lang w:val="en-US" w:eastAsia="en-US"/>
        </w:rPr>
      </w:pPr>
      <w:r w:rsidRPr="002C04BD">
        <w:rPr>
          <w:rFonts w:ascii="Arial" w:eastAsia="SimSun" w:hAnsi="Arial" w:cs="Arial"/>
          <w:sz w:val="22"/>
          <w:szCs w:val="22"/>
          <w:lang w:val="en-US" w:eastAsia="en-US"/>
        </w:rPr>
        <w:t xml:space="preserve">                                                                                                                    Preposto </w:t>
      </w:r>
      <w:r w:rsidR="00D85347">
        <w:rPr>
          <w:rFonts w:ascii="Arial" w:eastAsia="SimSun" w:hAnsi="Arial" w:cs="Arial"/>
          <w:sz w:val="22"/>
          <w:szCs w:val="22"/>
          <w:lang w:val="en-US" w:eastAsia="en-US"/>
        </w:rPr>
        <w:t>da C</w:t>
      </w:r>
      <w:r w:rsidRPr="001B5572">
        <w:rPr>
          <w:rFonts w:ascii="Arial" w:eastAsia="SimSun" w:hAnsi="Arial" w:cs="Arial"/>
          <w:sz w:val="22"/>
          <w:szCs w:val="22"/>
          <w:lang w:val="en-US" w:eastAsia="en-US"/>
        </w:rPr>
        <w:t>ontratada</w:t>
      </w:r>
    </w:p>
    <w:p w:rsidR="002C04BD" w:rsidRPr="002C04BD" w:rsidRDefault="002C04BD" w:rsidP="002C04BD">
      <w:pPr>
        <w:widowControl w:val="0"/>
        <w:autoSpaceDE w:val="0"/>
        <w:autoSpaceDN w:val="0"/>
        <w:spacing w:after="0" w:line="240" w:lineRule="auto"/>
        <w:ind w:left="-1276" w:right="424"/>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1276" w:right="424"/>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1276" w:right="424"/>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1276" w:right="424"/>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1276" w:right="424"/>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1276" w:right="424"/>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1276" w:right="424"/>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1276" w:right="424"/>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1276" w:right="424"/>
        <w:jc w:val="center"/>
        <w:rPr>
          <w:rFonts w:ascii="Arial" w:eastAsia="SimSun" w:hAnsi="Arial" w:cs="Arial"/>
          <w:sz w:val="22"/>
          <w:szCs w:val="22"/>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59"/>
        <w:gridCol w:w="1496"/>
        <w:gridCol w:w="385"/>
        <w:gridCol w:w="2160"/>
      </w:tblGrid>
      <w:tr w:rsidR="002C04BD" w:rsidRPr="002C04BD" w:rsidTr="00E25F9F">
        <w:trPr>
          <w:jc w:val="center"/>
        </w:trPr>
        <w:tc>
          <w:tcPr>
            <w:tcW w:w="6370" w:type="dxa"/>
            <w:gridSpan w:val="4"/>
          </w:tcPr>
          <w:p w:rsidR="002C04BD" w:rsidRPr="002C04BD" w:rsidRDefault="002C04BD" w:rsidP="002C04BD">
            <w:pPr>
              <w:widowControl w:val="0"/>
              <w:autoSpaceDE w:val="0"/>
              <w:autoSpaceDN w:val="0"/>
              <w:spacing w:after="0" w:line="240" w:lineRule="auto"/>
              <w:ind w:left="284"/>
              <w:rPr>
                <w:rFonts w:ascii="Arial" w:eastAsia="SimSun" w:hAnsi="Arial" w:cs="Arial"/>
                <w:b/>
                <w:sz w:val="22"/>
                <w:szCs w:val="22"/>
                <w:lang w:val="en-US" w:eastAsia="en-US"/>
              </w:rPr>
            </w:pPr>
            <w:r w:rsidRPr="002C04BD">
              <w:rPr>
                <w:rFonts w:ascii="Arial" w:eastAsia="SimSun" w:hAnsi="Arial" w:cs="Arial"/>
                <w:b/>
                <w:sz w:val="22"/>
                <w:szCs w:val="22"/>
                <w:lang w:val="en-US" w:eastAsia="en-US"/>
              </w:rPr>
              <w:t>Termo de Recebimento Definitivo – Com ressalvas</w:t>
            </w:r>
          </w:p>
        </w:tc>
        <w:tc>
          <w:tcPr>
            <w:tcW w:w="2160" w:type="dxa"/>
          </w:tcPr>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 xml:space="preserve">Data:        </w:t>
            </w:r>
          </w:p>
        </w:tc>
      </w:tr>
      <w:tr w:rsidR="002C04BD" w:rsidRPr="002C04BD" w:rsidTr="00E25F9F">
        <w:trPr>
          <w:jc w:val="center"/>
        </w:trPr>
        <w:tc>
          <w:tcPr>
            <w:tcW w:w="8530" w:type="dxa"/>
            <w:gridSpan w:val="5"/>
          </w:tcPr>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Processo Administrativo SEI nº:</w:t>
            </w:r>
          </w:p>
        </w:tc>
      </w:tr>
      <w:tr w:rsidR="002C04BD" w:rsidRPr="002C04BD" w:rsidTr="00E25F9F">
        <w:trPr>
          <w:jc w:val="center"/>
        </w:trPr>
        <w:tc>
          <w:tcPr>
            <w:tcW w:w="4489" w:type="dxa"/>
            <w:gridSpan w:val="2"/>
          </w:tcPr>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Contrato nº:</w:t>
            </w:r>
          </w:p>
        </w:tc>
        <w:tc>
          <w:tcPr>
            <w:tcW w:w="4041" w:type="dxa"/>
            <w:gridSpan w:val="3"/>
          </w:tcPr>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Vigência do contrato:</w:t>
            </w:r>
          </w:p>
        </w:tc>
      </w:tr>
      <w:tr w:rsidR="002C04BD" w:rsidRPr="002C04BD" w:rsidTr="00E25F9F">
        <w:trPr>
          <w:jc w:val="center"/>
        </w:trPr>
        <w:tc>
          <w:tcPr>
            <w:tcW w:w="4489" w:type="dxa"/>
            <w:gridSpan w:val="2"/>
          </w:tcPr>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Contratad</w:t>
            </w:r>
            <w:r w:rsidRPr="002C04BD">
              <w:rPr>
                <w:rFonts w:ascii="Arial" w:eastAsia="SimSun" w:hAnsi="Arial" w:cs="Arial"/>
                <w:color w:val="FF0000"/>
                <w:sz w:val="22"/>
                <w:szCs w:val="22"/>
                <w:lang w:val="en-US" w:eastAsia="en-US"/>
              </w:rPr>
              <w:t>a</w:t>
            </w:r>
            <w:r w:rsidRPr="002C04BD">
              <w:rPr>
                <w:rFonts w:ascii="Arial" w:eastAsia="SimSun" w:hAnsi="Arial" w:cs="Arial"/>
                <w:sz w:val="22"/>
                <w:szCs w:val="22"/>
                <w:lang w:val="en-US" w:eastAsia="en-US"/>
              </w:rPr>
              <w:t>:</w:t>
            </w:r>
          </w:p>
        </w:tc>
        <w:tc>
          <w:tcPr>
            <w:tcW w:w="4041" w:type="dxa"/>
            <w:gridSpan w:val="3"/>
          </w:tcPr>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Prazo:</w:t>
            </w:r>
          </w:p>
        </w:tc>
      </w:tr>
      <w:tr w:rsidR="002C04BD" w:rsidRPr="002C04BD" w:rsidTr="00E25F9F">
        <w:trPr>
          <w:jc w:val="center"/>
        </w:trPr>
        <w:tc>
          <w:tcPr>
            <w:tcW w:w="4030" w:type="dxa"/>
          </w:tcPr>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Dispensa ou Inexigibilidade ou Pregão n.º</w:t>
            </w:r>
          </w:p>
        </w:tc>
        <w:tc>
          <w:tcPr>
            <w:tcW w:w="1955" w:type="dxa"/>
            <w:gridSpan w:val="2"/>
          </w:tcPr>
          <w:p w:rsidR="002C04BD" w:rsidRPr="002C04BD" w:rsidRDefault="002C04BD" w:rsidP="002C04BD">
            <w:pPr>
              <w:widowControl w:val="0"/>
              <w:autoSpaceDE w:val="0"/>
              <w:autoSpaceDN w:val="0"/>
              <w:spacing w:after="0" w:line="240" w:lineRule="auto"/>
              <w:rPr>
                <w:rFonts w:ascii="Arial" w:eastAsia="SimSun" w:hAnsi="Arial" w:cs="Arial"/>
                <w:sz w:val="22"/>
                <w:szCs w:val="22"/>
                <w:lang w:val="en-US" w:eastAsia="en-US"/>
              </w:rPr>
            </w:pPr>
            <w:r w:rsidRPr="002C04BD">
              <w:rPr>
                <w:rFonts w:ascii="Arial" w:eastAsia="SimSun" w:hAnsi="Arial" w:cs="Arial"/>
                <w:sz w:val="22"/>
                <w:szCs w:val="22"/>
                <w:lang w:val="en-US" w:eastAsia="en-US"/>
              </w:rPr>
              <w:t>Início:        /     /</w:t>
            </w:r>
          </w:p>
        </w:tc>
        <w:tc>
          <w:tcPr>
            <w:tcW w:w="2545" w:type="dxa"/>
            <w:gridSpan w:val="2"/>
          </w:tcPr>
          <w:p w:rsidR="002C04BD" w:rsidRPr="002C04BD" w:rsidRDefault="002C04BD" w:rsidP="002C04BD">
            <w:pPr>
              <w:widowControl w:val="0"/>
              <w:autoSpaceDE w:val="0"/>
              <w:autoSpaceDN w:val="0"/>
              <w:spacing w:after="0" w:line="240" w:lineRule="auto"/>
              <w:rPr>
                <w:rFonts w:ascii="Arial" w:eastAsia="SimSun" w:hAnsi="Arial" w:cs="Arial"/>
                <w:sz w:val="22"/>
                <w:szCs w:val="22"/>
                <w:lang w:val="en-US" w:eastAsia="en-US"/>
              </w:rPr>
            </w:pPr>
            <w:r w:rsidRPr="002C04BD">
              <w:rPr>
                <w:rFonts w:ascii="Arial" w:eastAsia="SimSun" w:hAnsi="Arial" w:cs="Arial"/>
                <w:sz w:val="22"/>
                <w:szCs w:val="22"/>
                <w:lang w:val="en-US" w:eastAsia="en-US"/>
              </w:rPr>
              <w:t>Término:         /        /</w:t>
            </w:r>
          </w:p>
        </w:tc>
      </w:tr>
      <w:tr w:rsidR="002C04BD" w:rsidRPr="002C04BD" w:rsidTr="00E25F9F">
        <w:trPr>
          <w:jc w:val="center"/>
        </w:trPr>
        <w:tc>
          <w:tcPr>
            <w:tcW w:w="8530" w:type="dxa"/>
            <w:gridSpan w:val="5"/>
          </w:tcPr>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Objeto:</w:t>
            </w:r>
          </w:p>
        </w:tc>
      </w:tr>
      <w:tr w:rsidR="002C04BD" w:rsidRPr="002C04BD" w:rsidTr="00E25F9F">
        <w:trPr>
          <w:jc w:val="center"/>
        </w:trPr>
        <w:tc>
          <w:tcPr>
            <w:tcW w:w="4489" w:type="dxa"/>
            <w:gridSpan w:val="2"/>
          </w:tcPr>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Valor do contrato:</w:t>
            </w:r>
          </w:p>
        </w:tc>
        <w:tc>
          <w:tcPr>
            <w:tcW w:w="4041" w:type="dxa"/>
            <w:gridSpan w:val="3"/>
          </w:tcPr>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Fiscal/Comissão:</w:t>
            </w:r>
          </w:p>
        </w:tc>
      </w:tr>
    </w:tbl>
    <w:p w:rsidR="002C04BD" w:rsidRPr="002C04BD" w:rsidRDefault="002C04BD" w:rsidP="002C04BD">
      <w:pPr>
        <w:keepNext/>
        <w:keepLines/>
        <w:widowControl w:val="0"/>
        <w:autoSpaceDE w:val="0"/>
        <w:autoSpaceDN w:val="0"/>
        <w:spacing w:after="0" w:line="240" w:lineRule="auto"/>
        <w:ind w:left="284"/>
        <w:outlineLvl w:val="1"/>
        <w:rPr>
          <w:rFonts w:ascii="Arial" w:eastAsia="SimSun" w:hAnsi="Arial" w:cs="Arial"/>
          <w:sz w:val="22"/>
          <w:szCs w:val="22"/>
          <w:lang w:val="en-US" w:eastAsia="en-US"/>
        </w:rPr>
      </w:pPr>
    </w:p>
    <w:p w:rsidR="002C04BD" w:rsidRPr="002C04BD" w:rsidRDefault="002C04BD" w:rsidP="002C04BD">
      <w:pPr>
        <w:keepNext/>
        <w:keepLines/>
        <w:widowControl w:val="0"/>
        <w:autoSpaceDE w:val="0"/>
        <w:autoSpaceDN w:val="0"/>
        <w:spacing w:after="0" w:line="240" w:lineRule="auto"/>
        <w:ind w:left="284"/>
        <w:outlineLvl w:val="1"/>
        <w:rPr>
          <w:rFonts w:ascii="Arial" w:eastAsia="SimSun" w:hAnsi="Arial" w:cs="Arial"/>
          <w:sz w:val="22"/>
          <w:szCs w:val="22"/>
          <w:lang w:val="en-US" w:eastAsia="en-US"/>
        </w:rPr>
      </w:pPr>
      <w:r w:rsidRPr="002C04BD">
        <w:rPr>
          <w:rFonts w:ascii="Arial" w:eastAsia="SimSun" w:hAnsi="Arial" w:cs="Arial"/>
          <w:sz w:val="22"/>
          <w:szCs w:val="22"/>
          <w:lang w:val="en-US" w:eastAsia="en-US"/>
        </w:rPr>
        <w:t>Termo de recebimento definitivo – Com ressalvas</w:t>
      </w:r>
    </w:p>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ab/>
      </w:r>
    </w:p>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rPr>
          <w:rFonts w:ascii="Arial" w:eastAsia="SimSun" w:hAnsi="Arial" w:cs="Arial"/>
          <w:sz w:val="22"/>
          <w:szCs w:val="22"/>
          <w:lang w:val="en-US" w:eastAsia="en-US"/>
        </w:rPr>
      </w:pPr>
      <w:r w:rsidRPr="002C04BD">
        <w:rPr>
          <w:rFonts w:ascii="Arial" w:eastAsia="SimSun" w:hAnsi="Arial" w:cs="Arial"/>
          <w:sz w:val="22"/>
          <w:szCs w:val="22"/>
          <w:lang w:val="en-US" w:eastAsia="en-US"/>
        </w:rPr>
        <w:t xml:space="preserve">Pelo presente, em face do encerramento da execução do objeto a que se refere o contrato em epígrafe, emitimos o presente TERMO DE RECEBIMENTO DEFINITIVO, com eficácia liberatória parcial das obrigações </w:t>
      </w:r>
      <w:r w:rsidRPr="001920BF">
        <w:rPr>
          <w:rFonts w:ascii="Arial" w:eastAsia="SimSun" w:hAnsi="Arial" w:cs="Arial"/>
          <w:sz w:val="22"/>
          <w:szCs w:val="22"/>
          <w:lang w:val="en-US" w:eastAsia="en-US"/>
        </w:rPr>
        <w:t>da</w:t>
      </w:r>
      <w:r w:rsidR="00D85347" w:rsidRPr="001920BF">
        <w:rPr>
          <w:rFonts w:ascii="Arial" w:eastAsia="SimSun" w:hAnsi="Arial" w:cs="Arial"/>
          <w:sz w:val="22"/>
          <w:szCs w:val="22"/>
          <w:lang w:val="en-US" w:eastAsia="en-US"/>
        </w:rPr>
        <w:t xml:space="preserve"> C</w:t>
      </w:r>
      <w:r w:rsidRPr="001920BF">
        <w:rPr>
          <w:rFonts w:ascii="Arial" w:eastAsia="SimSun" w:hAnsi="Arial" w:cs="Arial"/>
          <w:sz w:val="22"/>
          <w:szCs w:val="22"/>
          <w:lang w:val="en-US" w:eastAsia="en-US"/>
        </w:rPr>
        <w:t>ontratada</w:t>
      </w:r>
      <w:r w:rsidRPr="002C04BD">
        <w:rPr>
          <w:rFonts w:ascii="Arial" w:eastAsia="SimSun" w:hAnsi="Arial" w:cs="Arial"/>
          <w:sz w:val="22"/>
          <w:szCs w:val="22"/>
          <w:lang w:val="en-US" w:eastAsia="en-US"/>
        </w:rPr>
        <w:t>, com exceção das ressalvas adiante indicadas:</w:t>
      </w:r>
    </w:p>
    <w:p w:rsidR="002C04BD" w:rsidRPr="002C04BD"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r w:rsidRPr="002C04BD">
        <w:rPr>
          <w:rFonts w:ascii="Arial" w:eastAsia="SimSun" w:hAnsi="Arial" w:cs="Arial"/>
          <w:sz w:val="22"/>
          <w:szCs w:val="22"/>
          <w:lang w:val="en-US"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04BD" w:rsidRPr="002C04BD"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284"/>
        <w:jc w:val="both"/>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851"/>
        <w:jc w:val="right"/>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851"/>
        <w:jc w:val="right"/>
        <w:rPr>
          <w:rFonts w:ascii="Arial" w:eastAsia="SimSun" w:hAnsi="Arial" w:cs="Arial"/>
          <w:sz w:val="22"/>
          <w:szCs w:val="22"/>
          <w:lang w:val="en-US" w:eastAsia="en-US"/>
        </w:rPr>
      </w:pPr>
      <w:r w:rsidRPr="002C04BD">
        <w:rPr>
          <w:rFonts w:ascii="Arial" w:eastAsia="SimSun" w:hAnsi="Arial" w:cs="Arial"/>
          <w:sz w:val="22"/>
          <w:szCs w:val="22"/>
          <w:lang w:val="en-US" w:eastAsia="en-US"/>
        </w:rPr>
        <w:t>Local,      de                        de                   .</w:t>
      </w:r>
    </w:p>
    <w:p w:rsidR="002C04BD" w:rsidRPr="002C04BD" w:rsidRDefault="002C04BD" w:rsidP="002C04BD">
      <w:pPr>
        <w:widowControl w:val="0"/>
        <w:autoSpaceDE w:val="0"/>
        <w:autoSpaceDN w:val="0"/>
        <w:spacing w:after="0" w:line="240" w:lineRule="auto"/>
        <w:ind w:left="851"/>
        <w:jc w:val="right"/>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851"/>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851"/>
        <w:jc w:val="center"/>
        <w:rPr>
          <w:rFonts w:ascii="Arial" w:eastAsia="SimSun" w:hAnsi="Arial" w:cs="Arial"/>
          <w:sz w:val="22"/>
          <w:szCs w:val="22"/>
          <w:lang w:val="en-US" w:eastAsia="en-US"/>
        </w:rPr>
      </w:pPr>
      <w:r w:rsidRPr="002C04BD">
        <w:rPr>
          <w:rFonts w:ascii="Arial" w:eastAsia="SimSun" w:hAnsi="Arial" w:cs="Arial"/>
          <w:sz w:val="22"/>
          <w:szCs w:val="22"/>
          <w:lang w:val="en-US" w:eastAsia="en-US"/>
        </w:rPr>
        <w:t>____________________________________________</w:t>
      </w:r>
    </w:p>
    <w:p w:rsidR="002C04BD" w:rsidRPr="002C04BD" w:rsidRDefault="002C04BD" w:rsidP="002C04BD">
      <w:pPr>
        <w:widowControl w:val="0"/>
        <w:tabs>
          <w:tab w:val="left" w:pos="7655"/>
        </w:tabs>
        <w:autoSpaceDE w:val="0"/>
        <w:autoSpaceDN w:val="0"/>
        <w:spacing w:after="0" w:line="240" w:lineRule="auto"/>
        <w:ind w:left="851" w:right="1274"/>
        <w:jc w:val="center"/>
        <w:rPr>
          <w:rFonts w:ascii="Arial" w:eastAsia="SimSun" w:hAnsi="Arial" w:cs="Arial"/>
          <w:sz w:val="22"/>
          <w:szCs w:val="22"/>
          <w:lang w:val="en-US" w:eastAsia="en-US"/>
        </w:rPr>
      </w:pPr>
      <w:r w:rsidRPr="002C04BD">
        <w:rPr>
          <w:rFonts w:ascii="Arial" w:eastAsia="SimSun" w:hAnsi="Arial" w:cs="Arial"/>
          <w:sz w:val="22"/>
          <w:szCs w:val="22"/>
          <w:lang w:val="en-US" w:eastAsia="en-US"/>
        </w:rPr>
        <w:t>Fiscal do contrato</w:t>
      </w:r>
    </w:p>
    <w:p w:rsidR="002C04BD" w:rsidRPr="002C04BD" w:rsidRDefault="002C04BD" w:rsidP="002C04BD">
      <w:pPr>
        <w:widowControl w:val="0"/>
        <w:autoSpaceDE w:val="0"/>
        <w:autoSpaceDN w:val="0"/>
        <w:spacing w:after="0" w:line="240" w:lineRule="auto"/>
        <w:ind w:left="851" w:right="1841"/>
        <w:rPr>
          <w:rFonts w:ascii="Arial" w:eastAsia="SimSun" w:hAnsi="Arial" w:cs="Arial"/>
          <w:sz w:val="22"/>
          <w:szCs w:val="22"/>
          <w:lang w:val="en-US" w:eastAsia="en-US"/>
        </w:rPr>
      </w:pPr>
      <w:r w:rsidRPr="002C04BD">
        <w:rPr>
          <w:rFonts w:ascii="Arial" w:eastAsia="SimSun" w:hAnsi="Arial" w:cs="Arial"/>
          <w:sz w:val="22"/>
          <w:szCs w:val="22"/>
          <w:lang w:val="en-US" w:eastAsia="en-US"/>
        </w:rPr>
        <w:t xml:space="preserve">                                              Cargo:</w:t>
      </w:r>
    </w:p>
    <w:p w:rsidR="002C04BD" w:rsidRPr="002C04BD" w:rsidRDefault="002C04BD" w:rsidP="002C04BD">
      <w:pPr>
        <w:widowControl w:val="0"/>
        <w:autoSpaceDE w:val="0"/>
        <w:autoSpaceDN w:val="0"/>
        <w:spacing w:after="0" w:line="240" w:lineRule="auto"/>
        <w:ind w:left="851" w:right="1841"/>
        <w:rPr>
          <w:rFonts w:ascii="Arial" w:eastAsia="SimSun" w:hAnsi="Arial" w:cs="Arial"/>
          <w:sz w:val="22"/>
          <w:szCs w:val="22"/>
          <w:lang w:val="en-US" w:eastAsia="en-US"/>
        </w:rPr>
      </w:pPr>
      <w:r w:rsidRPr="002C04BD">
        <w:rPr>
          <w:rFonts w:ascii="Arial" w:eastAsia="SimSun" w:hAnsi="Arial" w:cs="Arial"/>
          <w:sz w:val="22"/>
          <w:szCs w:val="22"/>
          <w:lang w:val="en-US" w:eastAsia="en-US"/>
        </w:rPr>
        <w:t xml:space="preserve">                                              Matrícula:</w:t>
      </w:r>
    </w:p>
    <w:p w:rsidR="002C04BD" w:rsidRPr="002C04BD" w:rsidRDefault="002C04BD" w:rsidP="002C04BD">
      <w:pPr>
        <w:widowControl w:val="0"/>
        <w:autoSpaceDE w:val="0"/>
        <w:autoSpaceDN w:val="0"/>
        <w:spacing w:after="0" w:line="240" w:lineRule="auto"/>
        <w:ind w:left="851"/>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851"/>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851"/>
        <w:jc w:val="center"/>
        <w:rPr>
          <w:rFonts w:ascii="Arial" w:eastAsia="SimSun" w:hAnsi="Arial" w:cs="Arial"/>
          <w:sz w:val="22"/>
          <w:szCs w:val="22"/>
          <w:lang w:val="en-US" w:eastAsia="en-US"/>
        </w:rPr>
      </w:pPr>
      <w:r w:rsidRPr="002C04BD">
        <w:rPr>
          <w:rFonts w:ascii="Arial" w:eastAsia="SimSun" w:hAnsi="Arial" w:cs="Arial"/>
          <w:sz w:val="22"/>
          <w:szCs w:val="22"/>
          <w:lang w:val="en-US" w:eastAsia="en-US"/>
        </w:rPr>
        <w:t>__________________________________</w:t>
      </w:r>
    </w:p>
    <w:p w:rsidR="002C04BD" w:rsidRPr="002C04BD" w:rsidRDefault="002C04BD" w:rsidP="002C04BD">
      <w:pPr>
        <w:widowControl w:val="0"/>
        <w:autoSpaceDE w:val="0"/>
        <w:autoSpaceDN w:val="0"/>
        <w:spacing w:after="0" w:line="240" w:lineRule="auto"/>
        <w:ind w:left="851" w:right="140"/>
        <w:jc w:val="center"/>
        <w:rPr>
          <w:rFonts w:ascii="Arial" w:eastAsia="SimSun" w:hAnsi="Arial" w:cs="Arial"/>
          <w:sz w:val="22"/>
          <w:szCs w:val="22"/>
          <w:lang w:val="en-US" w:eastAsia="en-US"/>
        </w:rPr>
      </w:pPr>
      <w:r w:rsidRPr="002C04BD">
        <w:rPr>
          <w:rFonts w:ascii="Arial" w:eastAsia="SimSun" w:hAnsi="Arial" w:cs="Arial"/>
          <w:sz w:val="22"/>
          <w:szCs w:val="22"/>
          <w:lang w:val="en-US" w:eastAsia="en-US"/>
        </w:rPr>
        <w:t>Membro da Comissão de Recebimento</w:t>
      </w:r>
    </w:p>
    <w:p w:rsidR="002C04BD" w:rsidRPr="002C04BD" w:rsidRDefault="002C04BD" w:rsidP="002C04BD">
      <w:pPr>
        <w:widowControl w:val="0"/>
        <w:autoSpaceDE w:val="0"/>
        <w:autoSpaceDN w:val="0"/>
        <w:spacing w:after="0" w:line="240" w:lineRule="auto"/>
        <w:ind w:left="851"/>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851"/>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851"/>
        <w:jc w:val="center"/>
        <w:rPr>
          <w:rFonts w:ascii="Arial" w:eastAsia="SimSun" w:hAnsi="Arial" w:cs="Arial"/>
          <w:sz w:val="22"/>
          <w:szCs w:val="22"/>
          <w:lang w:val="en-US" w:eastAsia="en-US"/>
        </w:rPr>
      </w:pPr>
      <w:r w:rsidRPr="002C04BD">
        <w:rPr>
          <w:rFonts w:ascii="Arial" w:eastAsia="SimSun" w:hAnsi="Arial" w:cs="Arial"/>
          <w:sz w:val="22"/>
          <w:szCs w:val="22"/>
          <w:lang w:val="en-US" w:eastAsia="en-US"/>
        </w:rPr>
        <w:t>__________________________________</w:t>
      </w:r>
    </w:p>
    <w:p w:rsidR="002C04BD" w:rsidRPr="002C04BD" w:rsidRDefault="002C04BD" w:rsidP="002C04BD">
      <w:pPr>
        <w:widowControl w:val="0"/>
        <w:autoSpaceDE w:val="0"/>
        <w:autoSpaceDN w:val="0"/>
        <w:spacing w:after="0" w:line="240" w:lineRule="auto"/>
        <w:ind w:left="851" w:right="140"/>
        <w:jc w:val="center"/>
        <w:rPr>
          <w:rFonts w:ascii="Arial" w:eastAsia="SimSun" w:hAnsi="Arial" w:cs="Arial"/>
          <w:sz w:val="22"/>
          <w:szCs w:val="22"/>
          <w:lang w:val="en-US" w:eastAsia="en-US"/>
        </w:rPr>
      </w:pPr>
      <w:r w:rsidRPr="002C04BD">
        <w:rPr>
          <w:rFonts w:ascii="Arial" w:eastAsia="SimSun" w:hAnsi="Arial" w:cs="Arial"/>
          <w:sz w:val="22"/>
          <w:szCs w:val="22"/>
          <w:lang w:val="en-US" w:eastAsia="en-US"/>
        </w:rPr>
        <w:t>Membro da Comissão de Recebimento</w:t>
      </w:r>
    </w:p>
    <w:p w:rsidR="002C04BD" w:rsidRPr="002C04BD" w:rsidRDefault="002C04BD" w:rsidP="002C04BD">
      <w:pPr>
        <w:widowControl w:val="0"/>
        <w:autoSpaceDE w:val="0"/>
        <w:autoSpaceDN w:val="0"/>
        <w:spacing w:after="0" w:line="240" w:lineRule="auto"/>
        <w:ind w:left="851"/>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851"/>
        <w:jc w:val="center"/>
        <w:rPr>
          <w:rFonts w:ascii="Arial" w:eastAsia="SimSun" w:hAnsi="Arial" w:cs="Arial"/>
          <w:sz w:val="22"/>
          <w:szCs w:val="22"/>
          <w:lang w:val="en-US" w:eastAsia="en-US"/>
        </w:rPr>
      </w:pPr>
    </w:p>
    <w:p w:rsidR="002C04BD" w:rsidRPr="002C04BD" w:rsidRDefault="002C04BD" w:rsidP="002C04BD">
      <w:pPr>
        <w:widowControl w:val="0"/>
        <w:autoSpaceDE w:val="0"/>
        <w:autoSpaceDN w:val="0"/>
        <w:spacing w:after="0" w:line="240" w:lineRule="auto"/>
        <w:ind w:left="851"/>
        <w:jc w:val="center"/>
        <w:rPr>
          <w:rFonts w:ascii="Arial" w:eastAsia="SimSun" w:hAnsi="Arial" w:cs="Arial"/>
          <w:sz w:val="22"/>
          <w:szCs w:val="22"/>
          <w:lang w:val="en-US" w:eastAsia="en-US"/>
        </w:rPr>
      </w:pPr>
      <w:r w:rsidRPr="002C04BD">
        <w:rPr>
          <w:rFonts w:ascii="Arial" w:eastAsia="SimSun" w:hAnsi="Arial" w:cs="Arial"/>
          <w:sz w:val="22"/>
          <w:szCs w:val="22"/>
          <w:lang w:val="en-US" w:eastAsia="en-US"/>
        </w:rPr>
        <w:t>__________________________________</w:t>
      </w:r>
    </w:p>
    <w:p w:rsidR="002C04BD" w:rsidRPr="001B5572" w:rsidRDefault="002C04BD" w:rsidP="002C04BD">
      <w:pPr>
        <w:widowControl w:val="0"/>
        <w:autoSpaceDE w:val="0"/>
        <w:autoSpaceDN w:val="0"/>
        <w:spacing w:after="0" w:line="240" w:lineRule="auto"/>
        <w:ind w:left="851" w:right="565"/>
        <w:jc w:val="center"/>
        <w:rPr>
          <w:rFonts w:ascii="Arial" w:eastAsia="SimSun" w:hAnsi="Arial" w:cs="Arial"/>
          <w:sz w:val="22"/>
          <w:szCs w:val="22"/>
          <w:lang w:val="en-US" w:eastAsia="en-US"/>
        </w:rPr>
      </w:pPr>
      <w:r w:rsidRPr="002C04BD">
        <w:rPr>
          <w:rFonts w:ascii="Arial" w:eastAsia="SimSun" w:hAnsi="Arial" w:cs="Arial"/>
          <w:sz w:val="22"/>
          <w:szCs w:val="22"/>
          <w:lang w:val="en-US" w:eastAsia="en-US"/>
        </w:rPr>
        <w:t xml:space="preserve">Preposto </w:t>
      </w:r>
      <w:r w:rsidR="00D85347">
        <w:rPr>
          <w:rFonts w:ascii="Arial" w:eastAsia="SimSun" w:hAnsi="Arial" w:cs="Arial"/>
          <w:sz w:val="22"/>
          <w:szCs w:val="22"/>
          <w:lang w:val="en-US" w:eastAsia="en-US"/>
        </w:rPr>
        <w:t>da C</w:t>
      </w:r>
      <w:r w:rsidRPr="001B5572">
        <w:rPr>
          <w:rFonts w:ascii="Arial" w:eastAsia="SimSun" w:hAnsi="Arial" w:cs="Arial"/>
          <w:sz w:val="22"/>
          <w:szCs w:val="22"/>
          <w:lang w:val="en-US" w:eastAsia="en-US"/>
        </w:rPr>
        <w:t>ontratada</w:t>
      </w:r>
    </w:p>
    <w:p w:rsidR="002C04BD" w:rsidRPr="001B5572" w:rsidRDefault="002C04BD" w:rsidP="002C04BD">
      <w:pPr>
        <w:suppressAutoHyphens/>
        <w:spacing w:after="0" w:line="240" w:lineRule="auto"/>
        <w:ind w:left="851"/>
        <w:jc w:val="center"/>
        <w:rPr>
          <w:rFonts w:ascii="Arial" w:eastAsia="SimSun" w:hAnsi="Arial" w:cs="Arial"/>
          <w:sz w:val="20"/>
          <w:szCs w:val="20"/>
          <w:lang w:eastAsia="zh-CN" w:bidi="hi-IN"/>
        </w:rPr>
      </w:pPr>
    </w:p>
    <w:p w:rsidR="00371768" w:rsidRDefault="00371768" w:rsidP="007F76EE">
      <w:pPr>
        <w:spacing w:line="200" w:lineRule="atLeast"/>
        <w:jc w:val="center"/>
        <w:rPr>
          <w:rFonts w:ascii="Arial" w:hAnsi="Arial" w:cs="Arial"/>
          <w:b/>
          <w:sz w:val="22"/>
          <w:szCs w:val="22"/>
        </w:rPr>
      </w:pPr>
    </w:p>
    <w:p w:rsidR="002C04BD" w:rsidRDefault="002C04BD" w:rsidP="007F76EE">
      <w:pPr>
        <w:spacing w:line="200" w:lineRule="atLeast"/>
        <w:jc w:val="center"/>
        <w:rPr>
          <w:rFonts w:ascii="Arial" w:hAnsi="Arial" w:cs="Arial"/>
          <w:b/>
          <w:sz w:val="22"/>
          <w:szCs w:val="22"/>
        </w:rPr>
      </w:pPr>
    </w:p>
    <w:p w:rsidR="002C04BD" w:rsidRDefault="002C04BD" w:rsidP="007F76EE">
      <w:pPr>
        <w:spacing w:line="200" w:lineRule="atLeast"/>
        <w:jc w:val="center"/>
        <w:rPr>
          <w:rFonts w:ascii="Arial" w:hAnsi="Arial" w:cs="Arial"/>
          <w:b/>
          <w:sz w:val="22"/>
          <w:szCs w:val="22"/>
        </w:rPr>
      </w:pPr>
    </w:p>
    <w:p w:rsidR="005C1AE2" w:rsidRPr="002D58B6" w:rsidRDefault="004A6EB4" w:rsidP="002855AD">
      <w:pPr>
        <w:pStyle w:val="Corpodetexto"/>
        <w:jc w:val="center"/>
        <w:rPr>
          <w:rFonts w:ascii="Arial" w:hAnsi="Arial" w:cs="Arial"/>
          <w:szCs w:val="22"/>
        </w:rPr>
      </w:pPr>
      <w:r>
        <w:rPr>
          <w:rFonts w:ascii="Arial" w:hAnsi="Arial" w:cs="Arial"/>
          <w:b/>
          <w:szCs w:val="22"/>
        </w:rPr>
        <w:br w:type="page"/>
      </w:r>
      <w:r w:rsidR="007B1F2E">
        <w:rPr>
          <w:rFonts w:ascii="Arial" w:hAnsi="Arial" w:cs="Arial"/>
          <w:b/>
          <w:szCs w:val="22"/>
        </w:rPr>
        <w:lastRenderedPageBreak/>
        <w:t>PREGÃO ELE</w:t>
      </w:r>
      <w:r w:rsidR="005C1AE2" w:rsidRPr="002D58B6">
        <w:rPr>
          <w:rFonts w:ascii="Arial" w:hAnsi="Arial" w:cs="Arial"/>
          <w:b/>
          <w:szCs w:val="22"/>
        </w:rPr>
        <w:t xml:space="preserve">TRÔNICO FEDERAL </w:t>
      </w:r>
      <w:r w:rsidR="00D85250">
        <w:rPr>
          <w:rFonts w:ascii="Arial" w:hAnsi="Arial" w:cs="Arial"/>
          <w:b/>
          <w:szCs w:val="22"/>
        </w:rPr>
        <w:t>134</w:t>
      </w:r>
      <w:r w:rsidR="005C1AE2" w:rsidRPr="002D58B6">
        <w:rPr>
          <w:rFonts w:ascii="Arial" w:hAnsi="Arial" w:cs="Arial"/>
          <w:b/>
          <w:szCs w:val="22"/>
        </w:rPr>
        <w:t>/</w:t>
      </w:r>
      <w:r w:rsidR="00E10BB8">
        <w:rPr>
          <w:rFonts w:ascii="Arial" w:hAnsi="Arial" w:cs="Arial"/>
          <w:b/>
          <w:szCs w:val="22"/>
        </w:rPr>
        <w:t>2023</w:t>
      </w:r>
    </w:p>
    <w:p w:rsidR="005C1AE2" w:rsidRPr="002D58B6" w:rsidRDefault="005C1AE2" w:rsidP="002855AD">
      <w:pPr>
        <w:jc w:val="center"/>
        <w:rPr>
          <w:rFonts w:ascii="Arial" w:hAnsi="Arial" w:cs="Arial"/>
          <w:sz w:val="22"/>
          <w:szCs w:val="22"/>
        </w:rPr>
      </w:pPr>
      <w:r w:rsidRPr="002D58B6">
        <w:rPr>
          <w:rFonts w:ascii="Arial" w:hAnsi="Arial" w:cs="Arial"/>
          <w:b/>
          <w:sz w:val="22"/>
          <w:szCs w:val="22"/>
        </w:rPr>
        <w:t>ANEXO II</w:t>
      </w:r>
      <w:bookmarkStart w:id="23" w:name="_GoBack"/>
      <w:bookmarkEnd w:id="23"/>
    </w:p>
    <w:p w:rsidR="005C1AE2" w:rsidRPr="002D58B6" w:rsidRDefault="005C1AE2" w:rsidP="002855AD">
      <w:pPr>
        <w:jc w:val="center"/>
        <w:rPr>
          <w:rFonts w:ascii="Arial" w:hAnsi="Arial" w:cs="Arial"/>
          <w:b/>
          <w:sz w:val="22"/>
          <w:szCs w:val="22"/>
        </w:rPr>
      </w:pPr>
      <w:r w:rsidRPr="002D58B6">
        <w:rPr>
          <w:rFonts w:ascii="Arial" w:hAnsi="Arial" w:cs="Arial"/>
          <w:b/>
          <w:sz w:val="22"/>
          <w:szCs w:val="22"/>
        </w:rPr>
        <w:t>MODELO DE PROPOSTA DEFINITIVA DE PREÇOS</w:t>
      </w:r>
    </w:p>
    <w:tbl>
      <w:tblPr>
        <w:tblW w:w="9855" w:type="dxa"/>
        <w:tblLayout w:type="fixed"/>
        <w:tblCellMar>
          <w:left w:w="70" w:type="dxa"/>
          <w:right w:w="70" w:type="dxa"/>
        </w:tblCellMar>
        <w:tblLook w:val="04A0" w:firstRow="1" w:lastRow="0" w:firstColumn="1" w:lastColumn="0" w:noHBand="0" w:noVBand="1"/>
      </w:tblPr>
      <w:tblGrid>
        <w:gridCol w:w="2481"/>
        <w:gridCol w:w="1560"/>
        <w:gridCol w:w="2836"/>
        <w:gridCol w:w="2978"/>
      </w:tblGrid>
      <w:tr w:rsidR="00AE235C" w:rsidRPr="00D10017" w:rsidTr="007B1F2E">
        <w:trPr>
          <w:trHeight w:val="718"/>
        </w:trPr>
        <w:tc>
          <w:tcPr>
            <w:tcW w:w="9855" w:type="dxa"/>
            <w:gridSpan w:val="4"/>
            <w:tcBorders>
              <w:top w:val="single" w:sz="12" w:space="0" w:color="auto"/>
              <w:left w:val="single" w:sz="12" w:space="0" w:color="auto"/>
              <w:bottom w:val="nil"/>
              <w:right w:val="single" w:sz="12" w:space="0" w:color="auto"/>
            </w:tcBorders>
          </w:tcPr>
          <w:p w:rsidR="007B1F2E" w:rsidRPr="00D10017" w:rsidRDefault="007B1F2E" w:rsidP="005B1B53">
            <w:pPr>
              <w:spacing w:after="0" w:line="240" w:lineRule="auto"/>
              <w:ind w:left="142"/>
              <w:jc w:val="both"/>
              <w:rPr>
                <w:rFonts w:ascii="Arial" w:hAnsi="Arial"/>
              </w:rPr>
            </w:pPr>
          </w:p>
          <w:p w:rsidR="00AE235C" w:rsidRPr="00D10017" w:rsidRDefault="00AE235C" w:rsidP="005B1B53">
            <w:pPr>
              <w:spacing w:after="0" w:line="240" w:lineRule="auto"/>
              <w:ind w:left="142"/>
              <w:jc w:val="both"/>
              <w:rPr>
                <w:rFonts w:ascii="Arial" w:hAnsi="Arial"/>
              </w:rPr>
            </w:pPr>
            <w:r w:rsidRPr="00D10017">
              <w:rPr>
                <w:rFonts w:ascii="Arial" w:hAnsi="Arial"/>
              </w:rPr>
              <w:t>PROPONENTE:</w:t>
            </w:r>
            <w:r w:rsidR="005B1B53" w:rsidRPr="00D10017">
              <w:rPr>
                <w:rFonts w:ascii="Arial" w:hAnsi="Arial"/>
              </w:rPr>
              <w:t xml:space="preserve"> </w:t>
            </w:r>
            <w:r w:rsidRPr="00D10017">
              <w:rPr>
                <w:rFonts w:ascii="Arial" w:hAnsi="Arial"/>
              </w:rPr>
              <w:t>....................................................................................................................</w:t>
            </w:r>
            <w:r w:rsidR="005B1B53" w:rsidRPr="00D10017">
              <w:rPr>
                <w:rFonts w:ascii="Arial" w:hAnsi="Arial"/>
              </w:rPr>
              <w:t>...................</w:t>
            </w:r>
          </w:p>
          <w:p w:rsidR="00AE235C" w:rsidRPr="00D10017" w:rsidRDefault="00AE235C" w:rsidP="005B1B53">
            <w:pPr>
              <w:spacing w:after="0" w:line="240" w:lineRule="auto"/>
              <w:ind w:left="142"/>
              <w:jc w:val="both"/>
              <w:rPr>
                <w:rFonts w:ascii="Arial" w:hAnsi="Arial"/>
                <w:color w:val="000000"/>
                <w:lang w:eastAsia="en-US"/>
              </w:rPr>
            </w:pPr>
          </w:p>
        </w:tc>
      </w:tr>
      <w:tr w:rsidR="00AE235C" w:rsidRPr="00D10017" w:rsidTr="00AE235C">
        <w:tc>
          <w:tcPr>
            <w:tcW w:w="9855" w:type="dxa"/>
            <w:gridSpan w:val="4"/>
            <w:tcBorders>
              <w:top w:val="nil"/>
              <w:left w:val="single" w:sz="12" w:space="0" w:color="auto"/>
              <w:bottom w:val="nil"/>
              <w:right w:val="single" w:sz="12" w:space="0" w:color="auto"/>
            </w:tcBorders>
          </w:tcPr>
          <w:p w:rsidR="00AE235C" w:rsidRPr="00D10017" w:rsidRDefault="00AE235C" w:rsidP="005B1B53">
            <w:pPr>
              <w:spacing w:after="0" w:line="240" w:lineRule="auto"/>
              <w:ind w:left="142"/>
              <w:jc w:val="both"/>
              <w:rPr>
                <w:rFonts w:ascii="Arial" w:hAnsi="Arial"/>
                <w:color w:val="000000"/>
                <w:lang w:eastAsia="en-US"/>
              </w:rPr>
            </w:pPr>
            <w:r w:rsidRPr="00D10017">
              <w:rPr>
                <w:rFonts w:ascii="Arial" w:hAnsi="Arial"/>
              </w:rPr>
              <w:t>ENDEREÇO:</w:t>
            </w:r>
            <w:r w:rsidR="005B1B53" w:rsidRPr="00D10017">
              <w:rPr>
                <w:rFonts w:ascii="Arial" w:hAnsi="Arial"/>
              </w:rPr>
              <w:t xml:space="preserve"> </w:t>
            </w:r>
            <w:r w:rsidRPr="00D10017">
              <w:rPr>
                <w:rFonts w:ascii="Arial" w:hAnsi="Arial"/>
              </w:rPr>
              <w:t>.......................................................................................................N.º..............</w:t>
            </w:r>
            <w:r w:rsidR="005B1B53" w:rsidRPr="00D10017">
              <w:rPr>
                <w:rFonts w:ascii="Arial" w:hAnsi="Arial"/>
              </w:rPr>
              <w:t>.................</w:t>
            </w:r>
          </w:p>
          <w:p w:rsidR="00AE235C" w:rsidRPr="00D10017" w:rsidRDefault="00AE235C" w:rsidP="005B1B53">
            <w:pPr>
              <w:spacing w:after="0" w:line="240" w:lineRule="auto"/>
              <w:jc w:val="both"/>
              <w:rPr>
                <w:rFonts w:ascii="Arial" w:hAnsi="Arial"/>
                <w:color w:val="000000"/>
                <w:lang w:eastAsia="en-US"/>
              </w:rPr>
            </w:pPr>
          </w:p>
        </w:tc>
      </w:tr>
      <w:tr w:rsidR="00AE235C" w:rsidRPr="00D10017" w:rsidTr="00AE235C">
        <w:tc>
          <w:tcPr>
            <w:tcW w:w="9855" w:type="dxa"/>
            <w:gridSpan w:val="4"/>
            <w:tcBorders>
              <w:top w:val="nil"/>
              <w:left w:val="single" w:sz="12" w:space="0" w:color="auto"/>
              <w:bottom w:val="nil"/>
              <w:right w:val="single" w:sz="12" w:space="0" w:color="auto"/>
            </w:tcBorders>
          </w:tcPr>
          <w:p w:rsidR="00AE235C" w:rsidRPr="00D10017" w:rsidRDefault="00AE235C" w:rsidP="005B1B53">
            <w:pPr>
              <w:spacing w:after="0" w:line="240" w:lineRule="auto"/>
              <w:ind w:left="142"/>
              <w:jc w:val="both"/>
              <w:rPr>
                <w:rFonts w:ascii="Arial" w:hAnsi="Arial"/>
                <w:color w:val="000000"/>
                <w:lang w:eastAsia="en-US"/>
              </w:rPr>
            </w:pPr>
            <w:r w:rsidRPr="00D10017">
              <w:rPr>
                <w:rFonts w:ascii="Arial" w:hAnsi="Arial"/>
              </w:rPr>
              <w:t>BAIRRO:</w:t>
            </w:r>
            <w:r w:rsidR="005B1B53" w:rsidRPr="00D10017">
              <w:rPr>
                <w:rFonts w:ascii="Arial" w:hAnsi="Arial"/>
              </w:rPr>
              <w:t xml:space="preserve"> </w:t>
            </w:r>
            <w:r w:rsidRPr="00D10017">
              <w:rPr>
                <w:rFonts w:ascii="Arial" w:hAnsi="Arial"/>
              </w:rPr>
              <w:t>........................................................CIDADE..................................................UF....</w:t>
            </w:r>
            <w:r w:rsidR="00090CC7" w:rsidRPr="00D10017">
              <w:rPr>
                <w:rFonts w:ascii="Arial" w:hAnsi="Arial"/>
              </w:rPr>
              <w:t>................</w:t>
            </w:r>
          </w:p>
          <w:p w:rsidR="00AE235C" w:rsidRPr="00D10017" w:rsidRDefault="00AE235C" w:rsidP="005B1B53">
            <w:pPr>
              <w:spacing w:after="0" w:line="240" w:lineRule="auto"/>
              <w:ind w:left="142"/>
              <w:jc w:val="both"/>
              <w:rPr>
                <w:rFonts w:ascii="Arial" w:hAnsi="Arial"/>
                <w:color w:val="000000"/>
                <w:lang w:eastAsia="en-US"/>
              </w:rPr>
            </w:pPr>
          </w:p>
        </w:tc>
      </w:tr>
      <w:tr w:rsidR="00AE235C" w:rsidRPr="00D10017" w:rsidTr="00AE235C">
        <w:tc>
          <w:tcPr>
            <w:tcW w:w="9855" w:type="dxa"/>
            <w:gridSpan w:val="4"/>
            <w:tcBorders>
              <w:top w:val="nil"/>
              <w:left w:val="single" w:sz="12" w:space="0" w:color="auto"/>
              <w:bottom w:val="nil"/>
              <w:right w:val="single" w:sz="12" w:space="0" w:color="auto"/>
            </w:tcBorders>
          </w:tcPr>
          <w:p w:rsidR="00AE235C" w:rsidRPr="00D10017" w:rsidRDefault="00AE235C" w:rsidP="005B1B53">
            <w:pPr>
              <w:spacing w:after="0" w:line="240" w:lineRule="auto"/>
              <w:ind w:left="142"/>
              <w:jc w:val="both"/>
              <w:rPr>
                <w:rFonts w:ascii="Arial" w:hAnsi="Arial"/>
                <w:color w:val="000000"/>
                <w:lang w:eastAsia="en-US"/>
              </w:rPr>
            </w:pPr>
            <w:r w:rsidRPr="00D10017">
              <w:rPr>
                <w:rFonts w:ascii="Arial" w:hAnsi="Arial"/>
              </w:rPr>
              <w:t>FONE:</w:t>
            </w:r>
            <w:r w:rsidR="005B1B53" w:rsidRPr="00D10017">
              <w:rPr>
                <w:rFonts w:ascii="Arial" w:hAnsi="Arial"/>
              </w:rPr>
              <w:t xml:space="preserve"> </w:t>
            </w:r>
            <w:r w:rsidRPr="00D10017">
              <w:rPr>
                <w:rFonts w:ascii="Arial" w:hAnsi="Arial"/>
              </w:rPr>
              <w:t>......................... E-MAIL .............................................................................................</w:t>
            </w:r>
            <w:r w:rsidR="00090CC7" w:rsidRPr="00D10017">
              <w:rPr>
                <w:rFonts w:ascii="Arial" w:hAnsi="Arial"/>
              </w:rPr>
              <w:t>.................</w:t>
            </w:r>
          </w:p>
          <w:p w:rsidR="00AE235C" w:rsidRPr="00D10017" w:rsidRDefault="00AE235C" w:rsidP="005B1B53">
            <w:pPr>
              <w:spacing w:after="0" w:line="240" w:lineRule="auto"/>
              <w:ind w:left="142"/>
              <w:jc w:val="both"/>
              <w:rPr>
                <w:rFonts w:ascii="Arial" w:hAnsi="Arial"/>
                <w:color w:val="000000"/>
                <w:lang w:eastAsia="en-US"/>
              </w:rPr>
            </w:pPr>
          </w:p>
        </w:tc>
      </w:tr>
      <w:tr w:rsidR="00AE235C" w:rsidRPr="00D10017" w:rsidTr="00AE235C">
        <w:tc>
          <w:tcPr>
            <w:tcW w:w="9855" w:type="dxa"/>
            <w:gridSpan w:val="4"/>
            <w:tcBorders>
              <w:top w:val="nil"/>
              <w:left w:val="single" w:sz="12" w:space="0" w:color="auto"/>
              <w:bottom w:val="nil"/>
              <w:right w:val="single" w:sz="12" w:space="0" w:color="auto"/>
            </w:tcBorders>
          </w:tcPr>
          <w:p w:rsidR="00AE235C" w:rsidRPr="00D10017" w:rsidRDefault="00AE235C" w:rsidP="005B1B53">
            <w:pPr>
              <w:spacing w:after="0" w:line="240" w:lineRule="auto"/>
              <w:ind w:left="142"/>
              <w:jc w:val="both"/>
              <w:rPr>
                <w:rFonts w:ascii="Arial" w:hAnsi="Arial"/>
                <w:color w:val="000000"/>
                <w:lang w:eastAsia="en-US"/>
              </w:rPr>
            </w:pPr>
            <w:r w:rsidRPr="00D10017">
              <w:rPr>
                <w:rFonts w:ascii="Arial" w:hAnsi="Arial"/>
              </w:rPr>
              <w:t>CEP:</w:t>
            </w:r>
            <w:r w:rsidR="005B1B53" w:rsidRPr="00D10017">
              <w:rPr>
                <w:rFonts w:ascii="Arial" w:hAnsi="Arial"/>
              </w:rPr>
              <w:t xml:space="preserve"> </w:t>
            </w:r>
            <w:r w:rsidRPr="00D10017">
              <w:rPr>
                <w:rFonts w:ascii="Arial" w:hAnsi="Arial"/>
              </w:rPr>
              <w:t>..............................................................C.N.P.J.............................................................</w:t>
            </w:r>
            <w:r w:rsidR="00090CC7" w:rsidRPr="00D10017">
              <w:rPr>
                <w:rFonts w:ascii="Arial" w:hAnsi="Arial"/>
              </w:rPr>
              <w:t>................</w:t>
            </w:r>
          </w:p>
          <w:p w:rsidR="00AE235C" w:rsidRPr="00D10017" w:rsidRDefault="00AE235C" w:rsidP="005B1B53">
            <w:pPr>
              <w:spacing w:after="0" w:line="240" w:lineRule="auto"/>
              <w:jc w:val="both"/>
              <w:rPr>
                <w:rFonts w:ascii="Arial" w:hAnsi="Arial"/>
                <w:color w:val="000000"/>
                <w:lang w:eastAsia="en-US"/>
              </w:rPr>
            </w:pPr>
          </w:p>
        </w:tc>
      </w:tr>
      <w:tr w:rsidR="00AE235C" w:rsidRPr="00D10017" w:rsidTr="00AE235C">
        <w:tc>
          <w:tcPr>
            <w:tcW w:w="9855" w:type="dxa"/>
            <w:gridSpan w:val="4"/>
            <w:tcBorders>
              <w:top w:val="nil"/>
              <w:left w:val="single" w:sz="12" w:space="0" w:color="auto"/>
              <w:bottom w:val="nil"/>
              <w:right w:val="single" w:sz="12" w:space="0" w:color="auto"/>
            </w:tcBorders>
          </w:tcPr>
          <w:p w:rsidR="00AE235C" w:rsidRPr="00D10017" w:rsidRDefault="00AE235C" w:rsidP="005B1B53">
            <w:pPr>
              <w:spacing w:after="0" w:line="240" w:lineRule="auto"/>
              <w:ind w:left="142"/>
              <w:jc w:val="both"/>
              <w:rPr>
                <w:rFonts w:ascii="Arial" w:hAnsi="Arial"/>
                <w:color w:val="000000"/>
                <w:lang w:eastAsia="en-US"/>
              </w:rPr>
            </w:pPr>
            <w:r w:rsidRPr="00D10017">
              <w:rPr>
                <w:rFonts w:ascii="Arial" w:hAnsi="Arial"/>
              </w:rPr>
              <w:t>REPRESENTANTE LEGAL QUE ASSINARÁ O CONTRATO:</w:t>
            </w:r>
          </w:p>
          <w:p w:rsidR="00AE235C" w:rsidRPr="00D10017" w:rsidRDefault="00AE235C" w:rsidP="005B1B53">
            <w:pPr>
              <w:spacing w:after="0" w:line="240" w:lineRule="auto"/>
              <w:ind w:left="142"/>
              <w:jc w:val="both"/>
              <w:rPr>
                <w:rFonts w:ascii="Arial" w:hAnsi="Arial"/>
              </w:rPr>
            </w:pPr>
            <w:r w:rsidRPr="00D10017">
              <w:rPr>
                <w:rFonts w:ascii="Arial" w:hAnsi="Arial"/>
              </w:rPr>
              <w:t>NOME: ..................................................................................................................................</w:t>
            </w:r>
            <w:r w:rsidR="00090CC7" w:rsidRPr="00D10017">
              <w:rPr>
                <w:rFonts w:ascii="Arial" w:hAnsi="Arial"/>
              </w:rPr>
              <w:t>...........</w:t>
            </w:r>
          </w:p>
          <w:p w:rsidR="00AE235C" w:rsidRPr="00D10017" w:rsidRDefault="00AE235C" w:rsidP="005B1B53">
            <w:pPr>
              <w:spacing w:after="0" w:line="240" w:lineRule="auto"/>
              <w:ind w:left="142"/>
              <w:jc w:val="both"/>
              <w:rPr>
                <w:rFonts w:ascii="Arial" w:hAnsi="Arial"/>
              </w:rPr>
            </w:pPr>
            <w:r w:rsidRPr="00D10017">
              <w:rPr>
                <w:rFonts w:ascii="Arial" w:hAnsi="Arial"/>
              </w:rPr>
              <w:t>CPF: ......................................................................</w:t>
            </w:r>
            <w:r w:rsidR="00090CC7" w:rsidRPr="00D10017">
              <w:rPr>
                <w:rFonts w:ascii="Arial" w:hAnsi="Arial"/>
              </w:rPr>
              <w:t>...........................................................................</w:t>
            </w:r>
          </w:p>
          <w:p w:rsidR="00AE235C" w:rsidRPr="00D10017" w:rsidRDefault="00AE235C" w:rsidP="005B1B53">
            <w:pPr>
              <w:spacing w:after="0" w:line="240" w:lineRule="auto"/>
              <w:ind w:left="142"/>
              <w:jc w:val="both"/>
              <w:rPr>
                <w:rFonts w:ascii="Arial" w:hAnsi="Arial"/>
                <w:color w:val="000000"/>
                <w:lang w:eastAsia="en-US"/>
              </w:rPr>
            </w:pPr>
          </w:p>
        </w:tc>
      </w:tr>
      <w:tr w:rsidR="00AE235C" w:rsidRPr="00D10017" w:rsidTr="00AE235C">
        <w:tc>
          <w:tcPr>
            <w:tcW w:w="9855" w:type="dxa"/>
            <w:gridSpan w:val="4"/>
            <w:tcBorders>
              <w:top w:val="nil"/>
              <w:left w:val="single" w:sz="12" w:space="0" w:color="auto"/>
              <w:bottom w:val="nil"/>
              <w:right w:val="single" w:sz="12" w:space="0" w:color="auto"/>
            </w:tcBorders>
          </w:tcPr>
          <w:p w:rsidR="00AE235C" w:rsidRPr="00D10017" w:rsidRDefault="00AE235C" w:rsidP="005B1B53">
            <w:pPr>
              <w:spacing w:after="0" w:line="240" w:lineRule="auto"/>
              <w:ind w:left="142"/>
              <w:jc w:val="both"/>
              <w:rPr>
                <w:rFonts w:ascii="Arial" w:hAnsi="Arial"/>
                <w:color w:val="000000"/>
                <w:lang w:eastAsia="en-US"/>
              </w:rPr>
            </w:pPr>
            <w:r w:rsidRPr="00D10017">
              <w:rPr>
                <w:rFonts w:ascii="Arial" w:hAnsi="Arial"/>
              </w:rPr>
              <w:t>PREPOSTO QUE REPRESENTARÁ A CONTRATADA DURANTE A VIGÊNCIA DO AJUSTE:</w:t>
            </w:r>
          </w:p>
          <w:p w:rsidR="00AE235C" w:rsidRPr="00D10017" w:rsidRDefault="00AE235C" w:rsidP="005B1B53">
            <w:pPr>
              <w:spacing w:after="0" w:line="240" w:lineRule="auto"/>
              <w:ind w:left="142"/>
              <w:jc w:val="both"/>
              <w:rPr>
                <w:rFonts w:ascii="Arial" w:hAnsi="Arial"/>
              </w:rPr>
            </w:pPr>
            <w:r w:rsidRPr="00D10017">
              <w:rPr>
                <w:rFonts w:ascii="Arial" w:hAnsi="Arial"/>
              </w:rPr>
              <w:t>NOME: ..................................................................................................................................</w:t>
            </w:r>
            <w:r w:rsidR="00090CC7" w:rsidRPr="00D10017">
              <w:rPr>
                <w:rFonts w:ascii="Arial" w:hAnsi="Arial"/>
              </w:rPr>
              <w:t>..............</w:t>
            </w:r>
          </w:p>
          <w:p w:rsidR="00AE235C" w:rsidRPr="00D10017" w:rsidRDefault="00AE235C" w:rsidP="005B1B53">
            <w:pPr>
              <w:spacing w:after="0" w:line="240" w:lineRule="auto"/>
              <w:ind w:left="142"/>
              <w:jc w:val="both"/>
              <w:rPr>
                <w:rFonts w:ascii="Arial" w:hAnsi="Arial"/>
              </w:rPr>
            </w:pPr>
            <w:r w:rsidRPr="00D10017">
              <w:rPr>
                <w:rFonts w:ascii="Arial" w:hAnsi="Arial"/>
              </w:rPr>
              <w:t>CPF: ......................................................................</w:t>
            </w:r>
            <w:r w:rsidR="00090CC7" w:rsidRPr="00D10017">
              <w:rPr>
                <w:rFonts w:ascii="Arial" w:hAnsi="Arial"/>
              </w:rPr>
              <w:t>...............................................................................</w:t>
            </w:r>
          </w:p>
          <w:p w:rsidR="00AE235C" w:rsidRPr="00D10017" w:rsidRDefault="00AE235C" w:rsidP="005B1B53">
            <w:pPr>
              <w:spacing w:after="0" w:line="240" w:lineRule="auto"/>
              <w:ind w:left="142"/>
              <w:jc w:val="both"/>
              <w:rPr>
                <w:rFonts w:ascii="Arial" w:hAnsi="Arial"/>
                <w:color w:val="000000"/>
                <w:lang w:eastAsia="en-US"/>
              </w:rPr>
            </w:pPr>
          </w:p>
        </w:tc>
      </w:tr>
      <w:tr w:rsidR="00AE235C" w:rsidRPr="00D10017" w:rsidTr="00AE235C">
        <w:tc>
          <w:tcPr>
            <w:tcW w:w="2481" w:type="dxa"/>
            <w:tcBorders>
              <w:top w:val="nil"/>
              <w:left w:val="single" w:sz="12" w:space="0" w:color="auto"/>
              <w:bottom w:val="single" w:sz="12" w:space="0" w:color="auto"/>
              <w:right w:val="single" w:sz="6" w:space="0" w:color="auto"/>
            </w:tcBorders>
            <w:hideMark/>
          </w:tcPr>
          <w:p w:rsidR="00AE235C" w:rsidRPr="00D10017" w:rsidRDefault="00090CC7" w:rsidP="005B1B53">
            <w:pPr>
              <w:spacing w:after="0" w:line="240" w:lineRule="auto"/>
              <w:ind w:right="-70"/>
              <w:jc w:val="center"/>
              <w:rPr>
                <w:rFonts w:ascii="Arial" w:hAnsi="Arial"/>
                <w:color w:val="000000"/>
                <w:lang w:eastAsia="en-US"/>
              </w:rPr>
            </w:pPr>
            <w:r w:rsidRPr="00D10017">
              <w:rPr>
                <w:rFonts w:ascii="Arial" w:hAnsi="Arial"/>
              </w:rPr>
              <w:t>INSTITUIÇÃO FINANCEIRA</w:t>
            </w:r>
          </w:p>
        </w:tc>
        <w:tc>
          <w:tcPr>
            <w:tcW w:w="1560" w:type="dxa"/>
            <w:tcBorders>
              <w:top w:val="nil"/>
              <w:left w:val="single" w:sz="6" w:space="0" w:color="auto"/>
              <w:bottom w:val="single" w:sz="12" w:space="0" w:color="auto"/>
              <w:right w:val="single" w:sz="6" w:space="0" w:color="auto"/>
            </w:tcBorders>
            <w:hideMark/>
          </w:tcPr>
          <w:p w:rsidR="00AE235C" w:rsidRPr="00D10017" w:rsidRDefault="00AE235C" w:rsidP="005B1B53">
            <w:pPr>
              <w:spacing w:after="0" w:line="240" w:lineRule="auto"/>
              <w:ind w:right="-70"/>
              <w:jc w:val="center"/>
              <w:rPr>
                <w:rFonts w:ascii="Arial" w:hAnsi="Arial"/>
                <w:color w:val="000000"/>
                <w:lang w:eastAsia="en-US"/>
              </w:rPr>
            </w:pPr>
            <w:r w:rsidRPr="00D10017">
              <w:rPr>
                <w:rFonts w:ascii="Arial" w:hAnsi="Arial"/>
              </w:rPr>
              <w:t>AGÊNCIA</w:t>
            </w:r>
          </w:p>
        </w:tc>
        <w:tc>
          <w:tcPr>
            <w:tcW w:w="2836" w:type="dxa"/>
            <w:tcBorders>
              <w:top w:val="nil"/>
              <w:left w:val="single" w:sz="6" w:space="0" w:color="auto"/>
              <w:bottom w:val="single" w:sz="12" w:space="0" w:color="auto"/>
              <w:right w:val="single" w:sz="6" w:space="0" w:color="auto"/>
            </w:tcBorders>
            <w:hideMark/>
          </w:tcPr>
          <w:p w:rsidR="00AE235C" w:rsidRPr="00D10017" w:rsidRDefault="00AE235C" w:rsidP="005B1B53">
            <w:pPr>
              <w:spacing w:after="0" w:line="240" w:lineRule="auto"/>
              <w:ind w:right="-70"/>
              <w:jc w:val="center"/>
              <w:rPr>
                <w:rFonts w:ascii="Arial" w:hAnsi="Arial"/>
                <w:color w:val="000000"/>
                <w:lang w:eastAsia="en-US"/>
              </w:rPr>
            </w:pPr>
            <w:r w:rsidRPr="00D10017">
              <w:rPr>
                <w:rFonts w:ascii="Arial" w:hAnsi="Arial"/>
              </w:rPr>
              <w:t>PRAÇA PAGAMENTO</w:t>
            </w:r>
          </w:p>
        </w:tc>
        <w:tc>
          <w:tcPr>
            <w:tcW w:w="2978" w:type="dxa"/>
            <w:tcBorders>
              <w:top w:val="nil"/>
              <w:left w:val="single" w:sz="6" w:space="0" w:color="auto"/>
              <w:bottom w:val="single" w:sz="12" w:space="0" w:color="auto"/>
              <w:right w:val="single" w:sz="12" w:space="0" w:color="auto"/>
            </w:tcBorders>
          </w:tcPr>
          <w:p w:rsidR="00AE235C" w:rsidRPr="00D10017" w:rsidRDefault="00AE235C" w:rsidP="005B1B53">
            <w:pPr>
              <w:spacing w:after="0" w:line="240" w:lineRule="auto"/>
              <w:ind w:right="-70"/>
              <w:jc w:val="center"/>
              <w:rPr>
                <w:rFonts w:ascii="Arial" w:hAnsi="Arial"/>
                <w:color w:val="000000"/>
                <w:lang w:eastAsia="en-US"/>
              </w:rPr>
            </w:pPr>
            <w:r w:rsidRPr="00D10017">
              <w:rPr>
                <w:rFonts w:ascii="Arial" w:hAnsi="Arial"/>
              </w:rPr>
              <w:t>CONTA CORRENTE</w:t>
            </w:r>
          </w:p>
          <w:p w:rsidR="00AE235C" w:rsidRPr="00D10017" w:rsidRDefault="00AE235C" w:rsidP="005B1B53">
            <w:pPr>
              <w:spacing w:after="0" w:line="240" w:lineRule="auto"/>
              <w:ind w:right="-70"/>
              <w:jc w:val="center"/>
              <w:rPr>
                <w:rFonts w:ascii="Arial" w:hAnsi="Arial"/>
              </w:rPr>
            </w:pPr>
          </w:p>
          <w:p w:rsidR="00AE235C" w:rsidRPr="00D10017" w:rsidRDefault="00AE235C" w:rsidP="005B1B53">
            <w:pPr>
              <w:spacing w:after="0" w:line="240" w:lineRule="auto"/>
              <w:ind w:right="-70"/>
              <w:jc w:val="center"/>
              <w:rPr>
                <w:rFonts w:ascii="Arial" w:hAnsi="Arial"/>
                <w:color w:val="000000"/>
                <w:lang w:eastAsia="en-US"/>
              </w:rPr>
            </w:pPr>
          </w:p>
        </w:tc>
      </w:tr>
    </w:tbl>
    <w:p w:rsidR="00534FD3" w:rsidRDefault="00534FD3" w:rsidP="005C1AE2">
      <w:pPr>
        <w:tabs>
          <w:tab w:val="left" w:pos="567"/>
        </w:tabs>
        <w:jc w:val="both"/>
        <w:rPr>
          <w:rFonts w:ascii="Arial" w:hAnsi="Arial" w:cs="Arial"/>
          <w:b/>
          <w:sz w:val="22"/>
          <w:szCs w:val="22"/>
          <w:u w:val="single"/>
        </w:rPr>
      </w:pPr>
    </w:p>
    <w:p w:rsidR="00826449" w:rsidRPr="00826449" w:rsidRDefault="00826449" w:rsidP="00062A31">
      <w:pPr>
        <w:widowControl w:val="0"/>
        <w:spacing w:line="200" w:lineRule="atLeast"/>
        <w:jc w:val="both"/>
        <w:rPr>
          <w:rFonts w:ascii="Arial" w:hAnsi="Arial" w:cs="Arial"/>
          <w:color w:val="000000"/>
          <w:sz w:val="22"/>
          <w:lang w:eastAsia="zh-CN" w:bidi="hi-IN"/>
        </w:rPr>
      </w:pPr>
      <w:r w:rsidRPr="00826449">
        <w:rPr>
          <w:rFonts w:ascii="Arial" w:hAnsi="Arial" w:cs="Arial"/>
          <w:b/>
          <w:sz w:val="22"/>
          <w:u w:val="single"/>
        </w:rPr>
        <w:t>LOCAL DE PRESTAÇÃO DOS SERVIÇOS</w:t>
      </w:r>
      <w:r w:rsidRPr="00826449">
        <w:rPr>
          <w:rFonts w:ascii="Arial" w:hAnsi="Arial" w:cs="Arial"/>
          <w:sz w:val="22"/>
        </w:rPr>
        <w:t xml:space="preserve">: </w:t>
      </w:r>
      <w:r w:rsidRPr="00826449">
        <w:rPr>
          <w:rFonts w:ascii="Arial" w:hAnsi="Arial" w:cs="Arial"/>
          <w:color w:val="000000"/>
          <w:sz w:val="22"/>
          <w:lang w:eastAsia="zh-CN" w:bidi="hi-IN"/>
        </w:rPr>
        <w:t xml:space="preserve">Prédios Miquelina, Brigadeiro e Anexo I, que compõem a Sede I do Tribunal Regional Eleitoral do Estado de São Paulo, situada na Rua Francisca Miquelina, </w:t>
      </w:r>
      <w:proofErr w:type="gramStart"/>
      <w:r w:rsidRPr="00826449">
        <w:rPr>
          <w:rFonts w:ascii="Arial" w:hAnsi="Arial" w:cs="Arial"/>
          <w:color w:val="000000"/>
          <w:sz w:val="22"/>
          <w:lang w:eastAsia="zh-CN" w:bidi="hi-IN"/>
        </w:rPr>
        <w:t>n.º</w:t>
      </w:r>
      <w:proofErr w:type="gramEnd"/>
      <w:r w:rsidRPr="00826449">
        <w:rPr>
          <w:rFonts w:ascii="Arial" w:hAnsi="Arial" w:cs="Arial"/>
          <w:color w:val="000000"/>
          <w:sz w:val="22"/>
          <w:lang w:eastAsia="zh-CN" w:bidi="hi-IN"/>
        </w:rPr>
        <w:t xml:space="preserve"> 123, Bela Vista, São Paulo/SP</w:t>
      </w:r>
      <w:r w:rsidR="00512D28">
        <w:rPr>
          <w:rFonts w:ascii="Arial" w:hAnsi="Arial" w:cs="Arial"/>
          <w:color w:val="000000"/>
          <w:sz w:val="22"/>
          <w:lang w:eastAsia="zh-CN" w:bidi="hi-IN"/>
        </w:rPr>
        <w:t>.</w:t>
      </w:r>
    </w:p>
    <w:p w:rsidR="00826449" w:rsidRPr="00826449" w:rsidRDefault="00826449" w:rsidP="00062A31">
      <w:pPr>
        <w:widowControl w:val="0"/>
        <w:spacing w:line="200" w:lineRule="atLeast"/>
        <w:jc w:val="both"/>
        <w:rPr>
          <w:rFonts w:ascii="Arial" w:hAnsi="Arial" w:cs="Arial"/>
          <w:sz w:val="22"/>
          <w:lang w:eastAsia="zh-CN" w:bidi="hi-IN"/>
        </w:rPr>
      </w:pPr>
      <w:r w:rsidRPr="00826449">
        <w:rPr>
          <w:rFonts w:ascii="Arial" w:hAnsi="Arial" w:cs="Arial"/>
          <w:b/>
          <w:color w:val="000000"/>
          <w:sz w:val="22"/>
          <w:lang w:eastAsia="zh-CN" w:bidi="hi-IN"/>
        </w:rPr>
        <w:t>Setor requisitante:</w:t>
      </w:r>
      <w:r w:rsidRPr="00826449">
        <w:rPr>
          <w:rFonts w:ascii="Arial" w:hAnsi="Arial" w:cs="Arial"/>
          <w:color w:val="000000"/>
          <w:sz w:val="22"/>
          <w:lang w:eastAsia="zh-CN" w:bidi="hi-IN"/>
        </w:rPr>
        <w:t xml:space="preserve"> </w:t>
      </w:r>
      <w:r w:rsidRPr="00826449">
        <w:rPr>
          <w:rFonts w:ascii="Arial" w:hAnsi="Arial" w:cs="Arial"/>
          <w:sz w:val="22"/>
          <w:lang w:eastAsia="zh-CN" w:bidi="hi-IN"/>
        </w:rPr>
        <w:t xml:space="preserve">Seção de </w:t>
      </w:r>
      <w:r w:rsidR="00AB2337">
        <w:rPr>
          <w:rFonts w:ascii="Arial" w:hAnsi="Arial" w:cs="Arial"/>
          <w:sz w:val="22"/>
          <w:lang w:eastAsia="zh-CN" w:bidi="hi-IN"/>
        </w:rPr>
        <w:t xml:space="preserve">Conservação </w:t>
      </w:r>
      <w:r w:rsidRPr="00826449">
        <w:rPr>
          <w:rFonts w:ascii="Arial" w:hAnsi="Arial" w:cs="Arial"/>
          <w:sz w:val="22"/>
          <w:lang w:eastAsia="zh-CN" w:bidi="hi-IN"/>
        </w:rPr>
        <w:t>Predial</w:t>
      </w:r>
      <w:r w:rsidR="00AB2337">
        <w:rPr>
          <w:rFonts w:ascii="Arial" w:hAnsi="Arial" w:cs="Arial"/>
          <w:sz w:val="22"/>
          <w:lang w:eastAsia="zh-CN" w:bidi="hi-IN"/>
        </w:rPr>
        <w:t xml:space="preserve"> (SECONP)</w:t>
      </w:r>
      <w:r w:rsidRPr="00826449">
        <w:rPr>
          <w:rFonts w:ascii="Arial" w:hAnsi="Arial" w:cs="Arial"/>
          <w:sz w:val="22"/>
          <w:lang w:eastAsia="zh-CN" w:bidi="hi-IN"/>
        </w:rPr>
        <w:t xml:space="preserve">, </w:t>
      </w:r>
      <w:r w:rsidRPr="00826449">
        <w:rPr>
          <w:rFonts w:ascii="Arial" w:hAnsi="Arial" w:cs="Arial"/>
          <w:color w:val="000000"/>
          <w:sz w:val="22"/>
          <w:lang w:eastAsia="zh-CN" w:bidi="hi-IN"/>
        </w:rPr>
        <w:t>telefone: (11) 3130-2</w:t>
      </w:r>
      <w:r w:rsidR="00AB2337">
        <w:rPr>
          <w:rFonts w:ascii="Arial" w:hAnsi="Arial" w:cs="Arial"/>
          <w:color w:val="000000"/>
          <w:sz w:val="22"/>
          <w:lang w:eastAsia="zh-CN" w:bidi="hi-IN"/>
        </w:rPr>
        <w:t>426</w:t>
      </w:r>
      <w:r w:rsidRPr="00826449">
        <w:rPr>
          <w:rFonts w:ascii="Arial" w:hAnsi="Arial" w:cs="Arial"/>
          <w:color w:val="000000"/>
          <w:sz w:val="22"/>
          <w:lang w:eastAsia="zh-CN" w:bidi="hi-IN"/>
        </w:rPr>
        <w:t>.</w:t>
      </w:r>
    </w:p>
    <w:p w:rsidR="00826449" w:rsidRDefault="00826449" w:rsidP="005C1AE2">
      <w:pPr>
        <w:tabs>
          <w:tab w:val="left" w:pos="567"/>
        </w:tabs>
        <w:jc w:val="both"/>
        <w:rPr>
          <w:rFonts w:ascii="Arial" w:hAnsi="Arial" w:cs="Arial"/>
          <w:b/>
          <w:sz w:val="22"/>
          <w:szCs w:val="22"/>
          <w:u w:val="single"/>
        </w:rPr>
      </w:pPr>
    </w:p>
    <w:p w:rsidR="005C1AE2" w:rsidRPr="007D3CAE" w:rsidRDefault="005C1AE2" w:rsidP="005C1AE2">
      <w:pPr>
        <w:tabs>
          <w:tab w:val="left" w:pos="567"/>
        </w:tabs>
        <w:jc w:val="both"/>
        <w:rPr>
          <w:rFonts w:ascii="Arial" w:hAnsi="Arial" w:cs="Arial"/>
          <w:sz w:val="22"/>
          <w:szCs w:val="22"/>
        </w:rPr>
      </w:pPr>
      <w:r w:rsidRPr="007B4519">
        <w:rPr>
          <w:rFonts w:ascii="Arial" w:hAnsi="Arial" w:cs="Arial"/>
          <w:b/>
          <w:sz w:val="22"/>
          <w:szCs w:val="22"/>
          <w:u w:val="single"/>
        </w:rPr>
        <w:t>Observações</w:t>
      </w:r>
      <w:r w:rsidRPr="007B4519">
        <w:rPr>
          <w:rFonts w:ascii="Arial" w:hAnsi="Arial" w:cs="Arial"/>
          <w:sz w:val="22"/>
          <w:szCs w:val="22"/>
        </w:rPr>
        <w:t>:</w:t>
      </w:r>
    </w:p>
    <w:p w:rsidR="00090CC7" w:rsidRPr="00E9663A" w:rsidRDefault="00090CC7" w:rsidP="00534FD3">
      <w:pPr>
        <w:autoSpaceDE w:val="0"/>
        <w:autoSpaceDN w:val="0"/>
        <w:adjustRightInd w:val="0"/>
        <w:spacing w:before="240" w:after="0" w:line="240" w:lineRule="auto"/>
        <w:jc w:val="both"/>
        <w:rPr>
          <w:rFonts w:ascii="Arial" w:hAnsi="Arial" w:cs="Arial"/>
          <w:sz w:val="22"/>
          <w:szCs w:val="22"/>
        </w:rPr>
      </w:pPr>
      <w:proofErr w:type="gramStart"/>
      <w:r w:rsidRPr="00E9663A">
        <w:rPr>
          <w:rFonts w:ascii="Arial" w:hAnsi="Arial" w:cs="Arial"/>
          <w:b/>
          <w:sz w:val="22"/>
          <w:szCs w:val="22"/>
        </w:rPr>
        <w:t>1)</w:t>
      </w:r>
      <w:r w:rsidRPr="00E9663A">
        <w:rPr>
          <w:rFonts w:ascii="Arial" w:hAnsi="Arial" w:cs="Arial"/>
          <w:sz w:val="22"/>
          <w:szCs w:val="22"/>
        </w:rPr>
        <w:t xml:space="preserve"> Fornecer</w:t>
      </w:r>
      <w:proofErr w:type="gramEnd"/>
      <w:r w:rsidRPr="00E9663A">
        <w:rPr>
          <w:rFonts w:ascii="Arial" w:hAnsi="Arial" w:cs="Arial"/>
          <w:sz w:val="22"/>
          <w:szCs w:val="22"/>
        </w:rPr>
        <w:t xml:space="preserve"> preço à vista, final, acrescidos de todas as despesas (</w:t>
      </w:r>
      <w:r w:rsidR="00CB0598" w:rsidRPr="00E9663A">
        <w:rPr>
          <w:rFonts w:ascii="Arial" w:hAnsi="Arial" w:cs="Arial"/>
          <w:sz w:val="22"/>
          <w:szCs w:val="22"/>
        </w:rPr>
        <w:t xml:space="preserve">tributos, </w:t>
      </w:r>
      <w:r w:rsidR="00E9663A" w:rsidRPr="00E9663A">
        <w:rPr>
          <w:rFonts w:ascii="Arial" w:hAnsi="Arial" w:cs="Arial"/>
          <w:sz w:val="22"/>
          <w:szCs w:val="22"/>
        </w:rPr>
        <w:t>mão de obra, eventual aplicação de polvilhamento químico, visitas de monitoramento, substituição de estações e iscas durante a vigência do contrato, impostos, taxas, fretes,</w:t>
      </w:r>
      <w:r w:rsidR="00E9663A">
        <w:rPr>
          <w:rFonts w:ascii="Arial" w:hAnsi="Arial" w:cs="Arial"/>
          <w:sz w:val="22"/>
          <w:szCs w:val="22"/>
        </w:rPr>
        <w:t xml:space="preserve"> seguros </w:t>
      </w:r>
      <w:r w:rsidR="00CB0598" w:rsidRPr="00E9663A">
        <w:rPr>
          <w:rFonts w:ascii="Arial" w:hAnsi="Arial" w:cs="Arial"/>
          <w:sz w:val="22"/>
          <w:szCs w:val="22"/>
        </w:rPr>
        <w:t>e outr</w:t>
      </w:r>
      <w:r w:rsidR="00AE42F9">
        <w:rPr>
          <w:rFonts w:ascii="Arial" w:hAnsi="Arial" w:cs="Arial"/>
          <w:sz w:val="22"/>
          <w:szCs w:val="22"/>
        </w:rPr>
        <w:t>o</w:t>
      </w:r>
      <w:r w:rsidR="00CB0598" w:rsidRPr="00E9663A">
        <w:rPr>
          <w:rFonts w:ascii="Arial" w:hAnsi="Arial" w:cs="Arial"/>
          <w:sz w:val="22"/>
          <w:szCs w:val="22"/>
        </w:rPr>
        <w:t xml:space="preserve">s de quaisquer naturezas incidentes direta e indiretamente </w:t>
      </w:r>
      <w:r w:rsidR="00E9663A">
        <w:rPr>
          <w:rFonts w:ascii="Arial" w:hAnsi="Arial" w:cs="Arial"/>
          <w:sz w:val="22"/>
          <w:szCs w:val="22"/>
        </w:rPr>
        <w:t>na execução dos serviço</w:t>
      </w:r>
      <w:r w:rsidR="00AE42F9">
        <w:rPr>
          <w:rFonts w:ascii="Arial" w:hAnsi="Arial" w:cs="Arial"/>
          <w:sz w:val="22"/>
          <w:szCs w:val="22"/>
        </w:rPr>
        <w:t>s</w:t>
      </w:r>
      <w:r w:rsidR="00E9663A">
        <w:rPr>
          <w:rFonts w:ascii="Arial" w:hAnsi="Arial" w:cs="Arial"/>
          <w:sz w:val="22"/>
          <w:szCs w:val="22"/>
        </w:rPr>
        <w:t xml:space="preserve"> a serem prestados</w:t>
      </w:r>
      <w:r w:rsidR="00CB0598" w:rsidRPr="00E9663A">
        <w:rPr>
          <w:rFonts w:ascii="Arial" w:hAnsi="Arial" w:cs="Arial"/>
          <w:sz w:val="22"/>
          <w:szCs w:val="22"/>
        </w:rPr>
        <w:t>, deduzidos eventuais descontos</w:t>
      </w:r>
      <w:r w:rsidRPr="00E9663A">
        <w:rPr>
          <w:rFonts w:ascii="Arial" w:hAnsi="Arial" w:cs="Arial"/>
          <w:sz w:val="22"/>
          <w:szCs w:val="22"/>
        </w:rPr>
        <w:t>).</w:t>
      </w:r>
    </w:p>
    <w:p w:rsidR="00090CC7" w:rsidRPr="007D3CAE" w:rsidRDefault="00090CC7" w:rsidP="00534FD3">
      <w:pPr>
        <w:tabs>
          <w:tab w:val="left" w:pos="567"/>
        </w:tabs>
        <w:spacing w:before="240"/>
        <w:jc w:val="both"/>
        <w:rPr>
          <w:rFonts w:ascii="Arial" w:hAnsi="Arial" w:cs="Arial"/>
          <w:sz w:val="22"/>
          <w:szCs w:val="22"/>
        </w:rPr>
      </w:pPr>
      <w:r w:rsidRPr="00E9663A">
        <w:rPr>
          <w:rFonts w:ascii="Arial" w:hAnsi="Arial" w:cs="Arial"/>
          <w:b/>
          <w:sz w:val="22"/>
          <w:szCs w:val="22"/>
        </w:rPr>
        <w:t>2)</w:t>
      </w:r>
      <w:r w:rsidRPr="00E9663A">
        <w:rPr>
          <w:rFonts w:ascii="Arial" w:hAnsi="Arial" w:cs="Arial"/>
          <w:sz w:val="22"/>
          <w:szCs w:val="22"/>
        </w:rPr>
        <w:t xml:space="preserve"> Pagamento exclusivamente</w:t>
      </w:r>
      <w:r w:rsidRPr="007D3CAE">
        <w:rPr>
          <w:rFonts w:ascii="Arial" w:hAnsi="Arial" w:cs="Arial"/>
          <w:sz w:val="22"/>
          <w:szCs w:val="22"/>
        </w:rPr>
        <w:t xml:space="preserve"> por ordem bancária.</w:t>
      </w:r>
    </w:p>
    <w:p w:rsidR="005E7CF4" w:rsidRPr="00826449" w:rsidRDefault="004A6EB4" w:rsidP="005E7CF4">
      <w:pPr>
        <w:tabs>
          <w:tab w:val="left" w:pos="567"/>
        </w:tabs>
        <w:jc w:val="both"/>
        <w:rPr>
          <w:rFonts w:ascii="Arial" w:hAnsi="Arial" w:cs="Arial"/>
          <w:sz w:val="22"/>
          <w:lang w:eastAsia="zh-CN" w:bidi="hi-IN"/>
        </w:rPr>
      </w:pPr>
      <w:r>
        <w:rPr>
          <w:rFonts w:ascii="Arial" w:hAnsi="Arial" w:cs="Arial"/>
          <w:sz w:val="22"/>
          <w:szCs w:val="22"/>
        </w:rPr>
        <w:br w:type="page"/>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118"/>
        <w:gridCol w:w="993"/>
        <w:gridCol w:w="850"/>
        <w:gridCol w:w="992"/>
        <w:gridCol w:w="1560"/>
        <w:gridCol w:w="1417"/>
      </w:tblGrid>
      <w:tr w:rsidR="005E7CF4" w:rsidRPr="00355C5A" w:rsidTr="0092747F">
        <w:trPr>
          <w:jc w:val="center"/>
        </w:trPr>
        <w:tc>
          <w:tcPr>
            <w:tcW w:w="851" w:type="dxa"/>
            <w:tcBorders>
              <w:top w:val="single" w:sz="4" w:space="0" w:color="000000"/>
              <w:left w:val="single" w:sz="4" w:space="0" w:color="000000"/>
              <w:bottom w:val="single" w:sz="4" w:space="0" w:color="000000"/>
              <w:right w:val="single" w:sz="4" w:space="0" w:color="000000"/>
            </w:tcBorders>
          </w:tcPr>
          <w:p w:rsidR="005E7CF4" w:rsidRPr="00355C5A" w:rsidRDefault="005E7CF4" w:rsidP="0092747F">
            <w:pPr>
              <w:widowControl w:val="0"/>
              <w:suppressAutoHyphens/>
              <w:jc w:val="center"/>
              <w:rPr>
                <w:rFonts w:ascii="Arial" w:hAnsi="Arial" w:cs="Arial"/>
                <w:b/>
                <w:bCs/>
                <w:sz w:val="18"/>
                <w:szCs w:val="18"/>
              </w:rPr>
            </w:pPr>
            <w:r>
              <w:rPr>
                <w:rFonts w:ascii="Arial" w:hAnsi="Arial" w:cs="Arial"/>
                <w:b/>
                <w:bCs/>
                <w:sz w:val="18"/>
                <w:szCs w:val="18"/>
              </w:rPr>
              <w:lastRenderedPageBreak/>
              <w:t>Item</w:t>
            </w:r>
          </w:p>
          <w:p w:rsidR="005E7CF4" w:rsidRPr="00355C5A" w:rsidRDefault="005E7CF4" w:rsidP="0092747F">
            <w:pPr>
              <w:widowControl w:val="0"/>
              <w:suppressAutoHyphens/>
              <w:ind w:firstLine="709"/>
              <w:jc w:val="center"/>
              <w:rPr>
                <w:rFonts w:ascii="Arial" w:hAnsi="Arial" w:cs="Arial"/>
                <w:b/>
                <w:sz w:val="18"/>
                <w:szCs w:val="18"/>
              </w:rPr>
            </w:pPr>
          </w:p>
        </w:tc>
        <w:tc>
          <w:tcPr>
            <w:tcW w:w="3118" w:type="dxa"/>
            <w:tcBorders>
              <w:top w:val="single" w:sz="4" w:space="0" w:color="000000"/>
              <w:left w:val="single" w:sz="4" w:space="0" w:color="000000"/>
              <w:bottom w:val="single" w:sz="4" w:space="0" w:color="000000"/>
              <w:right w:val="single" w:sz="4" w:space="0" w:color="000000"/>
            </w:tcBorders>
            <w:hideMark/>
          </w:tcPr>
          <w:p w:rsidR="005E7CF4" w:rsidRPr="00355C5A" w:rsidRDefault="005E7CF4" w:rsidP="0092747F">
            <w:pPr>
              <w:widowControl w:val="0"/>
              <w:suppressAutoHyphens/>
              <w:jc w:val="center"/>
              <w:rPr>
                <w:rFonts w:ascii="Arial" w:hAnsi="Arial" w:cs="Arial"/>
                <w:sz w:val="18"/>
                <w:szCs w:val="18"/>
              </w:rPr>
            </w:pPr>
            <w:r>
              <w:rPr>
                <w:rFonts w:ascii="Arial" w:hAnsi="Arial" w:cs="Arial"/>
                <w:b/>
                <w:bCs/>
                <w:sz w:val="18"/>
                <w:szCs w:val="18"/>
              </w:rPr>
              <w:t>Especificação</w:t>
            </w:r>
          </w:p>
        </w:tc>
        <w:tc>
          <w:tcPr>
            <w:tcW w:w="993" w:type="dxa"/>
            <w:tcBorders>
              <w:top w:val="single" w:sz="4" w:space="0" w:color="000000"/>
              <w:left w:val="single" w:sz="4" w:space="0" w:color="000000"/>
              <w:bottom w:val="single" w:sz="4" w:space="0" w:color="000000"/>
              <w:right w:val="single" w:sz="4" w:space="0" w:color="000000"/>
            </w:tcBorders>
            <w:hideMark/>
          </w:tcPr>
          <w:p w:rsidR="005E7CF4" w:rsidRPr="00355C5A" w:rsidRDefault="005E7CF4" w:rsidP="0092747F">
            <w:pPr>
              <w:widowControl w:val="0"/>
              <w:suppressAutoHyphens/>
              <w:jc w:val="center"/>
              <w:rPr>
                <w:rFonts w:ascii="Arial" w:hAnsi="Arial" w:cs="Arial"/>
                <w:sz w:val="18"/>
                <w:szCs w:val="18"/>
              </w:rPr>
            </w:pPr>
            <w:r w:rsidRPr="00355C5A">
              <w:rPr>
                <w:rFonts w:ascii="Arial" w:hAnsi="Arial" w:cs="Arial"/>
                <w:b/>
                <w:bCs/>
                <w:sz w:val="18"/>
                <w:szCs w:val="18"/>
              </w:rPr>
              <w:t>CATSER</w:t>
            </w:r>
          </w:p>
        </w:tc>
        <w:tc>
          <w:tcPr>
            <w:tcW w:w="850" w:type="dxa"/>
            <w:tcBorders>
              <w:top w:val="single" w:sz="4" w:space="0" w:color="000000"/>
              <w:left w:val="single" w:sz="4" w:space="0" w:color="000000"/>
              <w:bottom w:val="single" w:sz="4" w:space="0" w:color="000000"/>
              <w:right w:val="single" w:sz="4" w:space="0" w:color="000000"/>
            </w:tcBorders>
            <w:hideMark/>
          </w:tcPr>
          <w:p w:rsidR="005E7CF4" w:rsidRPr="00355C5A" w:rsidRDefault="005E7CF4" w:rsidP="0092747F">
            <w:pPr>
              <w:widowControl w:val="0"/>
              <w:suppressAutoHyphens/>
              <w:jc w:val="center"/>
              <w:rPr>
                <w:rFonts w:ascii="Arial" w:hAnsi="Arial" w:cs="Arial"/>
                <w:sz w:val="18"/>
                <w:szCs w:val="18"/>
              </w:rPr>
            </w:pPr>
            <w:r>
              <w:rPr>
                <w:rFonts w:ascii="Arial" w:hAnsi="Arial" w:cs="Arial"/>
                <w:b/>
                <w:bCs/>
                <w:sz w:val="18"/>
                <w:szCs w:val="18"/>
              </w:rPr>
              <w:t>Unid.</w:t>
            </w:r>
          </w:p>
        </w:tc>
        <w:tc>
          <w:tcPr>
            <w:tcW w:w="992" w:type="dxa"/>
            <w:tcBorders>
              <w:top w:val="single" w:sz="4" w:space="0" w:color="000000"/>
              <w:left w:val="single" w:sz="4" w:space="0" w:color="000000"/>
              <w:bottom w:val="single" w:sz="4" w:space="0" w:color="000000"/>
              <w:right w:val="single" w:sz="4" w:space="0" w:color="000000"/>
            </w:tcBorders>
          </w:tcPr>
          <w:p w:rsidR="005E7CF4" w:rsidRPr="00355C5A" w:rsidRDefault="005E7CF4" w:rsidP="0092747F">
            <w:pPr>
              <w:widowControl w:val="0"/>
              <w:suppressAutoHyphens/>
              <w:jc w:val="center"/>
              <w:rPr>
                <w:rFonts w:ascii="Arial" w:hAnsi="Arial" w:cs="Arial"/>
                <w:b/>
                <w:bCs/>
                <w:sz w:val="18"/>
                <w:szCs w:val="18"/>
              </w:rPr>
            </w:pPr>
            <w:r>
              <w:rPr>
                <w:rFonts w:ascii="Arial" w:hAnsi="Arial" w:cs="Arial"/>
                <w:b/>
                <w:bCs/>
                <w:sz w:val="18"/>
                <w:szCs w:val="18"/>
              </w:rPr>
              <w:t>Quant.</w:t>
            </w:r>
          </w:p>
        </w:tc>
        <w:tc>
          <w:tcPr>
            <w:tcW w:w="1560" w:type="dxa"/>
            <w:tcBorders>
              <w:top w:val="single" w:sz="4" w:space="0" w:color="000000"/>
              <w:left w:val="single" w:sz="4" w:space="0" w:color="000000"/>
              <w:bottom w:val="single" w:sz="4" w:space="0" w:color="000000"/>
              <w:right w:val="single" w:sz="4" w:space="0" w:color="000000"/>
            </w:tcBorders>
            <w:vAlign w:val="center"/>
          </w:tcPr>
          <w:p w:rsidR="005E7CF4" w:rsidRPr="003922D0" w:rsidRDefault="005E7CF4" w:rsidP="0092747F">
            <w:pPr>
              <w:widowControl w:val="0"/>
              <w:suppressAutoHyphens/>
              <w:spacing w:after="0"/>
              <w:ind w:right="-109"/>
              <w:jc w:val="center"/>
              <w:rPr>
                <w:rFonts w:ascii="Arial" w:hAnsi="Arial" w:cs="Arial"/>
                <w:b/>
                <w:bCs/>
                <w:sz w:val="18"/>
                <w:szCs w:val="18"/>
              </w:rPr>
            </w:pPr>
            <w:r w:rsidRPr="003922D0">
              <w:rPr>
                <w:rFonts w:ascii="Arial" w:hAnsi="Arial" w:cs="Arial"/>
                <w:b/>
                <w:bCs/>
                <w:sz w:val="18"/>
                <w:szCs w:val="18"/>
              </w:rPr>
              <w:t xml:space="preserve">Preço Mensal </w:t>
            </w:r>
          </w:p>
          <w:p w:rsidR="005E7CF4" w:rsidRPr="003922D0" w:rsidRDefault="005E7CF4" w:rsidP="0092747F">
            <w:pPr>
              <w:widowControl w:val="0"/>
              <w:suppressAutoHyphens/>
              <w:spacing w:after="0"/>
              <w:ind w:right="-109"/>
              <w:jc w:val="center"/>
              <w:rPr>
                <w:rFonts w:ascii="Arial" w:hAnsi="Arial" w:cs="Arial"/>
                <w:b/>
                <w:bCs/>
                <w:sz w:val="18"/>
                <w:szCs w:val="18"/>
              </w:rPr>
            </w:pPr>
            <w:r w:rsidRPr="003922D0">
              <w:rPr>
                <w:rFonts w:ascii="Arial" w:hAnsi="Arial" w:cs="Arial"/>
                <w:b/>
                <w:bCs/>
                <w:sz w:val="18"/>
                <w:szCs w:val="18"/>
              </w:rPr>
              <w:t>R$</w:t>
            </w:r>
          </w:p>
          <w:p w:rsidR="005E7CF4" w:rsidRPr="003922D0" w:rsidRDefault="005E7CF4" w:rsidP="0092747F">
            <w:pPr>
              <w:widowControl w:val="0"/>
              <w:suppressAutoHyphens/>
              <w:jc w:val="center"/>
              <w:rPr>
                <w:rFonts w:ascii="Arial" w:hAnsi="Arial" w:cs="Arial"/>
                <w:b/>
                <w:bCs/>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4A545A" w:rsidRDefault="004A545A" w:rsidP="0092747F">
            <w:pPr>
              <w:widowControl w:val="0"/>
              <w:suppressAutoHyphens/>
              <w:spacing w:after="0" w:line="240" w:lineRule="auto"/>
              <w:jc w:val="center"/>
              <w:rPr>
                <w:rFonts w:ascii="Arial" w:hAnsi="Arial" w:cs="Arial"/>
                <w:b/>
                <w:bCs/>
                <w:strike/>
                <w:sz w:val="18"/>
                <w:szCs w:val="18"/>
              </w:rPr>
            </w:pPr>
          </w:p>
          <w:p w:rsidR="004A545A" w:rsidRPr="004A545A" w:rsidRDefault="004A545A" w:rsidP="004A545A">
            <w:pPr>
              <w:widowControl w:val="0"/>
              <w:suppressAutoHyphens/>
              <w:spacing w:after="0" w:line="240" w:lineRule="auto"/>
              <w:jc w:val="center"/>
              <w:rPr>
                <w:rFonts w:ascii="Arial" w:hAnsi="Arial" w:cs="Arial"/>
                <w:b/>
                <w:bCs/>
                <w:sz w:val="18"/>
                <w:szCs w:val="18"/>
              </w:rPr>
            </w:pPr>
            <w:r w:rsidRPr="004A545A">
              <w:rPr>
                <w:rFonts w:ascii="Arial" w:hAnsi="Arial" w:cs="Arial"/>
                <w:b/>
                <w:bCs/>
                <w:sz w:val="18"/>
                <w:szCs w:val="18"/>
              </w:rPr>
              <w:t>Preço Total (</w:t>
            </w:r>
            <w:r w:rsidRPr="00772FC6">
              <w:rPr>
                <w:rFonts w:ascii="Arial" w:hAnsi="Arial" w:cs="Arial"/>
                <w:b/>
                <w:bCs/>
                <w:sz w:val="18"/>
                <w:szCs w:val="18"/>
              </w:rPr>
              <w:t xml:space="preserve">para 12 </w:t>
            </w:r>
            <w:r w:rsidRPr="004A545A">
              <w:rPr>
                <w:rFonts w:ascii="Arial" w:hAnsi="Arial" w:cs="Arial"/>
                <w:b/>
                <w:bCs/>
                <w:sz w:val="18"/>
                <w:szCs w:val="18"/>
              </w:rPr>
              <w:t xml:space="preserve">meses) </w:t>
            </w:r>
          </w:p>
          <w:p w:rsidR="004A545A" w:rsidRPr="004A545A" w:rsidRDefault="004A545A" w:rsidP="0092747F">
            <w:pPr>
              <w:widowControl w:val="0"/>
              <w:suppressAutoHyphens/>
              <w:spacing w:after="0" w:line="240" w:lineRule="auto"/>
              <w:jc w:val="center"/>
              <w:rPr>
                <w:rFonts w:ascii="Arial" w:hAnsi="Arial" w:cs="Arial"/>
                <w:b/>
                <w:bCs/>
                <w:strike/>
                <w:sz w:val="18"/>
                <w:szCs w:val="18"/>
              </w:rPr>
            </w:pPr>
          </w:p>
          <w:p w:rsidR="005E7CF4" w:rsidRPr="003922D0" w:rsidRDefault="005E7CF4" w:rsidP="0092747F">
            <w:pPr>
              <w:widowControl w:val="0"/>
              <w:suppressAutoHyphens/>
              <w:spacing w:after="0" w:line="240" w:lineRule="auto"/>
              <w:jc w:val="center"/>
              <w:rPr>
                <w:rFonts w:ascii="Arial" w:hAnsi="Arial" w:cs="Arial"/>
                <w:b/>
                <w:bCs/>
                <w:sz w:val="18"/>
                <w:szCs w:val="18"/>
              </w:rPr>
            </w:pPr>
            <w:r w:rsidRPr="003922D0">
              <w:rPr>
                <w:rFonts w:ascii="Arial" w:hAnsi="Arial" w:cs="Arial"/>
                <w:b/>
                <w:bCs/>
                <w:sz w:val="18"/>
                <w:szCs w:val="18"/>
              </w:rPr>
              <w:t>R$</w:t>
            </w:r>
          </w:p>
        </w:tc>
      </w:tr>
      <w:tr w:rsidR="005E7CF4" w:rsidRPr="008647D8" w:rsidTr="0092747F">
        <w:trPr>
          <w:trHeight w:val="429"/>
          <w:jc w:val="center"/>
        </w:trPr>
        <w:tc>
          <w:tcPr>
            <w:tcW w:w="851" w:type="dxa"/>
            <w:tcBorders>
              <w:top w:val="single" w:sz="4" w:space="0" w:color="000000"/>
              <w:left w:val="single" w:sz="4" w:space="0" w:color="000000"/>
              <w:bottom w:val="single" w:sz="4" w:space="0" w:color="000000"/>
              <w:right w:val="single" w:sz="4" w:space="0" w:color="000000"/>
            </w:tcBorders>
            <w:hideMark/>
          </w:tcPr>
          <w:p w:rsidR="005E7CF4" w:rsidRPr="008647D8" w:rsidRDefault="005E7CF4" w:rsidP="0092747F">
            <w:pPr>
              <w:widowControl w:val="0"/>
              <w:suppressAutoHyphens/>
              <w:ind w:firstLine="709"/>
              <w:rPr>
                <w:rFonts w:ascii="Arial" w:hAnsi="Arial" w:cs="Arial"/>
                <w:b/>
                <w:sz w:val="20"/>
                <w:szCs w:val="20"/>
              </w:rPr>
            </w:pPr>
            <w:r w:rsidRPr="008647D8">
              <w:rPr>
                <w:rFonts w:ascii="Arial" w:hAnsi="Arial" w:cs="Arial"/>
                <w:b/>
                <w:sz w:val="20"/>
                <w:szCs w:val="20"/>
              </w:rPr>
              <w:t>1único</w:t>
            </w:r>
          </w:p>
        </w:tc>
        <w:tc>
          <w:tcPr>
            <w:tcW w:w="3118" w:type="dxa"/>
            <w:tcBorders>
              <w:top w:val="single" w:sz="4" w:space="0" w:color="000000"/>
              <w:left w:val="single" w:sz="4" w:space="0" w:color="000000"/>
              <w:bottom w:val="single" w:sz="4" w:space="0" w:color="000000"/>
              <w:right w:val="single" w:sz="4" w:space="0" w:color="000000"/>
            </w:tcBorders>
          </w:tcPr>
          <w:p w:rsidR="005E7CF4" w:rsidRPr="008647D8" w:rsidRDefault="005E7CF4" w:rsidP="0092747F">
            <w:pPr>
              <w:widowControl w:val="0"/>
              <w:suppressAutoHyphens/>
              <w:jc w:val="both"/>
              <w:rPr>
                <w:rFonts w:ascii="Arial" w:hAnsi="Arial" w:cs="Arial"/>
                <w:sz w:val="20"/>
                <w:szCs w:val="20"/>
              </w:rPr>
            </w:pPr>
            <w:r w:rsidRPr="008647D8">
              <w:rPr>
                <w:rFonts w:ascii="Arial" w:hAnsi="Arial" w:cs="Arial"/>
                <w:sz w:val="20"/>
                <w:szCs w:val="20"/>
              </w:rPr>
              <w:t xml:space="preserve">Serviço de monitoramento e manutenção do sistema </w:t>
            </w:r>
            <w:r w:rsidRPr="008647D8">
              <w:rPr>
                <w:rFonts w:ascii="Arial" w:hAnsi="Arial" w:cs="Arial"/>
                <w:i/>
                <w:sz w:val="20"/>
                <w:szCs w:val="20"/>
              </w:rPr>
              <w:t xml:space="preserve">Sentricon* </w:t>
            </w:r>
            <w:r w:rsidRPr="008647D8">
              <w:rPr>
                <w:rFonts w:ascii="Arial" w:hAnsi="Arial" w:cs="Arial"/>
                <w:sz w:val="20"/>
                <w:szCs w:val="20"/>
              </w:rPr>
              <w:t>de eliminação e prevenção contra colônias de cupins subterrâneos ou de solo, instalado na Sede I do Tribunal Regional Eleitoral do Estado de São Paulo, incluindo a instalação de estações e iscas aéreas com o princípio ativo “hexaflumuron” e eventualmente a utilização de método químico, sempre que necessário para o combate das colônias</w:t>
            </w:r>
          </w:p>
        </w:tc>
        <w:tc>
          <w:tcPr>
            <w:tcW w:w="993" w:type="dxa"/>
            <w:tcBorders>
              <w:top w:val="single" w:sz="4" w:space="0" w:color="000000"/>
              <w:left w:val="single" w:sz="4" w:space="0" w:color="000000"/>
              <w:bottom w:val="single" w:sz="4" w:space="0" w:color="000000"/>
              <w:right w:val="single" w:sz="4" w:space="0" w:color="000000"/>
            </w:tcBorders>
          </w:tcPr>
          <w:p w:rsidR="005E7CF4" w:rsidRDefault="005E7CF4" w:rsidP="0092747F">
            <w:pPr>
              <w:widowControl w:val="0"/>
              <w:suppressAutoHyphens/>
              <w:jc w:val="center"/>
              <w:rPr>
                <w:rFonts w:ascii="Arial" w:hAnsi="Arial" w:cs="Arial"/>
                <w:sz w:val="20"/>
                <w:szCs w:val="20"/>
              </w:rPr>
            </w:pPr>
          </w:p>
          <w:p w:rsidR="005E7CF4" w:rsidRDefault="005E7CF4" w:rsidP="0092747F">
            <w:pPr>
              <w:widowControl w:val="0"/>
              <w:suppressAutoHyphens/>
              <w:jc w:val="center"/>
              <w:rPr>
                <w:rFonts w:ascii="Arial" w:hAnsi="Arial" w:cs="Arial"/>
                <w:sz w:val="20"/>
                <w:szCs w:val="20"/>
              </w:rPr>
            </w:pPr>
          </w:p>
          <w:p w:rsidR="005E7CF4" w:rsidRDefault="005E7CF4" w:rsidP="0092747F">
            <w:pPr>
              <w:widowControl w:val="0"/>
              <w:suppressAutoHyphens/>
              <w:jc w:val="center"/>
              <w:rPr>
                <w:rFonts w:ascii="Arial" w:hAnsi="Arial" w:cs="Arial"/>
                <w:sz w:val="20"/>
                <w:szCs w:val="20"/>
              </w:rPr>
            </w:pPr>
          </w:p>
          <w:p w:rsidR="005E7CF4" w:rsidRDefault="005E7CF4" w:rsidP="0092747F">
            <w:pPr>
              <w:widowControl w:val="0"/>
              <w:suppressAutoHyphens/>
              <w:jc w:val="center"/>
              <w:rPr>
                <w:rFonts w:ascii="Arial" w:hAnsi="Arial" w:cs="Arial"/>
                <w:sz w:val="20"/>
                <w:szCs w:val="20"/>
              </w:rPr>
            </w:pPr>
          </w:p>
          <w:p w:rsidR="005E7CF4" w:rsidRPr="008647D8" w:rsidRDefault="005E7CF4" w:rsidP="0092747F">
            <w:pPr>
              <w:widowControl w:val="0"/>
              <w:suppressAutoHyphens/>
              <w:jc w:val="center"/>
              <w:rPr>
                <w:rFonts w:ascii="Arial" w:hAnsi="Arial" w:cs="Arial"/>
                <w:sz w:val="20"/>
                <w:szCs w:val="20"/>
              </w:rPr>
            </w:pPr>
            <w:r w:rsidRPr="008647D8">
              <w:rPr>
                <w:rFonts w:ascii="Arial" w:hAnsi="Arial" w:cs="Arial"/>
                <w:sz w:val="20"/>
                <w:szCs w:val="20"/>
              </w:rPr>
              <w:t>20680</w:t>
            </w:r>
          </w:p>
        </w:tc>
        <w:tc>
          <w:tcPr>
            <w:tcW w:w="850" w:type="dxa"/>
            <w:tcBorders>
              <w:top w:val="single" w:sz="4" w:space="0" w:color="000000"/>
              <w:left w:val="single" w:sz="4" w:space="0" w:color="000000"/>
              <w:bottom w:val="single" w:sz="4" w:space="0" w:color="000000"/>
              <w:right w:val="single" w:sz="4" w:space="0" w:color="000000"/>
            </w:tcBorders>
          </w:tcPr>
          <w:p w:rsidR="005E7CF4" w:rsidRDefault="005E7CF4" w:rsidP="0092747F">
            <w:pPr>
              <w:widowControl w:val="0"/>
              <w:suppressAutoHyphens/>
              <w:jc w:val="center"/>
              <w:rPr>
                <w:rFonts w:ascii="Arial" w:hAnsi="Arial" w:cs="Arial"/>
                <w:sz w:val="20"/>
                <w:szCs w:val="20"/>
              </w:rPr>
            </w:pPr>
          </w:p>
          <w:p w:rsidR="005E7CF4" w:rsidRDefault="005E7CF4" w:rsidP="0092747F">
            <w:pPr>
              <w:widowControl w:val="0"/>
              <w:suppressAutoHyphens/>
              <w:jc w:val="center"/>
              <w:rPr>
                <w:rFonts w:ascii="Arial" w:hAnsi="Arial" w:cs="Arial"/>
                <w:sz w:val="20"/>
                <w:szCs w:val="20"/>
              </w:rPr>
            </w:pPr>
          </w:p>
          <w:p w:rsidR="005E7CF4" w:rsidRDefault="005E7CF4" w:rsidP="0092747F">
            <w:pPr>
              <w:widowControl w:val="0"/>
              <w:suppressAutoHyphens/>
              <w:jc w:val="center"/>
              <w:rPr>
                <w:rFonts w:ascii="Arial" w:hAnsi="Arial" w:cs="Arial"/>
                <w:sz w:val="20"/>
                <w:szCs w:val="20"/>
              </w:rPr>
            </w:pPr>
          </w:p>
          <w:p w:rsidR="005E7CF4" w:rsidRDefault="005E7CF4" w:rsidP="0092747F">
            <w:pPr>
              <w:widowControl w:val="0"/>
              <w:suppressAutoHyphens/>
              <w:jc w:val="center"/>
              <w:rPr>
                <w:rFonts w:ascii="Arial" w:hAnsi="Arial" w:cs="Arial"/>
                <w:sz w:val="20"/>
                <w:szCs w:val="20"/>
              </w:rPr>
            </w:pPr>
          </w:p>
          <w:p w:rsidR="005E7CF4" w:rsidRPr="008647D8" w:rsidRDefault="005E7CF4" w:rsidP="0092747F">
            <w:pPr>
              <w:widowControl w:val="0"/>
              <w:suppressAutoHyphens/>
              <w:jc w:val="center"/>
              <w:rPr>
                <w:rFonts w:ascii="Arial" w:hAnsi="Arial" w:cs="Arial"/>
                <w:sz w:val="20"/>
                <w:szCs w:val="20"/>
              </w:rPr>
            </w:pPr>
            <w:r w:rsidRPr="008647D8">
              <w:rPr>
                <w:rFonts w:ascii="Arial" w:hAnsi="Arial" w:cs="Arial"/>
                <w:sz w:val="20"/>
                <w:szCs w:val="20"/>
              </w:rPr>
              <w:t>meses</w:t>
            </w:r>
          </w:p>
        </w:tc>
        <w:tc>
          <w:tcPr>
            <w:tcW w:w="992" w:type="dxa"/>
            <w:tcBorders>
              <w:top w:val="single" w:sz="4" w:space="0" w:color="000000"/>
              <w:left w:val="single" w:sz="4" w:space="0" w:color="000000"/>
              <w:bottom w:val="single" w:sz="4" w:space="0" w:color="000000"/>
              <w:right w:val="single" w:sz="4" w:space="0" w:color="000000"/>
            </w:tcBorders>
          </w:tcPr>
          <w:p w:rsidR="005E7CF4" w:rsidRDefault="005E7CF4" w:rsidP="0092747F">
            <w:pPr>
              <w:widowControl w:val="0"/>
              <w:suppressAutoHyphens/>
              <w:ind w:firstLine="32"/>
              <w:jc w:val="center"/>
              <w:rPr>
                <w:rFonts w:ascii="Arial" w:hAnsi="Arial" w:cs="Arial"/>
                <w:sz w:val="20"/>
                <w:szCs w:val="20"/>
              </w:rPr>
            </w:pPr>
          </w:p>
          <w:p w:rsidR="005E7CF4" w:rsidRDefault="005E7CF4" w:rsidP="0092747F">
            <w:pPr>
              <w:widowControl w:val="0"/>
              <w:suppressAutoHyphens/>
              <w:ind w:firstLine="32"/>
              <w:jc w:val="center"/>
              <w:rPr>
                <w:rFonts w:ascii="Arial" w:hAnsi="Arial" w:cs="Arial"/>
                <w:sz w:val="20"/>
                <w:szCs w:val="20"/>
              </w:rPr>
            </w:pPr>
          </w:p>
          <w:p w:rsidR="005E7CF4" w:rsidRDefault="005E7CF4" w:rsidP="0092747F">
            <w:pPr>
              <w:widowControl w:val="0"/>
              <w:suppressAutoHyphens/>
              <w:ind w:firstLine="32"/>
              <w:jc w:val="center"/>
              <w:rPr>
                <w:rFonts w:ascii="Arial" w:hAnsi="Arial" w:cs="Arial"/>
                <w:sz w:val="20"/>
                <w:szCs w:val="20"/>
              </w:rPr>
            </w:pPr>
          </w:p>
          <w:p w:rsidR="005E7CF4" w:rsidRDefault="005E7CF4" w:rsidP="0092747F">
            <w:pPr>
              <w:widowControl w:val="0"/>
              <w:suppressAutoHyphens/>
              <w:ind w:firstLine="32"/>
              <w:jc w:val="center"/>
              <w:rPr>
                <w:rFonts w:ascii="Arial" w:hAnsi="Arial" w:cs="Arial"/>
                <w:sz w:val="20"/>
                <w:szCs w:val="20"/>
              </w:rPr>
            </w:pPr>
          </w:p>
          <w:p w:rsidR="005E7CF4" w:rsidRPr="008647D8" w:rsidRDefault="00772FC6" w:rsidP="00772FC6">
            <w:pPr>
              <w:widowControl w:val="0"/>
              <w:suppressAutoHyphens/>
              <w:ind w:firstLine="32"/>
              <w:jc w:val="center"/>
              <w:rPr>
                <w:rFonts w:ascii="Arial" w:hAnsi="Arial" w:cs="Arial"/>
                <w:sz w:val="20"/>
                <w:szCs w:val="20"/>
              </w:rPr>
            </w:pPr>
            <w:r>
              <w:rPr>
                <w:rFonts w:ascii="Arial" w:hAnsi="Arial" w:cs="Arial"/>
                <w:sz w:val="20"/>
                <w:szCs w:val="20"/>
              </w:rPr>
              <w:t>12</w:t>
            </w:r>
          </w:p>
        </w:tc>
        <w:tc>
          <w:tcPr>
            <w:tcW w:w="1560" w:type="dxa"/>
            <w:tcBorders>
              <w:top w:val="single" w:sz="4" w:space="0" w:color="000000"/>
              <w:left w:val="single" w:sz="4" w:space="0" w:color="000000"/>
              <w:bottom w:val="single" w:sz="4" w:space="0" w:color="000000"/>
              <w:right w:val="single" w:sz="4" w:space="0" w:color="000000"/>
            </w:tcBorders>
          </w:tcPr>
          <w:p w:rsidR="005E7CF4" w:rsidRPr="003922D0" w:rsidRDefault="005E7CF4" w:rsidP="0092747F">
            <w:pPr>
              <w:widowControl w:val="0"/>
              <w:suppressAutoHyphens/>
              <w:ind w:firstLine="174"/>
              <w:jc w:val="center"/>
              <w:rPr>
                <w:rFonts w:ascii="Arial" w:hAnsi="Arial" w:cs="Arial"/>
                <w:b/>
                <w:sz w:val="20"/>
                <w:szCs w:val="20"/>
              </w:rPr>
            </w:pPr>
          </w:p>
          <w:p w:rsidR="005E7CF4" w:rsidRPr="003922D0" w:rsidRDefault="005E7CF4" w:rsidP="0092747F">
            <w:pPr>
              <w:widowControl w:val="0"/>
              <w:suppressAutoHyphens/>
              <w:ind w:firstLine="174"/>
              <w:jc w:val="center"/>
              <w:rPr>
                <w:rFonts w:ascii="Arial" w:hAnsi="Arial" w:cs="Arial"/>
                <w:b/>
                <w:sz w:val="20"/>
                <w:szCs w:val="20"/>
              </w:rPr>
            </w:pPr>
          </w:p>
          <w:p w:rsidR="005E7CF4" w:rsidRPr="003922D0" w:rsidRDefault="005E7CF4" w:rsidP="0092747F">
            <w:pPr>
              <w:widowControl w:val="0"/>
              <w:suppressAutoHyphens/>
              <w:ind w:firstLine="174"/>
              <w:jc w:val="center"/>
              <w:rPr>
                <w:rFonts w:ascii="Arial" w:hAnsi="Arial" w:cs="Arial"/>
                <w:b/>
                <w:sz w:val="20"/>
                <w:szCs w:val="20"/>
              </w:rPr>
            </w:pPr>
          </w:p>
          <w:p w:rsidR="005E7CF4" w:rsidRPr="003922D0" w:rsidRDefault="005E7CF4" w:rsidP="0092747F">
            <w:pPr>
              <w:widowControl w:val="0"/>
              <w:suppressAutoHyphens/>
              <w:ind w:firstLine="174"/>
              <w:jc w:val="center"/>
              <w:rPr>
                <w:rFonts w:ascii="Arial" w:hAnsi="Arial" w:cs="Arial"/>
                <w:b/>
                <w:sz w:val="20"/>
                <w:szCs w:val="20"/>
              </w:rPr>
            </w:pPr>
          </w:p>
          <w:p w:rsidR="005E7CF4" w:rsidRPr="003922D0" w:rsidRDefault="005E7CF4" w:rsidP="0092747F">
            <w:pPr>
              <w:widowControl w:val="0"/>
              <w:suppressAutoHyphens/>
              <w:ind w:firstLine="174"/>
              <w:jc w:val="center"/>
              <w:rPr>
                <w:rFonts w:ascii="Arial" w:hAnsi="Arial" w:cs="Arial"/>
                <w:b/>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5E7CF4" w:rsidRPr="003922D0" w:rsidRDefault="005E7CF4" w:rsidP="0092747F">
            <w:pPr>
              <w:widowControl w:val="0"/>
              <w:suppressAutoHyphens/>
              <w:ind w:left="-295" w:firstLine="610"/>
              <w:jc w:val="both"/>
              <w:rPr>
                <w:rFonts w:ascii="Arial" w:hAnsi="Arial" w:cs="Arial"/>
                <w:b/>
                <w:sz w:val="20"/>
                <w:szCs w:val="20"/>
              </w:rPr>
            </w:pPr>
          </w:p>
          <w:p w:rsidR="005E7CF4" w:rsidRPr="003922D0" w:rsidRDefault="005E7CF4" w:rsidP="0092747F">
            <w:pPr>
              <w:widowControl w:val="0"/>
              <w:suppressAutoHyphens/>
              <w:ind w:left="-295" w:firstLine="610"/>
              <w:jc w:val="both"/>
              <w:rPr>
                <w:rFonts w:ascii="Arial" w:hAnsi="Arial" w:cs="Arial"/>
                <w:b/>
                <w:sz w:val="20"/>
                <w:szCs w:val="20"/>
              </w:rPr>
            </w:pPr>
          </w:p>
          <w:p w:rsidR="005E7CF4" w:rsidRPr="003922D0" w:rsidRDefault="005E7CF4" w:rsidP="0092747F">
            <w:pPr>
              <w:widowControl w:val="0"/>
              <w:suppressAutoHyphens/>
              <w:ind w:left="-295" w:firstLine="610"/>
              <w:jc w:val="both"/>
              <w:rPr>
                <w:rFonts w:ascii="Arial" w:hAnsi="Arial" w:cs="Arial"/>
                <w:b/>
                <w:sz w:val="20"/>
                <w:szCs w:val="20"/>
              </w:rPr>
            </w:pPr>
          </w:p>
          <w:p w:rsidR="005E7CF4" w:rsidRPr="003922D0" w:rsidRDefault="005E7CF4" w:rsidP="0092747F">
            <w:pPr>
              <w:widowControl w:val="0"/>
              <w:suppressAutoHyphens/>
              <w:ind w:left="-295" w:firstLine="610"/>
              <w:jc w:val="both"/>
              <w:rPr>
                <w:rFonts w:ascii="Arial" w:hAnsi="Arial" w:cs="Arial"/>
                <w:b/>
                <w:sz w:val="20"/>
                <w:szCs w:val="20"/>
              </w:rPr>
            </w:pPr>
          </w:p>
          <w:p w:rsidR="005E7CF4" w:rsidRPr="003922D0" w:rsidRDefault="005E7CF4" w:rsidP="0092747F">
            <w:pPr>
              <w:widowControl w:val="0"/>
              <w:suppressAutoHyphens/>
              <w:ind w:left="-295" w:firstLine="610"/>
              <w:jc w:val="both"/>
              <w:rPr>
                <w:rFonts w:ascii="Arial" w:hAnsi="Arial" w:cs="Arial"/>
                <w:b/>
                <w:sz w:val="20"/>
                <w:szCs w:val="20"/>
              </w:rPr>
            </w:pPr>
          </w:p>
        </w:tc>
      </w:tr>
    </w:tbl>
    <w:p w:rsidR="00826449" w:rsidRPr="00826449" w:rsidRDefault="00826449" w:rsidP="004A6EB4">
      <w:pPr>
        <w:widowControl w:val="0"/>
        <w:spacing w:line="200" w:lineRule="atLeast"/>
        <w:jc w:val="both"/>
        <w:rPr>
          <w:rFonts w:ascii="Arial" w:hAnsi="Arial" w:cs="Arial"/>
          <w:b/>
          <w:sz w:val="22"/>
          <w:lang w:eastAsia="zh-CN" w:bidi="hi-IN"/>
        </w:rPr>
      </w:pPr>
    </w:p>
    <w:p w:rsidR="00826449" w:rsidRPr="00826449" w:rsidRDefault="00FD1B00" w:rsidP="004A6EB4">
      <w:pPr>
        <w:widowControl w:val="0"/>
        <w:spacing w:line="200" w:lineRule="atLeast"/>
        <w:jc w:val="both"/>
        <w:rPr>
          <w:rFonts w:ascii="Arial" w:hAnsi="Arial" w:cs="Arial"/>
          <w:sz w:val="22"/>
          <w:lang w:eastAsia="zh-CN" w:bidi="hi-IN"/>
        </w:rPr>
      </w:pPr>
      <w:r>
        <w:rPr>
          <w:rFonts w:ascii="Arial" w:hAnsi="Arial" w:cs="Arial"/>
          <w:b/>
          <w:sz w:val="22"/>
          <w:lang w:eastAsia="zh-CN" w:bidi="hi-IN"/>
        </w:rPr>
        <w:t xml:space="preserve">3) </w:t>
      </w:r>
      <w:r w:rsidR="00826449" w:rsidRPr="00826449">
        <w:rPr>
          <w:rFonts w:ascii="Arial" w:hAnsi="Arial" w:cs="Arial"/>
          <w:b/>
          <w:sz w:val="22"/>
          <w:lang w:eastAsia="zh-CN" w:bidi="hi-IN"/>
        </w:rPr>
        <w:t>PRAZO PARA APRESENTAÇÃO DO CRONOGRAMA DAS VISITAS DE MONITORAMENTO DAS ESTAÇÕES NOS SUBSOLOS OU TÉRREO DA SEDE I E DAS ISCAS AÉREAS: ...</w:t>
      </w:r>
      <w:r w:rsidR="004A6EB4">
        <w:rPr>
          <w:rFonts w:ascii="Arial" w:hAnsi="Arial" w:cs="Arial"/>
          <w:b/>
          <w:sz w:val="22"/>
          <w:lang w:eastAsia="zh-CN" w:bidi="hi-IN"/>
        </w:rPr>
        <w:t>..</w:t>
      </w:r>
      <w:r w:rsidR="00826449" w:rsidRPr="00826449">
        <w:rPr>
          <w:rFonts w:ascii="Arial" w:hAnsi="Arial" w:cs="Arial"/>
          <w:b/>
          <w:sz w:val="22"/>
          <w:lang w:eastAsia="zh-CN" w:bidi="hi-IN"/>
        </w:rPr>
        <w:t xml:space="preserve">... </w:t>
      </w:r>
      <w:proofErr w:type="gramStart"/>
      <w:r w:rsidR="00826449" w:rsidRPr="00826449">
        <w:rPr>
          <w:rFonts w:ascii="Arial" w:hAnsi="Arial" w:cs="Arial"/>
          <w:b/>
          <w:sz w:val="22"/>
          <w:lang w:eastAsia="zh-CN" w:bidi="hi-IN"/>
        </w:rPr>
        <w:t>dias</w:t>
      </w:r>
      <w:proofErr w:type="gramEnd"/>
      <w:r w:rsidR="00826449" w:rsidRPr="00826449">
        <w:rPr>
          <w:rFonts w:ascii="Arial" w:hAnsi="Arial" w:cs="Arial"/>
          <w:b/>
          <w:sz w:val="22"/>
          <w:lang w:eastAsia="zh-CN" w:bidi="hi-IN"/>
        </w:rPr>
        <w:t xml:space="preserve"> corridos </w:t>
      </w:r>
      <w:r w:rsidR="00826449" w:rsidRPr="00826449">
        <w:rPr>
          <w:rFonts w:ascii="Arial" w:hAnsi="Arial" w:cs="Arial"/>
          <w:bCs/>
          <w:sz w:val="22"/>
          <w:lang w:eastAsia="zh-CN" w:bidi="hi-IN"/>
        </w:rPr>
        <w:t>(</w:t>
      </w:r>
      <w:r w:rsidR="00826449" w:rsidRPr="00826449">
        <w:rPr>
          <w:rFonts w:ascii="Arial" w:hAnsi="Arial" w:cs="Arial"/>
          <w:sz w:val="22"/>
          <w:lang w:eastAsia="zh-CN" w:bidi="hi-IN"/>
        </w:rPr>
        <w:t>máximo de 5 dias corridos), contados a partir da data de recebimento da Ordem de Início de Serviços.</w:t>
      </w:r>
    </w:p>
    <w:p w:rsidR="00826449" w:rsidRPr="006D1A26" w:rsidRDefault="00826449" w:rsidP="004A6EB4">
      <w:pPr>
        <w:widowControl w:val="0"/>
        <w:tabs>
          <w:tab w:val="left" w:pos="2268"/>
        </w:tabs>
        <w:spacing w:line="200" w:lineRule="atLeast"/>
        <w:jc w:val="both"/>
        <w:rPr>
          <w:rFonts w:cs="Arial"/>
          <w:sz w:val="22"/>
          <w:lang w:eastAsia="zh-CN" w:bidi="hi-IN"/>
        </w:rPr>
      </w:pPr>
    </w:p>
    <w:p w:rsidR="005C1AE2" w:rsidRPr="002D58B6" w:rsidRDefault="005C1AE2" w:rsidP="004A6EB4">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002D58B6">
        <w:rPr>
          <w:rFonts w:ascii="Arial" w:hAnsi="Arial" w:cs="Arial"/>
          <w:b/>
          <w:sz w:val="22"/>
          <w:szCs w:val="22"/>
        </w:rPr>
        <w:t xml:space="preserve">VALIDADE DA PROPOSTA: </w:t>
      </w:r>
      <w:r w:rsidRPr="002D58B6">
        <w:rPr>
          <w:rFonts w:ascii="Arial" w:hAnsi="Arial" w:cs="Arial"/>
          <w:sz w:val="22"/>
          <w:szCs w:val="22"/>
        </w:rPr>
        <w:t>60 (sessenta) dias, a contar da data fixada para a sessão pública</w:t>
      </w:r>
      <w:r w:rsidR="00C27FA2">
        <w:rPr>
          <w:rFonts w:ascii="Arial" w:hAnsi="Arial" w:cs="Arial"/>
          <w:sz w:val="22"/>
          <w:szCs w:val="22"/>
        </w:rPr>
        <w:t xml:space="preserve"> deste pregão</w:t>
      </w:r>
      <w:r w:rsidRPr="002D58B6">
        <w:rPr>
          <w:rFonts w:ascii="Arial" w:hAnsi="Arial" w:cs="Arial"/>
          <w:sz w:val="22"/>
          <w:szCs w:val="22"/>
        </w:rPr>
        <w:t>.</w:t>
      </w:r>
    </w:p>
    <w:p w:rsidR="005C1AE2" w:rsidRPr="002D58B6" w:rsidRDefault="005C1AE2" w:rsidP="005C1AE2">
      <w:pPr>
        <w:jc w:val="both"/>
        <w:rPr>
          <w:rFonts w:ascii="Arial" w:hAnsi="Arial" w:cs="Arial"/>
          <w:sz w:val="22"/>
          <w:szCs w:val="22"/>
        </w:rPr>
      </w:pPr>
      <w:r w:rsidRPr="002D58B6">
        <w:rPr>
          <w:rFonts w:ascii="Arial" w:hAnsi="Arial" w:cs="Arial"/>
          <w:sz w:val="22"/>
          <w:szCs w:val="22"/>
        </w:rPr>
        <w:t xml:space="preserve">............................................ / ............. / ............/ </w:t>
      </w:r>
      <w:r w:rsidR="00E10BB8">
        <w:rPr>
          <w:rFonts w:ascii="Arial" w:hAnsi="Arial" w:cs="Arial"/>
          <w:sz w:val="22"/>
          <w:szCs w:val="22"/>
        </w:rPr>
        <w:t>2023</w:t>
      </w:r>
      <w:r w:rsidRPr="002D58B6">
        <w:rPr>
          <w:rFonts w:ascii="Arial" w:hAnsi="Arial" w:cs="Arial"/>
          <w:sz w:val="22"/>
          <w:szCs w:val="22"/>
        </w:rPr>
        <w:t>.</w:t>
      </w:r>
    </w:p>
    <w:p w:rsidR="005C1AE2" w:rsidRPr="002D58B6" w:rsidRDefault="005C1AE2" w:rsidP="005C1AE2">
      <w:pPr>
        <w:jc w:val="both"/>
        <w:rPr>
          <w:rFonts w:ascii="Arial" w:hAnsi="Arial" w:cs="Arial"/>
          <w:sz w:val="22"/>
          <w:szCs w:val="22"/>
        </w:rPr>
      </w:pPr>
    </w:p>
    <w:p w:rsidR="005C1AE2" w:rsidRPr="002D58B6" w:rsidRDefault="005C1AE2" w:rsidP="005C1AE2">
      <w:pPr>
        <w:spacing w:line="100" w:lineRule="atLeast"/>
        <w:jc w:val="center"/>
        <w:rPr>
          <w:rFonts w:ascii="Arial" w:hAnsi="Arial" w:cs="Arial"/>
          <w:sz w:val="22"/>
          <w:szCs w:val="22"/>
        </w:rPr>
      </w:pPr>
      <w:r w:rsidRPr="002D58B6">
        <w:rPr>
          <w:rFonts w:ascii="Arial" w:hAnsi="Arial" w:cs="Arial"/>
          <w:sz w:val="22"/>
          <w:szCs w:val="22"/>
        </w:rPr>
        <w:t>________________________________________</w:t>
      </w:r>
    </w:p>
    <w:p w:rsidR="005C1AE2" w:rsidRPr="002D58B6" w:rsidRDefault="005C1AE2" w:rsidP="005C1AE2">
      <w:pPr>
        <w:spacing w:line="200" w:lineRule="atLeast"/>
        <w:jc w:val="center"/>
        <w:rPr>
          <w:rFonts w:ascii="Arial" w:hAnsi="Arial" w:cs="Arial"/>
          <w:sz w:val="22"/>
          <w:szCs w:val="22"/>
        </w:rPr>
      </w:pPr>
      <w:r w:rsidRPr="002D58B6">
        <w:rPr>
          <w:rFonts w:ascii="Arial" w:hAnsi="Arial" w:cs="Arial"/>
          <w:sz w:val="22"/>
          <w:szCs w:val="22"/>
        </w:rPr>
        <w:t>Assinatura do re</w:t>
      </w:r>
      <w:r w:rsidR="00D73344">
        <w:rPr>
          <w:rFonts w:ascii="Arial" w:hAnsi="Arial" w:cs="Arial"/>
          <w:sz w:val="22"/>
          <w:szCs w:val="22"/>
        </w:rPr>
        <w:t>presentante</w:t>
      </w:r>
    </w:p>
    <w:p w:rsidR="005C1AE2" w:rsidRPr="002D58B6" w:rsidRDefault="005C1AE2" w:rsidP="005C1AE2">
      <w:pPr>
        <w:spacing w:line="200" w:lineRule="atLeast"/>
        <w:jc w:val="center"/>
        <w:rPr>
          <w:rFonts w:ascii="Arial" w:hAnsi="Arial" w:cs="Arial"/>
          <w:sz w:val="22"/>
          <w:szCs w:val="22"/>
        </w:rPr>
      </w:pPr>
      <w:r w:rsidRPr="002D58B6">
        <w:rPr>
          <w:rFonts w:ascii="Arial" w:hAnsi="Arial" w:cs="Arial"/>
          <w:sz w:val="22"/>
          <w:szCs w:val="22"/>
        </w:rPr>
        <w:t>________________________________________</w:t>
      </w:r>
    </w:p>
    <w:p w:rsidR="00914F13" w:rsidRDefault="005C1AE2" w:rsidP="005C1AE2">
      <w:pPr>
        <w:pStyle w:val="Corpodetexto"/>
        <w:spacing w:line="200" w:lineRule="atLeast"/>
        <w:jc w:val="center"/>
        <w:rPr>
          <w:rFonts w:ascii="Arial" w:hAnsi="Arial" w:cs="Arial"/>
          <w:sz w:val="22"/>
          <w:szCs w:val="22"/>
        </w:rPr>
      </w:pPr>
      <w:r w:rsidRPr="005D56F0">
        <w:rPr>
          <w:rFonts w:ascii="Arial" w:hAnsi="Arial" w:cs="Arial"/>
          <w:sz w:val="22"/>
          <w:szCs w:val="22"/>
        </w:rPr>
        <w:t>Nome legível</w:t>
      </w:r>
    </w:p>
    <w:p w:rsidR="00C32B31" w:rsidRPr="00C32B31" w:rsidRDefault="00826449" w:rsidP="00C32B31">
      <w:pPr>
        <w:widowControl w:val="0"/>
        <w:spacing w:after="0" w:line="240" w:lineRule="auto"/>
        <w:jc w:val="center"/>
        <w:rPr>
          <w:rFonts w:ascii="Arial" w:hAnsi="Arial" w:cs="Arial"/>
          <w:b/>
          <w:sz w:val="22"/>
          <w:szCs w:val="22"/>
          <w:lang w:eastAsia="zh-CN" w:bidi="hi-IN"/>
        </w:rPr>
      </w:pPr>
      <w:r>
        <w:rPr>
          <w:rFonts w:ascii="Arial" w:hAnsi="Arial" w:cs="Arial"/>
          <w:b/>
          <w:sz w:val="22"/>
          <w:szCs w:val="22"/>
          <w:lang w:eastAsia="zh-CN" w:bidi="hi-IN"/>
        </w:rPr>
        <w:br w:type="page"/>
      </w:r>
      <w:r w:rsidR="00C32B31" w:rsidRPr="00C32B31">
        <w:rPr>
          <w:rFonts w:ascii="Arial" w:hAnsi="Arial" w:cs="Arial"/>
          <w:b/>
          <w:sz w:val="22"/>
          <w:szCs w:val="22"/>
          <w:lang w:eastAsia="zh-CN" w:bidi="hi-IN"/>
        </w:rPr>
        <w:lastRenderedPageBreak/>
        <w:t xml:space="preserve">PREGÃO ELETRÔNICO FEDERAL </w:t>
      </w:r>
      <w:r w:rsidR="00D85250">
        <w:rPr>
          <w:rFonts w:ascii="Arial" w:hAnsi="Arial" w:cs="Arial"/>
          <w:b/>
          <w:sz w:val="22"/>
          <w:szCs w:val="22"/>
          <w:lang w:eastAsia="zh-CN" w:bidi="hi-IN"/>
        </w:rPr>
        <w:t>134</w:t>
      </w:r>
      <w:r w:rsidR="00C32B31" w:rsidRPr="00C32B31">
        <w:rPr>
          <w:rFonts w:ascii="Arial" w:hAnsi="Arial" w:cs="Arial"/>
          <w:b/>
          <w:sz w:val="22"/>
          <w:szCs w:val="22"/>
          <w:lang w:eastAsia="zh-CN" w:bidi="hi-IN"/>
        </w:rPr>
        <w:t>/2023</w:t>
      </w:r>
    </w:p>
    <w:p w:rsidR="00C32B31" w:rsidRPr="00C32B31" w:rsidRDefault="00C32B31" w:rsidP="00C32B31">
      <w:pPr>
        <w:widowControl w:val="0"/>
        <w:spacing w:after="0" w:line="240" w:lineRule="auto"/>
        <w:jc w:val="center"/>
        <w:rPr>
          <w:rFonts w:ascii="Arial" w:hAnsi="Arial" w:cs="Arial"/>
          <w:b/>
          <w:sz w:val="22"/>
          <w:szCs w:val="22"/>
          <w:lang w:eastAsia="zh-CN" w:bidi="hi-IN"/>
        </w:rPr>
      </w:pPr>
    </w:p>
    <w:p w:rsidR="00C32B31" w:rsidRPr="00C32B31" w:rsidRDefault="00C32B31" w:rsidP="00C32B31">
      <w:pPr>
        <w:widowControl w:val="0"/>
        <w:spacing w:after="0" w:line="240" w:lineRule="auto"/>
        <w:jc w:val="center"/>
        <w:rPr>
          <w:rFonts w:ascii="Arial" w:hAnsi="Arial" w:cs="Arial"/>
          <w:b/>
          <w:sz w:val="22"/>
          <w:szCs w:val="22"/>
          <w:lang w:eastAsia="zh-CN" w:bidi="hi-IN"/>
        </w:rPr>
      </w:pPr>
      <w:r w:rsidRPr="00C32B31">
        <w:rPr>
          <w:rFonts w:ascii="Arial" w:hAnsi="Arial" w:cs="Arial"/>
          <w:b/>
          <w:sz w:val="22"/>
          <w:szCs w:val="22"/>
          <w:lang w:eastAsia="zh-CN" w:bidi="hi-IN"/>
        </w:rPr>
        <w:t>ANEXO I</w:t>
      </w:r>
      <w:r>
        <w:rPr>
          <w:rFonts w:ascii="Arial" w:hAnsi="Arial" w:cs="Arial"/>
          <w:b/>
          <w:sz w:val="22"/>
          <w:szCs w:val="22"/>
          <w:lang w:eastAsia="zh-CN" w:bidi="hi-IN"/>
        </w:rPr>
        <w:t>II</w:t>
      </w:r>
      <w:r w:rsidRPr="00C32B31">
        <w:rPr>
          <w:rFonts w:ascii="Arial" w:hAnsi="Arial" w:cs="Arial"/>
          <w:b/>
          <w:sz w:val="22"/>
          <w:szCs w:val="22"/>
          <w:lang w:eastAsia="zh-CN" w:bidi="hi-IN"/>
        </w:rPr>
        <w:t xml:space="preserve"> </w:t>
      </w:r>
    </w:p>
    <w:p w:rsidR="00C32B31" w:rsidRPr="00C32B31" w:rsidRDefault="00C32B31" w:rsidP="00C32B31">
      <w:pPr>
        <w:widowControl w:val="0"/>
        <w:spacing w:after="0" w:line="240" w:lineRule="auto"/>
        <w:jc w:val="center"/>
        <w:rPr>
          <w:rFonts w:ascii="Arial" w:hAnsi="Arial" w:cs="Arial"/>
          <w:b/>
          <w:sz w:val="22"/>
          <w:szCs w:val="22"/>
          <w:lang w:eastAsia="zh-CN" w:bidi="hi-IN"/>
        </w:rPr>
      </w:pPr>
    </w:p>
    <w:p w:rsidR="00C32B31" w:rsidRPr="00C32B31" w:rsidRDefault="00C32B31" w:rsidP="00C32B31">
      <w:pPr>
        <w:widowControl w:val="0"/>
        <w:spacing w:after="0" w:line="240" w:lineRule="auto"/>
        <w:jc w:val="center"/>
        <w:rPr>
          <w:rFonts w:ascii="Arial" w:hAnsi="Arial" w:cs="Arial"/>
          <w:sz w:val="22"/>
          <w:szCs w:val="22"/>
          <w:lang w:eastAsia="zh-CN" w:bidi="hi-IN"/>
        </w:rPr>
      </w:pPr>
      <w:r w:rsidRPr="00C32B31">
        <w:rPr>
          <w:rFonts w:ascii="Arial" w:hAnsi="Arial" w:cs="Arial"/>
          <w:b/>
          <w:sz w:val="22"/>
          <w:szCs w:val="22"/>
          <w:lang w:eastAsia="zh-CN" w:bidi="hi-IN"/>
        </w:rPr>
        <w:t>MINUTA DE CONTRATO</w:t>
      </w:r>
    </w:p>
    <w:p w:rsidR="00C32B31" w:rsidRPr="00C32B31" w:rsidRDefault="00C32B31" w:rsidP="00C32B31">
      <w:pPr>
        <w:widowControl w:val="0"/>
        <w:spacing w:after="0" w:line="240" w:lineRule="auto"/>
        <w:jc w:val="center"/>
        <w:rPr>
          <w:rFonts w:ascii="Arial" w:hAnsi="Arial" w:cs="Arial"/>
          <w:sz w:val="22"/>
          <w:szCs w:val="22"/>
          <w:lang w:eastAsia="zh-CN" w:bidi="hi-IN"/>
        </w:rPr>
      </w:pPr>
    </w:p>
    <w:p w:rsidR="00C32B31" w:rsidRPr="00C32B31" w:rsidRDefault="00402F99" w:rsidP="00C32B31">
      <w:pPr>
        <w:widowControl w:val="0"/>
        <w:spacing w:after="0" w:line="240" w:lineRule="auto"/>
        <w:rPr>
          <w:rFonts w:ascii="Arial" w:hAnsi="Arial" w:cs="Arial"/>
          <w:spacing w:val="20"/>
          <w:sz w:val="22"/>
          <w:szCs w:val="22"/>
          <w:lang w:eastAsia="zh-CN" w:bidi="hi-IN"/>
        </w:rPr>
      </w:pPr>
      <w:r>
        <w:rPr>
          <w:noProof/>
        </w:rPr>
        <w:drawing>
          <wp:anchor distT="0" distB="0" distL="114300" distR="114300" simplePos="0" relativeHeight="251653120" behindDoc="0" locked="0" layoutInCell="1" allowOverlap="1">
            <wp:simplePos x="0" y="0"/>
            <wp:positionH relativeFrom="column">
              <wp:posOffset>2723515</wp:posOffset>
            </wp:positionH>
            <wp:positionV relativeFrom="paragraph">
              <wp:posOffset>12700</wp:posOffset>
            </wp:positionV>
            <wp:extent cx="498475" cy="551815"/>
            <wp:effectExtent l="0" t="0" r="0" b="0"/>
            <wp:wrapSquare wrapText="right"/>
            <wp:docPr id="1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98475" cy="5518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C32B31" w:rsidRPr="00C32B31" w:rsidRDefault="00C32B31" w:rsidP="00C32B31">
      <w:pPr>
        <w:widowControl w:val="0"/>
        <w:spacing w:after="0" w:line="240" w:lineRule="auto"/>
        <w:jc w:val="center"/>
        <w:rPr>
          <w:rFonts w:ascii="Arial" w:hAnsi="Arial" w:cs="Arial"/>
          <w:spacing w:val="20"/>
          <w:sz w:val="22"/>
          <w:szCs w:val="22"/>
          <w:lang w:eastAsia="zh-CN" w:bidi="hi-IN"/>
        </w:rPr>
      </w:pPr>
    </w:p>
    <w:p w:rsidR="00C32B31" w:rsidRPr="00C32B31" w:rsidRDefault="00C32B31" w:rsidP="00C32B31">
      <w:pPr>
        <w:widowControl w:val="0"/>
        <w:spacing w:after="0" w:line="240" w:lineRule="auto"/>
        <w:jc w:val="center"/>
        <w:rPr>
          <w:rFonts w:ascii="Arial" w:hAnsi="Arial" w:cs="Arial"/>
          <w:spacing w:val="20"/>
          <w:sz w:val="22"/>
          <w:szCs w:val="22"/>
          <w:lang w:eastAsia="zh-CN" w:bidi="hi-IN"/>
        </w:rPr>
      </w:pPr>
    </w:p>
    <w:p w:rsidR="00C32B31" w:rsidRPr="00C32B31" w:rsidRDefault="00C32B31" w:rsidP="00C32B31">
      <w:pPr>
        <w:widowControl w:val="0"/>
        <w:spacing w:after="0" w:line="240" w:lineRule="auto"/>
        <w:jc w:val="center"/>
        <w:rPr>
          <w:rFonts w:ascii="Arial" w:hAnsi="Arial" w:cs="Arial"/>
          <w:spacing w:val="20"/>
          <w:sz w:val="22"/>
          <w:szCs w:val="22"/>
          <w:lang w:eastAsia="zh-CN" w:bidi="hi-IN"/>
        </w:rPr>
      </w:pPr>
    </w:p>
    <w:p w:rsidR="00C32B31" w:rsidRPr="00C32B31" w:rsidRDefault="00C32B31" w:rsidP="00C32B31">
      <w:pPr>
        <w:widowControl w:val="0"/>
        <w:spacing w:after="0" w:line="240" w:lineRule="auto"/>
        <w:jc w:val="center"/>
        <w:rPr>
          <w:rFonts w:ascii="Arial" w:hAnsi="Arial" w:cs="Arial"/>
          <w:spacing w:val="20"/>
          <w:sz w:val="22"/>
          <w:szCs w:val="22"/>
          <w:lang w:eastAsia="zh-CN" w:bidi="hi-IN"/>
        </w:rPr>
      </w:pPr>
      <w:r w:rsidRPr="00C32B31">
        <w:rPr>
          <w:rFonts w:ascii="Arial" w:hAnsi="Arial" w:cs="Arial"/>
          <w:spacing w:val="20"/>
          <w:sz w:val="22"/>
          <w:szCs w:val="22"/>
          <w:lang w:eastAsia="zh-CN" w:bidi="hi-IN"/>
        </w:rPr>
        <w:t>PODER JUDICIÁRIO</w:t>
      </w:r>
    </w:p>
    <w:p w:rsidR="00C32B31" w:rsidRPr="00C32B31" w:rsidRDefault="00C32B31" w:rsidP="00C32B31">
      <w:pPr>
        <w:widowControl w:val="0"/>
        <w:tabs>
          <w:tab w:val="num" w:pos="0"/>
          <w:tab w:val="left" w:pos="5387"/>
        </w:tabs>
        <w:spacing w:before="240" w:after="60" w:line="240" w:lineRule="auto"/>
        <w:jc w:val="center"/>
        <w:outlineLvl w:val="0"/>
        <w:rPr>
          <w:rFonts w:ascii="KunstlerschreibschDBol" w:hAnsi="KunstlerschreibschDBol" w:cs="Arial"/>
          <w:b/>
          <w:i/>
          <w:kern w:val="1"/>
          <w:sz w:val="22"/>
          <w:szCs w:val="22"/>
          <w:shd w:val="clear" w:color="auto" w:fill="FFFFFF"/>
          <w:lang w:eastAsia="zh-CN" w:bidi="hi-IN"/>
        </w:rPr>
      </w:pPr>
      <w:r w:rsidRPr="00C32B31">
        <w:rPr>
          <w:rFonts w:ascii="Arial" w:hAnsi="Arial" w:cs="Arial"/>
          <w:b/>
          <w:kern w:val="1"/>
          <w:sz w:val="22"/>
          <w:szCs w:val="22"/>
          <w:lang w:eastAsia="zh-CN" w:bidi="hi-IN"/>
        </w:rPr>
        <w:t>TRIBUNAL REGIONAL ELEITORAL DO ESTADO DE SÃO PAULO</w:t>
      </w:r>
    </w:p>
    <w:p w:rsidR="00AA40D6" w:rsidRPr="00C32B31" w:rsidRDefault="00AA40D6" w:rsidP="00C32B31">
      <w:pPr>
        <w:spacing w:before="120" w:afterLines="120" w:after="288" w:line="360" w:lineRule="auto"/>
        <w:jc w:val="center"/>
        <w:rPr>
          <w:rFonts w:ascii="Arial" w:hAnsi="Arial" w:cs="Arial"/>
          <w:b/>
          <w:bCs/>
          <w:sz w:val="22"/>
          <w:szCs w:val="22"/>
        </w:rPr>
      </w:pPr>
      <w:r w:rsidRPr="00C32B31">
        <w:rPr>
          <w:rFonts w:ascii="Arial" w:hAnsi="Arial" w:cs="Arial"/>
          <w:b/>
          <w:sz w:val="22"/>
          <w:szCs w:val="22"/>
        </w:rPr>
        <w:t>PROCESSO ADMINISTRATIVO SEI n</w:t>
      </w:r>
      <w:r w:rsidRPr="00C32B31">
        <w:rPr>
          <w:rFonts w:ascii="Arial" w:hAnsi="Arial" w:cs="Arial"/>
          <w:b/>
          <w:bCs/>
          <w:sz w:val="22"/>
          <w:szCs w:val="22"/>
        </w:rPr>
        <w:t>°...........</w:t>
      </w:r>
    </w:p>
    <w:p w:rsidR="00AA40D6" w:rsidRPr="005B1B53" w:rsidRDefault="00AA40D6" w:rsidP="00C32B31">
      <w:pPr>
        <w:pStyle w:val="Prembulo"/>
        <w:spacing w:before="120" w:afterLines="120" w:after="288" w:line="360" w:lineRule="auto"/>
        <w:ind w:firstLine="0"/>
        <w:rPr>
          <w:bCs/>
          <w:sz w:val="22"/>
          <w:szCs w:val="22"/>
        </w:rPr>
      </w:pPr>
      <w:r w:rsidRPr="00C32B31">
        <w:rPr>
          <w:b/>
          <w:sz w:val="22"/>
          <w:szCs w:val="22"/>
        </w:rPr>
        <w:t>CONTRATO ADMINISTRATIVO Nº ........</w:t>
      </w:r>
      <w:proofErr w:type="gramStart"/>
      <w:r w:rsidRPr="00C32B31">
        <w:rPr>
          <w:b/>
          <w:sz w:val="22"/>
          <w:szCs w:val="22"/>
        </w:rPr>
        <w:t>/….</w:t>
      </w:r>
      <w:proofErr w:type="gramEnd"/>
      <w:r w:rsidRPr="00C32B31">
        <w:rPr>
          <w:b/>
          <w:sz w:val="22"/>
          <w:szCs w:val="22"/>
        </w:rPr>
        <w:t>,</w:t>
      </w:r>
      <w:r w:rsidRPr="005B1B53">
        <w:rPr>
          <w:sz w:val="22"/>
          <w:szCs w:val="22"/>
        </w:rPr>
        <w:t xml:space="preserve"> QUE FAZEM ENTRE SI A UNIÃO, POR INTERMÉDIO DO (A) ......................................................... E ...............................</w:t>
      </w:r>
      <w:r w:rsidR="0006048D" w:rsidRPr="005B1B53">
        <w:rPr>
          <w:sz w:val="22"/>
          <w:szCs w:val="22"/>
        </w:rPr>
        <w:t>.........................</w:t>
      </w:r>
    </w:p>
    <w:p w:rsidR="00AA40D6" w:rsidRPr="005B1B53" w:rsidRDefault="00AA40D6" w:rsidP="00C32B31">
      <w:pPr>
        <w:spacing w:before="120" w:afterLines="120" w:after="288" w:line="360" w:lineRule="auto"/>
        <w:jc w:val="both"/>
        <w:rPr>
          <w:rFonts w:ascii="Arial" w:eastAsia="Arial" w:hAnsi="Arial" w:cs="Arial"/>
          <w:sz w:val="22"/>
          <w:szCs w:val="22"/>
        </w:rPr>
      </w:pPr>
      <w:r w:rsidRPr="005B1B53">
        <w:rPr>
          <w:rFonts w:ascii="Arial" w:eastAsia="Arial" w:hAnsi="Arial" w:cs="Arial"/>
          <w:iCs/>
          <w:sz w:val="22"/>
          <w:szCs w:val="22"/>
        </w:rPr>
        <w:t xml:space="preserve">A </w:t>
      </w:r>
      <w:r w:rsidRPr="005B1B53">
        <w:rPr>
          <w:rFonts w:ascii="Arial" w:eastAsia="Arial" w:hAnsi="Arial" w:cs="Arial"/>
          <w:b/>
          <w:iCs/>
          <w:sz w:val="22"/>
          <w:szCs w:val="22"/>
        </w:rPr>
        <w:t>UNIÃO</w:t>
      </w:r>
      <w:r w:rsidRPr="005B1B53">
        <w:rPr>
          <w:rFonts w:ascii="Arial" w:eastAsia="Arial" w:hAnsi="Arial" w:cs="Arial"/>
          <w:iCs/>
          <w:sz w:val="22"/>
          <w:szCs w:val="22"/>
        </w:rPr>
        <w:t xml:space="preserve"> </w:t>
      </w:r>
      <w:r w:rsidRPr="005B1B53">
        <w:rPr>
          <w:rFonts w:ascii="Arial" w:eastAsia="Arial" w:hAnsi="Arial" w:cs="Arial"/>
          <w:sz w:val="22"/>
          <w:szCs w:val="22"/>
        </w:rPr>
        <w:t xml:space="preserve">POR INTERMÉDIO DO TRIBUNAL REGIONAL ELEITORAL DO ESTADO DE SÃO PAULO, COM SEDE NESTA </w:t>
      </w:r>
      <w:r w:rsidRPr="005B1B53">
        <w:rPr>
          <w:rFonts w:ascii="Arial" w:hAnsi="Arial" w:cs="Arial"/>
          <w:sz w:val="22"/>
          <w:szCs w:val="22"/>
        </w:rPr>
        <w:t xml:space="preserve">CAPITAL, NA RUA FRANCISCA MIQUELINA </w:t>
      </w:r>
      <w:proofErr w:type="gramStart"/>
      <w:r w:rsidRPr="005B1B53">
        <w:rPr>
          <w:rFonts w:ascii="Arial" w:hAnsi="Arial" w:cs="Arial"/>
          <w:sz w:val="22"/>
          <w:szCs w:val="22"/>
        </w:rPr>
        <w:t>N.º</w:t>
      </w:r>
      <w:proofErr w:type="gramEnd"/>
      <w:r w:rsidRPr="005B1B53">
        <w:rPr>
          <w:rFonts w:ascii="Arial" w:hAnsi="Arial" w:cs="Arial"/>
          <w:sz w:val="22"/>
          <w:szCs w:val="22"/>
        </w:rPr>
        <w:t xml:space="preserve"> 123, BELA VISTA</w:t>
      </w:r>
      <w:r w:rsidRPr="005B1B53">
        <w:rPr>
          <w:rFonts w:ascii="Arial" w:eastAsia="Arial" w:hAnsi="Arial" w:cs="Arial"/>
          <w:sz w:val="22"/>
          <w:szCs w:val="22"/>
        </w:rPr>
        <w:t xml:space="preserve">, INSCRITO NO CNPJ SOB O Nº </w:t>
      </w:r>
      <w:r w:rsidRPr="005B1B53">
        <w:rPr>
          <w:rFonts w:ascii="Arial" w:hAnsi="Arial" w:cs="Arial"/>
          <w:sz w:val="22"/>
          <w:szCs w:val="22"/>
        </w:rPr>
        <w:t>06.302.492/0001-56,</w:t>
      </w:r>
      <w:r w:rsidRPr="005B1B53">
        <w:rPr>
          <w:rFonts w:ascii="Arial" w:eastAsia="Arial" w:hAnsi="Arial" w:cs="Arial"/>
          <w:sz w:val="22"/>
          <w:szCs w:val="22"/>
        </w:rPr>
        <w:t xml:space="preserve"> DORAVANTE DENOMINAD</w:t>
      </w:r>
      <w:r w:rsidR="00722CB7">
        <w:rPr>
          <w:rFonts w:ascii="Arial" w:eastAsia="Arial" w:hAnsi="Arial" w:cs="Arial"/>
          <w:sz w:val="22"/>
          <w:szCs w:val="22"/>
        </w:rPr>
        <w:t>A</w:t>
      </w:r>
      <w:r w:rsidRPr="005B1B53">
        <w:rPr>
          <w:rFonts w:ascii="Arial" w:eastAsia="Arial" w:hAnsi="Arial" w:cs="Arial"/>
          <w:sz w:val="22"/>
          <w:szCs w:val="22"/>
        </w:rPr>
        <w:t xml:space="preserve"> </w:t>
      </w:r>
      <w:r w:rsidRPr="005B1B53">
        <w:rPr>
          <w:rFonts w:ascii="Arial" w:eastAsia="Arial" w:hAnsi="Arial" w:cs="Arial"/>
          <w:b/>
          <w:sz w:val="22"/>
          <w:szCs w:val="22"/>
        </w:rPr>
        <w:t>CONTRATANTE</w:t>
      </w:r>
      <w:r w:rsidRPr="005B1B53">
        <w:rPr>
          <w:rFonts w:ascii="Arial" w:eastAsia="Arial" w:hAnsi="Arial" w:cs="Arial"/>
          <w:sz w:val="22"/>
          <w:szCs w:val="22"/>
        </w:rPr>
        <w:t>, NESTE ATO REPRESENTADO(A) PELO (A) ......................... (</w:t>
      </w:r>
      <w:r w:rsidRPr="005B1B53">
        <w:rPr>
          <w:rFonts w:ascii="Arial" w:eastAsia="Arial" w:hAnsi="Arial" w:cs="Arial"/>
          <w:iCs/>
          <w:sz w:val="22"/>
          <w:szCs w:val="22"/>
        </w:rPr>
        <w:t>CARGO E NOME</w:t>
      </w:r>
      <w:r w:rsidRPr="005B1B53">
        <w:rPr>
          <w:rFonts w:ascii="Arial" w:eastAsia="Arial" w:hAnsi="Arial" w:cs="Arial"/>
          <w:sz w:val="22"/>
          <w:szCs w:val="22"/>
        </w:rPr>
        <w:t xml:space="preserve">) E A EMPRESA .............................., </w:t>
      </w:r>
      <w:r w:rsidRPr="005B1B53">
        <w:rPr>
          <w:rFonts w:ascii="Arial" w:eastAsia="Arial" w:hAnsi="Arial" w:cs="Arial"/>
          <w:iCs/>
          <w:sz w:val="22"/>
          <w:szCs w:val="22"/>
        </w:rPr>
        <w:t>COM SEDE NA</w:t>
      </w:r>
      <w:r w:rsidRPr="005B1B53">
        <w:rPr>
          <w:rFonts w:ascii="Arial" w:eastAsia="Arial" w:hAnsi="Arial" w:cs="Arial"/>
          <w:sz w:val="22"/>
          <w:szCs w:val="22"/>
        </w:rPr>
        <w:t xml:space="preserve"> ................................... </w:t>
      </w:r>
      <w:r w:rsidRPr="005B1B53">
        <w:rPr>
          <w:rFonts w:ascii="Arial" w:eastAsia="Arial" w:hAnsi="Arial" w:cs="Arial"/>
          <w:iCs/>
          <w:sz w:val="22"/>
          <w:szCs w:val="22"/>
        </w:rPr>
        <w:t xml:space="preserve">INSCRITA NO CNPJ SOB O Nº ............................, </w:t>
      </w:r>
      <w:r w:rsidRPr="005B1B53">
        <w:rPr>
          <w:rFonts w:ascii="Arial" w:eastAsia="Arial" w:hAnsi="Arial" w:cs="Arial"/>
          <w:sz w:val="22"/>
          <w:szCs w:val="22"/>
        </w:rPr>
        <w:t xml:space="preserve">DORAVANTE DENOMINADA </w:t>
      </w:r>
      <w:r w:rsidRPr="005B1B53">
        <w:rPr>
          <w:rFonts w:ascii="Arial" w:eastAsia="Arial" w:hAnsi="Arial" w:cs="Arial"/>
          <w:b/>
          <w:sz w:val="22"/>
          <w:szCs w:val="22"/>
        </w:rPr>
        <w:t>CONTRATADA</w:t>
      </w:r>
      <w:r w:rsidRPr="005B1B53">
        <w:rPr>
          <w:rFonts w:ascii="Arial" w:eastAsia="Arial" w:hAnsi="Arial" w:cs="Arial"/>
          <w:sz w:val="22"/>
          <w:szCs w:val="22"/>
        </w:rPr>
        <w:t xml:space="preserve">, </w:t>
      </w:r>
      <w:r w:rsidRPr="005B1B53">
        <w:rPr>
          <w:rFonts w:ascii="Arial" w:eastAsia="Arial" w:hAnsi="Arial" w:cs="Arial"/>
          <w:iCs/>
          <w:sz w:val="22"/>
          <w:szCs w:val="22"/>
        </w:rPr>
        <w:t>NESTE ATO REPRESENTADA POR</w:t>
      </w:r>
      <w:r w:rsidRPr="005B1B53">
        <w:rPr>
          <w:rFonts w:ascii="Arial" w:eastAsia="Arial" w:hAnsi="Arial" w:cs="Arial"/>
          <w:sz w:val="22"/>
          <w:szCs w:val="22"/>
        </w:rPr>
        <w:t xml:space="preserve"> .................................. (NOME E FUNÇÃO NO CONTRATADO), </w:t>
      </w:r>
      <w:r w:rsidRPr="005B1B53">
        <w:rPr>
          <w:rFonts w:ascii="Arial" w:eastAsia="Arial" w:hAnsi="Arial" w:cs="Arial"/>
          <w:iCs/>
          <w:sz w:val="22"/>
          <w:szCs w:val="22"/>
        </w:rPr>
        <w:t>CONFORME</w:t>
      </w:r>
      <w:r w:rsidRPr="005B1B53">
        <w:rPr>
          <w:rFonts w:ascii="Arial" w:eastAsia="Arial" w:hAnsi="Arial" w:cs="Arial"/>
          <w:sz w:val="22"/>
          <w:szCs w:val="22"/>
        </w:rPr>
        <w:t xml:space="preserve"> O QUE CONSTA NO PROCESSO SEI Nº .............................. E EM OBSERVÂNCIA ÀS DISPOSIÇÕES DA </w:t>
      </w:r>
      <w:hyperlink r:id="rId78" w:history="1">
        <w:r w:rsidRPr="005B1B53">
          <w:rPr>
            <w:rStyle w:val="Hyperlink"/>
            <w:rFonts w:ascii="Arial" w:eastAsia="Arial" w:hAnsi="Arial" w:cs="Arial"/>
            <w:color w:val="auto"/>
            <w:sz w:val="22"/>
            <w:szCs w:val="22"/>
          </w:rPr>
          <w:t>LEI Nº 14.133, DE 1º DE ABRIL DE 2021</w:t>
        </w:r>
      </w:hyperlink>
      <w:r w:rsidRPr="005B1B53">
        <w:rPr>
          <w:rFonts w:ascii="Arial" w:eastAsia="Arial" w:hAnsi="Arial" w:cs="Arial"/>
          <w:sz w:val="22"/>
          <w:szCs w:val="22"/>
        </w:rPr>
        <w:t xml:space="preserve">, E DEMAIS LEGISLAÇÃO APLICÁVEL, RESOLVEM CELEBRAR O PRESENTE TERMO DE CONTRATO, DECORRENTE </w:t>
      </w:r>
      <w:r w:rsidRPr="005B1B53">
        <w:rPr>
          <w:rFonts w:ascii="Arial" w:eastAsia="Arial" w:hAnsi="Arial" w:cs="Arial"/>
          <w:iCs/>
          <w:sz w:val="22"/>
          <w:szCs w:val="22"/>
        </w:rPr>
        <w:t>DO PREGÃO ELETRÔNICO N. .../...</w:t>
      </w:r>
      <w:r w:rsidRPr="005B1B53">
        <w:rPr>
          <w:rFonts w:ascii="Arial" w:eastAsia="Arial" w:hAnsi="Arial" w:cs="Arial"/>
          <w:sz w:val="22"/>
          <w:szCs w:val="22"/>
        </w:rPr>
        <w:t>, MEDIANTE AS CLÁUSULAS E CONDIÇÕES A SEGUIR ENUNCIADAS.</w:t>
      </w:r>
    </w:p>
    <w:p w:rsidR="00AA40D6" w:rsidRPr="005B1B53" w:rsidRDefault="00AA40D6" w:rsidP="0006048D">
      <w:pPr>
        <w:spacing w:before="120" w:afterLines="120" w:after="288" w:line="312" w:lineRule="auto"/>
        <w:jc w:val="both"/>
        <w:rPr>
          <w:rFonts w:ascii="Arial" w:hAnsi="Arial" w:cs="Arial"/>
          <w:b/>
          <w:sz w:val="22"/>
          <w:szCs w:val="22"/>
        </w:rPr>
      </w:pPr>
      <w:r w:rsidRPr="005B1B53">
        <w:rPr>
          <w:rFonts w:ascii="Arial" w:hAnsi="Arial" w:cs="Arial"/>
          <w:b/>
          <w:sz w:val="22"/>
          <w:szCs w:val="22"/>
        </w:rPr>
        <w:t>CLÁUSULA PRIMEIRA – DOS DOCUMENTOS</w:t>
      </w:r>
    </w:p>
    <w:p w:rsidR="0001397D" w:rsidRPr="005B1B53" w:rsidRDefault="00AA40D6" w:rsidP="0001397D">
      <w:pPr>
        <w:spacing w:before="120" w:afterLines="120" w:after="288" w:line="360" w:lineRule="auto"/>
        <w:jc w:val="both"/>
        <w:rPr>
          <w:rFonts w:ascii="Arial" w:hAnsi="Arial" w:cs="Arial"/>
          <w:sz w:val="22"/>
          <w:szCs w:val="22"/>
        </w:rPr>
      </w:pPr>
      <w:r w:rsidRPr="005B1B53">
        <w:rPr>
          <w:rFonts w:ascii="Arial" w:hAnsi="Arial" w:cs="Arial"/>
          <w:sz w:val="22"/>
          <w:szCs w:val="22"/>
        </w:rPr>
        <w:t>Fazem parte deste contrato, independentemente de transcrição, todos os elementos que compõem o processo de licitação antes nominado, notadamente, o previsto no Edital de Licitação</w:t>
      </w:r>
      <w:r w:rsidR="00D85347" w:rsidRPr="00D85347">
        <w:rPr>
          <w:rFonts w:ascii="Arial" w:hAnsi="Arial" w:cs="Arial"/>
          <w:sz w:val="22"/>
          <w:szCs w:val="22"/>
          <w:highlight w:val="green"/>
        </w:rPr>
        <w:t xml:space="preserve"> </w:t>
      </w:r>
      <w:r w:rsidR="00D85347" w:rsidRPr="001920BF">
        <w:rPr>
          <w:rFonts w:ascii="Arial" w:hAnsi="Arial" w:cs="Arial"/>
          <w:sz w:val="22"/>
          <w:szCs w:val="22"/>
        </w:rPr>
        <w:t xml:space="preserve">do Pregão Eletrônico Federal </w:t>
      </w:r>
      <w:r w:rsidR="00D85250">
        <w:rPr>
          <w:rFonts w:ascii="Arial" w:hAnsi="Arial" w:cs="Arial"/>
          <w:sz w:val="22"/>
          <w:szCs w:val="22"/>
        </w:rPr>
        <w:t>134</w:t>
      </w:r>
      <w:r w:rsidR="00D85347" w:rsidRPr="001920BF">
        <w:rPr>
          <w:rFonts w:ascii="Arial" w:hAnsi="Arial" w:cs="Arial"/>
          <w:sz w:val="22"/>
          <w:szCs w:val="22"/>
        </w:rPr>
        <w:t>/2023</w:t>
      </w:r>
      <w:r w:rsidRPr="001920BF">
        <w:rPr>
          <w:rFonts w:ascii="Arial" w:hAnsi="Arial" w:cs="Arial"/>
          <w:sz w:val="22"/>
          <w:szCs w:val="22"/>
        </w:rPr>
        <w:t xml:space="preserve">, no Termo de Referência, na Proposta da </w:t>
      </w:r>
      <w:r w:rsidR="00F63CFE" w:rsidRPr="001920BF">
        <w:rPr>
          <w:rFonts w:ascii="Arial" w:hAnsi="Arial" w:cs="Arial"/>
          <w:sz w:val="22"/>
          <w:szCs w:val="22"/>
        </w:rPr>
        <w:t>CONTRATADA</w:t>
      </w:r>
      <w:r w:rsidRPr="001920BF">
        <w:rPr>
          <w:rFonts w:ascii="Arial" w:hAnsi="Arial" w:cs="Arial"/>
          <w:sz w:val="22"/>
          <w:szCs w:val="22"/>
        </w:rPr>
        <w:t>,</w:t>
      </w:r>
      <w:r w:rsidRPr="005B1B53">
        <w:rPr>
          <w:rFonts w:ascii="Arial" w:hAnsi="Arial" w:cs="Arial"/>
          <w:sz w:val="22"/>
          <w:szCs w:val="22"/>
        </w:rPr>
        <w:t xml:space="preserve"> bem como nos eventuais anexos e </w:t>
      </w:r>
      <w:r w:rsidR="00C1384D">
        <w:rPr>
          <w:rFonts w:ascii="Arial" w:hAnsi="Arial" w:cs="Arial"/>
          <w:sz w:val="22"/>
          <w:szCs w:val="22"/>
        </w:rPr>
        <w:t>A</w:t>
      </w:r>
      <w:r w:rsidRPr="005B1B53">
        <w:rPr>
          <w:rFonts w:ascii="Arial" w:hAnsi="Arial" w:cs="Arial"/>
          <w:sz w:val="22"/>
          <w:szCs w:val="22"/>
        </w:rPr>
        <w:t xml:space="preserve">pêndice desses documentos. </w:t>
      </w:r>
    </w:p>
    <w:p w:rsidR="00A26C4B" w:rsidRPr="005B1B53" w:rsidRDefault="0001397D" w:rsidP="00A26C4B">
      <w:pPr>
        <w:spacing w:before="120" w:afterLines="120" w:after="288" w:line="360" w:lineRule="auto"/>
        <w:jc w:val="both"/>
        <w:rPr>
          <w:rFonts w:ascii="Arial" w:hAnsi="Arial" w:cs="Arial"/>
          <w:b/>
          <w:sz w:val="22"/>
          <w:szCs w:val="22"/>
        </w:rPr>
      </w:pPr>
      <w:r w:rsidRPr="005B1B53">
        <w:rPr>
          <w:rFonts w:ascii="Arial" w:hAnsi="Arial" w:cs="Arial"/>
          <w:b/>
          <w:sz w:val="22"/>
          <w:szCs w:val="22"/>
        </w:rPr>
        <w:t>C</w:t>
      </w:r>
      <w:r w:rsidR="00AA40D6" w:rsidRPr="005B1B53">
        <w:rPr>
          <w:rFonts w:ascii="Arial" w:hAnsi="Arial" w:cs="Arial"/>
          <w:b/>
          <w:sz w:val="22"/>
          <w:szCs w:val="22"/>
        </w:rPr>
        <w:t xml:space="preserve">LÁUSULA SEGUNDA – DO OBJETO </w:t>
      </w:r>
    </w:p>
    <w:p w:rsidR="00AA40D6" w:rsidRPr="00F04DBA" w:rsidRDefault="00AA40D6" w:rsidP="00A26C4B">
      <w:pPr>
        <w:spacing w:before="120" w:afterLines="120" w:after="288" w:line="360" w:lineRule="auto"/>
        <w:jc w:val="both"/>
        <w:rPr>
          <w:rFonts w:ascii="Arial" w:hAnsi="Arial" w:cs="Arial"/>
          <w:sz w:val="22"/>
          <w:szCs w:val="22"/>
        </w:rPr>
      </w:pPr>
      <w:r w:rsidRPr="00F04DBA">
        <w:rPr>
          <w:rFonts w:ascii="Arial" w:hAnsi="Arial" w:cs="Arial"/>
          <w:sz w:val="22"/>
          <w:szCs w:val="22"/>
        </w:rPr>
        <w:t xml:space="preserve">Este contrato tem por objeto </w:t>
      </w:r>
      <w:r w:rsidR="00F04DBA">
        <w:rPr>
          <w:rFonts w:ascii="Arial" w:hAnsi="Arial" w:cs="Arial"/>
          <w:sz w:val="22"/>
          <w:szCs w:val="22"/>
        </w:rPr>
        <w:t>a c</w:t>
      </w:r>
      <w:r w:rsidR="00F04DBA" w:rsidRPr="00F04DBA">
        <w:rPr>
          <w:rFonts w:ascii="Arial" w:hAnsi="Arial" w:cs="Arial"/>
          <w:sz w:val="22"/>
          <w:szCs w:val="22"/>
        </w:rPr>
        <w:t xml:space="preserve">ontratação de serviços de monitoramento e manutenção do sistema </w:t>
      </w:r>
      <w:r w:rsidR="00F04DBA" w:rsidRPr="00F04DBA">
        <w:rPr>
          <w:rFonts w:ascii="Arial" w:hAnsi="Arial" w:cs="Arial"/>
          <w:i/>
          <w:sz w:val="22"/>
          <w:szCs w:val="22"/>
        </w:rPr>
        <w:t xml:space="preserve">Sentricon* </w:t>
      </w:r>
      <w:r w:rsidR="00F04DBA" w:rsidRPr="00F04DBA">
        <w:rPr>
          <w:rFonts w:ascii="Arial" w:hAnsi="Arial" w:cs="Arial"/>
          <w:sz w:val="22"/>
          <w:szCs w:val="22"/>
        </w:rPr>
        <w:t xml:space="preserve">de eliminação e prevenção contra colônias de cupins subterrâneos ou de solo, instalado na Sede I do Tribunal Regional Eleitoral do Estado de São Paulo, incluindo a instalação </w:t>
      </w:r>
      <w:r w:rsidR="00F04DBA" w:rsidRPr="00F04DBA">
        <w:rPr>
          <w:rFonts w:ascii="Arial" w:hAnsi="Arial" w:cs="Arial"/>
          <w:sz w:val="22"/>
          <w:szCs w:val="22"/>
        </w:rPr>
        <w:lastRenderedPageBreak/>
        <w:t>de estações e iscas aéreas com o princípio ativo “hexaflumuron” e eventualmente a utilização de método químico, sempre que necessário para o combate das colônias</w:t>
      </w:r>
      <w:r w:rsidRPr="00F04DBA">
        <w:rPr>
          <w:rFonts w:ascii="Arial" w:hAnsi="Arial" w:cs="Arial"/>
          <w:sz w:val="22"/>
          <w:szCs w:val="22"/>
        </w:rPr>
        <w:t>, nas condições estabelecidas no Termo de Referência, seus anexos</w:t>
      </w:r>
      <w:r w:rsidR="00C1384D" w:rsidRPr="00F04DBA">
        <w:rPr>
          <w:rFonts w:ascii="Arial" w:hAnsi="Arial" w:cs="Arial"/>
          <w:sz w:val="22"/>
          <w:szCs w:val="22"/>
        </w:rPr>
        <w:t>, Apêndice</w:t>
      </w:r>
      <w:r w:rsidRPr="00F04DBA">
        <w:rPr>
          <w:rFonts w:ascii="Arial" w:hAnsi="Arial" w:cs="Arial"/>
          <w:sz w:val="22"/>
          <w:szCs w:val="22"/>
        </w:rPr>
        <w:t xml:space="preserve"> e na proposta ofertada.</w:t>
      </w:r>
    </w:p>
    <w:p w:rsidR="0006048D" w:rsidRPr="00DF7E9E" w:rsidRDefault="0006048D" w:rsidP="0006048D">
      <w:pPr>
        <w:pStyle w:val="Nivel01"/>
        <w:numPr>
          <w:ilvl w:val="0"/>
          <w:numId w:val="0"/>
        </w:numPr>
        <w:spacing w:before="120" w:afterLines="120" w:after="288" w:line="312" w:lineRule="auto"/>
        <w:rPr>
          <w:color w:val="auto"/>
          <w:sz w:val="22"/>
          <w:szCs w:val="22"/>
        </w:rPr>
      </w:pPr>
      <w:r w:rsidRPr="00DF7E9E">
        <w:rPr>
          <w:color w:val="auto"/>
          <w:sz w:val="22"/>
          <w:szCs w:val="22"/>
        </w:rPr>
        <w:t>CLÁUSULA TERCEIRA – DA VALIDADE</w:t>
      </w:r>
      <w:r w:rsidR="00631751">
        <w:rPr>
          <w:color w:val="auto"/>
          <w:sz w:val="22"/>
          <w:szCs w:val="22"/>
        </w:rPr>
        <w:t>,</w:t>
      </w:r>
      <w:r w:rsidRPr="00DF7E9E">
        <w:rPr>
          <w:color w:val="auto"/>
          <w:sz w:val="22"/>
          <w:szCs w:val="22"/>
        </w:rPr>
        <w:t xml:space="preserve"> DA VIGÊNCIA</w:t>
      </w:r>
      <w:r w:rsidR="00631751">
        <w:rPr>
          <w:color w:val="auto"/>
          <w:sz w:val="22"/>
          <w:szCs w:val="22"/>
        </w:rPr>
        <w:t xml:space="preserve"> E DA PRORROGAÇÃO</w:t>
      </w:r>
    </w:p>
    <w:p w:rsidR="00631751" w:rsidRPr="00E52791" w:rsidRDefault="00631751" w:rsidP="00631751">
      <w:pPr>
        <w:pStyle w:val="Nvel2-Red"/>
        <w:tabs>
          <w:tab w:val="clear" w:pos="576"/>
        </w:tabs>
        <w:spacing w:afterLines="120" w:after="288" w:line="360" w:lineRule="auto"/>
        <w:ind w:left="0" w:firstLine="0"/>
        <w:rPr>
          <w:i w:val="0"/>
          <w:color w:val="auto"/>
          <w:sz w:val="22"/>
          <w:szCs w:val="22"/>
        </w:rPr>
      </w:pPr>
      <w:r w:rsidRPr="00E52791">
        <w:rPr>
          <w:i w:val="0"/>
          <w:color w:val="auto"/>
          <w:sz w:val="22"/>
          <w:szCs w:val="22"/>
        </w:rPr>
        <w:t xml:space="preserve">A presente contratação terá validade e estará apta a produzir efeitos entre as partes a partir da data de sua assinatura e terá vigência de </w:t>
      </w:r>
      <w:r w:rsidR="00FC64D9" w:rsidRPr="00772FC6">
        <w:rPr>
          <w:i w:val="0"/>
          <w:color w:val="auto"/>
          <w:sz w:val="22"/>
          <w:szCs w:val="22"/>
        </w:rPr>
        <w:t xml:space="preserve">12 (doze) </w:t>
      </w:r>
      <w:r w:rsidRPr="00772FC6">
        <w:rPr>
          <w:i w:val="0"/>
          <w:color w:val="auto"/>
          <w:sz w:val="22"/>
          <w:szCs w:val="22"/>
        </w:rPr>
        <w:t>meses</w:t>
      </w:r>
      <w:r w:rsidRPr="00E52791">
        <w:rPr>
          <w:i w:val="0"/>
          <w:color w:val="auto"/>
          <w:sz w:val="22"/>
          <w:szCs w:val="22"/>
        </w:rPr>
        <w:t>, correspondente ao período de __/__/____ a __/__/____.</w:t>
      </w:r>
    </w:p>
    <w:p w:rsidR="00631751" w:rsidRPr="00872017" w:rsidRDefault="00631751" w:rsidP="00631751">
      <w:pPr>
        <w:pStyle w:val="Nvel2-Red"/>
        <w:tabs>
          <w:tab w:val="clear" w:pos="576"/>
        </w:tabs>
        <w:spacing w:afterLines="120" w:after="288" w:line="360" w:lineRule="auto"/>
        <w:ind w:left="0" w:firstLine="0"/>
        <w:rPr>
          <w:i w:val="0"/>
          <w:color w:val="auto"/>
          <w:sz w:val="22"/>
          <w:szCs w:val="22"/>
        </w:rPr>
      </w:pPr>
      <w:r w:rsidRPr="00872017">
        <w:rPr>
          <w:b/>
          <w:i w:val="0"/>
          <w:color w:val="auto"/>
          <w:sz w:val="22"/>
          <w:szCs w:val="22"/>
        </w:rPr>
        <w:t xml:space="preserve">Parágrafo </w:t>
      </w:r>
      <w:r w:rsidR="00872017">
        <w:rPr>
          <w:b/>
          <w:i w:val="0"/>
          <w:color w:val="auto"/>
          <w:sz w:val="22"/>
          <w:szCs w:val="22"/>
        </w:rPr>
        <w:t>Único</w:t>
      </w:r>
      <w:r w:rsidRPr="00872017">
        <w:rPr>
          <w:b/>
          <w:i w:val="0"/>
          <w:color w:val="auto"/>
          <w:sz w:val="22"/>
          <w:szCs w:val="22"/>
        </w:rPr>
        <w:t xml:space="preserve"> - </w:t>
      </w:r>
      <w:r w:rsidRPr="00872017">
        <w:rPr>
          <w:i w:val="0"/>
          <w:color w:val="auto"/>
          <w:sz w:val="22"/>
          <w:szCs w:val="22"/>
        </w:rPr>
        <w:t>Em caso de impedimento, ordem de paralisação ou suspensão do contrato, o cronograma de execução será prorrogado automaticamente pelo tempo correspondente, anotadas tais circunstâncias mediante simples apostila, nos termos do parágrafo 5º do art. 115 da Lei 14.133/21.</w:t>
      </w:r>
    </w:p>
    <w:p w:rsidR="0006048D" w:rsidRPr="008B6C19" w:rsidRDefault="0006048D" w:rsidP="0006048D">
      <w:pPr>
        <w:pStyle w:val="Nivel01"/>
        <w:numPr>
          <w:ilvl w:val="0"/>
          <w:numId w:val="0"/>
        </w:numPr>
        <w:spacing w:before="120" w:afterLines="120" w:after="288" w:line="312" w:lineRule="auto"/>
        <w:rPr>
          <w:color w:val="auto"/>
          <w:sz w:val="22"/>
          <w:szCs w:val="22"/>
        </w:rPr>
      </w:pPr>
      <w:r w:rsidRPr="008B6C19">
        <w:rPr>
          <w:color w:val="auto"/>
          <w:sz w:val="22"/>
          <w:szCs w:val="22"/>
        </w:rPr>
        <w:t>CLÁUSULA QUARTA – DO PREÇO</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
        <w:gridCol w:w="2439"/>
        <w:gridCol w:w="1134"/>
        <w:gridCol w:w="1134"/>
        <w:gridCol w:w="1559"/>
        <w:gridCol w:w="1418"/>
        <w:gridCol w:w="1417"/>
      </w:tblGrid>
      <w:tr w:rsidR="00631751" w:rsidRPr="00CF187C" w:rsidTr="00490DD2">
        <w:tc>
          <w:tcPr>
            <w:tcW w:w="822" w:type="dxa"/>
            <w:tcBorders>
              <w:top w:val="single" w:sz="4" w:space="0" w:color="000000"/>
              <w:left w:val="single" w:sz="4" w:space="0" w:color="000000"/>
              <w:bottom w:val="single" w:sz="4" w:space="0" w:color="000000"/>
              <w:right w:val="single" w:sz="4" w:space="0" w:color="000000"/>
            </w:tcBorders>
          </w:tcPr>
          <w:p w:rsidR="00631751" w:rsidRPr="00CF187C" w:rsidRDefault="00631751" w:rsidP="00490DD2">
            <w:pPr>
              <w:widowControl w:val="0"/>
              <w:suppressAutoHyphens/>
              <w:rPr>
                <w:rFonts w:ascii="Arial" w:hAnsi="Arial" w:cs="Arial"/>
                <w:b/>
                <w:bCs/>
                <w:sz w:val="20"/>
                <w:szCs w:val="20"/>
              </w:rPr>
            </w:pPr>
            <w:r w:rsidRPr="00CF187C">
              <w:rPr>
                <w:rFonts w:ascii="Arial" w:hAnsi="Arial" w:cs="Arial"/>
                <w:b/>
                <w:bCs/>
                <w:sz w:val="20"/>
                <w:szCs w:val="20"/>
              </w:rPr>
              <w:t>ITEM</w:t>
            </w:r>
          </w:p>
          <w:p w:rsidR="00631751" w:rsidRPr="00CF187C" w:rsidRDefault="00631751" w:rsidP="00490DD2">
            <w:pPr>
              <w:widowControl w:val="0"/>
              <w:suppressAutoHyphens/>
              <w:ind w:firstLine="709"/>
              <w:jc w:val="center"/>
              <w:rPr>
                <w:rFonts w:ascii="Arial" w:hAnsi="Arial" w:cs="Arial"/>
                <w:b/>
                <w:sz w:val="20"/>
                <w:szCs w:val="20"/>
              </w:rPr>
            </w:pPr>
          </w:p>
        </w:tc>
        <w:tc>
          <w:tcPr>
            <w:tcW w:w="2439" w:type="dxa"/>
            <w:tcBorders>
              <w:top w:val="single" w:sz="4" w:space="0" w:color="000000"/>
              <w:left w:val="single" w:sz="4" w:space="0" w:color="000000"/>
              <w:bottom w:val="single" w:sz="4" w:space="0" w:color="000000"/>
              <w:right w:val="single" w:sz="4" w:space="0" w:color="000000"/>
            </w:tcBorders>
            <w:hideMark/>
          </w:tcPr>
          <w:p w:rsidR="00631751" w:rsidRPr="00CF187C" w:rsidRDefault="00631751" w:rsidP="00490DD2">
            <w:pPr>
              <w:widowControl w:val="0"/>
              <w:suppressAutoHyphens/>
              <w:rPr>
                <w:rFonts w:ascii="Arial" w:hAnsi="Arial" w:cs="Arial"/>
                <w:sz w:val="20"/>
                <w:szCs w:val="20"/>
              </w:rPr>
            </w:pPr>
            <w:r w:rsidRPr="00CF187C">
              <w:rPr>
                <w:rFonts w:ascii="Arial" w:hAnsi="Arial" w:cs="Arial"/>
                <w:b/>
                <w:bCs/>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hideMark/>
          </w:tcPr>
          <w:p w:rsidR="00631751" w:rsidRPr="00CF187C" w:rsidRDefault="00631751" w:rsidP="00490DD2">
            <w:pPr>
              <w:widowControl w:val="0"/>
              <w:suppressAutoHyphens/>
              <w:rPr>
                <w:rFonts w:ascii="Arial" w:hAnsi="Arial" w:cs="Arial"/>
                <w:sz w:val="20"/>
                <w:szCs w:val="20"/>
              </w:rPr>
            </w:pPr>
            <w:r w:rsidRPr="00CF187C">
              <w:rPr>
                <w:rFonts w:ascii="Arial" w:hAnsi="Arial" w:cs="Arial"/>
                <w:b/>
                <w:bCs/>
                <w:sz w:val="20"/>
                <w:szCs w:val="20"/>
              </w:rPr>
              <w:t>CATSER</w:t>
            </w:r>
          </w:p>
        </w:tc>
        <w:tc>
          <w:tcPr>
            <w:tcW w:w="1134" w:type="dxa"/>
            <w:tcBorders>
              <w:top w:val="single" w:sz="4" w:space="0" w:color="000000"/>
              <w:left w:val="single" w:sz="4" w:space="0" w:color="000000"/>
              <w:bottom w:val="single" w:sz="4" w:space="0" w:color="000000"/>
              <w:right w:val="single" w:sz="4" w:space="0" w:color="000000"/>
            </w:tcBorders>
            <w:hideMark/>
          </w:tcPr>
          <w:p w:rsidR="00631751" w:rsidRPr="00CF187C" w:rsidRDefault="00631751" w:rsidP="00490DD2">
            <w:pPr>
              <w:widowControl w:val="0"/>
              <w:suppressAutoHyphens/>
              <w:rPr>
                <w:rFonts w:ascii="Arial" w:hAnsi="Arial" w:cs="Arial"/>
                <w:sz w:val="20"/>
                <w:szCs w:val="20"/>
              </w:rPr>
            </w:pPr>
            <w:r w:rsidRPr="00CF187C">
              <w:rPr>
                <w:rFonts w:ascii="Arial" w:hAnsi="Arial" w:cs="Arial"/>
                <w:b/>
                <w:b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tcPr>
          <w:p w:rsidR="00631751" w:rsidRPr="00CF187C" w:rsidRDefault="00631751" w:rsidP="00490DD2">
            <w:pPr>
              <w:widowControl w:val="0"/>
              <w:suppressAutoHyphens/>
              <w:rPr>
                <w:rFonts w:ascii="Arial" w:hAnsi="Arial" w:cs="Arial"/>
                <w:b/>
                <w:bCs/>
                <w:sz w:val="20"/>
                <w:szCs w:val="20"/>
              </w:rPr>
            </w:pPr>
            <w:r w:rsidRPr="00CF187C">
              <w:rPr>
                <w:rFonts w:ascii="Arial" w:hAnsi="Arial" w:cs="Arial"/>
                <w:b/>
                <w:bCs/>
                <w:sz w:val="20"/>
                <w:szCs w:val="20"/>
              </w:rPr>
              <w:t>QUANTIDADE</w:t>
            </w:r>
          </w:p>
        </w:tc>
        <w:tc>
          <w:tcPr>
            <w:tcW w:w="1418" w:type="dxa"/>
            <w:tcBorders>
              <w:top w:val="single" w:sz="4" w:space="0" w:color="000000"/>
              <w:left w:val="single" w:sz="4" w:space="0" w:color="000000"/>
              <w:bottom w:val="single" w:sz="4" w:space="0" w:color="000000"/>
              <w:right w:val="single" w:sz="4" w:space="0" w:color="000000"/>
            </w:tcBorders>
          </w:tcPr>
          <w:p w:rsidR="00631751" w:rsidRDefault="003922D0" w:rsidP="00490DD2">
            <w:pPr>
              <w:widowControl w:val="0"/>
              <w:suppressAutoHyphens/>
              <w:jc w:val="center"/>
              <w:rPr>
                <w:rFonts w:ascii="Arial" w:hAnsi="Arial" w:cs="Arial"/>
                <w:b/>
                <w:bCs/>
                <w:sz w:val="20"/>
                <w:szCs w:val="20"/>
              </w:rPr>
            </w:pPr>
            <w:r>
              <w:rPr>
                <w:rFonts w:ascii="Arial" w:hAnsi="Arial" w:cs="Arial"/>
                <w:b/>
                <w:bCs/>
                <w:sz w:val="20"/>
                <w:szCs w:val="20"/>
              </w:rPr>
              <w:t>PREÇO</w:t>
            </w:r>
            <w:r w:rsidR="00631751" w:rsidRPr="00CF187C">
              <w:rPr>
                <w:rFonts w:ascii="Arial" w:hAnsi="Arial" w:cs="Arial"/>
                <w:b/>
                <w:bCs/>
                <w:sz w:val="20"/>
                <w:szCs w:val="20"/>
              </w:rPr>
              <w:t xml:space="preserve"> MENSAL </w:t>
            </w:r>
          </w:p>
          <w:p w:rsidR="00631751" w:rsidRPr="00CF187C" w:rsidRDefault="00631751" w:rsidP="00490DD2">
            <w:pPr>
              <w:widowControl w:val="0"/>
              <w:suppressAutoHyphens/>
              <w:jc w:val="center"/>
              <w:rPr>
                <w:rFonts w:ascii="Arial" w:hAnsi="Arial" w:cs="Arial"/>
                <w:b/>
                <w:bCs/>
                <w:sz w:val="20"/>
                <w:szCs w:val="20"/>
              </w:rPr>
            </w:pPr>
            <w:r>
              <w:rPr>
                <w:rFonts w:ascii="Arial" w:hAnsi="Arial" w:cs="Arial"/>
                <w:b/>
                <w:bCs/>
                <w:sz w:val="20"/>
                <w:szCs w:val="20"/>
              </w:rPr>
              <w:t>R$</w:t>
            </w:r>
          </w:p>
        </w:tc>
        <w:tc>
          <w:tcPr>
            <w:tcW w:w="1417" w:type="dxa"/>
            <w:tcBorders>
              <w:top w:val="single" w:sz="4" w:space="0" w:color="000000"/>
              <w:left w:val="single" w:sz="4" w:space="0" w:color="000000"/>
              <w:bottom w:val="single" w:sz="4" w:space="0" w:color="000000"/>
              <w:right w:val="single" w:sz="4" w:space="0" w:color="000000"/>
            </w:tcBorders>
          </w:tcPr>
          <w:p w:rsidR="00631751" w:rsidRDefault="003922D0" w:rsidP="00490DD2">
            <w:pPr>
              <w:widowControl w:val="0"/>
              <w:suppressAutoHyphens/>
              <w:jc w:val="center"/>
              <w:rPr>
                <w:rFonts w:ascii="Arial" w:hAnsi="Arial" w:cs="Arial"/>
                <w:b/>
                <w:bCs/>
                <w:sz w:val="20"/>
                <w:szCs w:val="20"/>
              </w:rPr>
            </w:pPr>
            <w:r>
              <w:rPr>
                <w:rFonts w:ascii="Arial" w:hAnsi="Arial" w:cs="Arial"/>
                <w:b/>
                <w:bCs/>
                <w:sz w:val="20"/>
                <w:szCs w:val="20"/>
              </w:rPr>
              <w:t>PREÇO</w:t>
            </w:r>
            <w:r w:rsidR="00631751" w:rsidRPr="00CF187C">
              <w:rPr>
                <w:rFonts w:ascii="Arial" w:hAnsi="Arial" w:cs="Arial"/>
                <w:b/>
                <w:bCs/>
                <w:sz w:val="20"/>
                <w:szCs w:val="20"/>
              </w:rPr>
              <w:t xml:space="preserve"> </w:t>
            </w:r>
            <w:r w:rsidR="00631751" w:rsidRPr="003922D0">
              <w:rPr>
                <w:rFonts w:ascii="Arial" w:hAnsi="Arial" w:cs="Arial"/>
                <w:b/>
                <w:bCs/>
                <w:sz w:val="20"/>
                <w:szCs w:val="20"/>
              </w:rPr>
              <w:t>TOTAL</w:t>
            </w:r>
            <w:r w:rsidR="00D85347" w:rsidRPr="003922D0">
              <w:rPr>
                <w:rFonts w:ascii="Arial" w:hAnsi="Arial" w:cs="Arial"/>
                <w:b/>
                <w:bCs/>
                <w:sz w:val="20"/>
                <w:szCs w:val="20"/>
              </w:rPr>
              <w:t xml:space="preserve"> (para </w:t>
            </w:r>
            <w:r w:rsidR="00772FC6">
              <w:rPr>
                <w:rFonts w:ascii="Arial" w:hAnsi="Arial" w:cs="Arial"/>
                <w:b/>
                <w:bCs/>
                <w:sz w:val="20"/>
                <w:szCs w:val="20"/>
              </w:rPr>
              <w:t>12</w:t>
            </w:r>
            <w:r w:rsidR="00D85347" w:rsidRPr="003922D0">
              <w:rPr>
                <w:rFonts w:ascii="Arial" w:hAnsi="Arial" w:cs="Arial"/>
                <w:b/>
                <w:bCs/>
                <w:sz w:val="20"/>
                <w:szCs w:val="20"/>
              </w:rPr>
              <w:t xml:space="preserve"> meses)</w:t>
            </w:r>
          </w:p>
          <w:p w:rsidR="00631751" w:rsidRPr="00CF187C" w:rsidRDefault="00631751" w:rsidP="00490DD2">
            <w:pPr>
              <w:widowControl w:val="0"/>
              <w:suppressAutoHyphens/>
              <w:jc w:val="center"/>
              <w:rPr>
                <w:rFonts w:ascii="Arial" w:hAnsi="Arial" w:cs="Arial"/>
                <w:b/>
                <w:bCs/>
                <w:sz w:val="20"/>
                <w:szCs w:val="20"/>
              </w:rPr>
            </w:pPr>
            <w:r>
              <w:rPr>
                <w:rFonts w:ascii="Arial" w:hAnsi="Arial" w:cs="Arial"/>
                <w:b/>
                <w:bCs/>
                <w:sz w:val="20"/>
                <w:szCs w:val="20"/>
              </w:rPr>
              <w:t>R$</w:t>
            </w:r>
          </w:p>
        </w:tc>
      </w:tr>
      <w:tr w:rsidR="00631751" w:rsidRPr="00CF187C" w:rsidTr="00490DD2">
        <w:trPr>
          <w:trHeight w:val="429"/>
        </w:trPr>
        <w:tc>
          <w:tcPr>
            <w:tcW w:w="822" w:type="dxa"/>
            <w:tcBorders>
              <w:top w:val="single" w:sz="4" w:space="0" w:color="000000"/>
              <w:left w:val="single" w:sz="4" w:space="0" w:color="000000"/>
              <w:bottom w:val="single" w:sz="4" w:space="0" w:color="000000"/>
              <w:right w:val="single" w:sz="4" w:space="0" w:color="000000"/>
            </w:tcBorders>
            <w:hideMark/>
          </w:tcPr>
          <w:p w:rsidR="00631751" w:rsidRPr="00CF187C" w:rsidRDefault="00631751" w:rsidP="00490DD2">
            <w:pPr>
              <w:widowControl w:val="0"/>
              <w:suppressAutoHyphens/>
              <w:ind w:firstLine="709"/>
              <w:rPr>
                <w:rFonts w:ascii="Arial" w:hAnsi="Arial" w:cs="Arial"/>
                <w:b/>
                <w:sz w:val="20"/>
                <w:szCs w:val="20"/>
              </w:rPr>
            </w:pPr>
            <w:r w:rsidRPr="00CF187C">
              <w:rPr>
                <w:rFonts w:ascii="Arial" w:hAnsi="Arial" w:cs="Arial"/>
                <w:b/>
                <w:sz w:val="20"/>
                <w:szCs w:val="20"/>
              </w:rPr>
              <w:t>1único</w:t>
            </w:r>
          </w:p>
        </w:tc>
        <w:tc>
          <w:tcPr>
            <w:tcW w:w="2439" w:type="dxa"/>
            <w:tcBorders>
              <w:top w:val="single" w:sz="4" w:space="0" w:color="000000"/>
              <w:left w:val="single" w:sz="4" w:space="0" w:color="000000"/>
              <w:bottom w:val="single" w:sz="4" w:space="0" w:color="000000"/>
              <w:right w:val="single" w:sz="4" w:space="0" w:color="000000"/>
            </w:tcBorders>
          </w:tcPr>
          <w:p w:rsidR="00631751" w:rsidRPr="00CF187C" w:rsidRDefault="00631751" w:rsidP="00490DD2">
            <w:pPr>
              <w:widowControl w:val="0"/>
              <w:suppressAutoHyphens/>
              <w:jc w:val="both"/>
              <w:rPr>
                <w:rFonts w:ascii="Arial" w:hAnsi="Arial" w:cs="Arial"/>
                <w:sz w:val="20"/>
                <w:szCs w:val="20"/>
              </w:rPr>
            </w:pPr>
            <w:r w:rsidRPr="00CF187C">
              <w:rPr>
                <w:rFonts w:ascii="Arial" w:hAnsi="Arial" w:cs="Arial"/>
                <w:sz w:val="20"/>
                <w:szCs w:val="20"/>
              </w:rPr>
              <w:t xml:space="preserve">Serviço de monitoramento e manutenção do sistema </w:t>
            </w:r>
            <w:r w:rsidRPr="00CF187C">
              <w:rPr>
                <w:rFonts w:ascii="Arial" w:hAnsi="Arial" w:cs="Arial"/>
                <w:i/>
                <w:sz w:val="20"/>
                <w:szCs w:val="20"/>
              </w:rPr>
              <w:t xml:space="preserve">Sentricon* </w:t>
            </w:r>
            <w:r w:rsidRPr="00CF187C">
              <w:rPr>
                <w:rFonts w:ascii="Arial" w:hAnsi="Arial" w:cs="Arial"/>
                <w:sz w:val="20"/>
                <w:szCs w:val="20"/>
              </w:rPr>
              <w:t>de eliminação e prevenção contra colônias de cupins subterrâneos ou de solo, instalado na Sede I do Tribunal Regional Eleitoral do Estado de São Paulo, incluindo a instalação de estações e iscas aéreas com o princípio ativo “hexaflumuron” e eventualmente a utilização de método químico, sempre que necessário para o combate das colônias</w:t>
            </w:r>
            <w:r>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31751" w:rsidRPr="00CF187C" w:rsidRDefault="00631751" w:rsidP="00490DD2">
            <w:pPr>
              <w:widowControl w:val="0"/>
              <w:suppressAutoHyphens/>
              <w:jc w:val="center"/>
              <w:rPr>
                <w:rFonts w:ascii="Arial" w:hAnsi="Arial" w:cs="Arial"/>
                <w:sz w:val="20"/>
                <w:szCs w:val="20"/>
              </w:rPr>
            </w:pPr>
            <w:r w:rsidRPr="00CF187C">
              <w:rPr>
                <w:rFonts w:ascii="Arial" w:hAnsi="Arial" w:cs="Arial"/>
                <w:sz w:val="20"/>
                <w:szCs w:val="20"/>
              </w:rPr>
              <w:t>20680</w:t>
            </w:r>
          </w:p>
        </w:tc>
        <w:tc>
          <w:tcPr>
            <w:tcW w:w="1134" w:type="dxa"/>
            <w:tcBorders>
              <w:top w:val="single" w:sz="4" w:space="0" w:color="000000"/>
              <w:left w:val="single" w:sz="4" w:space="0" w:color="000000"/>
              <w:bottom w:val="single" w:sz="4" w:space="0" w:color="000000"/>
              <w:right w:val="single" w:sz="4" w:space="0" w:color="000000"/>
            </w:tcBorders>
          </w:tcPr>
          <w:p w:rsidR="00631751" w:rsidRPr="00CF187C" w:rsidRDefault="00631751" w:rsidP="00490DD2">
            <w:pPr>
              <w:widowControl w:val="0"/>
              <w:suppressAutoHyphens/>
              <w:jc w:val="center"/>
              <w:rPr>
                <w:rFonts w:ascii="Arial" w:hAnsi="Arial" w:cs="Arial"/>
                <w:sz w:val="20"/>
                <w:szCs w:val="20"/>
              </w:rPr>
            </w:pPr>
            <w:r w:rsidRPr="00CF187C">
              <w:rPr>
                <w:rFonts w:ascii="Arial" w:hAnsi="Arial" w:cs="Arial"/>
                <w:sz w:val="20"/>
                <w:szCs w:val="20"/>
              </w:rPr>
              <w:t>meses</w:t>
            </w:r>
          </w:p>
        </w:tc>
        <w:tc>
          <w:tcPr>
            <w:tcW w:w="1559" w:type="dxa"/>
            <w:tcBorders>
              <w:top w:val="single" w:sz="4" w:space="0" w:color="000000"/>
              <w:left w:val="single" w:sz="4" w:space="0" w:color="000000"/>
              <w:bottom w:val="single" w:sz="4" w:space="0" w:color="000000"/>
              <w:right w:val="single" w:sz="4" w:space="0" w:color="000000"/>
            </w:tcBorders>
          </w:tcPr>
          <w:p w:rsidR="00631751" w:rsidRPr="00CF187C" w:rsidRDefault="00772FC6" w:rsidP="00772FC6">
            <w:pPr>
              <w:widowControl w:val="0"/>
              <w:suppressAutoHyphens/>
              <w:ind w:firstLine="32"/>
              <w:jc w:val="center"/>
              <w:rPr>
                <w:rFonts w:ascii="Arial" w:hAnsi="Arial" w:cs="Arial"/>
                <w:sz w:val="20"/>
                <w:szCs w:val="20"/>
              </w:rPr>
            </w:pPr>
            <w:r>
              <w:rPr>
                <w:rFonts w:ascii="Arial" w:hAnsi="Arial" w:cs="Arial"/>
                <w:sz w:val="20"/>
                <w:szCs w:val="20"/>
              </w:rPr>
              <w:t>12</w:t>
            </w:r>
          </w:p>
        </w:tc>
        <w:tc>
          <w:tcPr>
            <w:tcW w:w="1418" w:type="dxa"/>
            <w:tcBorders>
              <w:top w:val="single" w:sz="4" w:space="0" w:color="000000"/>
              <w:left w:val="single" w:sz="4" w:space="0" w:color="000000"/>
              <w:bottom w:val="single" w:sz="4" w:space="0" w:color="000000"/>
              <w:right w:val="single" w:sz="4" w:space="0" w:color="000000"/>
            </w:tcBorders>
          </w:tcPr>
          <w:p w:rsidR="00631751" w:rsidRPr="00CF187C" w:rsidRDefault="00631751" w:rsidP="00490DD2">
            <w:pPr>
              <w:widowControl w:val="0"/>
              <w:suppressAutoHyphens/>
              <w:ind w:firstLine="709"/>
              <w:rPr>
                <w:rFonts w:ascii="Arial"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631751" w:rsidRPr="00CF187C" w:rsidRDefault="00631751" w:rsidP="00490DD2">
            <w:pPr>
              <w:widowControl w:val="0"/>
              <w:suppressAutoHyphens/>
              <w:ind w:firstLine="709"/>
              <w:rPr>
                <w:rFonts w:ascii="Arial" w:hAnsi="Arial" w:cs="Arial"/>
                <w:sz w:val="20"/>
                <w:szCs w:val="20"/>
              </w:rPr>
            </w:pPr>
          </w:p>
        </w:tc>
      </w:tr>
    </w:tbl>
    <w:p w:rsidR="00631751" w:rsidRDefault="00631751" w:rsidP="003214F9">
      <w:pPr>
        <w:pStyle w:val="Nvel2-Red"/>
        <w:tabs>
          <w:tab w:val="clear" w:pos="576"/>
        </w:tabs>
        <w:spacing w:afterLines="120" w:after="288" w:line="360" w:lineRule="auto"/>
        <w:ind w:left="0" w:firstLine="0"/>
        <w:rPr>
          <w:i w:val="0"/>
          <w:color w:val="auto"/>
          <w:sz w:val="22"/>
          <w:szCs w:val="22"/>
          <w:lang w:eastAsia="en-US"/>
        </w:rPr>
      </w:pPr>
    </w:p>
    <w:p w:rsidR="0006048D" w:rsidRPr="005B1B53" w:rsidRDefault="0006048D" w:rsidP="003214F9">
      <w:pPr>
        <w:pStyle w:val="Nvel2-Red"/>
        <w:tabs>
          <w:tab w:val="clear" w:pos="576"/>
        </w:tabs>
        <w:spacing w:afterLines="120" w:after="288" w:line="360" w:lineRule="auto"/>
        <w:ind w:left="0" w:firstLine="0"/>
        <w:rPr>
          <w:i w:val="0"/>
          <w:color w:val="auto"/>
          <w:sz w:val="22"/>
          <w:szCs w:val="22"/>
        </w:rPr>
      </w:pPr>
      <w:r w:rsidRPr="005B1B53">
        <w:rPr>
          <w:i w:val="0"/>
          <w:color w:val="auto"/>
          <w:sz w:val="22"/>
          <w:szCs w:val="22"/>
          <w:lang w:eastAsia="en-US"/>
        </w:rPr>
        <w:lastRenderedPageBreak/>
        <w:t xml:space="preserve">O valor da contratação </w:t>
      </w:r>
      <w:r w:rsidR="00C30B37" w:rsidRPr="005B1B53">
        <w:rPr>
          <w:i w:val="0"/>
          <w:color w:val="auto"/>
          <w:sz w:val="22"/>
          <w:szCs w:val="22"/>
          <w:lang w:eastAsia="en-US"/>
        </w:rPr>
        <w:t>corresponderá aos valores dispostos quadro acima</w:t>
      </w:r>
      <w:r w:rsidRPr="005B1B53">
        <w:rPr>
          <w:i w:val="0"/>
          <w:color w:val="auto"/>
          <w:sz w:val="22"/>
          <w:szCs w:val="22"/>
          <w:lang w:eastAsia="en-US"/>
        </w:rPr>
        <w:t>, perfazendo o valor total de R$ ....... (....).</w:t>
      </w:r>
    </w:p>
    <w:p w:rsidR="00631751" w:rsidRPr="00D85347" w:rsidRDefault="0006048D" w:rsidP="00631751">
      <w:pPr>
        <w:autoSpaceDE w:val="0"/>
        <w:autoSpaceDN w:val="0"/>
        <w:adjustRightInd w:val="0"/>
        <w:spacing w:before="240" w:after="0" w:line="360" w:lineRule="auto"/>
        <w:jc w:val="both"/>
        <w:rPr>
          <w:rFonts w:ascii="Arial" w:hAnsi="Arial" w:cs="Arial"/>
          <w:sz w:val="22"/>
          <w:szCs w:val="22"/>
        </w:rPr>
      </w:pPr>
      <w:r w:rsidRPr="005B1B53">
        <w:rPr>
          <w:rFonts w:ascii="Arial" w:hAnsi="Arial" w:cs="Arial"/>
          <w:b/>
          <w:sz w:val="22"/>
          <w:szCs w:val="22"/>
        </w:rPr>
        <w:t>Parágrafo 1º</w:t>
      </w:r>
      <w:r w:rsidRPr="005B1B53">
        <w:rPr>
          <w:rFonts w:ascii="Arial" w:hAnsi="Arial" w:cs="Arial"/>
          <w:sz w:val="22"/>
          <w:szCs w:val="22"/>
        </w:rPr>
        <w:t xml:space="preserve"> - No </w:t>
      </w:r>
      <w:r w:rsidR="003922D0">
        <w:rPr>
          <w:rFonts w:ascii="Arial" w:hAnsi="Arial" w:cs="Arial"/>
          <w:sz w:val="22"/>
          <w:szCs w:val="22"/>
        </w:rPr>
        <w:t>preço</w:t>
      </w:r>
      <w:r w:rsidRPr="005B1B53">
        <w:rPr>
          <w:rFonts w:ascii="Arial" w:hAnsi="Arial" w:cs="Arial"/>
          <w:sz w:val="22"/>
          <w:szCs w:val="22"/>
        </w:rPr>
        <w:t xml:space="preserve"> acima </w:t>
      </w:r>
      <w:r w:rsidRPr="00DF7E9E">
        <w:rPr>
          <w:rFonts w:ascii="Arial" w:hAnsi="Arial" w:cs="Arial"/>
          <w:sz w:val="22"/>
          <w:szCs w:val="22"/>
        </w:rPr>
        <w:t xml:space="preserve">estão incluídas </w:t>
      </w:r>
      <w:r w:rsidR="00631751" w:rsidRPr="00E9663A">
        <w:rPr>
          <w:rFonts w:ascii="Arial" w:hAnsi="Arial" w:cs="Arial"/>
          <w:sz w:val="22"/>
          <w:szCs w:val="22"/>
        </w:rPr>
        <w:t>as despesas (tributos, mão de obra, eventual aplicação de polvilhamento químico, visitas de monitoramento, substituição de estações e iscas durante a vigência do contrato, impostos, taxas, fretes,</w:t>
      </w:r>
      <w:r w:rsidR="00631751">
        <w:rPr>
          <w:rFonts w:ascii="Arial" w:hAnsi="Arial" w:cs="Arial"/>
          <w:sz w:val="22"/>
          <w:szCs w:val="22"/>
        </w:rPr>
        <w:t xml:space="preserve"> seguros </w:t>
      </w:r>
      <w:r w:rsidR="00631751" w:rsidRPr="00E9663A">
        <w:rPr>
          <w:rFonts w:ascii="Arial" w:hAnsi="Arial" w:cs="Arial"/>
          <w:sz w:val="22"/>
          <w:szCs w:val="22"/>
        </w:rPr>
        <w:t>e outr</w:t>
      </w:r>
      <w:r w:rsidR="00631751">
        <w:rPr>
          <w:rFonts w:ascii="Arial" w:hAnsi="Arial" w:cs="Arial"/>
          <w:sz w:val="22"/>
          <w:szCs w:val="22"/>
        </w:rPr>
        <w:t>o</w:t>
      </w:r>
      <w:r w:rsidR="00631751" w:rsidRPr="00E9663A">
        <w:rPr>
          <w:rFonts w:ascii="Arial" w:hAnsi="Arial" w:cs="Arial"/>
          <w:sz w:val="22"/>
          <w:szCs w:val="22"/>
        </w:rPr>
        <w:t xml:space="preserve">s de quaisquer naturezas incidentes direta e indiretamente </w:t>
      </w:r>
      <w:r w:rsidR="00631751">
        <w:rPr>
          <w:rFonts w:ascii="Arial" w:hAnsi="Arial" w:cs="Arial"/>
          <w:sz w:val="22"/>
          <w:szCs w:val="22"/>
        </w:rPr>
        <w:t>na execução dos serviços a serem prestados</w:t>
      </w:r>
      <w:r w:rsidR="00631751" w:rsidRPr="00E9663A">
        <w:rPr>
          <w:rFonts w:ascii="Arial" w:hAnsi="Arial" w:cs="Arial"/>
          <w:sz w:val="22"/>
          <w:szCs w:val="22"/>
        </w:rPr>
        <w:t>, deduzidos eventuais descontos).</w:t>
      </w:r>
      <w:r w:rsidR="00366E79">
        <w:rPr>
          <w:rFonts w:ascii="Arial" w:hAnsi="Arial" w:cs="Arial"/>
          <w:sz w:val="22"/>
          <w:szCs w:val="22"/>
        </w:rPr>
        <w:t xml:space="preserve"> </w:t>
      </w:r>
    </w:p>
    <w:p w:rsidR="00FA7398" w:rsidRDefault="00FA7398" w:rsidP="0006048D">
      <w:pPr>
        <w:pStyle w:val="Nivel01"/>
        <w:numPr>
          <w:ilvl w:val="0"/>
          <w:numId w:val="0"/>
        </w:numPr>
        <w:spacing w:before="120" w:afterLines="120" w:after="288" w:line="312" w:lineRule="auto"/>
        <w:rPr>
          <w:color w:val="FF0000"/>
          <w:sz w:val="22"/>
          <w:szCs w:val="22"/>
        </w:rPr>
      </w:pPr>
    </w:p>
    <w:p w:rsidR="0006048D" w:rsidRPr="008B6C19" w:rsidRDefault="0006048D" w:rsidP="0006048D">
      <w:pPr>
        <w:pStyle w:val="Nivel01"/>
        <w:numPr>
          <w:ilvl w:val="0"/>
          <w:numId w:val="0"/>
        </w:numPr>
        <w:spacing w:before="120" w:afterLines="120" w:after="288" w:line="312" w:lineRule="auto"/>
        <w:rPr>
          <w:color w:val="auto"/>
          <w:sz w:val="22"/>
          <w:szCs w:val="22"/>
        </w:rPr>
      </w:pPr>
      <w:r w:rsidRPr="008B6C19">
        <w:rPr>
          <w:color w:val="auto"/>
          <w:sz w:val="22"/>
          <w:szCs w:val="22"/>
        </w:rPr>
        <w:t>CLÁUSULA QUINTA – SUBCONTRATAÇÃO</w:t>
      </w:r>
    </w:p>
    <w:p w:rsidR="0006048D" w:rsidRPr="008B6C19" w:rsidRDefault="0006048D" w:rsidP="0006048D">
      <w:pPr>
        <w:pStyle w:val="Nvel2-Red"/>
        <w:tabs>
          <w:tab w:val="clear" w:pos="576"/>
        </w:tabs>
        <w:spacing w:afterLines="120" w:after="288" w:line="312" w:lineRule="auto"/>
        <w:ind w:left="0" w:firstLine="0"/>
        <w:rPr>
          <w:i w:val="0"/>
          <w:color w:val="auto"/>
          <w:sz w:val="22"/>
          <w:szCs w:val="22"/>
        </w:rPr>
      </w:pPr>
      <w:r w:rsidRPr="008B6C19">
        <w:rPr>
          <w:i w:val="0"/>
          <w:color w:val="auto"/>
          <w:sz w:val="22"/>
          <w:szCs w:val="22"/>
        </w:rPr>
        <w:t>Não será admitida a subcontratação do objeto contratual.</w:t>
      </w:r>
    </w:p>
    <w:p w:rsidR="0006048D" w:rsidRPr="008B6C19" w:rsidRDefault="0006048D" w:rsidP="003214F9">
      <w:pPr>
        <w:pStyle w:val="Nivel01"/>
        <w:numPr>
          <w:ilvl w:val="0"/>
          <w:numId w:val="0"/>
        </w:numPr>
        <w:spacing w:before="120" w:afterLines="120" w:after="288" w:line="360" w:lineRule="auto"/>
        <w:rPr>
          <w:color w:val="auto"/>
          <w:sz w:val="22"/>
          <w:szCs w:val="22"/>
        </w:rPr>
      </w:pPr>
      <w:r w:rsidRPr="008B6C19">
        <w:rPr>
          <w:color w:val="auto"/>
          <w:sz w:val="22"/>
          <w:szCs w:val="22"/>
        </w:rPr>
        <w:t xml:space="preserve">CLÁUSULA SEXTA - PAGAMENTO </w:t>
      </w:r>
    </w:p>
    <w:p w:rsidR="0006048D" w:rsidRPr="00D85347" w:rsidRDefault="003030F0" w:rsidP="00A26C4B">
      <w:pPr>
        <w:pStyle w:val="Nivel01"/>
        <w:numPr>
          <w:ilvl w:val="0"/>
          <w:numId w:val="0"/>
        </w:numPr>
        <w:spacing w:before="120" w:afterLines="120" w:after="288" w:line="360" w:lineRule="auto"/>
        <w:rPr>
          <w:b w:val="0"/>
          <w:color w:val="auto"/>
          <w:sz w:val="22"/>
          <w:szCs w:val="22"/>
        </w:rPr>
      </w:pPr>
      <w:r w:rsidRPr="008B6C19">
        <w:rPr>
          <w:b w:val="0"/>
          <w:color w:val="auto"/>
          <w:sz w:val="22"/>
          <w:szCs w:val="22"/>
        </w:rPr>
        <w:t>O pagamento será efetuado</w:t>
      </w:r>
      <w:r w:rsidR="00BE734A">
        <w:rPr>
          <w:b w:val="0"/>
          <w:color w:val="auto"/>
          <w:sz w:val="22"/>
          <w:szCs w:val="22"/>
        </w:rPr>
        <w:t>,</w:t>
      </w:r>
      <w:r w:rsidR="00BE734A" w:rsidRPr="00BE734A">
        <w:rPr>
          <w:b w:val="0"/>
          <w:color w:val="FF0000"/>
          <w:sz w:val="22"/>
          <w:szCs w:val="22"/>
        </w:rPr>
        <w:t xml:space="preserve"> </w:t>
      </w:r>
      <w:r w:rsidR="00BE734A" w:rsidRPr="005C778A">
        <w:rPr>
          <w:b w:val="0"/>
          <w:color w:val="auto"/>
          <w:sz w:val="22"/>
          <w:szCs w:val="22"/>
        </w:rPr>
        <w:t>mensalmente,</w:t>
      </w:r>
      <w:r w:rsidRPr="005C778A">
        <w:rPr>
          <w:b w:val="0"/>
          <w:color w:val="auto"/>
          <w:sz w:val="22"/>
          <w:szCs w:val="22"/>
        </w:rPr>
        <w:t xml:space="preserve"> no prazo máximo de até 10 (dez) dias úteis, contados da finalização da liquidação da despesa nos termos dispostos na cláusula </w:t>
      </w:r>
      <w:r w:rsidR="00366E79" w:rsidRPr="005C778A">
        <w:rPr>
          <w:b w:val="0"/>
          <w:color w:val="auto"/>
          <w:sz w:val="22"/>
          <w:szCs w:val="22"/>
        </w:rPr>
        <w:t>6</w:t>
      </w:r>
      <w:r w:rsidRPr="005C778A">
        <w:rPr>
          <w:b w:val="0"/>
          <w:color w:val="auto"/>
          <w:sz w:val="22"/>
          <w:szCs w:val="22"/>
        </w:rPr>
        <w:t xml:space="preserve"> do Anexo I (Termo de Referência) do Edital</w:t>
      </w:r>
      <w:r w:rsidR="0006048D" w:rsidRPr="005C778A">
        <w:rPr>
          <w:b w:val="0"/>
          <w:color w:val="auto"/>
          <w:sz w:val="22"/>
          <w:szCs w:val="22"/>
        </w:rPr>
        <w:t>, acompanhado da correspondente nota fiscal/fatura</w:t>
      </w:r>
      <w:r w:rsidR="00BE734A" w:rsidRPr="005C778A">
        <w:rPr>
          <w:b w:val="0"/>
          <w:color w:val="auto"/>
          <w:sz w:val="22"/>
          <w:szCs w:val="22"/>
        </w:rPr>
        <w:t xml:space="preserve"> do mês vencido </w:t>
      </w:r>
      <w:r w:rsidR="00BE734A" w:rsidRPr="005C778A">
        <w:rPr>
          <w:b w:val="0"/>
          <w:color w:val="auto"/>
          <w:sz w:val="22"/>
          <w:szCs w:val="22"/>
          <w:shd w:val="clear" w:color="auto" w:fill="FFFFFF"/>
          <w:lang w:eastAsia="zh-CN" w:bidi="hi-IN"/>
        </w:rPr>
        <w:t>e dos documentos elencados nos itens 4.18 e 4.19 do item 4 do Anexo I (Termo de Referência)</w:t>
      </w:r>
      <w:r w:rsidR="0006048D" w:rsidRPr="005C778A">
        <w:rPr>
          <w:b w:val="0"/>
          <w:color w:val="auto"/>
          <w:sz w:val="22"/>
          <w:szCs w:val="22"/>
        </w:rPr>
        <w:t xml:space="preserve">, considerando-se como data de pagamento o dia da emissão da ordem bancária, através de crédito </w:t>
      </w:r>
      <w:r w:rsidR="0006048D" w:rsidRPr="00DF7E9E">
        <w:rPr>
          <w:b w:val="0"/>
          <w:color w:val="auto"/>
          <w:sz w:val="22"/>
          <w:szCs w:val="22"/>
        </w:rPr>
        <w:t>em nome da CONTRATADA, em instituição bancária por ela indicada.</w:t>
      </w:r>
      <w:r w:rsidR="005E03A8">
        <w:rPr>
          <w:b w:val="0"/>
          <w:color w:val="auto"/>
          <w:sz w:val="22"/>
          <w:szCs w:val="22"/>
        </w:rPr>
        <w:t xml:space="preserve"> </w:t>
      </w:r>
    </w:p>
    <w:p w:rsidR="008B6C19" w:rsidRPr="00DF7E9E" w:rsidRDefault="008B6C19" w:rsidP="008B6C19">
      <w:pPr>
        <w:spacing w:line="360" w:lineRule="auto"/>
        <w:jc w:val="both"/>
      </w:pPr>
      <w:r w:rsidRPr="00DF7E9E">
        <w:rPr>
          <w:rFonts w:ascii="Arial" w:hAnsi="Arial" w:cs="Arial"/>
          <w:b/>
          <w:sz w:val="22"/>
          <w:szCs w:val="22"/>
        </w:rPr>
        <w:t>Parágrafo 1° -</w:t>
      </w:r>
      <w:r w:rsidRPr="00DF7E9E">
        <w:rPr>
          <w:rFonts w:ascii="Arial" w:hAnsi="Arial" w:cs="Arial"/>
          <w:sz w:val="22"/>
          <w:szCs w:val="22"/>
        </w:rPr>
        <w:t xml:space="preserve"> O prazo de que trata o </w:t>
      </w:r>
      <w:r w:rsidRPr="00DF7E9E">
        <w:rPr>
          <w:rFonts w:ascii="Arial" w:hAnsi="Arial" w:cs="Arial"/>
          <w:i/>
          <w:sz w:val="22"/>
          <w:szCs w:val="22"/>
        </w:rPr>
        <w:t>caput</w:t>
      </w:r>
      <w:r w:rsidRPr="00DF7E9E">
        <w:rPr>
          <w:rFonts w:ascii="Arial" w:hAnsi="Arial" w:cs="Arial"/>
          <w:sz w:val="22"/>
          <w:szCs w:val="22"/>
        </w:rPr>
        <w:t xml:space="preserve"> será reduzido à metade, mantendo-se a possibilidade de prorrogação, no caso da despesa não ultrapassar o limite de que trata o </w:t>
      </w:r>
      <w:hyperlink r:id="rId79" w:anchor="art75">
        <w:r w:rsidRPr="00DF7E9E">
          <w:rPr>
            <w:rFonts w:ascii="Arial" w:hAnsi="Arial" w:cs="Arial"/>
            <w:sz w:val="22"/>
            <w:szCs w:val="22"/>
            <w:u w:val="single"/>
          </w:rPr>
          <w:t>inciso II do art. 75 da Lei nº 14.133, de 2021</w:t>
        </w:r>
      </w:hyperlink>
    </w:p>
    <w:p w:rsidR="0006048D" w:rsidRPr="00DF7E9E" w:rsidRDefault="0006048D" w:rsidP="003214F9">
      <w:pPr>
        <w:pStyle w:val="textoementa"/>
        <w:spacing w:before="80" w:beforeAutospacing="0" w:after="8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sidR="008B6C19">
        <w:rPr>
          <w:rStyle w:val="Forte"/>
          <w:rFonts w:ascii="Arial" w:hAnsi="Arial" w:cs="Arial"/>
          <w:sz w:val="22"/>
          <w:szCs w:val="22"/>
        </w:rPr>
        <w:t>2</w:t>
      </w:r>
      <w:r w:rsidRPr="005B1B53">
        <w:rPr>
          <w:rStyle w:val="Forte"/>
          <w:rFonts w:ascii="Arial" w:hAnsi="Arial" w:cs="Arial"/>
          <w:sz w:val="22"/>
          <w:szCs w:val="22"/>
        </w:rPr>
        <w:t>º</w:t>
      </w:r>
      <w:r w:rsidRPr="005B1B53">
        <w:rPr>
          <w:rFonts w:ascii="Arial" w:hAnsi="Arial" w:cs="Arial"/>
          <w:sz w:val="22"/>
          <w:szCs w:val="22"/>
        </w:rPr>
        <w:t xml:space="preserve"> – O prazo de pagamento será interrompido nos casos em que haja necessidade de regularização do documento fiscal, o que será </w:t>
      </w:r>
      <w:r w:rsidRPr="00DF7E9E">
        <w:rPr>
          <w:rFonts w:ascii="Arial" w:hAnsi="Arial" w:cs="Arial"/>
          <w:sz w:val="22"/>
          <w:szCs w:val="22"/>
        </w:rPr>
        <w:t>devidamente apontado pela CONTRATANTE.</w:t>
      </w:r>
    </w:p>
    <w:p w:rsidR="0006048D" w:rsidRPr="00DF7E9E" w:rsidRDefault="0006048D" w:rsidP="003214F9">
      <w:pPr>
        <w:pStyle w:val="textoementa"/>
        <w:spacing w:before="80" w:beforeAutospacing="0" w:after="80" w:afterAutospacing="0" w:line="360" w:lineRule="auto"/>
        <w:jc w:val="both"/>
        <w:rPr>
          <w:rFonts w:ascii="Arial" w:hAnsi="Arial" w:cs="Arial"/>
          <w:sz w:val="22"/>
          <w:szCs w:val="22"/>
        </w:rPr>
      </w:pPr>
      <w:r w:rsidRPr="00DF7E9E">
        <w:rPr>
          <w:rStyle w:val="Forte"/>
          <w:rFonts w:ascii="Arial" w:hAnsi="Arial" w:cs="Arial"/>
          <w:sz w:val="22"/>
          <w:szCs w:val="22"/>
        </w:rPr>
        <w:t xml:space="preserve">Parágrafo </w:t>
      </w:r>
      <w:r w:rsidR="008B6C19" w:rsidRPr="00DF7E9E">
        <w:rPr>
          <w:rStyle w:val="Forte"/>
          <w:rFonts w:ascii="Arial" w:hAnsi="Arial" w:cs="Arial"/>
          <w:sz w:val="22"/>
          <w:szCs w:val="22"/>
        </w:rPr>
        <w:t>3</w:t>
      </w:r>
      <w:r w:rsidRPr="00DF7E9E">
        <w:rPr>
          <w:rStyle w:val="Forte"/>
          <w:rFonts w:ascii="Arial" w:hAnsi="Arial" w:cs="Arial"/>
          <w:sz w:val="22"/>
          <w:szCs w:val="22"/>
        </w:rPr>
        <w:t xml:space="preserve">º </w:t>
      </w:r>
      <w:r w:rsidRPr="00DF7E9E">
        <w:rPr>
          <w:rFonts w:ascii="Arial" w:hAnsi="Arial" w:cs="Arial"/>
          <w:sz w:val="22"/>
          <w:szCs w:val="22"/>
        </w:rPr>
        <w:t>- Encerrada a interrupção de que trata o parágrafo anterior, fica assegurado à CONTRATANTE o prazo estipulado no caput</w:t>
      </w:r>
      <w:r w:rsidR="008B6C19" w:rsidRPr="00DF7E9E">
        <w:rPr>
          <w:rFonts w:ascii="Arial" w:hAnsi="Arial" w:cs="Arial"/>
          <w:sz w:val="22"/>
          <w:szCs w:val="22"/>
        </w:rPr>
        <w:t xml:space="preserve"> ou Parágrafo 1º</w:t>
      </w:r>
      <w:r w:rsidRPr="00DF7E9E">
        <w:rPr>
          <w:rFonts w:ascii="Arial" w:hAnsi="Arial" w:cs="Arial"/>
          <w:sz w:val="22"/>
          <w:szCs w:val="22"/>
        </w:rPr>
        <w:t xml:space="preserve"> desta cláusula para efetivação do pagamento, contado a partir da cientificação da regularização, sem a cobrança de encargos por parte da CONTRATADA.</w:t>
      </w:r>
    </w:p>
    <w:p w:rsidR="003214F9" w:rsidRPr="005B1B53" w:rsidRDefault="003214F9" w:rsidP="00BE734A">
      <w:pPr>
        <w:pStyle w:val="textoementa"/>
        <w:spacing w:before="80" w:beforeAutospacing="0" w:after="80" w:afterAutospacing="0" w:line="360" w:lineRule="auto"/>
        <w:jc w:val="both"/>
        <w:rPr>
          <w:rFonts w:ascii="Arial" w:hAnsi="Arial" w:cs="Arial"/>
          <w:sz w:val="22"/>
          <w:szCs w:val="22"/>
        </w:rPr>
      </w:pPr>
      <w:r w:rsidRPr="005B1B53">
        <w:rPr>
          <w:rFonts w:ascii="Arial" w:hAnsi="Arial" w:cs="Arial"/>
          <w:b/>
          <w:bCs/>
          <w:sz w:val="22"/>
          <w:szCs w:val="22"/>
        </w:rPr>
        <w:t xml:space="preserve">Parágrafo </w:t>
      </w:r>
      <w:r w:rsidR="00194447">
        <w:rPr>
          <w:rFonts w:ascii="Arial" w:hAnsi="Arial" w:cs="Arial"/>
          <w:b/>
          <w:bCs/>
          <w:sz w:val="22"/>
          <w:szCs w:val="22"/>
        </w:rPr>
        <w:t>4</w:t>
      </w:r>
      <w:r w:rsidRPr="005B1B53">
        <w:rPr>
          <w:rFonts w:ascii="Arial" w:hAnsi="Arial" w:cs="Arial"/>
          <w:b/>
          <w:bCs/>
          <w:sz w:val="22"/>
          <w:szCs w:val="22"/>
        </w:rPr>
        <w:t xml:space="preserve">º </w:t>
      </w:r>
      <w:r w:rsidRPr="005B1B53">
        <w:rPr>
          <w:rFonts w:ascii="Arial" w:hAnsi="Arial" w:cs="Arial"/>
          <w:sz w:val="22"/>
          <w:szCs w:val="22"/>
        </w:rPr>
        <w:t>- A CONTRATADA não poderá apresentar nota fiscal/fatura com CNPJ diverso do</w:t>
      </w:r>
    </w:p>
    <w:p w:rsidR="003214F9" w:rsidRPr="005B1B53" w:rsidRDefault="003214F9" w:rsidP="00BE734A">
      <w:pPr>
        <w:pStyle w:val="textoementa"/>
        <w:spacing w:before="80" w:beforeAutospacing="0" w:after="80" w:afterAutospacing="0" w:line="360" w:lineRule="auto"/>
        <w:jc w:val="both"/>
        <w:rPr>
          <w:rFonts w:ascii="Arial" w:hAnsi="Arial" w:cs="Arial"/>
          <w:sz w:val="22"/>
          <w:szCs w:val="22"/>
        </w:rPr>
      </w:pPr>
      <w:proofErr w:type="gramStart"/>
      <w:r w:rsidRPr="005B1B53">
        <w:rPr>
          <w:rFonts w:ascii="Arial" w:hAnsi="Arial" w:cs="Arial"/>
          <w:sz w:val="22"/>
          <w:szCs w:val="22"/>
        </w:rPr>
        <w:t>qualificado</w:t>
      </w:r>
      <w:proofErr w:type="gramEnd"/>
      <w:r w:rsidRPr="005B1B53">
        <w:rPr>
          <w:rFonts w:ascii="Arial" w:hAnsi="Arial" w:cs="Arial"/>
          <w:sz w:val="22"/>
          <w:szCs w:val="22"/>
        </w:rPr>
        <w:t xml:space="preserve"> no preâmbulo deste Contrato.</w:t>
      </w:r>
    </w:p>
    <w:p w:rsidR="003214F9" w:rsidRPr="005B1B53" w:rsidRDefault="003214F9" w:rsidP="003214F9">
      <w:pPr>
        <w:pStyle w:val="textoementa"/>
        <w:spacing w:before="80" w:beforeAutospacing="0" w:after="8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sidR="00194447">
        <w:rPr>
          <w:rStyle w:val="Forte"/>
          <w:rFonts w:ascii="Arial" w:hAnsi="Arial" w:cs="Arial"/>
          <w:sz w:val="22"/>
          <w:szCs w:val="22"/>
        </w:rPr>
        <w:t>5</w:t>
      </w:r>
      <w:r w:rsidRPr="005B1B53">
        <w:rPr>
          <w:rStyle w:val="Forte"/>
          <w:rFonts w:ascii="Arial" w:hAnsi="Arial" w:cs="Arial"/>
          <w:sz w:val="22"/>
          <w:szCs w:val="22"/>
        </w:rPr>
        <w:t xml:space="preserve">º </w:t>
      </w:r>
      <w:r w:rsidRPr="005B1B53">
        <w:rPr>
          <w:rFonts w:ascii="Arial" w:hAnsi="Arial" w:cs="Arial"/>
          <w:sz w:val="22"/>
          <w:szCs w:val="22"/>
        </w:rPr>
        <w:t xml:space="preserve">– A CONTRATANTE exigirá da CONTRATADA, para fins de pagamento e fiscalização, a apresentação concomitante à nota fiscal/fatura, da documentação apta a comprovar </w:t>
      </w:r>
      <w:r w:rsidRPr="005B1B53">
        <w:rPr>
          <w:rFonts w:ascii="Arial" w:hAnsi="Arial" w:cs="Arial"/>
          <w:sz w:val="22"/>
          <w:szCs w:val="22"/>
        </w:rPr>
        <w:lastRenderedPageBreak/>
        <w:t>a regularidade perante a RFB (Receita Federal do Brasil), a PGFN (Procuradoria-Geral da Fazenda Nacional), o Fundo de Garantia do Tempo de Serviço (FGTS) e a Justiça do Trabalho.</w:t>
      </w:r>
    </w:p>
    <w:p w:rsidR="003214F9" w:rsidRPr="005B1B53" w:rsidRDefault="003214F9" w:rsidP="003214F9">
      <w:pPr>
        <w:pStyle w:val="textoementa"/>
        <w:spacing w:before="80" w:beforeAutospacing="0" w:after="8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sidR="00194447">
        <w:rPr>
          <w:rStyle w:val="Forte"/>
          <w:rFonts w:ascii="Arial" w:hAnsi="Arial" w:cs="Arial"/>
          <w:sz w:val="22"/>
          <w:szCs w:val="22"/>
        </w:rPr>
        <w:t>6</w:t>
      </w:r>
      <w:r w:rsidRPr="005B1B53">
        <w:rPr>
          <w:rStyle w:val="Forte"/>
          <w:rFonts w:ascii="Arial" w:hAnsi="Arial" w:cs="Arial"/>
          <w:sz w:val="22"/>
          <w:szCs w:val="22"/>
        </w:rPr>
        <w:t xml:space="preserve">º </w:t>
      </w:r>
      <w:r w:rsidRPr="005B1B53">
        <w:rPr>
          <w:rFonts w:ascii="Arial" w:hAnsi="Arial" w:cs="Arial"/>
          <w:sz w:val="22"/>
          <w:szCs w:val="22"/>
        </w:rPr>
        <w:t>– A CONTRATANTE, no momento do pagamento, providenciará as devidas retenções tributárias, nos termos da legislação vigente, exceto nos casos em que a CONTRATADA comprovar, na forma prevista em lei, não lhe serem aplicáveis tais retenções.</w:t>
      </w:r>
    </w:p>
    <w:p w:rsidR="003214F9" w:rsidRPr="005B1B53" w:rsidRDefault="003214F9" w:rsidP="003214F9">
      <w:pPr>
        <w:pStyle w:val="textoementa"/>
        <w:spacing w:before="80" w:beforeAutospacing="0" w:after="8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sidR="00194447">
        <w:rPr>
          <w:rStyle w:val="Forte"/>
          <w:rFonts w:ascii="Arial" w:hAnsi="Arial" w:cs="Arial"/>
          <w:sz w:val="22"/>
          <w:szCs w:val="22"/>
        </w:rPr>
        <w:t>7</w:t>
      </w:r>
      <w:r w:rsidRPr="005B1B53">
        <w:rPr>
          <w:rStyle w:val="Forte"/>
          <w:rFonts w:ascii="Arial" w:hAnsi="Arial" w:cs="Arial"/>
          <w:sz w:val="22"/>
          <w:szCs w:val="22"/>
        </w:rPr>
        <w:t xml:space="preserve">º </w:t>
      </w:r>
      <w:r w:rsidRPr="005B1B53">
        <w:rPr>
          <w:rFonts w:ascii="Arial" w:hAnsi="Arial" w:cs="Arial"/>
          <w:sz w:val="22"/>
          <w:szCs w:val="22"/>
        </w:rPr>
        <w:t>– As microempresas e empresas de pequeno porte, enquadradas ou não no regime tributário do Simples Nacional, receberão tratamento jurídico diferenciado previsto na Lei Complementar nº 123/2016 e Instrução Normativa da Secretaria da Receita Federal nº 1.234/2012, ficando a CONTRATADA responsável por informar à CONTRATANTE eventual desenquadramento do regime tributário do Simples Nacional, sob pena da incidência das penalidades previstas neste instrumento.</w:t>
      </w:r>
    </w:p>
    <w:p w:rsidR="003214F9" w:rsidRPr="00DF7E9E" w:rsidRDefault="003214F9" w:rsidP="003214F9">
      <w:pPr>
        <w:spacing w:line="360" w:lineRule="auto"/>
        <w:jc w:val="both"/>
        <w:rPr>
          <w:rStyle w:val="Forte"/>
          <w:rFonts w:ascii="Arial" w:hAnsi="Arial" w:cs="Arial"/>
          <w:sz w:val="22"/>
          <w:szCs w:val="22"/>
        </w:rPr>
      </w:pPr>
      <w:r w:rsidRPr="00DF7E9E">
        <w:rPr>
          <w:rStyle w:val="Forte"/>
          <w:rFonts w:ascii="Arial" w:hAnsi="Arial" w:cs="Arial"/>
          <w:sz w:val="22"/>
          <w:szCs w:val="22"/>
        </w:rPr>
        <w:t xml:space="preserve">Parágrafo </w:t>
      </w:r>
      <w:r w:rsidR="00194447" w:rsidRPr="00DF7E9E">
        <w:rPr>
          <w:rStyle w:val="Forte"/>
          <w:rFonts w:ascii="Arial" w:hAnsi="Arial" w:cs="Arial"/>
          <w:sz w:val="22"/>
          <w:szCs w:val="22"/>
        </w:rPr>
        <w:t>8</w:t>
      </w:r>
      <w:r w:rsidRPr="00DF7E9E">
        <w:rPr>
          <w:rStyle w:val="Forte"/>
          <w:rFonts w:ascii="Arial" w:hAnsi="Arial" w:cs="Arial"/>
          <w:sz w:val="22"/>
          <w:szCs w:val="22"/>
        </w:rPr>
        <w:t xml:space="preserve">º </w:t>
      </w:r>
      <w:r w:rsidRPr="00DF7E9E">
        <w:rPr>
          <w:rFonts w:ascii="Arial" w:hAnsi="Arial" w:cs="Arial"/>
          <w:sz w:val="22"/>
          <w:szCs w:val="22"/>
        </w:rPr>
        <w:t>- A CONTRATANTE poderá proceder à retenção, cautelar ou definitiva, do montante a pagar à CONTRATADA, dos valores correspondentes a multas, ressarcimentos ou indenizações devidas, nos termos deste contrato.</w:t>
      </w:r>
    </w:p>
    <w:p w:rsidR="00437DEA" w:rsidRPr="00DF7E9E" w:rsidRDefault="00437DEA" w:rsidP="00437DEA">
      <w:pPr>
        <w:spacing w:line="360" w:lineRule="auto"/>
        <w:jc w:val="both"/>
        <w:rPr>
          <w:rFonts w:ascii="Arial" w:eastAsia="SimSun" w:hAnsi="Arial" w:cs="Arial"/>
          <w:sz w:val="22"/>
          <w:szCs w:val="20"/>
          <w:lang w:bidi="hi-IN"/>
        </w:rPr>
      </w:pPr>
      <w:r w:rsidRPr="00DF7E9E">
        <w:rPr>
          <w:rFonts w:ascii="Arial" w:hAnsi="Arial" w:cs="Arial"/>
          <w:b/>
          <w:sz w:val="22"/>
          <w:szCs w:val="22"/>
        </w:rPr>
        <w:t>Parágrafo 9º -</w:t>
      </w:r>
      <w:r w:rsidRPr="00DF7E9E">
        <w:rPr>
          <w:rFonts w:ascii="Arial" w:hAnsi="Arial" w:cs="Arial"/>
          <w:sz w:val="22"/>
          <w:szCs w:val="22"/>
        </w:rPr>
        <w:t xml:space="preserve"> </w:t>
      </w:r>
      <w:r w:rsidRPr="00DF7E9E">
        <w:rPr>
          <w:rFonts w:ascii="Arial" w:eastAsia="SimSun" w:hAnsi="Arial" w:cs="Arial"/>
          <w:sz w:val="22"/>
          <w:szCs w:val="20"/>
          <w:lang w:bidi="hi-IN"/>
        </w:rPr>
        <w:t xml:space="preserve">No caso de atraso provocado exclusivamente pela </w:t>
      </w:r>
      <w:r w:rsidR="008F68F9" w:rsidRPr="00DF7E9E">
        <w:rPr>
          <w:rFonts w:ascii="Arial" w:eastAsia="SimSun" w:hAnsi="Arial" w:cs="Arial"/>
          <w:sz w:val="22"/>
          <w:szCs w:val="20"/>
          <w:lang w:bidi="hi-IN"/>
        </w:rPr>
        <w:t>CONTRATANTE</w:t>
      </w:r>
      <w:r w:rsidRPr="00DF7E9E">
        <w:rPr>
          <w:rFonts w:ascii="Arial" w:eastAsia="SimSun" w:hAnsi="Arial" w:cs="Arial"/>
          <w:sz w:val="22"/>
          <w:szCs w:val="20"/>
          <w:lang w:bidi="hi-IN"/>
        </w:rPr>
        <w:t xml:space="preserve">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437DEA" w:rsidRPr="00DF7E9E" w:rsidRDefault="00437DEA" w:rsidP="00437DEA">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I = (TX/</w:t>
      </w:r>
      <w:proofErr w:type="gramStart"/>
      <w:r w:rsidRPr="00DF7E9E">
        <w:rPr>
          <w:rFonts w:ascii="Arial" w:eastAsia="SimSun" w:hAnsi="Arial" w:cs="Arial"/>
          <w:sz w:val="22"/>
          <w:szCs w:val="20"/>
          <w:lang w:bidi="hi-IN"/>
        </w:rPr>
        <w:t>100)/</w:t>
      </w:r>
      <w:proofErr w:type="gramEnd"/>
      <w:r w:rsidRPr="00DF7E9E">
        <w:rPr>
          <w:rFonts w:ascii="Arial" w:eastAsia="SimSun" w:hAnsi="Arial" w:cs="Arial"/>
          <w:sz w:val="22"/>
          <w:szCs w:val="20"/>
          <w:lang w:bidi="hi-IN"/>
        </w:rPr>
        <w:t xml:space="preserve">365 </w:t>
      </w:r>
    </w:p>
    <w:p w:rsidR="00437DEA" w:rsidRPr="00DF7E9E" w:rsidRDefault="00437DEA" w:rsidP="00437DEA">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EM = I x N x VP </w:t>
      </w:r>
    </w:p>
    <w:p w:rsidR="00437DEA" w:rsidRPr="00DF7E9E" w:rsidRDefault="00437DEA" w:rsidP="00437DEA">
      <w:pPr>
        <w:widowControl w:val="0"/>
        <w:suppressAutoHyphens/>
        <w:spacing w:after="0" w:line="360" w:lineRule="auto"/>
        <w:jc w:val="both"/>
        <w:rPr>
          <w:rFonts w:ascii="Arial" w:eastAsia="SimSun" w:hAnsi="Arial" w:cs="Arial"/>
          <w:sz w:val="22"/>
          <w:szCs w:val="20"/>
          <w:lang w:bidi="hi-IN"/>
        </w:rPr>
      </w:pPr>
      <w:proofErr w:type="gramStart"/>
      <w:r w:rsidRPr="00DF7E9E">
        <w:rPr>
          <w:rFonts w:ascii="Arial" w:eastAsia="SimSun" w:hAnsi="Arial" w:cs="Arial"/>
          <w:sz w:val="22"/>
          <w:szCs w:val="20"/>
          <w:lang w:bidi="hi-IN"/>
        </w:rPr>
        <w:t>onde</w:t>
      </w:r>
      <w:proofErr w:type="gramEnd"/>
      <w:r w:rsidRPr="00DF7E9E">
        <w:rPr>
          <w:rFonts w:ascii="Arial" w:eastAsia="SimSun" w:hAnsi="Arial" w:cs="Arial"/>
          <w:sz w:val="22"/>
          <w:szCs w:val="20"/>
          <w:lang w:bidi="hi-IN"/>
        </w:rPr>
        <w:t xml:space="preserve">: </w:t>
      </w:r>
    </w:p>
    <w:p w:rsidR="00437DEA" w:rsidRPr="00DF7E9E" w:rsidRDefault="00437DEA" w:rsidP="00437DEA">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I = índice de atualização financeira; </w:t>
      </w:r>
    </w:p>
    <w:p w:rsidR="00437DEA" w:rsidRPr="00DF7E9E" w:rsidRDefault="00437DEA" w:rsidP="00437DEA">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TX = Percentual da taxa de juros de mora anual; </w:t>
      </w:r>
    </w:p>
    <w:p w:rsidR="00437DEA" w:rsidRPr="00DF7E9E" w:rsidRDefault="00437DEA" w:rsidP="00437DEA">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EM = Encargos moratórios; </w:t>
      </w:r>
    </w:p>
    <w:p w:rsidR="00437DEA" w:rsidRPr="00DF7E9E" w:rsidRDefault="00437DEA" w:rsidP="00437DEA">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N = Número de dias entre a data prevista para o pagamento e a do efetivo pagamento; e </w:t>
      </w:r>
    </w:p>
    <w:p w:rsidR="00437DEA" w:rsidRPr="00DF7E9E" w:rsidRDefault="00437DEA" w:rsidP="00437DEA">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VP = Valor da parcela em atraso.</w:t>
      </w:r>
    </w:p>
    <w:p w:rsidR="00FB349C" w:rsidRPr="007946CD" w:rsidRDefault="00FB349C" w:rsidP="00FB349C">
      <w:pPr>
        <w:pStyle w:val="Nivel01"/>
        <w:numPr>
          <w:ilvl w:val="0"/>
          <w:numId w:val="0"/>
        </w:numPr>
        <w:spacing w:before="120" w:afterLines="120" w:after="288" w:line="360" w:lineRule="auto"/>
        <w:rPr>
          <w:color w:val="auto"/>
          <w:sz w:val="22"/>
          <w:szCs w:val="22"/>
        </w:rPr>
      </w:pPr>
      <w:r w:rsidRPr="007946CD">
        <w:rPr>
          <w:color w:val="auto"/>
          <w:sz w:val="22"/>
          <w:szCs w:val="22"/>
        </w:rPr>
        <w:t xml:space="preserve">CLÁUSULA SÉTIMA - REAJUSTE </w:t>
      </w:r>
    </w:p>
    <w:p w:rsidR="00FB349C" w:rsidRPr="007946CD" w:rsidRDefault="00FB349C" w:rsidP="00FB349C">
      <w:pPr>
        <w:pStyle w:val="Nivel2"/>
        <w:numPr>
          <w:ilvl w:val="0"/>
          <w:numId w:val="0"/>
        </w:numPr>
        <w:spacing w:afterLines="120" w:after="288" w:line="360" w:lineRule="auto"/>
        <w:rPr>
          <w:color w:val="auto"/>
          <w:sz w:val="22"/>
          <w:szCs w:val="22"/>
        </w:rPr>
      </w:pPr>
      <w:r w:rsidRPr="007946CD">
        <w:rPr>
          <w:color w:val="auto"/>
          <w:sz w:val="22"/>
          <w:szCs w:val="22"/>
        </w:rPr>
        <w:t xml:space="preserve">Os preços inicialmente contratados são fixos e irreajustáveis no prazo de um ano contado da data do orçamento/proposta, cuja apresentação ocorreu em </w:t>
      </w:r>
      <w:r w:rsidRPr="007946CD">
        <w:rPr>
          <w:iCs/>
          <w:color w:val="auto"/>
          <w:sz w:val="22"/>
          <w:szCs w:val="22"/>
        </w:rPr>
        <w:t>__/__/__ (DD/MM/AAAA)</w:t>
      </w:r>
      <w:r w:rsidRPr="007946CD">
        <w:rPr>
          <w:color w:val="auto"/>
          <w:sz w:val="22"/>
          <w:szCs w:val="22"/>
        </w:rPr>
        <w:t>.</w:t>
      </w:r>
    </w:p>
    <w:p w:rsidR="003214F9" w:rsidRPr="005B1B53" w:rsidRDefault="003214F9" w:rsidP="003214F9">
      <w:pPr>
        <w:pStyle w:val="Nivel01"/>
        <w:numPr>
          <w:ilvl w:val="0"/>
          <w:numId w:val="0"/>
        </w:numPr>
        <w:spacing w:before="120" w:afterLines="120" w:after="288" w:line="360" w:lineRule="auto"/>
        <w:rPr>
          <w:sz w:val="22"/>
          <w:szCs w:val="22"/>
        </w:rPr>
      </w:pPr>
      <w:r w:rsidRPr="0080220B">
        <w:rPr>
          <w:color w:val="auto"/>
          <w:sz w:val="22"/>
          <w:szCs w:val="22"/>
        </w:rPr>
        <w:t xml:space="preserve">CLÁUSULA </w:t>
      </w:r>
      <w:r w:rsidR="00FB349C" w:rsidRPr="0080220B">
        <w:rPr>
          <w:color w:val="auto"/>
          <w:sz w:val="22"/>
          <w:szCs w:val="22"/>
        </w:rPr>
        <w:t xml:space="preserve">OITAVA </w:t>
      </w:r>
      <w:r w:rsidRPr="0080220B">
        <w:rPr>
          <w:color w:val="auto"/>
          <w:sz w:val="22"/>
          <w:szCs w:val="22"/>
        </w:rPr>
        <w:t>- OBRIGAÇÕES</w:t>
      </w:r>
      <w:r w:rsidRPr="00194447">
        <w:rPr>
          <w:color w:val="auto"/>
          <w:sz w:val="22"/>
          <w:szCs w:val="22"/>
        </w:rPr>
        <w:t xml:space="preserve"> D</w:t>
      </w:r>
      <w:r w:rsidR="00EB043A" w:rsidRPr="00194447">
        <w:rPr>
          <w:color w:val="auto"/>
          <w:sz w:val="22"/>
          <w:szCs w:val="22"/>
        </w:rPr>
        <w:t>A</w:t>
      </w:r>
      <w:r w:rsidRPr="00194447">
        <w:rPr>
          <w:color w:val="auto"/>
          <w:sz w:val="22"/>
          <w:szCs w:val="22"/>
        </w:rPr>
        <w:t xml:space="preserve"> CONTRATANTE </w:t>
      </w:r>
    </w:p>
    <w:p w:rsidR="003214F9" w:rsidRPr="005B1B53" w:rsidRDefault="00EB043A" w:rsidP="00EB043A">
      <w:pPr>
        <w:spacing w:line="360" w:lineRule="auto"/>
        <w:jc w:val="both"/>
        <w:rPr>
          <w:rFonts w:ascii="Arial" w:hAnsi="Arial" w:cs="Arial"/>
          <w:sz w:val="22"/>
          <w:szCs w:val="22"/>
        </w:rPr>
      </w:pPr>
      <w:r w:rsidRPr="005B1B53">
        <w:rPr>
          <w:rFonts w:ascii="Arial" w:hAnsi="Arial" w:cs="Arial"/>
          <w:sz w:val="22"/>
          <w:szCs w:val="22"/>
        </w:rPr>
        <w:t>A</w:t>
      </w:r>
      <w:r w:rsidR="003214F9" w:rsidRPr="005B1B53">
        <w:rPr>
          <w:rFonts w:ascii="Arial" w:hAnsi="Arial" w:cs="Arial"/>
          <w:sz w:val="22"/>
          <w:szCs w:val="22"/>
        </w:rPr>
        <w:t xml:space="preserve"> </w:t>
      </w:r>
      <w:r w:rsidRPr="005B1B53">
        <w:rPr>
          <w:rFonts w:ascii="Arial" w:hAnsi="Arial" w:cs="Arial"/>
          <w:sz w:val="22"/>
          <w:szCs w:val="22"/>
        </w:rPr>
        <w:t>CONTRATANTE</w:t>
      </w:r>
      <w:r w:rsidR="003214F9" w:rsidRPr="005B1B53">
        <w:rPr>
          <w:rFonts w:ascii="Arial" w:hAnsi="Arial" w:cs="Arial"/>
          <w:sz w:val="22"/>
          <w:szCs w:val="22"/>
        </w:rPr>
        <w:t>, sem prejuízo do atendimento de todas as obrigações e orientações constantes do Termo de Referência (Anexo I do Edital) e legislação vigente, obriga-se a:</w:t>
      </w:r>
    </w:p>
    <w:p w:rsidR="003214F9" w:rsidRDefault="003214F9" w:rsidP="00D10017">
      <w:pPr>
        <w:pStyle w:val="Nivel2"/>
        <w:numPr>
          <w:ilvl w:val="1"/>
          <w:numId w:val="50"/>
        </w:numPr>
        <w:spacing w:line="360" w:lineRule="auto"/>
        <w:rPr>
          <w:color w:val="auto"/>
          <w:sz w:val="22"/>
          <w:szCs w:val="22"/>
        </w:rPr>
      </w:pPr>
      <w:r w:rsidRPr="005B1B53">
        <w:rPr>
          <w:color w:val="auto"/>
          <w:sz w:val="22"/>
          <w:szCs w:val="22"/>
        </w:rPr>
        <w:lastRenderedPageBreak/>
        <w:t>Exigir o cumprimento de todas as obrigações assumidas pel</w:t>
      </w:r>
      <w:r w:rsidR="00194447">
        <w:rPr>
          <w:color w:val="auto"/>
          <w:sz w:val="22"/>
          <w:szCs w:val="22"/>
        </w:rPr>
        <w:t>a</w:t>
      </w:r>
      <w:r w:rsidRPr="005B1B53">
        <w:rPr>
          <w:color w:val="auto"/>
          <w:sz w:val="22"/>
          <w:szCs w:val="22"/>
        </w:rPr>
        <w:t xml:space="preserve"> </w:t>
      </w:r>
      <w:r w:rsidR="00194447">
        <w:rPr>
          <w:color w:val="auto"/>
          <w:sz w:val="22"/>
          <w:szCs w:val="22"/>
        </w:rPr>
        <w:t>CONTRATADA</w:t>
      </w:r>
      <w:r w:rsidRPr="005B1B53">
        <w:rPr>
          <w:color w:val="auto"/>
          <w:sz w:val="22"/>
          <w:szCs w:val="22"/>
        </w:rPr>
        <w:t xml:space="preserve">, de acordo com </w:t>
      </w:r>
      <w:r w:rsidR="00194447">
        <w:rPr>
          <w:color w:val="auto"/>
          <w:sz w:val="22"/>
          <w:szCs w:val="22"/>
        </w:rPr>
        <w:t>este</w:t>
      </w:r>
      <w:r w:rsidRPr="005B1B53">
        <w:rPr>
          <w:color w:val="auto"/>
          <w:sz w:val="22"/>
          <w:szCs w:val="22"/>
        </w:rPr>
        <w:t xml:space="preserve"> contrato, Termo de Referência, Edital e seus demais anexos;</w:t>
      </w:r>
    </w:p>
    <w:p w:rsidR="00D85347" w:rsidRPr="00D85347" w:rsidRDefault="00D85347" w:rsidP="00D85347">
      <w:pPr>
        <w:numPr>
          <w:ilvl w:val="1"/>
          <w:numId w:val="50"/>
        </w:numPr>
        <w:jc w:val="both"/>
        <w:rPr>
          <w:rFonts w:ascii="Arial" w:eastAsia="MS Mincho" w:hAnsi="Arial" w:cs="Arial"/>
          <w:sz w:val="22"/>
          <w:szCs w:val="22"/>
        </w:rPr>
      </w:pPr>
      <w:r w:rsidRPr="00D85347">
        <w:rPr>
          <w:rFonts w:ascii="Arial" w:eastAsia="MS Mincho" w:hAnsi="Arial" w:cs="Arial"/>
          <w:sz w:val="22"/>
          <w:szCs w:val="22"/>
        </w:rPr>
        <w:t>Instruir a mão de obra quanto às necessidades de acatar as orientações da Fiscalização, inclusive quanto ao cumprimento das Normas de Segurança e Medicina e Meio Ambiente do Trabalho e das normas de segurança e disciplinares determinadas pela CONTRATANTE, inclusive as veiculadas no Código de Ética do Tribunal (Portaria TRE/SP n.º 214/2015) e na Política de Privacidade e Proteção de Dados Pessoais do TRE-SP (Portaria nº 65/2021, artigo 2º), além de outras legislações aplicáveis à presente contratação</w:t>
      </w:r>
      <w:r>
        <w:rPr>
          <w:rFonts w:ascii="Arial" w:eastAsia="MS Mincho" w:hAnsi="Arial" w:cs="Arial"/>
          <w:sz w:val="22"/>
          <w:szCs w:val="22"/>
        </w:rPr>
        <w:t>;</w:t>
      </w:r>
    </w:p>
    <w:p w:rsidR="00C66CF5" w:rsidRPr="005B1B53" w:rsidRDefault="00C66CF5" w:rsidP="00D10017">
      <w:pPr>
        <w:pStyle w:val="Nivel2"/>
        <w:numPr>
          <w:ilvl w:val="1"/>
          <w:numId w:val="50"/>
        </w:numPr>
        <w:spacing w:afterLines="120" w:after="288" w:line="312" w:lineRule="auto"/>
        <w:rPr>
          <w:color w:val="auto"/>
          <w:sz w:val="22"/>
          <w:szCs w:val="22"/>
        </w:rPr>
      </w:pPr>
      <w:r w:rsidRPr="005B1B53">
        <w:rPr>
          <w:color w:val="auto"/>
          <w:sz w:val="22"/>
          <w:szCs w:val="22"/>
        </w:rPr>
        <w:t>Receber o objeto no prazo e condições estabelecidos no Termo de Referência;</w:t>
      </w:r>
    </w:p>
    <w:p w:rsidR="00C66CF5" w:rsidRPr="005B1B53" w:rsidRDefault="00C66CF5" w:rsidP="00D10017">
      <w:pPr>
        <w:pStyle w:val="Nivel2"/>
        <w:numPr>
          <w:ilvl w:val="1"/>
          <w:numId w:val="50"/>
        </w:numPr>
        <w:spacing w:afterLines="120" w:after="288" w:line="312" w:lineRule="auto"/>
        <w:rPr>
          <w:color w:val="auto"/>
          <w:sz w:val="22"/>
          <w:szCs w:val="22"/>
        </w:rPr>
      </w:pPr>
      <w:r w:rsidRPr="005B1B53">
        <w:rPr>
          <w:color w:val="auto"/>
          <w:sz w:val="22"/>
          <w:szCs w:val="22"/>
        </w:rPr>
        <w:t xml:space="preserve">Promover, por intermédio da Fiscalização Contratual, o acompanhamento e a fiscalização da execução do contrato, sob os aspectos quantitativo e qualitativo, comunicando </w:t>
      </w:r>
      <w:r w:rsidR="00EB043A" w:rsidRPr="005B1B53">
        <w:rPr>
          <w:color w:val="auto"/>
          <w:sz w:val="22"/>
          <w:szCs w:val="22"/>
        </w:rPr>
        <w:t>a</w:t>
      </w:r>
      <w:r w:rsidRPr="005B1B53">
        <w:rPr>
          <w:color w:val="auto"/>
          <w:sz w:val="22"/>
          <w:szCs w:val="22"/>
        </w:rPr>
        <w:t xml:space="preserve"> </w:t>
      </w:r>
      <w:r w:rsidR="00EB043A" w:rsidRPr="005B1B53">
        <w:rPr>
          <w:color w:val="auto"/>
          <w:sz w:val="22"/>
          <w:szCs w:val="22"/>
        </w:rPr>
        <w:t>CONTRATADA sobre</w:t>
      </w:r>
      <w:r w:rsidRPr="005B1B53">
        <w:rPr>
          <w:color w:val="auto"/>
          <w:sz w:val="22"/>
          <w:szCs w:val="22"/>
        </w:rPr>
        <w:t xml:space="preserve"> eventuais ocorrências que demandem medidas corretivas;</w:t>
      </w:r>
    </w:p>
    <w:p w:rsidR="00C66CF5" w:rsidRPr="005B1B53" w:rsidRDefault="00C66CF5" w:rsidP="00D10017">
      <w:pPr>
        <w:pStyle w:val="Nivel2"/>
        <w:numPr>
          <w:ilvl w:val="1"/>
          <w:numId w:val="50"/>
        </w:numPr>
        <w:spacing w:afterLines="120" w:after="288" w:line="312" w:lineRule="auto"/>
        <w:rPr>
          <w:color w:val="auto"/>
          <w:sz w:val="22"/>
          <w:szCs w:val="22"/>
        </w:rPr>
      </w:pPr>
      <w:r w:rsidRPr="005B1B53">
        <w:rPr>
          <w:color w:val="auto"/>
          <w:sz w:val="22"/>
          <w:szCs w:val="22"/>
        </w:rPr>
        <w:t xml:space="preserve">Proporcionar todas as condições para que </w:t>
      </w:r>
      <w:r w:rsidR="00EB043A" w:rsidRPr="005B1B53">
        <w:rPr>
          <w:color w:val="auto"/>
          <w:sz w:val="22"/>
          <w:szCs w:val="22"/>
        </w:rPr>
        <w:t>a</w:t>
      </w:r>
      <w:r w:rsidRPr="005B1B53">
        <w:rPr>
          <w:color w:val="auto"/>
          <w:sz w:val="22"/>
          <w:szCs w:val="22"/>
        </w:rPr>
        <w:t xml:space="preserve"> </w:t>
      </w:r>
      <w:r w:rsidR="00EB043A" w:rsidRPr="005B1B53">
        <w:rPr>
          <w:color w:val="auto"/>
          <w:sz w:val="22"/>
          <w:szCs w:val="22"/>
        </w:rPr>
        <w:t>CONTRATADA</w:t>
      </w:r>
      <w:r w:rsidRPr="005B1B53">
        <w:rPr>
          <w:color w:val="auto"/>
          <w:sz w:val="22"/>
          <w:szCs w:val="22"/>
        </w:rPr>
        <w:t xml:space="preserve"> possa </w:t>
      </w:r>
      <w:r w:rsidR="00944D98">
        <w:rPr>
          <w:color w:val="auto"/>
          <w:sz w:val="22"/>
          <w:szCs w:val="22"/>
        </w:rPr>
        <w:t>executar o objeto</w:t>
      </w:r>
      <w:r w:rsidRPr="005B1B53">
        <w:rPr>
          <w:color w:val="auto"/>
          <w:sz w:val="22"/>
          <w:szCs w:val="22"/>
        </w:rPr>
        <w:t xml:space="preserve"> de acordo com as determinações do contrato, do Termo de Referência, do Edital e seus Anexos;</w:t>
      </w:r>
    </w:p>
    <w:p w:rsidR="00C66CF5" w:rsidRPr="005B1B53" w:rsidRDefault="00C66CF5" w:rsidP="00D10017">
      <w:pPr>
        <w:pStyle w:val="Nivel2"/>
        <w:numPr>
          <w:ilvl w:val="1"/>
          <w:numId w:val="50"/>
        </w:numPr>
        <w:spacing w:afterLines="120" w:after="288" w:line="312" w:lineRule="auto"/>
        <w:ind w:left="993" w:hanging="426"/>
        <w:rPr>
          <w:color w:val="auto"/>
          <w:sz w:val="22"/>
          <w:szCs w:val="22"/>
        </w:rPr>
      </w:pPr>
      <w:r w:rsidRPr="005B1B53">
        <w:rPr>
          <w:color w:val="00B0F0"/>
          <w:sz w:val="22"/>
          <w:szCs w:val="22"/>
        </w:rPr>
        <w:t xml:space="preserve"> </w:t>
      </w:r>
      <w:r w:rsidRPr="005B1B53">
        <w:rPr>
          <w:color w:val="auto"/>
          <w:sz w:val="22"/>
          <w:szCs w:val="22"/>
        </w:rPr>
        <w:t xml:space="preserve">Efetuar o pagamento </w:t>
      </w:r>
      <w:r w:rsidR="00EB043A" w:rsidRPr="005B1B53">
        <w:rPr>
          <w:color w:val="auto"/>
          <w:sz w:val="22"/>
          <w:szCs w:val="22"/>
        </w:rPr>
        <w:t>à</w:t>
      </w:r>
      <w:r w:rsidRPr="005B1B53">
        <w:rPr>
          <w:color w:val="auto"/>
          <w:sz w:val="22"/>
          <w:szCs w:val="22"/>
        </w:rPr>
        <w:t xml:space="preserve"> C</w:t>
      </w:r>
      <w:r w:rsidR="00EB043A" w:rsidRPr="005B1B53">
        <w:rPr>
          <w:color w:val="auto"/>
          <w:sz w:val="22"/>
          <w:szCs w:val="22"/>
        </w:rPr>
        <w:t>ONTRATADA</w:t>
      </w:r>
      <w:r w:rsidRPr="005B1B53">
        <w:rPr>
          <w:color w:val="auto"/>
          <w:sz w:val="22"/>
          <w:szCs w:val="22"/>
        </w:rPr>
        <w:t xml:space="preserve"> do valor correspondente </w:t>
      </w:r>
      <w:r w:rsidR="00944D98">
        <w:rPr>
          <w:color w:val="auto"/>
          <w:sz w:val="22"/>
          <w:szCs w:val="22"/>
        </w:rPr>
        <w:t>à execução</w:t>
      </w:r>
      <w:r w:rsidRPr="005B1B53">
        <w:rPr>
          <w:color w:val="auto"/>
          <w:sz w:val="22"/>
          <w:szCs w:val="22"/>
        </w:rPr>
        <w:t xml:space="preserve"> do objeto, nos prazos, formas e condições estabelecidos no presente instrumento</w:t>
      </w:r>
      <w:r w:rsidR="00944D98">
        <w:rPr>
          <w:color w:val="auto"/>
          <w:sz w:val="22"/>
          <w:szCs w:val="22"/>
        </w:rPr>
        <w:t>, no Termo de Referência, no Editas e seus Anexos</w:t>
      </w:r>
      <w:r w:rsidRPr="005B1B53">
        <w:rPr>
          <w:color w:val="auto"/>
          <w:sz w:val="22"/>
          <w:szCs w:val="22"/>
        </w:rPr>
        <w:t>;</w:t>
      </w:r>
    </w:p>
    <w:p w:rsidR="00C66CF5" w:rsidRPr="005B1B53" w:rsidRDefault="00944D98" w:rsidP="00D10017">
      <w:pPr>
        <w:pStyle w:val="Nivel2"/>
        <w:numPr>
          <w:ilvl w:val="1"/>
          <w:numId w:val="50"/>
        </w:numPr>
        <w:spacing w:afterLines="120" w:after="288" w:line="312" w:lineRule="auto"/>
        <w:ind w:left="993" w:hanging="426"/>
        <w:rPr>
          <w:color w:val="auto"/>
          <w:sz w:val="22"/>
          <w:szCs w:val="22"/>
        </w:rPr>
      </w:pPr>
      <w:r>
        <w:rPr>
          <w:color w:val="auto"/>
          <w:sz w:val="22"/>
          <w:szCs w:val="22"/>
        </w:rPr>
        <w:t xml:space="preserve"> </w:t>
      </w:r>
      <w:r w:rsidR="00C66CF5" w:rsidRPr="005B1B53">
        <w:rPr>
          <w:color w:val="auto"/>
          <w:sz w:val="22"/>
          <w:szCs w:val="22"/>
        </w:rPr>
        <w:t xml:space="preserve">Aplicar </w:t>
      </w:r>
      <w:r w:rsidR="00EB043A" w:rsidRPr="005B1B53">
        <w:rPr>
          <w:color w:val="auto"/>
          <w:sz w:val="22"/>
          <w:szCs w:val="22"/>
        </w:rPr>
        <w:t>a</w:t>
      </w:r>
      <w:r w:rsidR="00C66CF5" w:rsidRPr="005B1B53">
        <w:rPr>
          <w:color w:val="auto"/>
          <w:sz w:val="22"/>
          <w:szCs w:val="22"/>
        </w:rPr>
        <w:t xml:space="preserve"> C</w:t>
      </w:r>
      <w:r w:rsidR="00EB043A" w:rsidRPr="005B1B53">
        <w:rPr>
          <w:color w:val="auto"/>
          <w:sz w:val="22"/>
          <w:szCs w:val="22"/>
        </w:rPr>
        <w:t>ONTRATADA</w:t>
      </w:r>
      <w:r w:rsidR="00C66CF5" w:rsidRPr="005B1B53">
        <w:rPr>
          <w:color w:val="auto"/>
          <w:sz w:val="22"/>
          <w:szCs w:val="22"/>
        </w:rPr>
        <w:t xml:space="preserve"> as sanções previstas na lei e neste Contrato; </w:t>
      </w:r>
    </w:p>
    <w:p w:rsidR="00C66CF5" w:rsidRPr="0081764A" w:rsidRDefault="00C66CF5" w:rsidP="00D10017">
      <w:pPr>
        <w:pStyle w:val="Nivel2"/>
        <w:numPr>
          <w:ilvl w:val="1"/>
          <w:numId w:val="50"/>
        </w:numPr>
        <w:spacing w:afterLines="120" w:after="288" w:line="312" w:lineRule="auto"/>
        <w:ind w:left="993" w:hanging="426"/>
        <w:rPr>
          <w:b/>
          <w:bCs/>
          <w:color w:val="auto"/>
          <w:sz w:val="22"/>
          <w:szCs w:val="22"/>
        </w:rPr>
      </w:pPr>
      <w:r w:rsidRPr="005B1B53">
        <w:rPr>
          <w:color w:val="auto"/>
          <w:sz w:val="22"/>
          <w:szCs w:val="22"/>
        </w:rPr>
        <w:t xml:space="preserve">Emitir, com as devidas razões, decisões sobre todas as solicitações e reclamações relacionadas à execução contratual, e terá o prazo de </w:t>
      </w:r>
      <w:r w:rsidR="00433409" w:rsidRPr="005B1B53">
        <w:rPr>
          <w:color w:val="auto"/>
          <w:sz w:val="22"/>
          <w:szCs w:val="22"/>
        </w:rPr>
        <w:t>30 (trinta)</w:t>
      </w:r>
      <w:r w:rsidRPr="005B1B53">
        <w:rPr>
          <w:color w:val="auto"/>
          <w:sz w:val="22"/>
          <w:szCs w:val="22"/>
        </w:rPr>
        <w:t xml:space="preserve"> dias úteis, a contar da data do protocolo do requerimento, para decidir, admitida a prorrogaç</w:t>
      </w:r>
      <w:r w:rsidR="0081764A">
        <w:rPr>
          <w:color w:val="auto"/>
          <w:sz w:val="22"/>
          <w:szCs w:val="22"/>
        </w:rPr>
        <w:t>ão motivada, por igual período;</w:t>
      </w:r>
    </w:p>
    <w:p w:rsidR="0081764A" w:rsidRPr="0080220B" w:rsidRDefault="00D85347" w:rsidP="00CC311F">
      <w:pPr>
        <w:widowControl w:val="0"/>
        <w:ind w:left="993" w:hanging="426"/>
        <w:jc w:val="both"/>
        <w:rPr>
          <w:rFonts w:ascii="Arial" w:hAnsi="Arial" w:cs="Arial"/>
          <w:sz w:val="22"/>
        </w:rPr>
      </w:pPr>
      <w:r w:rsidRPr="0080220B">
        <w:rPr>
          <w:rFonts w:ascii="Arial" w:hAnsi="Arial" w:cs="Arial"/>
          <w:b/>
          <w:sz w:val="22"/>
        </w:rPr>
        <w:t>m</w:t>
      </w:r>
      <w:r w:rsidR="0081764A" w:rsidRPr="0080220B">
        <w:rPr>
          <w:rFonts w:ascii="Arial" w:hAnsi="Arial" w:cs="Arial"/>
          <w:b/>
          <w:sz w:val="22"/>
        </w:rPr>
        <w:t xml:space="preserve">) </w:t>
      </w:r>
      <w:proofErr w:type="gramStart"/>
      <w:r w:rsidR="00CC311F" w:rsidRPr="0080220B">
        <w:rPr>
          <w:rFonts w:ascii="Arial" w:hAnsi="Arial" w:cs="Arial"/>
          <w:b/>
          <w:sz w:val="22"/>
        </w:rPr>
        <w:t xml:space="preserve">  </w:t>
      </w:r>
      <w:r w:rsidR="0081764A" w:rsidRPr="0080220B">
        <w:rPr>
          <w:rFonts w:ascii="Arial" w:hAnsi="Arial" w:cs="Arial"/>
          <w:sz w:val="22"/>
        </w:rPr>
        <w:t>Verificar</w:t>
      </w:r>
      <w:proofErr w:type="gramEnd"/>
      <w:r w:rsidR="0081764A" w:rsidRPr="0080220B">
        <w:rPr>
          <w:rFonts w:ascii="Arial" w:hAnsi="Arial" w:cs="Arial"/>
          <w:sz w:val="22"/>
        </w:rPr>
        <w:t xml:space="preserve"> se durante a vigência do contrato estão sendo mantidas todas as exigências, condições de habilit</w:t>
      </w:r>
      <w:r w:rsidR="00CC311F" w:rsidRPr="0080220B">
        <w:rPr>
          <w:rFonts w:ascii="Arial" w:hAnsi="Arial" w:cs="Arial"/>
          <w:sz w:val="22"/>
        </w:rPr>
        <w:t>ação e qualificação contratadas;</w:t>
      </w:r>
    </w:p>
    <w:p w:rsidR="00CC311F" w:rsidRPr="0080220B" w:rsidRDefault="00D85347" w:rsidP="00CC311F">
      <w:pPr>
        <w:widowControl w:val="0"/>
        <w:tabs>
          <w:tab w:val="left" w:pos="426"/>
        </w:tabs>
        <w:ind w:left="993" w:hanging="426"/>
        <w:rPr>
          <w:rFonts w:ascii="Arial" w:hAnsi="Arial" w:cs="Arial"/>
          <w:sz w:val="22"/>
        </w:rPr>
      </w:pPr>
      <w:r w:rsidRPr="0080220B">
        <w:rPr>
          <w:rFonts w:ascii="Arial" w:hAnsi="Arial" w:cs="Arial"/>
          <w:b/>
          <w:sz w:val="22"/>
        </w:rPr>
        <w:t>n</w:t>
      </w:r>
      <w:r w:rsidR="00CC311F" w:rsidRPr="0080220B">
        <w:rPr>
          <w:rFonts w:ascii="Arial" w:hAnsi="Arial" w:cs="Arial"/>
          <w:b/>
          <w:sz w:val="22"/>
        </w:rPr>
        <w:t xml:space="preserve">) </w:t>
      </w:r>
      <w:r w:rsidR="00CC311F" w:rsidRPr="0080220B">
        <w:rPr>
          <w:rFonts w:ascii="Arial" w:hAnsi="Arial" w:cs="Arial"/>
          <w:sz w:val="22"/>
        </w:rPr>
        <w:t xml:space="preserve"> Emitir Ordem de Início de Serviços no prazo de </w:t>
      </w:r>
      <w:r w:rsidR="00772FC6">
        <w:rPr>
          <w:rFonts w:ascii="Arial" w:hAnsi="Arial" w:cs="Arial"/>
          <w:sz w:val="22"/>
        </w:rPr>
        <w:t xml:space="preserve">até </w:t>
      </w:r>
      <w:r w:rsidR="00CC311F" w:rsidRPr="0080220B">
        <w:rPr>
          <w:rFonts w:ascii="Arial" w:hAnsi="Arial" w:cs="Arial"/>
          <w:sz w:val="22"/>
        </w:rPr>
        <w:t xml:space="preserve">10 (dez) dias corridos, contados da </w:t>
      </w:r>
      <w:r w:rsidRPr="0080220B">
        <w:rPr>
          <w:rFonts w:ascii="Arial" w:hAnsi="Arial" w:cs="Arial"/>
          <w:sz w:val="22"/>
        </w:rPr>
        <w:t>assinatura do contrato;</w:t>
      </w:r>
    </w:p>
    <w:p w:rsidR="002E55D2" w:rsidRPr="005B1B53" w:rsidRDefault="002E55D2" w:rsidP="005B7511">
      <w:pPr>
        <w:pStyle w:val="Nivel01"/>
        <w:numPr>
          <w:ilvl w:val="0"/>
          <w:numId w:val="0"/>
        </w:numPr>
        <w:spacing w:before="120" w:afterLines="120" w:after="288" w:line="360" w:lineRule="auto"/>
        <w:rPr>
          <w:rStyle w:val="Hyperlink"/>
          <w:rFonts w:eastAsia="Times New Roman"/>
          <w:b w:val="0"/>
          <w:bCs w:val="0"/>
          <w:color w:val="auto"/>
          <w:sz w:val="22"/>
          <w:szCs w:val="22"/>
        </w:rPr>
      </w:pPr>
      <w:r w:rsidRPr="00944D98">
        <w:rPr>
          <w:color w:val="auto"/>
          <w:sz w:val="22"/>
          <w:szCs w:val="22"/>
        </w:rPr>
        <w:t xml:space="preserve">CLÁUSULA </w:t>
      </w:r>
      <w:r w:rsidR="00FB349C" w:rsidRPr="0080220B">
        <w:rPr>
          <w:color w:val="auto"/>
          <w:sz w:val="22"/>
          <w:szCs w:val="22"/>
        </w:rPr>
        <w:t xml:space="preserve">NONA </w:t>
      </w:r>
      <w:r w:rsidRPr="0080220B">
        <w:rPr>
          <w:color w:val="auto"/>
          <w:sz w:val="22"/>
          <w:szCs w:val="22"/>
        </w:rPr>
        <w:t>- OBRIGAÇÕES</w:t>
      </w:r>
      <w:r w:rsidRPr="00944D98">
        <w:rPr>
          <w:color w:val="auto"/>
          <w:sz w:val="22"/>
          <w:szCs w:val="22"/>
        </w:rPr>
        <w:t xml:space="preserve"> D</w:t>
      </w:r>
      <w:r w:rsidR="00EB043A" w:rsidRPr="00944D98">
        <w:rPr>
          <w:color w:val="auto"/>
          <w:sz w:val="22"/>
          <w:szCs w:val="22"/>
        </w:rPr>
        <w:t>A</w:t>
      </w:r>
      <w:r w:rsidRPr="00944D98">
        <w:rPr>
          <w:color w:val="auto"/>
          <w:sz w:val="22"/>
          <w:szCs w:val="22"/>
        </w:rPr>
        <w:t xml:space="preserve"> CONTRATAD</w:t>
      </w:r>
      <w:r w:rsidR="00EB043A" w:rsidRPr="00944D98">
        <w:rPr>
          <w:color w:val="auto"/>
          <w:sz w:val="22"/>
          <w:szCs w:val="22"/>
        </w:rPr>
        <w:t>A</w:t>
      </w:r>
      <w:r w:rsidRPr="00944D98">
        <w:rPr>
          <w:color w:val="auto"/>
          <w:sz w:val="22"/>
          <w:szCs w:val="22"/>
        </w:rPr>
        <w:t xml:space="preserve"> </w:t>
      </w:r>
    </w:p>
    <w:p w:rsidR="002E55D2" w:rsidRPr="005B1B53" w:rsidRDefault="00EB043A" w:rsidP="00944D98">
      <w:pPr>
        <w:spacing w:line="360" w:lineRule="auto"/>
        <w:jc w:val="both"/>
        <w:rPr>
          <w:rFonts w:ascii="Arial" w:hAnsi="Arial" w:cs="Arial"/>
          <w:sz w:val="22"/>
          <w:szCs w:val="22"/>
        </w:rPr>
      </w:pPr>
      <w:r w:rsidRPr="005B1B53">
        <w:rPr>
          <w:rFonts w:ascii="Arial" w:hAnsi="Arial" w:cs="Arial"/>
          <w:sz w:val="22"/>
          <w:szCs w:val="22"/>
        </w:rPr>
        <w:t>A</w:t>
      </w:r>
      <w:r w:rsidR="002E55D2" w:rsidRPr="005B1B53">
        <w:rPr>
          <w:rFonts w:ascii="Arial" w:hAnsi="Arial" w:cs="Arial"/>
          <w:sz w:val="22"/>
          <w:szCs w:val="22"/>
        </w:rPr>
        <w:t xml:space="preserve"> C</w:t>
      </w:r>
      <w:r w:rsidRPr="005B1B53">
        <w:rPr>
          <w:rFonts w:ascii="Arial" w:hAnsi="Arial" w:cs="Arial"/>
          <w:sz w:val="22"/>
          <w:szCs w:val="22"/>
        </w:rPr>
        <w:t>ONTRATADA</w:t>
      </w:r>
      <w:r w:rsidR="002E55D2" w:rsidRPr="005B1B53">
        <w:rPr>
          <w:rFonts w:ascii="Arial" w:hAnsi="Arial" w:cs="Arial"/>
          <w:sz w:val="22"/>
          <w:szCs w:val="22"/>
        </w:rPr>
        <w:t>, sem prejuízo do atendimento de todas as obrigações e orientações constantes do Termo de Referência (Anexo I do Edital) e legislação vigente, obriga-se a:</w:t>
      </w:r>
    </w:p>
    <w:p w:rsidR="002E55D2" w:rsidRPr="002F3AB5" w:rsidRDefault="002E55D2" w:rsidP="007946CD">
      <w:pPr>
        <w:pStyle w:val="Nvel2-Red"/>
        <w:numPr>
          <w:ilvl w:val="0"/>
          <w:numId w:val="51"/>
        </w:numPr>
        <w:spacing w:afterLines="120" w:after="288" w:line="312" w:lineRule="auto"/>
        <w:rPr>
          <w:color w:val="auto"/>
          <w:sz w:val="22"/>
          <w:szCs w:val="22"/>
        </w:rPr>
      </w:pPr>
      <w:r w:rsidRPr="002F3AB5">
        <w:rPr>
          <w:i w:val="0"/>
          <w:color w:val="auto"/>
          <w:sz w:val="22"/>
          <w:szCs w:val="22"/>
        </w:rPr>
        <w:t>Executar fielmente o objeto do presente contrato, na mais perfeita conformidade com o esta</w:t>
      </w:r>
      <w:r w:rsidR="005667C3">
        <w:rPr>
          <w:i w:val="0"/>
          <w:color w:val="auto"/>
          <w:sz w:val="22"/>
          <w:szCs w:val="22"/>
        </w:rPr>
        <w:t xml:space="preserve">belecido no Termo de Referência, comunicando imediatamente à CONTRATANTE, </w:t>
      </w:r>
      <w:r w:rsidR="005667C3">
        <w:rPr>
          <w:i w:val="0"/>
          <w:color w:val="auto"/>
          <w:sz w:val="22"/>
          <w:szCs w:val="22"/>
        </w:rPr>
        <w:lastRenderedPageBreak/>
        <w:t xml:space="preserve">por intermédio da Fiscalização, por escrito, a ocorrência de qualquer fato impeditivo ou relevante à execução do contrato, sem prejuízo de prévia comunicação verbal dos fatos, caso a situação exija imediata providência por parte daquela; </w:t>
      </w:r>
    </w:p>
    <w:p w:rsidR="00E637CC" w:rsidRPr="002F3AB5" w:rsidRDefault="008F68F9" w:rsidP="007946CD">
      <w:pPr>
        <w:pStyle w:val="Nvel2-Red"/>
        <w:numPr>
          <w:ilvl w:val="0"/>
          <w:numId w:val="51"/>
        </w:numPr>
        <w:spacing w:afterLines="120" w:after="288" w:line="312" w:lineRule="auto"/>
        <w:rPr>
          <w:i w:val="0"/>
          <w:color w:val="auto"/>
          <w:sz w:val="22"/>
          <w:szCs w:val="22"/>
        </w:rPr>
      </w:pPr>
      <w:r w:rsidRPr="002F3AB5">
        <w:rPr>
          <w:i w:val="0"/>
          <w:color w:val="auto"/>
          <w:sz w:val="22"/>
          <w:szCs w:val="22"/>
        </w:rPr>
        <w:t>Responsabilizar-se pelas despesas decorrentes do fornecimento do objeto deste contrato;</w:t>
      </w:r>
    </w:p>
    <w:p w:rsidR="000B7EF9" w:rsidRPr="002F3AB5" w:rsidRDefault="000B7EF9" w:rsidP="007946CD">
      <w:pPr>
        <w:widowControl w:val="0"/>
        <w:ind w:left="927" w:hanging="360"/>
        <w:jc w:val="both"/>
        <w:rPr>
          <w:rFonts w:ascii="Arial" w:hAnsi="Arial" w:cs="Arial"/>
          <w:sz w:val="22"/>
        </w:rPr>
      </w:pPr>
      <w:r w:rsidRPr="007946CD">
        <w:rPr>
          <w:rFonts w:ascii="Arial" w:hAnsi="Arial" w:cs="Arial"/>
          <w:b/>
          <w:sz w:val="22"/>
        </w:rPr>
        <w:t>c)</w:t>
      </w:r>
      <w:r w:rsidRPr="002F3AB5">
        <w:rPr>
          <w:rFonts w:ascii="Arial" w:hAnsi="Arial" w:cs="Arial"/>
          <w:sz w:val="22"/>
        </w:rPr>
        <w:t xml:space="preserve"> </w:t>
      </w:r>
      <w:r w:rsidR="007946CD">
        <w:rPr>
          <w:rFonts w:ascii="Arial" w:hAnsi="Arial" w:cs="Arial"/>
          <w:sz w:val="22"/>
        </w:rPr>
        <w:t xml:space="preserve"> </w:t>
      </w:r>
      <w:r w:rsidRPr="002F3AB5">
        <w:rPr>
          <w:rFonts w:ascii="Arial" w:hAnsi="Arial" w:cs="Arial"/>
          <w:sz w:val="22"/>
        </w:rPr>
        <w:t xml:space="preserve">Fornecer à FISCALIZAÇÃO, em até 5 (cinco) dias úteis contados da assinatura deste contrato, relação nominal de todo o pessoal envolvido diretamente na execução dos serviços (nome e CPF). Em caso de alteração no quadro de funcionários alocados para a execução do objeto do presente contrato, somente 24 (vinte e quatro) horas após a entrega de nova relação nominal, nos termos da anterior, </w:t>
      </w:r>
      <w:proofErr w:type="gramStart"/>
      <w:r w:rsidRPr="002F3AB5">
        <w:rPr>
          <w:rFonts w:ascii="Arial" w:hAnsi="Arial" w:cs="Arial"/>
          <w:sz w:val="22"/>
        </w:rPr>
        <w:t>estará(</w:t>
      </w:r>
      <w:proofErr w:type="gramEnd"/>
      <w:r w:rsidRPr="002F3AB5">
        <w:rPr>
          <w:rFonts w:ascii="Arial" w:hAnsi="Arial" w:cs="Arial"/>
          <w:sz w:val="22"/>
        </w:rPr>
        <w:t>ão) o(s) novo(s) funcionário(s) autorizado(s) a prestar os serviços nas dependências da CONTRATANTE;</w:t>
      </w:r>
    </w:p>
    <w:p w:rsidR="000B7EF9" w:rsidRPr="002F3AB5" w:rsidRDefault="005971CB" w:rsidP="007946CD">
      <w:pPr>
        <w:widowControl w:val="0"/>
        <w:ind w:left="927" w:hanging="360"/>
        <w:jc w:val="both"/>
        <w:rPr>
          <w:rFonts w:ascii="Arial" w:hAnsi="Arial" w:cs="Arial"/>
          <w:sz w:val="22"/>
        </w:rPr>
      </w:pPr>
      <w:r w:rsidRPr="007946CD">
        <w:rPr>
          <w:rFonts w:ascii="Arial" w:hAnsi="Arial" w:cs="Arial"/>
          <w:b/>
          <w:sz w:val="22"/>
        </w:rPr>
        <w:t>d</w:t>
      </w:r>
      <w:r w:rsidR="000B7EF9" w:rsidRPr="007946CD">
        <w:rPr>
          <w:rFonts w:ascii="Arial" w:hAnsi="Arial" w:cs="Arial"/>
          <w:b/>
          <w:sz w:val="22"/>
        </w:rPr>
        <w:t>)</w:t>
      </w:r>
      <w:r w:rsidR="000B7EF9" w:rsidRPr="002F3AB5">
        <w:rPr>
          <w:rFonts w:ascii="Arial" w:hAnsi="Arial" w:cs="Arial"/>
          <w:sz w:val="22"/>
        </w:rPr>
        <w:t xml:space="preserve"> </w:t>
      </w:r>
      <w:proofErr w:type="gramStart"/>
      <w:r w:rsidR="007946CD">
        <w:rPr>
          <w:rFonts w:ascii="Arial" w:hAnsi="Arial" w:cs="Arial"/>
          <w:sz w:val="22"/>
        </w:rPr>
        <w:t xml:space="preserve"> </w:t>
      </w:r>
      <w:r w:rsidR="000B7EF9" w:rsidRPr="002F3AB5">
        <w:rPr>
          <w:rFonts w:ascii="Arial" w:hAnsi="Arial" w:cs="Arial"/>
          <w:sz w:val="22"/>
        </w:rPr>
        <w:t>Emitir</w:t>
      </w:r>
      <w:proofErr w:type="gramEnd"/>
      <w:r w:rsidR="000B7EF9" w:rsidRPr="002F3AB5">
        <w:rPr>
          <w:rFonts w:ascii="Arial" w:hAnsi="Arial" w:cs="Arial"/>
          <w:sz w:val="22"/>
        </w:rPr>
        <w:t xml:space="preserve"> relatório técnico mensal com diagnóstico da situação no período, bem como outros que vierem a ser solicitados pela Fiscalização, nos termos, respectivamen</w:t>
      </w:r>
      <w:r w:rsidR="000E3A00" w:rsidRPr="002F3AB5">
        <w:rPr>
          <w:rFonts w:ascii="Arial" w:hAnsi="Arial" w:cs="Arial"/>
          <w:sz w:val="22"/>
        </w:rPr>
        <w:t>te, do item 4.18</w:t>
      </w:r>
      <w:r w:rsidR="000B7EF9" w:rsidRPr="002F3AB5">
        <w:rPr>
          <w:rFonts w:ascii="Arial" w:hAnsi="Arial" w:cs="Arial"/>
          <w:sz w:val="22"/>
        </w:rPr>
        <w:t xml:space="preserve"> e item </w:t>
      </w:r>
      <w:r w:rsidR="00982BF7" w:rsidRPr="002F3AB5">
        <w:rPr>
          <w:rFonts w:ascii="Arial" w:hAnsi="Arial" w:cs="Arial"/>
          <w:sz w:val="22"/>
        </w:rPr>
        <w:t>5.12.12</w:t>
      </w:r>
      <w:r w:rsidR="000B7EF9" w:rsidRPr="002F3AB5">
        <w:rPr>
          <w:rFonts w:ascii="Arial" w:hAnsi="Arial" w:cs="Arial"/>
          <w:sz w:val="22"/>
        </w:rPr>
        <w:t>, ambos do Anexo I (Termo de Referência) do Edital;</w:t>
      </w:r>
    </w:p>
    <w:p w:rsidR="002E55D2" w:rsidRPr="002F3AB5" w:rsidRDefault="002E55D2" w:rsidP="007946CD">
      <w:pPr>
        <w:pStyle w:val="Nivel2"/>
        <w:numPr>
          <w:ilvl w:val="0"/>
          <w:numId w:val="51"/>
        </w:numPr>
        <w:spacing w:afterLines="120" w:after="288" w:line="312" w:lineRule="auto"/>
        <w:rPr>
          <w:color w:val="auto"/>
          <w:sz w:val="22"/>
          <w:szCs w:val="22"/>
        </w:rPr>
      </w:pPr>
      <w:r w:rsidRPr="002F3AB5">
        <w:rPr>
          <w:color w:val="auto"/>
          <w:sz w:val="22"/>
          <w:szCs w:val="22"/>
        </w:rPr>
        <w:t xml:space="preserve">Responsabilizar-se pelos encargos trabalhistas, previdenciários, fiscais, comerciais e demais previstos em legislação específica, cuja inadimplência não transferirá à </w:t>
      </w:r>
      <w:r w:rsidR="00FB702F" w:rsidRPr="002F3AB5">
        <w:rPr>
          <w:color w:val="auto"/>
          <w:sz w:val="22"/>
          <w:szCs w:val="22"/>
        </w:rPr>
        <w:t>CONTRATANTE</w:t>
      </w:r>
      <w:r w:rsidRPr="002F3AB5">
        <w:rPr>
          <w:color w:val="auto"/>
          <w:sz w:val="22"/>
          <w:szCs w:val="22"/>
        </w:rPr>
        <w:t xml:space="preserve"> a responsabilidade pelo seu pagamento, tampouco poderá onerar o objeto contratado;</w:t>
      </w:r>
    </w:p>
    <w:p w:rsidR="002E55D2" w:rsidRPr="002F3AB5" w:rsidRDefault="002E55D2" w:rsidP="007946CD">
      <w:pPr>
        <w:pStyle w:val="Nivel2"/>
        <w:numPr>
          <w:ilvl w:val="0"/>
          <w:numId w:val="51"/>
        </w:numPr>
        <w:spacing w:afterLines="120" w:after="288" w:line="312" w:lineRule="auto"/>
        <w:rPr>
          <w:color w:val="auto"/>
          <w:sz w:val="22"/>
          <w:szCs w:val="22"/>
        </w:rPr>
      </w:pPr>
      <w:r w:rsidRPr="002F3AB5">
        <w:rPr>
          <w:color w:val="auto"/>
          <w:sz w:val="22"/>
          <w:szCs w:val="22"/>
        </w:rPr>
        <w:t xml:space="preserve">Manter, durante toda a vigência do contrato, em compatibilidade com as obrigações assumidas, todas as condições exigidas para a habilitação na licitação; </w:t>
      </w:r>
    </w:p>
    <w:p w:rsidR="009C305E" w:rsidRPr="002F3AB5" w:rsidRDefault="005B1869" w:rsidP="007946CD">
      <w:pPr>
        <w:pStyle w:val="Nivel2"/>
        <w:numPr>
          <w:ilvl w:val="0"/>
          <w:numId w:val="51"/>
        </w:numPr>
        <w:spacing w:afterLines="120" w:after="288" w:line="312" w:lineRule="auto"/>
        <w:rPr>
          <w:color w:val="auto"/>
          <w:sz w:val="22"/>
          <w:szCs w:val="22"/>
        </w:rPr>
      </w:pPr>
      <w:r w:rsidRPr="002F3AB5">
        <w:rPr>
          <w:sz w:val="22"/>
          <w:szCs w:val="22"/>
        </w:rPr>
        <w:t xml:space="preserve">Obedecer às normas de segurança para esse tipo de atividade, ficando por sua conta o fornecimento aos seus empregados, dos equipamentos de segurança que se fizerem necessários </w:t>
      </w:r>
      <w:r w:rsidRPr="002F3AB5">
        <w:rPr>
          <w:color w:val="auto"/>
          <w:sz w:val="22"/>
          <w:szCs w:val="22"/>
        </w:rPr>
        <w:t>para a execução dos serviços</w:t>
      </w:r>
      <w:r w:rsidR="002E55D2" w:rsidRPr="002F3AB5">
        <w:rPr>
          <w:color w:val="auto"/>
          <w:sz w:val="22"/>
          <w:szCs w:val="22"/>
        </w:rPr>
        <w:t>;</w:t>
      </w:r>
    </w:p>
    <w:p w:rsidR="002E55D2" w:rsidRPr="002F3AB5" w:rsidRDefault="005B1869" w:rsidP="007946CD">
      <w:pPr>
        <w:pStyle w:val="Nivel2"/>
        <w:numPr>
          <w:ilvl w:val="0"/>
          <w:numId w:val="51"/>
        </w:numPr>
        <w:spacing w:afterLines="120" w:after="288" w:line="312" w:lineRule="auto"/>
        <w:rPr>
          <w:color w:val="auto"/>
          <w:sz w:val="22"/>
          <w:szCs w:val="22"/>
        </w:rPr>
      </w:pPr>
      <w:r w:rsidRPr="002F3AB5">
        <w:rPr>
          <w:color w:val="auto"/>
          <w:sz w:val="22"/>
          <w:szCs w:val="22"/>
        </w:rPr>
        <w:t xml:space="preserve">Indicar novo preposto, informando sua qualificação, no prazo máximo de 24 (vinte e quatro) horas nas ocasiões em que houver substituição daquele indicado na Proposta Definitiva de Preços (Anexo II do Edital),  por intermédio de mensagem eletrônica destinada ao endereço de e-mail: </w:t>
      </w:r>
      <w:hyperlink r:id="rId80" w:history="1">
        <w:r w:rsidR="00341627" w:rsidRPr="002F3AB5">
          <w:rPr>
            <w:rStyle w:val="Hyperlink"/>
            <w:sz w:val="22"/>
            <w:szCs w:val="22"/>
          </w:rPr>
          <w:t>segcs@tre-sp.jus.br</w:t>
        </w:r>
      </w:hyperlink>
      <w:r w:rsidRPr="002F3AB5">
        <w:rPr>
          <w:color w:val="auto"/>
          <w:sz w:val="22"/>
          <w:szCs w:val="22"/>
        </w:rPr>
        <w:t>, bem como manter os dados atualizados durante toda a fase de execução da contratação</w:t>
      </w:r>
      <w:r w:rsidR="002E55D2" w:rsidRPr="002F3AB5">
        <w:rPr>
          <w:color w:val="auto"/>
          <w:sz w:val="22"/>
          <w:szCs w:val="22"/>
        </w:rPr>
        <w:t>;</w:t>
      </w:r>
    </w:p>
    <w:p w:rsidR="002E55D2" w:rsidRDefault="002E55D2" w:rsidP="007946CD">
      <w:pPr>
        <w:pStyle w:val="Nivel2"/>
        <w:numPr>
          <w:ilvl w:val="0"/>
          <w:numId w:val="51"/>
        </w:numPr>
        <w:spacing w:afterLines="120" w:after="288" w:line="312" w:lineRule="auto"/>
        <w:rPr>
          <w:color w:val="FF0000"/>
          <w:sz w:val="22"/>
          <w:szCs w:val="22"/>
        </w:rPr>
      </w:pPr>
      <w:r w:rsidRPr="002F3AB5">
        <w:rPr>
          <w:color w:val="auto"/>
          <w:sz w:val="22"/>
          <w:szCs w:val="22"/>
        </w:rPr>
        <w:t xml:space="preserve">Observar, durante a execução do </w:t>
      </w:r>
      <w:r w:rsidR="005B1869" w:rsidRPr="002F3AB5">
        <w:rPr>
          <w:color w:val="auto"/>
          <w:sz w:val="22"/>
          <w:szCs w:val="22"/>
        </w:rPr>
        <w:t>objeto</w:t>
      </w:r>
      <w:r w:rsidRPr="002F3AB5">
        <w:rPr>
          <w:color w:val="auto"/>
          <w:sz w:val="22"/>
          <w:szCs w:val="22"/>
        </w:rPr>
        <w:t xml:space="preserve">, todas os normativos legais federais, estaduais e municipais pertinentes em vigor, contemplando, inclusive, as normas internas da </w:t>
      </w:r>
      <w:r w:rsidR="00722CB7" w:rsidRPr="002F3AB5">
        <w:rPr>
          <w:color w:val="auto"/>
          <w:sz w:val="22"/>
          <w:szCs w:val="22"/>
        </w:rPr>
        <w:t>CONTRATANTE</w:t>
      </w:r>
      <w:r w:rsidRPr="002F3AB5">
        <w:rPr>
          <w:color w:val="auto"/>
          <w:sz w:val="22"/>
          <w:szCs w:val="22"/>
        </w:rPr>
        <w:t>, responsabilizando-se por eventuais prejuízos decorrentes de infrações a que houver dado causa;</w:t>
      </w:r>
      <w:r w:rsidR="001C0F1B">
        <w:rPr>
          <w:color w:val="auto"/>
          <w:sz w:val="22"/>
          <w:szCs w:val="22"/>
        </w:rPr>
        <w:t xml:space="preserve"> </w:t>
      </w:r>
    </w:p>
    <w:p w:rsidR="00D85347" w:rsidRPr="007946CD" w:rsidRDefault="00D85347" w:rsidP="007946CD">
      <w:pPr>
        <w:numPr>
          <w:ilvl w:val="0"/>
          <w:numId w:val="51"/>
        </w:numPr>
        <w:spacing w:afterLines="120" w:after="288" w:line="312" w:lineRule="auto"/>
        <w:jc w:val="both"/>
        <w:rPr>
          <w:rFonts w:ascii="Arial" w:hAnsi="Arial" w:cs="Arial"/>
          <w:iCs/>
          <w:sz w:val="22"/>
          <w:szCs w:val="22"/>
        </w:rPr>
      </w:pPr>
      <w:r w:rsidRPr="007946CD">
        <w:rPr>
          <w:rFonts w:ascii="Arial" w:hAnsi="Arial" w:cs="Arial"/>
          <w:iCs/>
          <w:sz w:val="22"/>
          <w:szCs w:val="22"/>
        </w:rPr>
        <w:t xml:space="preserve">Instruir a mão de obra quanto às necessidades de acatar as orientações da Fiscalização, inclusive quanto ao cumprimento das Normas de Segurança e Medicina e Meio Ambiente do Trabalho e das normas de segurança e disciplinares determinadas pela CONTRATANTE, inclusive as veiculadas no Código de Ética do Tribunal (Portaria </w:t>
      </w:r>
      <w:r w:rsidRPr="007946CD">
        <w:rPr>
          <w:rFonts w:ascii="Arial" w:hAnsi="Arial" w:cs="Arial"/>
          <w:iCs/>
          <w:sz w:val="22"/>
          <w:szCs w:val="22"/>
        </w:rPr>
        <w:lastRenderedPageBreak/>
        <w:t>TRE/SP n.º 214/2015) e na Política de Privacidade e Proteção de Dados Pessoais do TRE-SP (Portaria nº 65/2021, artigo 2º), além de outras legislações aplicáveis à presente contratação</w:t>
      </w:r>
    </w:p>
    <w:p w:rsidR="00D85347" w:rsidRPr="007946CD" w:rsidRDefault="00D85347" w:rsidP="0080220B">
      <w:pPr>
        <w:pStyle w:val="Nivel2"/>
        <w:numPr>
          <w:ilvl w:val="0"/>
          <w:numId w:val="51"/>
        </w:numPr>
        <w:spacing w:line="312" w:lineRule="auto"/>
        <w:ind w:left="924" w:hanging="357"/>
        <w:rPr>
          <w:color w:val="auto"/>
          <w:sz w:val="22"/>
          <w:szCs w:val="22"/>
        </w:rPr>
      </w:pPr>
      <w:r w:rsidRPr="007946CD">
        <w:rPr>
          <w:rFonts w:eastAsia="Times New Roman"/>
          <w:iCs/>
          <w:sz w:val="22"/>
          <w:szCs w:val="22"/>
        </w:rPr>
        <w:t>Cumprir horários e periodicidades para execução dos serviços de monitoramento e manutenção, conforme definido pela CONTRATANTE, devendo as visitas serem realizadas, mensalmente, durante o expediente normal de trabalho do TRE/SP, exceção feita aos serviços que comprovadamente exigirem a ausência de pessoas nos locais sob tratamento, agendando-se com a Fiscalização os comparecimentos da CONTRATADA, em todos os casos e durante toda a vigência deste Contrato;</w:t>
      </w:r>
    </w:p>
    <w:p w:rsidR="00D85347" w:rsidRPr="007946CD" w:rsidRDefault="00D85347" w:rsidP="0080220B">
      <w:pPr>
        <w:numPr>
          <w:ilvl w:val="0"/>
          <w:numId w:val="51"/>
        </w:numPr>
        <w:spacing w:line="312" w:lineRule="auto"/>
        <w:ind w:left="924" w:hanging="357"/>
        <w:jc w:val="both"/>
        <w:rPr>
          <w:rFonts w:ascii="Arial" w:eastAsia="MS Mincho" w:hAnsi="Arial" w:cs="Arial"/>
          <w:sz w:val="22"/>
          <w:szCs w:val="22"/>
        </w:rPr>
      </w:pPr>
      <w:r w:rsidRPr="007946CD">
        <w:rPr>
          <w:rFonts w:ascii="Arial" w:eastAsia="MS Mincho" w:hAnsi="Arial" w:cs="Arial"/>
          <w:sz w:val="22"/>
          <w:szCs w:val="22"/>
        </w:rPr>
        <w:t xml:space="preserve">  Utilizar, sob sua inteira responsabilidade, toda a competente e indispensável mão de obra devidamente habilitada e treinada para a execução dos serviços ora contratados, correndo por sua conta o cumprimento das obrigações trabalhistas, sociais, previdenciárias, tributárias e todas as outras previstas nas normas legais pertinentes;</w:t>
      </w:r>
    </w:p>
    <w:p w:rsidR="00D85347" w:rsidRPr="007946CD" w:rsidRDefault="00D85347" w:rsidP="0080220B">
      <w:pPr>
        <w:pStyle w:val="Nivel2"/>
        <w:numPr>
          <w:ilvl w:val="0"/>
          <w:numId w:val="51"/>
        </w:numPr>
        <w:spacing w:line="312" w:lineRule="auto"/>
        <w:ind w:left="924" w:hanging="357"/>
        <w:rPr>
          <w:color w:val="auto"/>
          <w:sz w:val="22"/>
          <w:szCs w:val="22"/>
        </w:rPr>
      </w:pPr>
      <w:r w:rsidRPr="007946CD">
        <w:rPr>
          <w:rFonts w:eastAsia="Times New Roman"/>
          <w:iCs/>
          <w:sz w:val="22"/>
          <w:szCs w:val="22"/>
        </w:rPr>
        <w:t>Obter todas as licenças, autorizações e franquias necessárias à execução dos serviços contratados, arcando com o ônus dos emolumentos prescritos em lei;</w:t>
      </w:r>
    </w:p>
    <w:p w:rsidR="00D85347" w:rsidRPr="007946CD" w:rsidRDefault="00D85347" w:rsidP="0080220B">
      <w:pPr>
        <w:pStyle w:val="Nivel2"/>
        <w:numPr>
          <w:ilvl w:val="0"/>
          <w:numId w:val="51"/>
        </w:numPr>
        <w:spacing w:line="312" w:lineRule="auto"/>
        <w:ind w:left="924" w:hanging="357"/>
        <w:rPr>
          <w:color w:val="auto"/>
          <w:sz w:val="22"/>
          <w:szCs w:val="22"/>
        </w:rPr>
      </w:pPr>
      <w:r w:rsidRPr="007946CD">
        <w:rPr>
          <w:rFonts w:eastAsia="Times New Roman"/>
          <w:iCs/>
          <w:sz w:val="22"/>
          <w:szCs w:val="22"/>
        </w:rPr>
        <w:t>Manter durante toda a vigência do contrato a condição de operador autorizado do sistema Sentricon*;</w:t>
      </w:r>
    </w:p>
    <w:p w:rsidR="002E55D2" w:rsidRPr="002F3AB5" w:rsidRDefault="002E55D2" w:rsidP="0080220B">
      <w:pPr>
        <w:pStyle w:val="Nivel2"/>
        <w:numPr>
          <w:ilvl w:val="0"/>
          <w:numId w:val="51"/>
        </w:numPr>
        <w:spacing w:afterLines="120" w:after="288" w:line="312" w:lineRule="auto"/>
        <w:ind w:left="924" w:hanging="357"/>
        <w:rPr>
          <w:color w:val="auto"/>
          <w:sz w:val="22"/>
          <w:szCs w:val="22"/>
        </w:rPr>
      </w:pPr>
      <w:r w:rsidRPr="002F3AB5">
        <w:rPr>
          <w:color w:val="auto"/>
          <w:sz w:val="22"/>
          <w:szCs w:val="22"/>
        </w:rPr>
        <w:t xml:space="preserve">Responder por quaisquer acidentes de que possam ser vítimas seus profissionais e, ainda, por eventuais danos causados no local de </w:t>
      </w:r>
      <w:r w:rsidR="00E637CC" w:rsidRPr="002F3AB5">
        <w:rPr>
          <w:color w:val="auto"/>
          <w:sz w:val="22"/>
          <w:szCs w:val="22"/>
        </w:rPr>
        <w:t>instalação dos equipamentos</w:t>
      </w:r>
      <w:r w:rsidRPr="002F3AB5">
        <w:rPr>
          <w:color w:val="auto"/>
          <w:sz w:val="22"/>
          <w:szCs w:val="22"/>
        </w:rPr>
        <w:t>, aos servidores do TRE SP e a terceiros, decorrentes de culpa ou dolo, apurados após regular processo administrativo, arcando com a restauração, substituição ou indenização, conforme o caso;</w:t>
      </w:r>
    </w:p>
    <w:p w:rsidR="002E55D2" w:rsidRPr="002F3AB5" w:rsidRDefault="007946CD" w:rsidP="007946CD">
      <w:pPr>
        <w:pStyle w:val="Nivel2"/>
        <w:numPr>
          <w:ilvl w:val="0"/>
          <w:numId w:val="0"/>
        </w:numPr>
        <w:spacing w:afterLines="120" w:after="288" w:line="312" w:lineRule="auto"/>
        <w:ind w:left="927" w:hanging="360"/>
        <w:rPr>
          <w:iCs/>
          <w:color w:val="auto"/>
          <w:sz w:val="22"/>
          <w:szCs w:val="22"/>
        </w:rPr>
      </w:pPr>
      <w:r w:rsidRPr="007946CD">
        <w:rPr>
          <w:b/>
          <w:iCs/>
          <w:color w:val="auto"/>
          <w:sz w:val="22"/>
          <w:szCs w:val="22"/>
        </w:rPr>
        <w:t xml:space="preserve">i) </w:t>
      </w:r>
      <w:proofErr w:type="gramStart"/>
      <w:r w:rsidR="009C305E" w:rsidRPr="002F3AB5">
        <w:rPr>
          <w:iCs/>
          <w:color w:val="auto"/>
          <w:sz w:val="22"/>
          <w:szCs w:val="22"/>
        </w:rPr>
        <w:t xml:space="preserve"> </w:t>
      </w:r>
      <w:r w:rsidR="007532D7" w:rsidRPr="002F3AB5">
        <w:rPr>
          <w:color w:val="auto"/>
          <w:sz w:val="22"/>
          <w:szCs w:val="22"/>
        </w:rPr>
        <w:t>Manter</w:t>
      </w:r>
      <w:proofErr w:type="gramEnd"/>
      <w:r w:rsidR="007532D7" w:rsidRPr="002F3AB5">
        <w:rPr>
          <w:color w:val="auto"/>
          <w:sz w:val="22"/>
          <w:szCs w:val="22"/>
        </w:rPr>
        <w:t xml:space="preserve"> seus funcionários </w:t>
      </w:r>
      <w:r w:rsidR="000E3A00" w:rsidRPr="002F3AB5">
        <w:rPr>
          <w:color w:val="auto"/>
          <w:sz w:val="22"/>
          <w:szCs w:val="22"/>
        </w:rPr>
        <w:t xml:space="preserve">uniformizados, identificados com </w:t>
      </w:r>
      <w:r w:rsidR="007532D7" w:rsidRPr="002F3AB5">
        <w:rPr>
          <w:color w:val="auto"/>
          <w:sz w:val="22"/>
          <w:szCs w:val="22"/>
        </w:rPr>
        <w:t>crachá</w:t>
      </w:r>
      <w:r w:rsidR="000E3A00" w:rsidRPr="002F3AB5">
        <w:rPr>
          <w:color w:val="auto"/>
          <w:sz w:val="22"/>
          <w:szCs w:val="22"/>
        </w:rPr>
        <w:t xml:space="preserve">, contendo fotografia recente e visivelmente portado, bem como providos </w:t>
      </w:r>
      <w:r w:rsidR="007532D7" w:rsidRPr="002F3AB5">
        <w:rPr>
          <w:color w:val="auto"/>
          <w:sz w:val="22"/>
          <w:szCs w:val="22"/>
        </w:rPr>
        <w:t>dos Equipamentos de Proteção Individual – EPIs e mantendo-os dentro dos parâmetros das normas disciplinares do TRE-SP, não gerando qualquer vínculo empregatício entre seus funcionários e a CONTRATANTE</w:t>
      </w:r>
      <w:r w:rsidR="002E55D2" w:rsidRPr="002F3AB5">
        <w:rPr>
          <w:iCs/>
          <w:color w:val="auto"/>
          <w:sz w:val="22"/>
          <w:szCs w:val="22"/>
        </w:rPr>
        <w:t>;</w:t>
      </w:r>
    </w:p>
    <w:p w:rsidR="002E55D2" w:rsidRDefault="007946CD" w:rsidP="007946CD">
      <w:pPr>
        <w:pStyle w:val="Nivel2"/>
        <w:numPr>
          <w:ilvl w:val="0"/>
          <w:numId w:val="0"/>
        </w:numPr>
        <w:spacing w:afterLines="120" w:after="288" w:line="312" w:lineRule="auto"/>
        <w:ind w:left="927" w:hanging="360"/>
        <w:rPr>
          <w:iCs/>
          <w:color w:val="auto"/>
          <w:sz w:val="22"/>
          <w:szCs w:val="22"/>
        </w:rPr>
      </w:pPr>
      <w:proofErr w:type="gramStart"/>
      <w:r>
        <w:rPr>
          <w:b/>
          <w:iCs/>
          <w:color w:val="auto"/>
          <w:sz w:val="22"/>
          <w:szCs w:val="22"/>
        </w:rPr>
        <w:t>j</w:t>
      </w:r>
      <w:r w:rsidR="00D85347" w:rsidRPr="007946CD">
        <w:rPr>
          <w:b/>
          <w:iCs/>
          <w:color w:val="auto"/>
          <w:sz w:val="22"/>
          <w:szCs w:val="22"/>
        </w:rPr>
        <w:t>)</w:t>
      </w:r>
      <w:r w:rsidR="00D85347">
        <w:rPr>
          <w:iCs/>
          <w:color w:val="auto"/>
          <w:sz w:val="22"/>
          <w:szCs w:val="22"/>
        </w:rPr>
        <w:t xml:space="preserve"> </w:t>
      </w:r>
      <w:r w:rsidR="002E55D2" w:rsidRPr="002F3AB5">
        <w:rPr>
          <w:iCs/>
          <w:color w:val="auto"/>
          <w:sz w:val="22"/>
          <w:szCs w:val="22"/>
        </w:rPr>
        <w:t>Proceder</w:t>
      </w:r>
      <w:proofErr w:type="gramEnd"/>
      <w:r w:rsidR="002E55D2" w:rsidRPr="002F3AB5">
        <w:rPr>
          <w:iCs/>
          <w:color w:val="auto"/>
          <w:sz w:val="22"/>
          <w:szCs w:val="22"/>
        </w:rPr>
        <w:t xml:space="preserve"> à assinatura eletrônica do contrato por meio do Sistema Eletrônico de Informações – SEI, gerenciado pela </w:t>
      </w:r>
      <w:r w:rsidR="006A50D8" w:rsidRPr="002F3AB5">
        <w:rPr>
          <w:iCs/>
          <w:color w:val="auto"/>
          <w:sz w:val="22"/>
          <w:szCs w:val="22"/>
        </w:rPr>
        <w:t>CONTRATANTE</w:t>
      </w:r>
      <w:r w:rsidR="002E55D2" w:rsidRPr="002F3AB5">
        <w:rPr>
          <w:iCs/>
          <w:color w:val="auto"/>
          <w:sz w:val="22"/>
          <w:szCs w:val="22"/>
        </w:rPr>
        <w:t xml:space="preserve">, no prazo inadiável de 02 (dois) dias úteis, contados a partir da comunicação formal encaminhada pela </w:t>
      </w:r>
      <w:r w:rsidR="006A50D8" w:rsidRPr="002F3AB5">
        <w:rPr>
          <w:iCs/>
          <w:color w:val="auto"/>
          <w:sz w:val="22"/>
          <w:szCs w:val="22"/>
        </w:rPr>
        <w:t>CONTRATANTE</w:t>
      </w:r>
      <w:r w:rsidR="002E55D2" w:rsidRPr="002F3AB5">
        <w:rPr>
          <w:iCs/>
          <w:color w:val="auto"/>
          <w:sz w:val="22"/>
          <w:szCs w:val="22"/>
        </w:rPr>
        <w:t xml:space="preserve"> acerca da disponibilização do instrumento para assinatura no referido sistema;</w:t>
      </w:r>
    </w:p>
    <w:p w:rsidR="005667C3" w:rsidRPr="005667C3" w:rsidRDefault="00D85347" w:rsidP="007946CD">
      <w:pPr>
        <w:widowControl w:val="0"/>
        <w:ind w:left="927" w:hanging="360"/>
        <w:jc w:val="both"/>
        <w:rPr>
          <w:rFonts w:ascii="Arial" w:hAnsi="Arial" w:cs="Arial"/>
          <w:sz w:val="22"/>
        </w:rPr>
      </w:pPr>
      <w:r w:rsidRPr="007946CD">
        <w:rPr>
          <w:rFonts w:ascii="Arial" w:hAnsi="Arial" w:cs="Arial"/>
          <w:b/>
          <w:sz w:val="22"/>
        </w:rPr>
        <w:t>k</w:t>
      </w:r>
      <w:r w:rsidR="005667C3" w:rsidRPr="007946CD">
        <w:rPr>
          <w:rFonts w:ascii="Arial" w:hAnsi="Arial" w:cs="Arial"/>
          <w:b/>
          <w:sz w:val="22"/>
        </w:rPr>
        <w:t>)</w:t>
      </w:r>
      <w:r w:rsidR="005667C3" w:rsidRPr="005667C3">
        <w:rPr>
          <w:rFonts w:ascii="Arial" w:hAnsi="Arial" w:cs="Arial"/>
          <w:b/>
          <w:sz w:val="22"/>
        </w:rPr>
        <w:t xml:space="preserve"> </w:t>
      </w:r>
      <w:proofErr w:type="gramStart"/>
      <w:r w:rsidR="005667C3">
        <w:rPr>
          <w:rFonts w:ascii="Arial" w:hAnsi="Arial" w:cs="Arial"/>
          <w:b/>
          <w:sz w:val="22"/>
        </w:rPr>
        <w:t xml:space="preserve"> </w:t>
      </w:r>
      <w:r w:rsidR="005667C3" w:rsidRPr="005667C3">
        <w:rPr>
          <w:rFonts w:ascii="Arial" w:hAnsi="Arial" w:cs="Arial"/>
          <w:sz w:val="22"/>
        </w:rPr>
        <w:t>Manter</w:t>
      </w:r>
      <w:proofErr w:type="gramEnd"/>
      <w:r w:rsidR="005667C3" w:rsidRPr="005667C3">
        <w:rPr>
          <w:rFonts w:ascii="Arial" w:hAnsi="Arial" w:cs="Arial"/>
          <w:sz w:val="22"/>
        </w:rPr>
        <w:t>, durante toda a execução do contrato, as condições de habilitação e qualificação exigidas na licitação, comprovando-as, a qualquer tempo, medi</w:t>
      </w:r>
      <w:r w:rsidR="003C6A33">
        <w:rPr>
          <w:rFonts w:ascii="Arial" w:hAnsi="Arial" w:cs="Arial"/>
          <w:sz w:val="22"/>
        </w:rPr>
        <w:t>ante solicitação da CONTRATANTE;</w:t>
      </w:r>
    </w:p>
    <w:p w:rsidR="003C6A33" w:rsidRDefault="00D85347" w:rsidP="007946CD">
      <w:pPr>
        <w:ind w:left="927" w:hanging="360"/>
        <w:jc w:val="both"/>
        <w:rPr>
          <w:rFonts w:ascii="Arial" w:hAnsi="Arial" w:cs="Arial"/>
          <w:sz w:val="22"/>
        </w:rPr>
      </w:pPr>
      <w:r w:rsidRPr="007946CD">
        <w:rPr>
          <w:rFonts w:ascii="Arial" w:hAnsi="Arial" w:cs="Arial"/>
          <w:b/>
          <w:sz w:val="22"/>
        </w:rPr>
        <w:t>l</w:t>
      </w:r>
      <w:r w:rsidR="003C6A33" w:rsidRPr="007946CD">
        <w:rPr>
          <w:rFonts w:ascii="Arial" w:hAnsi="Arial" w:cs="Arial"/>
          <w:b/>
          <w:sz w:val="22"/>
        </w:rPr>
        <w:t>)</w:t>
      </w:r>
      <w:r w:rsidR="003C6A33" w:rsidRPr="003C6A33">
        <w:rPr>
          <w:rFonts w:ascii="Arial" w:hAnsi="Arial" w:cs="Arial"/>
          <w:sz w:val="22"/>
        </w:rPr>
        <w:t xml:space="preserve"> </w:t>
      </w:r>
      <w:r w:rsidR="003C6A33">
        <w:rPr>
          <w:rFonts w:ascii="Arial" w:hAnsi="Arial" w:cs="Arial"/>
          <w:sz w:val="22"/>
        </w:rPr>
        <w:t xml:space="preserve">  </w:t>
      </w:r>
      <w:r w:rsidR="003C6A33" w:rsidRPr="003C6A33">
        <w:rPr>
          <w:rFonts w:ascii="Arial" w:hAnsi="Arial" w:cs="Arial"/>
          <w:sz w:val="22"/>
        </w:rPr>
        <w:t xml:space="preserve">Prover </w:t>
      </w:r>
      <w:proofErr w:type="gramStart"/>
      <w:r w:rsidR="003C6A33" w:rsidRPr="003C6A33">
        <w:rPr>
          <w:rFonts w:ascii="Arial" w:hAnsi="Arial" w:cs="Arial"/>
          <w:sz w:val="22"/>
        </w:rPr>
        <w:t>seu(</w:t>
      </w:r>
      <w:proofErr w:type="gramEnd"/>
      <w:r w:rsidR="003C6A33" w:rsidRPr="003C6A33">
        <w:rPr>
          <w:rFonts w:ascii="Arial" w:hAnsi="Arial" w:cs="Arial"/>
          <w:sz w:val="22"/>
        </w:rPr>
        <w:t xml:space="preserve">s) técnico(s) de escada e EPIs compatíveis com a execução dos serviços de inspeção de tetos, alçapões, forros etc., bem como de instalação ou monitoramento de </w:t>
      </w:r>
      <w:r w:rsidR="003C6A33" w:rsidRPr="003C6A33">
        <w:rPr>
          <w:rFonts w:ascii="Arial" w:hAnsi="Arial" w:cs="Arial"/>
          <w:sz w:val="22"/>
        </w:rPr>
        <w:lastRenderedPageBreak/>
        <w:t xml:space="preserve">iscas aéreas nesses locais, com respeito às disposições da Norma Regulamentadora </w:t>
      </w:r>
      <w:r>
        <w:rPr>
          <w:rFonts w:ascii="Arial" w:hAnsi="Arial" w:cs="Arial"/>
          <w:sz w:val="22"/>
        </w:rPr>
        <w:t>NR-35 do Ministério do Trabalho;</w:t>
      </w:r>
    </w:p>
    <w:p w:rsidR="00D85347" w:rsidRPr="007946CD" w:rsidRDefault="00D85347" w:rsidP="007946CD">
      <w:pPr>
        <w:widowControl w:val="0"/>
        <w:tabs>
          <w:tab w:val="left" w:pos="426"/>
        </w:tabs>
        <w:ind w:left="927" w:hanging="360"/>
        <w:rPr>
          <w:rFonts w:ascii="Arial" w:hAnsi="Arial" w:cs="Arial"/>
          <w:sz w:val="22"/>
          <w:szCs w:val="22"/>
        </w:rPr>
      </w:pPr>
      <w:r w:rsidRPr="007946CD">
        <w:rPr>
          <w:rFonts w:ascii="Arial" w:hAnsi="Arial" w:cs="Arial"/>
          <w:b/>
          <w:sz w:val="22"/>
          <w:szCs w:val="22"/>
        </w:rPr>
        <w:t>m)</w:t>
      </w:r>
      <w:r w:rsidRPr="007946CD">
        <w:rPr>
          <w:rFonts w:ascii="Arial" w:hAnsi="Arial" w:cs="Arial"/>
          <w:sz w:val="22"/>
          <w:szCs w:val="22"/>
        </w:rPr>
        <w:t xml:space="preserve"> </w:t>
      </w:r>
      <w:proofErr w:type="gramStart"/>
      <w:r w:rsidRPr="007946CD">
        <w:rPr>
          <w:rFonts w:ascii="Arial" w:hAnsi="Arial" w:cs="Arial"/>
          <w:sz w:val="22"/>
          <w:szCs w:val="22"/>
        </w:rPr>
        <w:t xml:space="preserve">  </w:t>
      </w:r>
      <w:r w:rsidRPr="007946CD">
        <w:rPr>
          <w:rFonts w:ascii="Arial" w:hAnsi="Arial" w:cs="Arial"/>
          <w:iCs/>
          <w:sz w:val="22"/>
          <w:szCs w:val="22"/>
        </w:rPr>
        <w:t>Aceitar</w:t>
      </w:r>
      <w:proofErr w:type="gramEnd"/>
      <w:r w:rsidRPr="007946CD">
        <w:rPr>
          <w:rFonts w:ascii="Arial" w:hAnsi="Arial" w:cs="Arial"/>
          <w:iCs/>
          <w:sz w:val="22"/>
          <w:szCs w:val="22"/>
        </w:rPr>
        <w:t>, nas mesmas condições contratuais, os acréscimos ou reduções que se fizerem necessários à execução dos serviços no montante de até 25% (vinte e cinco por cento) do valor inicial atualizado deste contrato.</w:t>
      </w:r>
    </w:p>
    <w:p w:rsidR="000E3A00" w:rsidRPr="00DF7E9E" w:rsidRDefault="000E3A00" w:rsidP="006A50D8">
      <w:pPr>
        <w:widowControl w:val="0"/>
        <w:spacing w:after="0" w:line="360" w:lineRule="auto"/>
        <w:jc w:val="both"/>
        <w:rPr>
          <w:rFonts w:ascii="Arial" w:hAnsi="Arial"/>
          <w:b/>
          <w:sz w:val="22"/>
          <w:szCs w:val="20"/>
          <w:shd w:val="clear" w:color="auto" w:fill="FFFFFF"/>
          <w:lang w:eastAsia="zh-CN" w:bidi="hi-IN"/>
        </w:rPr>
      </w:pPr>
    </w:p>
    <w:p w:rsidR="006E4314" w:rsidRPr="00DF7E9E" w:rsidRDefault="006E4314" w:rsidP="006E4314">
      <w:pPr>
        <w:pStyle w:val="Nivel01"/>
        <w:numPr>
          <w:ilvl w:val="0"/>
          <w:numId w:val="0"/>
        </w:numPr>
        <w:tabs>
          <w:tab w:val="left" w:pos="770"/>
        </w:tabs>
        <w:spacing w:before="120" w:afterLines="120" w:after="288" w:line="360" w:lineRule="auto"/>
        <w:rPr>
          <w:color w:val="auto"/>
          <w:sz w:val="22"/>
          <w:szCs w:val="22"/>
        </w:rPr>
      </w:pPr>
      <w:r w:rsidRPr="00DF7E9E">
        <w:rPr>
          <w:color w:val="auto"/>
          <w:sz w:val="22"/>
          <w:szCs w:val="22"/>
        </w:rPr>
        <w:t>CLÁUSULA DÉCIMA – RECEBIMENTO PROVISÓRIO E DEFINITIVO DOS EQUIPAMENTOS</w:t>
      </w:r>
    </w:p>
    <w:p w:rsidR="006E4314" w:rsidRPr="00DF7E9E" w:rsidRDefault="006E4314" w:rsidP="006A50D8">
      <w:pPr>
        <w:widowControl w:val="0"/>
        <w:spacing w:after="0" w:line="360" w:lineRule="auto"/>
        <w:jc w:val="both"/>
        <w:rPr>
          <w:rFonts w:ascii="Arial" w:hAnsi="Arial"/>
          <w:sz w:val="22"/>
          <w:szCs w:val="20"/>
          <w:shd w:val="clear" w:color="auto" w:fill="FFFFFF"/>
          <w:lang w:eastAsia="zh-CN" w:bidi="hi-IN"/>
        </w:rPr>
      </w:pPr>
      <w:r w:rsidRPr="00DF7E9E">
        <w:rPr>
          <w:rFonts w:ascii="Arial" w:hAnsi="Arial"/>
          <w:sz w:val="22"/>
          <w:szCs w:val="20"/>
          <w:shd w:val="clear" w:color="auto" w:fill="FFFFFF"/>
          <w:lang w:eastAsia="zh-CN" w:bidi="hi-IN"/>
        </w:rPr>
        <w:t>O</w:t>
      </w:r>
      <w:r w:rsidR="00D8395A" w:rsidRPr="00DF7E9E">
        <w:rPr>
          <w:rFonts w:ascii="Arial" w:hAnsi="Arial"/>
          <w:sz w:val="22"/>
          <w:szCs w:val="20"/>
          <w:shd w:val="clear" w:color="auto" w:fill="FFFFFF"/>
          <w:lang w:eastAsia="zh-CN" w:bidi="hi-IN"/>
        </w:rPr>
        <w:t>s</w:t>
      </w:r>
      <w:r w:rsidRPr="00DF7E9E">
        <w:rPr>
          <w:rFonts w:ascii="Arial" w:hAnsi="Arial"/>
          <w:sz w:val="22"/>
          <w:szCs w:val="20"/>
          <w:shd w:val="clear" w:color="auto" w:fill="FFFFFF"/>
          <w:lang w:eastAsia="zh-CN" w:bidi="hi-IN"/>
        </w:rPr>
        <w:t xml:space="preserve"> Recebimento</w:t>
      </w:r>
      <w:r w:rsidR="00D8395A" w:rsidRPr="00DF7E9E">
        <w:rPr>
          <w:rFonts w:ascii="Arial" w:hAnsi="Arial"/>
          <w:sz w:val="22"/>
          <w:szCs w:val="20"/>
          <w:shd w:val="clear" w:color="auto" w:fill="FFFFFF"/>
          <w:lang w:eastAsia="zh-CN" w:bidi="hi-IN"/>
        </w:rPr>
        <w:t>s</w:t>
      </w:r>
      <w:r w:rsidRPr="00DF7E9E">
        <w:rPr>
          <w:rFonts w:ascii="Arial" w:hAnsi="Arial"/>
          <w:sz w:val="22"/>
          <w:szCs w:val="20"/>
          <w:shd w:val="clear" w:color="auto" w:fill="FFFFFF"/>
          <w:lang w:eastAsia="zh-CN" w:bidi="hi-IN"/>
        </w:rPr>
        <w:t xml:space="preserve"> Provisório e Definitivo</w:t>
      </w:r>
      <w:r w:rsidR="00D8395A" w:rsidRPr="00DF7E9E">
        <w:rPr>
          <w:rFonts w:ascii="Arial" w:hAnsi="Arial"/>
          <w:sz w:val="22"/>
          <w:szCs w:val="20"/>
          <w:shd w:val="clear" w:color="auto" w:fill="FFFFFF"/>
          <w:lang w:eastAsia="zh-CN" w:bidi="hi-IN"/>
        </w:rPr>
        <w:t xml:space="preserve"> dos equipamentos</w:t>
      </w:r>
      <w:r w:rsidRPr="00DF7E9E">
        <w:rPr>
          <w:rFonts w:ascii="Arial" w:hAnsi="Arial"/>
          <w:sz w:val="22"/>
          <w:szCs w:val="20"/>
          <w:shd w:val="clear" w:color="auto" w:fill="FFFFFF"/>
          <w:lang w:eastAsia="zh-CN" w:bidi="hi-IN"/>
        </w:rPr>
        <w:t xml:space="preserve"> ser</w:t>
      </w:r>
      <w:r w:rsidR="00D8395A" w:rsidRPr="00DF7E9E">
        <w:rPr>
          <w:rFonts w:ascii="Arial" w:hAnsi="Arial"/>
          <w:sz w:val="22"/>
          <w:szCs w:val="20"/>
          <w:shd w:val="clear" w:color="auto" w:fill="FFFFFF"/>
          <w:lang w:eastAsia="zh-CN" w:bidi="hi-IN"/>
        </w:rPr>
        <w:t>ão</w:t>
      </w:r>
      <w:r w:rsidRPr="00DF7E9E">
        <w:rPr>
          <w:rFonts w:ascii="Arial" w:hAnsi="Arial"/>
          <w:sz w:val="22"/>
          <w:szCs w:val="20"/>
          <w:shd w:val="clear" w:color="auto" w:fill="FFFFFF"/>
          <w:lang w:eastAsia="zh-CN" w:bidi="hi-IN"/>
        </w:rPr>
        <w:t xml:space="preserve"> executado</w:t>
      </w:r>
      <w:r w:rsidR="00D8395A" w:rsidRPr="00DF7E9E">
        <w:rPr>
          <w:rFonts w:ascii="Arial" w:hAnsi="Arial"/>
          <w:sz w:val="22"/>
          <w:szCs w:val="20"/>
          <w:shd w:val="clear" w:color="auto" w:fill="FFFFFF"/>
          <w:lang w:eastAsia="zh-CN" w:bidi="hi-IN"/>
        </w:rPr>
        <w:t>s</w:t>
      </w:r>
      <w:r w:rsidRPr="00DF7E9E">
        <w:rPr>
          <w:rFonts w:ascii="Arial" w:hAnsi="Arial"/>
          <w:sz w:val="22"/>
          <w:szCs w:val="20"/>
          <w:shd w:val="clear" w:color="auto" w:fill="FFFFFF"/>
          <w:lang w:eastAsia="zh-CN" w:bidi="hi-IN"/>
        </w:rPr>
        <w:t xml:space="preserve"> </w:t>
      </w:r>
      <w:r w:rsidR="00D8395A" w:rsidRPr="00DF7E9E">
        <w:rPr>
          <w:rFonts w:ascii="Arial" w:hAnsi="Arial"/>
          <w:sz w:val="22"/>
          <w:szCs w:val="20"/>
          <w:shd w:val="clear" w:color="auto" w:fill="FFFFFF"/>
          <w:lang w:eastAsia="zh-CN" w:bidi="hi-IN"/>
        </w:rPr>
        <w:t>conforme regramentos dispostos na cláusula 6 do Anexo I (</w:t>
      </w:r>
      <w:r w:rsidR="008B47EA" w:rsidRPr="007946CD">
        <w:rPr>
          <w:rFonts w:ascii="Arial" w:hAnsi="Arial"/>
          <w:sz w:val="22"/>
          <w:szCs w:val="20"/>
          <w:shd w:val="clear" w:color="auto" w:fill="FFFFFF"/>
          <w:lang w:eastAsia="zh-CN" w:bidi="hi-IN"/>
        </w:rPr>
        <w:t>T</w:t>
      </w:r>
      <w:r w:rsidR="00D8395A" w:rsidRPr="007946CD">
        <w:rPr>
          <w:rFonts w:ascii="Arial" w:hAnsi="Arial"/>
          <w:sz w:val="22"/>
          <w:szCs w:val="20"/>
          <w:shd w:val="clear" w:color="auto" w:fill="FFFFFF"/>
          <w:lang w:eastAsia="zh-CN" w:bidi="hi-IN"/>
        </w:rPr>
        <w:t>ermo</w:t>
      </w:r>
      <w:r w:rsidR="00D8395A" w:rsidRPr="00DF7E9E">
        <w:rPr>
          <w:rFonts w:ascii="Arial" w:hAnsi="Arial"/>
          <w:sz w:val="22"/>
          <w:szCs w:val="20"/>
          <w:shd w:val="clear" w:color="auto" w:fill="FFFFFF"/>
          <w:lang w:eastAsia="zh-CN" w:bidi="hi-IN"/>
        </w:rPr>
        <w:t xml:space="preserve"> de Referência) do Edital.</w:t>
      </w:r>
    </w:p>
    <w:p w:rsidR="006E4314" w:rsidRPr="00DF7E9E" w:rsidRDefault="006E4314" w:rsidP="006A50D8">
      <w:pPr>
        <w:widowControl w:val="0"/>
        <w:spacing w:after="0" w:line="360" w:lineRule="auto"/>
        <w:jc w:val="both"/>
        <w:rPr>
          <w:rFonts w:ascii="Arial" w:hAnsi="Arial"/>
          <w:b/>
          <w:sz w:val="22"/>
          <w:szCs w:val="20"/>
          <w:shd w:val="clear" w:color="auto" w:fill="FFFFFF"/>
          <w:lang w:eastAsia="zh-CN" w:bidi="hi-IN"/>
        </w:rPr>
      </w:pPr>
    </w:p>
    <w:p w:rsidR="005B7511" w:rsidRDefault="005B7511" w:rsidP="00C80AB1">
      <w:pPr>
        <w:pStyle w:val="Nivel01"/>
        <w:numPr>
          <w:ilvl w:val="0"/>
          <w:numId w:val="0"/>
        </w:numPr>
        <w:spacing w:before="120" w:afterLines="120" w:after="288" w:line="360" w:lineRule="auto"/>
        <w:rPr>
          <w:color w:val="auto"/>
          <w:sz w:val="22"/>
          <w:szCs w:val="22"/>
        </w:rPr>
      </w:pPr>
      <w:r w:rsidRPr="00052C89">
        <w:rPr>
          <w:color w:val="auto"/>
          <w:sz w:val="22"/>
          <w:szCs w:val="22"/>
        </w:rPr>
        <w:t>CLÁUSULA DÉCIMA</w:t>
      </w:r>
      <w:r w:rsidR="008B47EA">
        <w:rPr>
          <w:color w:val="auto"/>
          <w:sz w:val="22"/>
          <w:szCs w:val="22"/>
        </w:rPr>
        <w:t xml:space="preserve"> </w:t>
      </w:r>
      <w:r w:rsidR="008B47EA" w:rsidRPr="00473D0B">
        <w:rPr>
          <w:color w:val="auto"/>
          <w:sz w:val="22"/>
          <w:szCs w:val="22"/>
        </w:rPr>
        <w:t>PRIMEIRA</w:t>
      </w:r>
      <w:r w:rsidRPr="00473D0B">
        <w:rPr>
          <w:color w:val="auto"/>
          <w:sz w:val="22"/>
          <w:szCs w:val="22"/>
        </w:rPr>
        <w:t xml:space="preserve"> – INFRAÇÕES</w:t>
      </w:r>
      <w:r w:rsidRPr="00052C89">
        <w:rPr>
          <w:color w:val="auto"/>
          <w:sz w:val="22"/>
          <w:szCs w:val="22"/>
        </w:rPr>
        <w:t xml:space="preserve"> E SANÇÕES ADMINISTRATIVAS</w:t>
      </w:r>
    </w:p>
    <w:p w:rsidR="005B7511" w:rsidRPr="005B1B53" w:rsidRDefault="005B7511" w:rsidP="00C80AB1">
      <w:pPr>
        <w:pStyle w:val="Nivel2"/>
        <w:numPr>
          <w:ilvl w:val="0"/>
          <w:numId w:val="0"/>
        </w:numPr>
        <w:spacing w:afterLines="120" w:after="288" w:line="360" w:lineRule="auto"/>
        <w:rPr>
          <w:color w:val="auto"/>
          <w:sz w:val="22"/>
          <w:szCs w:val="22"/>
        </w:rPr>
      </w:pPr>
      <w:r w:rsidRPr="005B1B53">
        <w:rPr>
          <w:color w:val="auto"/>
          <w:sz w:val="22"/>
          <w:szCs w:val="22"/>
        </w:rPr>
        <w:t xml:space="preserve">Comete infração administrativa, nos termos da </w:t>
      </w:r>
      <w:hyperlink r:id="rId81" w:history="1">
        <w:r w:rsidRPr="005B1B53">
          <w:rPr>
            <w:rStyle w:val="Hyperlink"/>
            <w:color w:val="auto"/>
            <w:sz w:val="22"/>
            <w:szCs w:val="22"/>
          </w:rPr>
          <w:t>Lei nº 14.133, de 2021</w:t>
        </w:r>
      </w:hyperlink>
      <w:r w:rsidRPr="005B1B53">
        <w:rPr>
          <w:color w:val="auto"/>
          <w:sz w:val="22"/>
          <w:szCs w:val="22"/>
        </w:rPr>
        <w:t xml:space="preserve">, </w:t>
      </w:r>
      <w:r w:rsidR="00263AD1">
        <w:rPr>
          <w:color w:val="auto"/>
          <w:sz w:val="22"/>
          <w:szCs w:val="22"/>
        </w:rPr>
        <w:t>a CONTRATADA</w:t>
      </w:r>
      <w:r w:rsidRPr="005B1B53">
        <w:rPr>
          <w:color w:val="auto"/>
          <w:sz w:val="22"/>
          <w:szCs w:val="22"/>
        </w:rPr>
        <w:t xml:space="preserve"> que:</w:t>
      </w:r>
    </w:p>
    <w:p w:rsidR="005B7511" w:rsidRPr="005B1B53" w:rsidRDefault="005B7511" w:rsidP="008C78D6">
      <w:pPr>
        <w:numPr>
          <w:ilvl w:val="2"/>
          <w:numId w:val="53"/>
        </w:numPr>
        <w:spacing w:before="120" w:afterLines="120" w:after="288" w:line="240" w:lineRule="auto"/>
        <w:ind w:left="993" w:hanging="426"/>
        <w:jc w:val="both"/>
        <w:rPr>
          <w:rFonts w:ascii="Arial" w:eastAsia="Arial" w:hAnsi="Arial" w:cs="Arial"/>
          <w:sz w:val="22"/>
          <w:szCs w:val="22"/>
        </w:rPr>
      </w:pPr>
      <w:proofErr w:type="gramStart"/>
      <w:r w:rsidRPr="005B1B53">
        <w:rPr>
          <w:rFonts w:ascii="Arial" w:eastAsia="Arial" w:hAnsi="Arial" w:cs="Arial"/>
          <w:sz w:val="22"/>
          <w:szCs w:val="22"/>
        </w:rPr>
        <w:t>der</w:t>
      </w:r>
      <w:proofErr w:type="gramEnd"/>
      <w:r w:rsidRPr="005B1B53">
        <w:rPr>
          <w:rFonts w:ascii="Arial" w:eastAsia="Arial" w:hAnsi="Arial" w:cs="Arial"/>
          <w:sz w:val="22"/>
          <w:szCs w:val="22"/>
        </w:rPr>
        <w:t xml:space="preserve"> causa à inexecução parcial do contrato;</w:t>
      </w:r>
    </w:p>
    <w:p w:rsidR="005B7511" w:rsidRPr="005B1B53" w:rsidRDefault="005B7511" w:rsidP="008C78D6">
      <w:pPr>
        <w:numPr>
          <w:ilvl w:val="2"/>
          <w:numId w:val="53"/>
        </w:numPr>
        <w:spacing w:before="120" w:afterLines="120" w:after="288" w:line="240" w:lineRule="auto"/>
        <w:ind w:left="993" w:hanging="426"/>
        <w:jc w:val="both"/>
        <w:rPr>
          <w:rFonts w:ascii="Arial" w:eastAsia="Arial" w:hAnsi="Arial" w:cs="Arial"/>
          <w:sz w:val="22"/>
          <w:szCs w:val="22"/>
        </w:rPr>
      </w:pPr>
      <w:proofErr w:type="gramStart"/>
      <w:r w:rsidRPr="005B1B53">
        <w:rPr>
          <w:rFonts w:ascii="Arial" w:eastAsia="Arial" w:hAnsi="Arial" w:cs="Arial"/>
          <w:sz w:val="22"/>
          <w:szCs w:val="22"/>
        </w:rPr>
        <w:t>der</w:t>
      </w:r>
      <w:proofErr w:type="gramEnd"/>
      <w:r w:rsidRPr="005B1B53">
        <w:rPr>
          <w:rFonts w:ascii="Arial" w:eastAsia="Arial" w:hAnsi="Arial" w:cs="Arial"/>
          <w:sz w:val="22"/>
          <w:szCs w:val="22"/>
        </w:rPr>
        <w:t xml:space="preserve"> causa à inexecução parcial do contrato que cause grave dano à </w:t>
      </w:r>
      <w:r w:rsidR="002D7F8A">
        <w:rPr>
          <w:rFonts w:ascii="Arial" w:eastAsia="Arial" w:hAnsi="Arial" w:cs="Arial"/>
          <w:sz w:val="22"/>
          <w:szCs w:val="22"/>
        </w:rPr>
        <w:t>CONTRATANTE</w:t>
      </w:r>
      <w:r w:rsidRPr="005B1B53">
        <w:rPr>
          <w:rFonts w:ascii="Arial" w:eastAsia="Arial" w:hAnsi="Arial" w:cs="Arial"/>
          <w:sz w:val="22"/>
          <w:szCs w:val="22"/>
        </w:rPr>
        <w:t xml:space="preserve"> ou ao funcionamento dos serviços públicos ou ao interesse coletivo;</w:t>
      </w:r>
    </w:p>
    <w:p w:rsidR="005B7511" w:rsidRPr="005B1B53" w:rsidRDefault="005B7511" w:rsidP="008C78D6">
      <w:pPr>
        <w:numPr>
          <w:ilvl w:val="2"/>
          <w:numId w:val="53"/>
        </w:numPr>
        <w:spacing w:before="120" w:afterLines="120" w:after="288" w:line="240" w:lineRule="auto"/>
        <w:ind w:left="993" w:hanging="426"/>
        <w:jc w:val="both"/>
        <w:rPr>
          <w:rFonts w:ascii="Arial" w:eastAsia="Arial" w:hAnsi="Arial" w:cs="Arial"/>
          <w:sz w:val="22"/>
          <w:szCs w:val="22"/>
        </w:rPr>
      </w:pPr>
      <w:proofErr w:type="gramStart"/>
      <w:r w:rsidRPr="005B1B53">
        <w:rPr>
          <w:rFonts w:ascii="Arial" w:eastAsia="Arial" w:hAnsi="Arial" w:cs="Arial"/>
          <w:sz w:val="22"/>
          <w:szCs w:val="22"/>
        </w:rPr>
        <w:t>der</w:t>
      </w:r>
      <w:proofErr w:type="gramEnd"/>
      <w:r w:rsidRPr="005B1B53">
        <w:rPr>
          <w:rFonts w:ascii="Arial" w:eastAsia="Arial" w:hAnsi="Arial" w:cs="Arial"/>
          <w:sz w:val="22"/>
          <w:szCs w:val="22"/>
        </w:rPr>
        <w:t xml:space="preserve"> causa à inexecução total do contrato;</w:t>
      </w:r>
    </w:p>
    <w:p w:rsidR="005B7511" w:rsidRPr="005B1B53" w:rsidRDefault="005B7511" w:rsidP="008C78D6">
      <w:pPr>
        <w:numPr>
          <w:ilvl w:val="2"/>
          <w:numId w:val="53"/>
        </w:numPr>
        <w:spacing w:before="120" w:afterLines="120" w:after="288" w:line="240" w:lineRule="auto"/>
        <w:ind w:left="993" w:hanging="426"/>
        <w:jc w:val="both"/>
        <w:rPr>
          <w:rFonts w:ascii="Arial" w:eastAsia="Arial" w:hAnsi="Arial" w:cs="Arial"/>
          <w:sz w:val="22"/>
          <w:szCs w:val="22"/>
        </w:rPr>
      </w:pPr>
      <w:proofErr w:type="gramStart"/>
      <w:r w:rsidRPr="005B1B53">
        <w:rPr>
          <w:rFonts w:ascii="Arial" w:eastAsia="Arial" w:hAnsi="Arial" w:cs="Arial"/>
          <w:sz w:val="22"/>
          <w:szCs w:val="22"/>
        </w:rPr>
        <w:t>ensejar</w:t>
      </w:r>
      <w:proofErr w:type="gramEnd"/>
      <w:r w:rsidRPr="005B1B53">
        <w:rPr>
          <w:rFonts w:ascii="Arial" w:eastAsia="Arial" w:hAnsi="Arial" w:cs="Arial"/>
          <w:sz w:val="22"/>
          <w:szCs w:val="22"/>
        </w:rPr>
        <w:t xml:space="preserve"> o retardamento da execução ou da entrega do objeto da contratação sem motivo justificado;</w:t>
      </w:r>
    </w:p>
    <w:p w:rsidR="005B7511" w:rsidRPr="005B1B53" w:rsidRDefault="005B7511" w:rsidP="008C78D6">
      <w:pPr>
        <w:numPr>
          <w:ilvl w:val="2"/>
          <w:numId w:val="53"/>
        </w:numPr>
        <w:spacing w:before="120" w:afterLines="120" w:after="288" w:line="240" w:lineRule="auto"/>
        <w:ind w:left="993" w:hanging="426"/>
        <w:jc w:val="both"/>
        <w:rPr>
          <w:rFonts w:ascii="Arial" w:eastAsia="Arial" w:hAnsi="Arial" w:cs="Arial"/>
          <w:sz w:val="22"/>
          <w:szCs w:val="22"/>
        </w:rPr>
      </w:pPr>
      <w:proofErr w:type="gramStart"/>
      <w:r w:rsidRPr="005B1B53">
        <w:rPr>
          <w:rFonts w:ascii="Arial" w:eastAsia="Arial" w:hAnsi="Arial" w:cs="Arial"/>
          <w:sz w:val="22"/>
          <w:szCs w:val="22"/>
        </w:rPr>
        <w:t>apresentar</w:t>
      </w:r>
      <w:proofErr w:type="gramEnd"/>
      <w:r w:rsidRPr="005B1B53">
        <w:rPr>
          <w:rFonts w:ascii="Arial" w:eastAsia="Arial" w:hAnsi="Arial" w:cs="Arial"/>
          <w:sz w:val="22"/>
          <w:szCs w:val="22"/>
        </w:rPr>
        <w:t xml:space="preserve"> documentação falsa ou prestar declaração falsa durante a execução do contrato;</w:t>
      </w:r>
    </w:p>
    <w:p w:rsidR="005B7511" w:rsidRPr="005B1B53" w:rsidRDefault="00C80AB1" w:rsidP="008C78D6">
      <w:pPr>
        <w:numPr>
          <w:ilvl w:val="2"/>
          <w:numId w:val="53"/>
        </w:numPr>
        <w:spacing w:before="120" w:afterLines="120" w:after="288" w:line="240" w:lineRule="auto"/>
        <w:ind w:left="993" w:hanging="426"/>
        <w:jc w:val="both"/>
        <w:rPr>
          <w:rFonts w:ascii="Arial" w:eastAsia="Arial" w:hAnsi="Arial" w:cs="Arial"/>
          <w:sz w:val="22"/>
          <w:szCs w:val="22"/>
        </w:rPr>
      </w:pPr>
      <w:r w:rsidRPr="005B1B53">
        <w:rPr>
          <w:rFonts w:ascii="Arial" w:eastAsia="Arial" w:hAnsi="Arial" w:cs="Arial"/>
          <w:sz w:val="22"/>
          <w:szCs w:val="22"/>
        </w:rPr>
        <w:t xml:space="preserve">    </w:t>
      </w:r>
      <w:proofErr w:type="gramStart"/>
      <w:r w:rsidR="005B7511" w:rsidRPr="005B1B53">
        <w:rPr>
          <w:rFonts w:ascii="Arial" w:eastAsia="Arial" w:hAnsi="Arial" w:cs="Arial"/>
          <w:sz w:val="22"/>
          <w:szCs w:val="22"/>
        </w:rPr>
        <w:t>praticar</w:t>
      </w:r>
      <w:proofErr w:type="gramEnd"/>
      <w:r w:rsidR="005B7511" w:rsidRPr="005B1B53">
        <w:rPr>
          <w:rFonts w:ascii="Arial" w:eastAsia="Arial" w:hAnsi="Arial" w:cs="Arial"/>
          <w:sz w:val="22"/>
          <w:szCs w:val="22"/>
        </w:rPr>
        <w:t xml:space="preserve"> ato fraudulento na execução do contrato;</w:t>
      </w:r>
    </w:p>
    <w:p w:rsidR="005B7511" w:rsidRPr="005B1B53" w:rsidRDefault="005B7511" w:rsidP="008C78D6">
      <w:pPr>
        <w:numPr>
          <w:ilvl w:val="2"/>
          <w:numId w:val="53"/>
        </w:numPr>
        <w:spacing w:before="120" w:afterLines="120" w:after="288" w:line="240" w:lineRule="auto"/>
        <w:ind w:left="993" w:hanging="426"/>
        <w:jc w:val="both"/>
        <w:rPr>
          <w:rFonts w:ascii="Arial" w:eastAsia="Arial" w:hAnsi="Arial" w:cs="Arial"/>
          <w:sz w:val="22"/>
          <w:szCs w:val="22"/>
        </w:rPr>
      </w:pPr>
      <w:proofErr w:type="gramStart"/>
      <w:r w:rsidRPr="005B1B53">
        <w:rPr>
          <w:rFonts w:ascii="Arial" w:eastAsia="Arial" w:hAnsi="Arial" w:cs="Arial"/>
          <w:sz w:val="22"/>
          <w:szCs w:val="22"/>
        </w:rPr>
        <w:t>comportar</w:t>
      </w:r>
      <w:proofErr w:type="gramEnd"/>
      <w:r w:rsidRPr="005B1B53">
        <w:rPr>
          <w:rFonts w:ascii="Arial" w:eastAsia="Arial" w:hAnsi="Arial" w:cs="Arial"/>
          <w:sz w:val="22"/>
          <w:szCs w:val="22"/>
        </w:rPr>
        <w:t>-se de modo inidôneo ou cometer fraude de qualquer natureza;</w:t>
      </w:r>
    </w:p>
    <w:p w:rsidR="005B7511" w:rsidRPr="005B1B53" w:rsidRDefault="005B7511" w:rsidP="008C78D6">
      <w:pPr>
        <w:numPr>
          <w:ilvl w:val="2"/>
          <w:numId w:val="53"/>
        </w:numPr>
        <w:spacing w:before="120" w:afterLines="120" w:after="288" w:line="240" w:lineRule="auto"/>
        <w:ind w:left="993" w:hanging="426"/>
        <w:jc w:val="both"/>
        <w:rPr>
          <w:rFonts w:ascii="Arial" w:eastAsia="Arial" w:hAnsi="Arial" w:cs="Arial"/>
          <w:sz w:val="22"/>
          <w:szCs w:val="22"/>
        </w:rPr>
      </w:pPr>
      <w:r w:rsidRPr="005B1B53">
        <w:rPr>
          <w:rFonts w:ascii="Arial" w:eastAsia="Arial" w:hAnsi="Arial" w:cs="Arial"/>
          <w:sz w:val="22"/>
          <w:szCs w:val="22"/>
        </w:rPr>
        <w:t xml:space="preserve">praticar ato lesivo previsto no </w:t>
      </w:r>
      <w:hyperlink r:id="rId82" w:anchor="art5" w:history="1">
        <w:r w:rsidRPr="005B1B53">
          <w:rPr>
            <w:rStyle w:val="Hyperlink"/>
            <w:rFonts w:ascii="Arial" w:eastAsia="Arial" w:hAnsi="Arial" w:cs="Arial"/>
            <w:color w:val="auto"/>
            <w:sz w:val="22"/>
            <w:szCs w:val="22"/>
          </w:rPr>
          <w:t>art. 5º da Lei nº 12.846, de 1º de agosto de 2013</w:t>
        </w:r>
      </w:hyperlink>
      <w:r w:rsidRPr="005B1B53">
        <w:rPr>
          <w:rFonts w:ascii="Arial" w:eastAsia="Arial" w:hAnsi="Arial" w:cs="Arial"/>
          <w:sz w:val="22"/>
          <w:szCs w:val="22"/>
        </w:rPr>
        <w:t>.</w:t>
      </w:r>
    </w:p>
    <w:p w:rsidR="005B7511" w:rsidRPr="00890D37" w:rsidRDefault="005B7511" w:rsidP="00C80AB1">
      <w:pPr>
        <w:pStyle w:val="Nivel2"/>
        <w:numPr>
          <w:ilvl w:val="0"/>
          <w:numId w:val="0"/>
        </w:numPr>
        <w:spacing w:afterLines="120" w:after="288" w:line="360" w:lineRule="auto"/>
        <w:rPr>
          <w:color w:val="auto"/>
          <w:sz w:val="22"/>
          <w:szCs w:val="22"/>
        </w:rPr>
      </w:pPr>
      <w:r w:rsidRPr="005B1B53">
        <w:rPr>
          <w:b/>
          <w:color w:val="auto"/>
          <w:sz w:val="22"/>
          <w:szCs w:val="22"/>
        </w:rPr>
        <w:t>Parágrafo 1º -</w:t>
      </w:r>
      <w:r w:rsidRPr="005B1B53">
        <w:rPr>
          <w:color w:val="auto"/>
          <w:sz w:val="22"/>
          <w:szCs w:val="22"/>
        </w:rPr>
        <w:t xml:space="preserve"> Serão aplicadas </w:t>
      </w:r>
      <w:r w:rsidR="00263AD1">
        <w:rPr>
          <w:color w:val="auto"/>
          <w:sz w:val="22"/>
          <w:szCs w:val="22"/>
        </w:rPr>
        <w:t>a CONTRATADA</w:t>
      </w:r>
      <w:r w:rsidRPr="005B1B53">
        <w:rPr>
          <w:color w:val="auto"/>
          <w:sz w:val="22"/>
          <w:szCs w:val="22"/>
        </w:rPr>
        <w:t xml:space="preserve"> que incorrer nas infrações acima descritas as seguintes sanções:</w:t>
      </w:r>
      <w:r w:rsidR="002D7F8A">
        <w:rPr>
          <w:color w:val="auto"/>
          <w:sz w:val="22"/>
          <w:szCs w:val="22"/>
        </w:rPr>
        <w:t xml:space="preserve"> </w:t>
      </w:r>
    </w:p>
    <w:p w:rsidR="005B7511" w:rsidRPr="00DF7E9E" w:rsidRDefault="005B7511" w:rsidP="008C78D6">
      <w:pPr>
        <w:pStyle w:val="PargrafodaLista"/>
        <w:numPr>
          <w:ilvl w:val="0"/>
          <w:numId w:val="54"/>
        </w:numPr>
        <w:spacing w:before="120" w:afterLines="120" w:after="288" w:line="360" w:lineRule="auto"/>
        <w:ind w:left="993" w:hanging="426"/>
        <w:jc w:val="both"/>
        <w:rPr>
          <w:rFonts w:ascii="Arial" w:eastAsia="Arial" w:hAnsi="Arial" w:cs="Arial"/>
          <w:sz w:val="22"/>
          <w:szCs w:val="22"/>
        </w:rPr>
      </w:pPr>
      <w:r w:rsidRPr="00DF7E9E">
        <w:rPr>
          <w:rFonts w:ascii="Arial" w:eastAsia="Arial" w:hAnsi="Arial" w:cs="Arial"/>
          <w:b/>
          <w:bCs/>
          <w:sz w:val="22"/>
          <w:szCs w:val="22"/>
        </w:rPr>
        <w:t>Advertência</w:t>
      </w:r>
      <w:r w:rsidRPr="00DF7E9E">
        <w:rPr>
          <w:rFonts w:ascii="Arial" w:eastAsia="Arial" w:hAnsi="Arial" w:cs="Arial"/>
          <w:sz w:val="22"/>
          <w:szCs w:val="22"/>
        </w:rPr>
        <w:t xml:space="preserve">, quando </w:t>
      </w:r>
      <w:r w:rsidR="00263AD1" w:rsidRPr="00DF7E9E">
        <w:rPr>
          <w:rFonts w:ascii="Arial" w:eastAsia="Arial" w:hAnsi="Arial" w:cs="Arial"/>
          <w:sz w:val="22"/>
          <w:szCs w:val="22"/>
        </w:rPr>
        <w:t>a CONTRATADA</w:t>
      </w:r>
      <w:r w:rsidRPr="00DF7E9E">
        <w:rPr>
          <w:rFonts w:ascii="Arial" w:eastAsia="Arial" w:hAnsi="Arial" w:cs="Arial"/>
          <w:sz w:val="22"/>
          <w:szCs w:val="22"/>
        </w:rPr>
        <w:t xml:space="preserve"> der causa à inexecução parcial do</w:t>
      </w:r>
      <w:r w:rsidR="002D7F8A" w:rsidRPr="00DF7E9E">
        <w:rPr>
          <w:rFonts w:ascii="Arial" w:eastAsia="Arial" w:hAnsi="Arial" w:cs="Arial"/>
          <w:sz w:val="22"/>
          <w:szCs w:val="22"/>
        </w:rPr>
        <w:t xml:space="preserve"> </w:t>
      </w:r>
      <w:r w:rsidR="002D7F8A" w:rsidRPr="00DF7E9E">
        <w:rPr>
          <w:rFonts w:ascii="Arial" w:eastAsia="Arial" w:hAnsi="Arial" w:cs="Arial"/>
          <w:color w:val="FF0000"/>
          <w:sz w:val="22"/>
          <w:szCs w:val="22"/>
        </w:rPr>
        <w:t>presente</w:t>
      </w:r>
      <w:r w:rsidRPr="00DF7E9E">
        <w:rPr>
          <w:rFonts w:ascii="Arial" w:eastAsia="Arial" w:hAnsi="Arial" w:cs="Arial"/>
          <w:color w:val="FF0000"/>
          <w:sz w:val="22"/>
          <w:szCs w:val="22"/>
        </w:rPr>
        <w:t xml:space="preserve"> </w:t>
      </w:r>
      <w:r w:rsidRPr="00DF7E9E">
        <w:rPr>
          <w:rFonts w:ascii="Arial" w:eastAsia="Arial" w:hAnsi="Arial" w:cs="Arial"/>
          <w:sz w:val="22"/>
          <w:szCs w:val="22"/>
        </w:rPr>
        <w:t>contrato,</w:t>
      </w:r>
      <w:r w:rsidR="00916FC4" w:rsidRPr="00DF7E9E">
        <w:rPr>
          <w:rFonts w:ascii="Arial" w:eastAsia="Arial" w:hAnsi="Arial" w:cs="Arial"/>
          <w:sz w:val="22"/>
          <w:szCs w:val="22"/>
        </w:rPr>
        <w:t xml:space="preserve"> </w:t>
      </w:r>
      <w:r w:rsidR="0088402A" w:rsidRPr="00DF7E9E">
        <w:rPr>
          <w:rFonts w:ascii="Arial" w:eastAsia="Arial" w:hAnsi="Arial" w:cs="Arial"/>
          <w:sz w:val="22"/>
          <w:szCs w:val="22"/>
        </w:rPr>
        <w:t xml:space="preserve">sempre que </w:t>
      </w:r>
      <w:r w:rsidRPr="00DF7E9E">
        <w:rPr>
          <w:rFonts w:ascii="Arial" w:eastAsia="Arial" w:hAnsi="Arial" w:cs="Arial"/>
          <w:sz w:val="22"/>
          <w:szCs w:val="22"/>
        </w:rPr>
        <w:t>não justificar a imposição de penalidade mais grave</w:t>
      </w:r>
      <w:r w:rsidR="0088402A" w:rsidRPr="00DF7E9E">
        <w:rPr>
          <w:rFonts w:ascii="Arial" w:eastAsia="Arial" w:hAnsi="Arial" w:cs="Arial"/>
          <w:sz w:val="22"/>
          <w:szCs w:val="22"/>
        </w:rPr>
        <w:t>;</w:t>
      </w:r>
    </w:p>
    <w:p w:rsidR="005B7511" w:rsidRPr="00DF7E9E" w:rsidRDefault="005B7511" w:rsidP="008C78D6">
      <w:pPr>
        <w:pStyle w:val="PargrafodaLista"/>
        <w:numPr>
          <w:ilvl w:val="0"/>
          <w:numId w:val="54"/>
        </w:numPr>
        <w:spacing w:before="120" w:afterLines="120" w:after="288" w:line="360" w:lineRule="auto"/>
        <w:ind w:left="993" w:hanging="426"/>
        <w:jc w:val="both"/>
        <w:rPr>
          <w:rFonts w:ascii="Arial" w:eastAsia="Arial" w:hAnsi="Arial" w:cs="Arial"/>
          <w:sz w:val="22"/>
          <w:szCs w:val="22"/>
        </w:rPr>
      </w:pPr>
      <w:r w:rsidRPr="00DF7E9E">
        <w:rPr>
          <w:rFonts w:ascii="Arial" w:eastAsia="Arial" w:hAnsi="Arial" w:cs="Arial"/>
          <w:b/>
          <w:bCs/>
          <w:sz w:val="22"/>
          <w:szCs w:val="22"/>
        </w:rPr>
        <w:t>Impedimento de licitar e contratar</w:t>
      </w:r>
      <w:r w:rsidRPr="00DF7E9E">
        <w:rPr>
          <w:rFonts w:ascii="Arial" w:eastAsia="Arial" w:hAnsi="Arial" w:cs="Arial"/>
          <w:sz w:val="22"/>
          <w:szCs w:val="22"/>
        </w:rPr>
        <w:t>, quando praticadas as condutas descritas nas alíneas “b”, “c” e “d” do caput</w:t>
      </w:r>
      <w:r w:rsidR="0088402A" w:rsidRPr="00DF7E9E">
        <w:rPr>
          <w:rFonts w:ascii="Arial" w:eastAsia="Arial" w:hAnsi="Arial" w:cs="Arial"/>
          <w:sz w:val="22"/>
          <w:szCs w:val="22"/>
        </w:rPr>
        <w:t xml:space="preserve"> desta cláusula</w:t>
      </w:r>
      <w:r w:rsidRPr="00DF7E9E">
        <w:rPr>
          <w:rFonts w:ascii="Arial" w:eastAsia="Arial" w:hAnsi="Arial" w:cs="Arial"/>
          <w:sz w:val="22"/>
          <w:szCs w:val="22"/>
        </w:rPr>
        <w:t>, sempre que não se justificar a imposição de penalidade mais grave;</w:t>
      </w:r>
    </w:p>
    <w:p w:rsidR="005B7511" w:rsidRPr="005B1B53" w:rsidRDefault="005B7511" w:rsidP="008C78D6">
      <w:pPr>
        <w:pStyle w:val="PargrafodaLista"/>
        <w:numPr>
          <w:ilvl w:val="0"/>
          <w:numId w:val="54"/>
        </w:numPr>
        <w:spacing w:before="120" w:afterLines="120" w:after="288" w:line="360" w:lineRule="auto"/>
        <w:ind w:left="993" w:hanging="426"/>
        <w:jc w:val="both"/>
        <w:rPr>
          <w:rFonts w:ascii="Arial" w:eastAsia="Arial" w:hAnsi="Arial" w:cs="Arial"/>
          <w:sz w:val="22"/>
          <w:szCs w:val="22"/>
        </w:rPr>
      </w:pPr>
      <w:r w:rsidRPr="00DF7E9E">
        <w:rPr>
          <w:rFonts w:ascii="Arial" w:eastAsia="Arial" w:hAnsi="Arial" w:cs="Arial"/>
          <w:b/>
          <w:bCs/>
          <w:sz w:val="22"/>
          <w:szCs w:val="22"/>
        </w:rPr>
        <w:lastRenderedPageBreak/>
        <w:t>Declaração de inidoneidade para licitar e contratar</w:t>
      </w:r>
      <w:r w:rsidRPr="00DF7E9E">
        <w:rPr>
          <w:rFonts w:ascii="Arial" w:eastAsia="Arial" w:hAnsi="Arial" w:cs="Arial"/>
          <w:sz w:val="22"/>
          <w:szCs w:val="22"/>
        </w:rPr>
        <w:t>, quando praticadas as condutas descritas nas alíneas “e”, “f”, “g” e “h” do caput</w:t>
      </w:r>
      <w:r w:rsidR="0088402A" w:rsidRPr="00DF7E9E">
        <w:rPr>
          <w:rFonts w:ascii="Arial" w:eastAsia="Arial" w:hAnsi="Arial" w:cs="Arial"/>
          <w:sz w:val="22"/>
          <w:szCs w:val="22"/>
        </w:rPr>
        <w:t xml:space="preserve"> desta cláusula</w:t>
      </w:r>
      <w:r w:rsidRPr="00DF7E9E">
        <w:rPr>
          <w:rFonts w:ascii="Arial" w:eastAsia="Arial" w:hAnsi="Arial" w:cs="Arial"/>
          <w:sz w:val="22"/>
          <w:szCs w:val="22"/>
        </w:rPr>
        <w:t>, bem como nas alíneas “b”, “c” e “d”</w:t>
      </w:r>
      <w:r w:rsidR="007A10D8" w:rsidRPr="00DF7E9E">
        <w:rPr>
          <w:rFonts w:ascii="Arial" w:eastAsia="Arial" w:hAnsi="Arial" w:cs="Arial"/>
          <w:sz w:val="22"/>
          <w:szCs w:val="22"/>
        </w:rPr>
        <w:t xml:space="preserve"> do mesmo caput</w:t>
      </w:r>
      <w:r w:rsidRPr="00DF7E9E">
        <w:rPr>
          <w:rFonts w:ascii="Arial" w:eastAsia="Arial" w:hAnsi="Arial" w:cs="Arial"/>
          <w:sz w:val="22"/>
          <w:szCs w:val="22"/>
        </w:rPr>
        <w:t>, que justifiquem</w:t>
      </w:r>
      <w:r w:rsidRPr="005B1B53">
        <w:rPr>
          <w:rFonts w:ascii="Arial" w:eastAsia="Arial" w:hAnsi="Arial" w:cs="Arial"/>
          <w:sz w:val="22"/>
          <w:szCs w:val="22"/>
        </w:rPr>
        <w:t xml:space="preserve"> a imposição de penalidade mais grave.</w:t>
      </w:r>
    </w:p>
    <w:p w:rsidR="005B7511" w:rsidRPr="005B1B53" w:rsidRDefault="005B7511" w:rsidP="008C78D6">
      <w:pPr>
        <w:pStyle w:val="PargrafodaLista"/>
        <w:numPr>
          <w:ilvl w:val="0"/>
          <w:numId w:val="54"/>
        </w:numPr>
        <w:spacing w:before="120" w:afterLines="120" w:after="288" w:line="360" w:lineRule="auto"/>
        <w:ind w:left="993" w:hanging="426"/>
        <w:jc w:val="both"/>
        <w:rPr>
          <w:rFonts w:ascii="Arial" w:eastAsia="Arial" w:hAnsi="Arial" w:cs="Arial"/>
          <w:sz w:val="22"/>
          <w:szCs w:val="22"/>
        </w:rPr>
      </w:pPr>
      <w:r w:rsidRPr="005B1B53">
        <w:rPr>
          <w:rFonts w:ascii="Arial" w:eastAsia="Arial" w:hAnsi="Arial" w:cs="Arial"/>
          <w:b/>
          <w:bCs/>
          <w:sz w:val="22"/>
          <w:szCs w:val="22"/>
        </w:rPr>
        <w:t>Multa:</w:t>
      </w:r>
    </w:p>
    <w:p w:rsidR="005B7511" w:rsidRPr="005B1B53" w:rsidRDefault="005B7511" w:rsidP="00C80AB1">
      <w:pPr>
        <w:pStyle w:val="PargrafodaLista"/>
        <w:spacing w:before="120" w:afterLines="120" w:after="288" w:line="360" w:lineRule="auto"/>
        <w:ind w:left="993" w:hanging="426"/>
        <w:jc w:val="both"/>
        <w:rPr>
          <w:rFonts w:ascii="Arial" w:eastAsia="Arial" w:hAnsi="Arial" w:cs="Arial"/>
          <w:color w:val="00B0F0"/>
          <w:sz w:val="22"/>
          <w:szCs w:val="22"/>
        </w:rPr>
      </w:pPr>
    </w:p>
    <w:p w:rsidR="005B7511" w:rsidRPr="00DF7E9E" w:rsidRDefault="005B7511" w:rsidP="00C80AB1">
      <w:pPr>
        <w:pStyle w:val="PargrafodaLista"/>
        <w:spacing w:before="120" w:afterLines="120" w:after="288" w:line="360" w:lineRule="auto"/>
        <w:ind w:left="993" w:hanging="426"/>
        <w:jc w:val="both"/>
        <w:rPr>
          <w:rFonts w:ascii="Arial" w:eastAsia="Arial" w:hAnsi="Arial" w:cs="Arial"/>
          <w:sz w:val="22"/>
          <w:szCs w:val="22"/>
        </w:rPr>
      </w:pPr>
      <w:r w:rsidRPr="00DF7E9E">
        <w:rPr>
          <w:rFonts w:ascii="Arial" w:eastAsia="Arial" w:hAnsi="Arial" w:cs="Arial"/>
          <w:b/>
          <w:sz w:val="22"/>
          <w:szCs w:val="22"/>
        </w:rPr>
        <w:t>d</w:t>
      </w:r>
      <w:r w:rsidR="00467C16" w:rsidRPr="00DF7E9E">
        <w:rPr>
          <w:rFonts w:ascii="Arial" w:eastAsia="Arial" w:hAnsi="Arial" w:cs="Arial"/>
          <w:b/>
          <w:sz w:val="22"/>
          <w:szCs w:val="22"/>
        </w:rPr>
        <w:t>.</w:t>
      </w:r>
      <w:r w:rsidRPr="00DF7E9E">
        <w:rPr>
          <w:rFonts w:ascii="Arial" w:eastAsia="Arial" w:hAnsi="Arial" w:cs="Arial"/>
          <w:b/>
          <w:sz w:val="22"/>
          <w:szCs w:val="22"/>
        </w:rPr>
        <w:t>1)</w:t>
      </w:r>
      <w:r w:rsidRPr="00DF7E9E">
        <w:rPr>
          <w:rFonts w:ascii="Arial" w:eastAsia="Arial" w:hAnsi="Arial" w:cs="Arial"/>
          <w:sz w:val="22"/>
          <w:szCs w:val="22"/>
        </w:rPr>
        <w:t xml:space="preserve"> </w:t>
      </w:r>
      <w:r w:rsidRPr="00DF7E9E">
        <w:rPr>
          <w:rFonts w:ascii="Arial" w:eastAsia="Arial" w:hAnsi="Arial" w:cs="Arial"/>
          <w:b/>
          <w:sz w:val="22"/>
          <w:szCs w:val="22"/>
        </w:rPr>
        <w:t>moratória</w:t>
      </w:r>
      <w:r w:rsidR="00B13243" w:rsidRPr="00DF7E9E">
        <w:rPr>
          <w:rFonts w:ascii="Arial" w:eastAsia="Arial" w:hAnsi="Arial" w:cs="Arial"/>
          <w:b/>
          <w:sz w:val="22"/>
          <w:szCs w:val="22"/>
        </w:rPr>
        <w:t xml:space="preserve"> diária</w:t>
      </w:r>
      <w:r w:rsidRPr="00DF7E9E">
        <w:rPr>
          <w:rFonts w:ascii="Arial" w:eastAsia="Arial" w:hAnsi="Arial" w:cs="Arial"/>
          <w:sz w:val="22"/>
          <w:szCs w:val="22"/>
        </w:rPr>
        <w:t xml:space="preserve"> </w:t>
      </w:r>
      <w:r w:rsidR="00B13243" w:rsidRPr="00DF7E9E">
        <w:rPr>
          <w:rFonts w:ascii="Arial" w:eastAsia="Arial" w:hAnsi="Arial" w:cs="Arial"/>
          <w:sz w:val="22"/>
          <w:szCs w:val="22"/>
        </w:rPr>
        <w:t xml:space="preserve">correspondente a </w:t>
      </w:r>
      <w:r w:rsidR="009A4E9F" w:rsidRPr="00DF7E9E">
        <w:rPr>
          <w:rFonts w:ascii="Arial" w:eastAsia="Arial" w:hAnsi="Arial" w:cs="Arial"/>
          <w:sz w:val="22"/>
          <w:szCs w:val="22"/>
        </w:rPr>
        <w:t>0,</w:t>
      </w:r>
      <w:r w:rsidR="00263AD1" w:rsidRPr="00DF7E9E">
        <w:rPr>
          <w:rFonts w:ascii="Arial" w:eastAsia="Arial" w:hAnsi="Arial" w:cs="Arial"/>
          <w:sz w:val="22"/>
          <w:szCs w:val="22"/>
        </w:rPr>
        <w:t>5</w:t>
      </w:r>
      <w:r w:rsidRPr="00DF7E9E">
        <w:rPr>
          <w:rFonts w:ascii="Arial" w:eastAsia="Arial" w:hAnsi="Arial" w:cs="Arial"/>
          <w:sz w:val="22"/>
          <w:szCs w:val="22"/>
        </w:rPr>
        <w:t>% (</w:t>
      </w:r>
      <w:r w:rsidR="00263AD1" w:rsidRPr="00DF7E9E">
        <w:rPr>
          <w:rFonts w:ascii="Arial" w:eastAsia="Arial" w:hAnsi="Arial" w:cs="Arial"/>
          <w:sz w:val="22"/>
          <w:szCs w:val="22"/>
        </w:rPr>
        <w:t>cinco</w:t>
      </w:r>
      <w:r w:rsidR="009A4E9F" w:rsidRPr="00DF7E9E">
        <w:rPr>
          <w:rFonts w:ascii="Arial" w:eastAsia="Arial" w:hAnsi="Arial" w:cs="Arial"/>
          <w:sz w:val="22"/>
          <w:szCs w:val="22"/>
        </w:rPr>
        <w:t xml:space="preserve"> décimos</w:t>
      </w:r>
      <w:r w:rsidRPr="00DF7E9E">
        <w:rPr>
          <w:rFonts w:ascii="Arial" w:eastAsia="Arial" w:hAnsi="Arial" w:cs="Arial"/>
          <w:sz w:val="22"/>
          <w:szCs w:val="22"/>
        </w:rPr>
        <w:t xml:space="preserve"> por cento) por dia de atraso</w:t>
      </w:r>
      <w:r w:rsidR="00B13243" w:rsidRPr="00DF7E9E">
        <w:rPr>
          <w:rFonts w:ascii="Arial" w:eastAsia="Arial" w:hAnsi="Arial" w:cs="Arial"/>
          <w:sz w:val="22"/>
          <w:szCs w:val="22"/>
        </w:rPr>
        <w:t>, calculada</w:t>
      </w:r>
      <w:r w:rsidRPr="00DF7E9E">
        <w:rPr>
          <w:rFonts w:ascii="Arial" w:eastAsia="Arial" w:hAnsi="Arial" w:cs="Arial"/>
          <w:sz w:val="22"/>
          <w:szCs w:val="22"/>
        </w:rPr>
        <w:t xml:space="preserve"> sobre o valor da </w:t>
      </w:r>
      <w:r w:rsidR="00B13243" w:rsidRPr="00DF7E9E">
        <w:rPr>
          <w:rFonts w:ascii="Arial" w:eastAsia="Arial" w:hAnsi="Arial" w:cs="Arial"/>
          <w:sz w:val="22"/>
          <w:szCs w:val="22"/>
        </w:rPr>
        <w:t>obrigação não cumprida dentro do prazo contratual</w:t>
      </w:r>
      <w:r w:rsidRPr="00DF7E9E">
        <w:rPr>
          <w:rFonts w:ascii="Arial" w:eastAsia="Arial" w:hAnsi="Arial" w:cs="Arial"/>
          <w:sz w:val="22"/>
          <w:szCs w:val="22"/>
        </w:rPr>
        <w:t>, até o</w:t>
      </w:r>
      <w:r w:rsidR="00B13243" w:rsidRPr="00DF7E9E">
        <w:rPr>
          <w:rFonts w:ascii="Arial" w:eastAsia="Arial" w:hAnsi="Arial" w:cs="Arial"/>
          <w:sz w:val="22"/>
          <w:szCs w:val="22"/>
        </w:rPr>
        <w:t xml:space="preserve"> máximo </w:t>
      </w:r>
      <w:r w:rsidRPr="00DF7E9E">
        <w:rPr>
          <w:rFonts w:ascii="Arial" w:eastAsia="Arial" w:hAnsi="Arial" w:cs="Arial"/>
          <w:sz w:val="22"/>
          <w:szCs w:val="22"/>
        </w:rPr>
        <w:t xml:space="preserve">de </w:t>
      </w:r>
      <w:r w:rsidR="009A4E9F" w:rsidRPr="00DF7E9E">
        <w:rPr>
          <w:rFonts w:ascii="Arial" w:eastAsia="Arial" w:hAnsi="Arial" w:cs="Arial"/>
          <w:sz w:val="22"/>
          <w:szCs w:val="22"/>
        </w:rPr>
        <w:t>30</w:t>
      </w:r>
      <w:r w:rsidRPr="00DF7E9E">
        <w:rPr>
          <w:rFonts w:ascii="Arial" w:eastAsia="Arial" w:hAnsi="Arial" w:cs="Arial"/>
          <w:sz w:val="22"/>
          <w:szCs w:val="22"/>
        </w:rPr>
        <w:t xml:space="preserve"> (</w:t>
      </w:r>
      <w:r w:rsidR="009A4E9F" w:rsidRPr="00DF7E9E">
        <w:rPr>
          <w:rFonts w:ascii="Arial" w:eastAsia="Arial" w:hAnsi="Arial" w:cs="Arial"/>
          <w:sz w:val="22"/>
          <w:szCs w:val="22"/>
        </w:rPr>
        <w:t>trinta</w:t>
      </w:r>
      <w:r w:rsidRPr="00DF7E9E">
        <w:rPr>
          <w:rFonts w:ascii="Arial" w:eastAsia="Arial" w:hAnsi="Arial" w:cs="Arial"/>
          <w:sz w:val="22"/>
          <w:szCs w:val="22"/>
        </w:rPr>
        <w:t>) dias</w:t>
      </w:r>
      <w:r w:rsidR="00B13243" w:rsidRPr="00DF7E9E">
        <w:rPr>
          <w:rFonts w:ascii="Arial" w:eastAsia="Arial" w:hAnsi="Arial" w:cs="Arial"/>
          <w:sz w:val="22"/>
          <w:szCs w:val="22"/>
        </w:rPr>
        <w:t>, após o qual a CONTRATANTE poderá considerar como inexecução parcial ou total do ajuste, com as consequências previstas em lei e nesta cláusula</w:t>
      </w:r>
      <w:r w:rsidRPr="00DF7E9E">
        <w:rPr>
          <w:rFonts w:ascii="Arial" w:eastAsia="Arial" w:hAnsi="Arial" w:cs="Arial"/>
          <w:sz w:val="22"/>
          <w:szCs w:val="22"/>
        </w:rPr>
        <w:t>;</w:t>
      </w:r>
    </w:p>
    <w:p w:rsidR="00C237D5" w:rsidRPr="003C54A4" w:rsidRDefault="005B7511" w:rsidP="00C80AB1">
      <w:pPr>
        <w:pStyle w:val="PargrafodaLista"/>
        <w:spacing w:before="120" w:afterLines="120" w:after="288" w:line="360" w:lineRule="auto"/>
        <w:ind w:left="993" w:hanging="426"/>
        <w:jc w:val="both"/>
        <w:rPr>
          <w:rFonts w:ascii="Arial" w:eastAsia="Arial" w:hAnsi="Arial" w:cs="Arial"/>
          <w:sz w:val="22"/>
          <w:szCs w:val="22"/>
        </w:rPr>
      </w:pPr>
      <w:r w:rsidRPr="007946CD">
        <w:rPr>
          <w:rFonts w:ascii="Arial" w:eastAsia="Arial" w:hAnsi="Arial" w:cs="Arial"/>
          <w:b/>
          <w:sz w:val="22"/>
          <w:szCs w:val="22"/>
        </w:rPr>
        <w:t>d</w:t>
      </w:r>
      <w:r w:rsidR="00467C16" w:rsidRPr="007946CD">
        <w:rPr>
          <w:rFonts w:ascii="Arial" w:eastAsia="Arial" w:hAnsi="Arial" w:cs="Arial"/>
          <w:b/>
          <w:sz w:val="22"/>
          <w:szCs w:val="22"/>
        </w:rPr>
        <w:t>.</w:t>
      </w:r>
      <w:r w:rsidR="00890D37" w:rsidRPr="007946CD">
        <w:rPr>
          <w:rFonts w:ascii="Arial" w:eastAsia="Arial" w:hAnsi="Arial" w:cs="Arial"/>
          <w:b/>
          <w:sz w:val="22"/>
          <w:szCs w:val="22"/>
        </w:rPr>
        <w:t>2</w:t>
      </w:r>
      <w:r w:rsidRPr="007946CD">
        <w:rPr>
          <w:rFonts w:ascii="Arial" w:eastAsia="Arial" w:hAnsi="Arial" w:cs="Arial"/>
          <w:b/>
          <w:sz w:val="22"/>
          <w:szCs w:val="22"/>
        </w:rPr>
        <w:t>)</w:t>
      </w:r>
      <w:r w:rsidRPr="007946CD">
        <w:rPr>
          <w:rFonts w:ascii="Arial" w:eastAsia="Arial" w:hAnsi="Arial" w:cs="Arial"/>
          <w:sz w:val="22"/>
          <w:szCs w:val="22"/>
        </w:rPr>
        <w:t xml:space="preserve"> </w:t>
      </w:r>
      <w:r w:rsidRPr="007946CD">
        <w:rPr>
          <w:rFonts w:ascii="Arial" w:eastAsia="Arial" w:hAnsi="Arial" w:cs="Arial"/>
          <w:b/>
          <w:sz w:val="22"/>
          <w:szCs w:val="22"/>
        </w:rPr>
        <w:t xml:space="preserve">compensatória </w:t>
      </w:r>
      <w:r w:rsidR="00C237D5" w:rsidRPr="007946CD">
        <w:rPr>
          <w:rFonts w:ascii="Arial" w:eastAsia="Arial" w:hAnsi="Arial" w:cs="Arial"/>
          <w:sz w:val="22"/>
          <w:szCs w:val="22"/>
        </w:rPr>
        <w:t>nas seguintes ocorrências:</w:t>
      </w:r>
    </w:p>
    <w:p w:rsidR="00C237D5" w:rsidRPr="003C54A4" w:rsidRDefault="00C237D5" w:rsidP="00C80AB1">
      <w:pPr>
        <w:pStyle w:val="PargrafodaLista"/>
        <w:spacing w:before="120" w:afterLines="120" w:after="288" w:line="360" w:lineRule="auto"/>
        <w:ind w:left="993" w:hanging="426"/>
        <w:jc w:val="both"/>
        <w:rPr>
          <w:rFonts w:ascii="Arial" w:eastAsia="Arial" w:hAnsi="Arial" w:cs="Arial"/>
          <w:sz w:val="22"/>
          <w:szCs w:val="22"/>
        </w:rPr>
      </w:pPr>
    </w:p>
    <w:p w:rsidR="00C237D5" w:rsidRPr="003C54A4" w:rsidRDefault="00C237D5" w:rsidP="00C237D5">
      <w:pPr>
        <w:pStyle w:val="PargrafodaLista"/>
        <w:spacing w:before="120" w:afterLines="120" w:after="288" w:line="360" w:lineRule="auto"/>
        <w:ind w:left="993" w:hanging="426"/>
        <w:jc w:val="both"/>
        <w:rPr>
          <w:rFonts w:ascii="Arial" w:eastAsia="Arial" w:hAnsi="Arial" w:cs="Arial"/>
          <w:sz w:val="22"/>
          <w:szCs w:val="22"/>
        </w:rPr>
      </w:pPr>
      <w:r w:rsidRPr="003C54A4">
        <w:rPr>
          <w:rFonts w:ascii="Arial" w:eastAsia="Arial" w:hAnsi="Arial" w:cs="Arial"/>
          <w:b/>
          <w:sz w:val="22"/>
          <w:szCs w:val="22"/>
        </w:rPr>
        <w:t>d.</w:t>
      </w:r>
      <w:r w:rsidR="00890D37">
        <w:rPr>
          <w:rFonts w:ascii="Arial" w:eastAsia="Arial" w:hAnsi="Arial" w:cs="Arial"/>
          <w:b/>
          <w:sz w:val="22"/>
          <w:szCs w:val="22"/>
        </w:rPr>
        <w:t>2</w:t>
      </w:r>
      <w:r w:rsidRPr="003C54A4">
        <w:rPr>
          <w:rFonts w:ascii="Arial" w:eastAsia="Arial" w:hAnsi="Arial" w:cs="Arial"/>
          <w:b/>
          <w:sz w:val="22"/>
          <w:szCs w:val="22"/>
        </w:rPr>
        <w:t>.1)</w:t>
      </w:r>
      <w:r w:rsidRPr="003C54A4">
        <w:rPr>
          <w:rFonts w:ascii="Arial" w:eastAsia="Arial" w:hAnsi="Arial" w:cs="Arial"/>
          <w:sz w:val="22"/>
          <w:szCs w:val="22"/>
        </w:rPr>
        <w:t xml:space="preserve"> de 15% (quinze por cento) a 30% (trinta por cento) nas seguintes hipóteses:</w:t>
      </w:r>
    </w:p>
    <w:p w:rsidR="00C237D5" w:rsidRPr="003C54A4" w:rsidRDefault="00C237D5" w:rsidP="00C237D5">
      <w:pPr>
        <w:pStyle w:val="PargrafodaLista"/>
        <w:spacing w:before="120" w:afterLines="120" w:after="288" w:line="360" w:lineRule="auto"/>
        <w:ind w:left="567"/>
        <w:jc w:val="both"/>
        <w:rPr>
          <w:rFonts w:ascii="Arial" w:eastAsia="Arial" w:hAnsi="Arial" w:cs="Arial"/>
          <w:sz w:val="22"/>
          <w:szCs w:val="22"/>
        </w:rPr>
      </w:pPr>
      <w:r w:rsidRPr="003C54A4">
        <w:rPr>
          <w:rFonts w:ascii="Arial" w:eastAsia="Arial" w:hAnsi="Arial" w:cs="Arial"/>
          <w:b/>
          <w:sz w:val="22"/>
          <w:szCs w:val="22"/>
        </w:rPr>
        <w:t>d.</w:t>
      </w:r>
      <w:r w:rsidR="00890D37">
        <w:rPr>
          <w:rFonts w:ascii="Arial" w:eastAsia="Arial" w:hAnsi="Arial" w:cs="Arial"/>
          <w:b/>
          <w:sz w:val="22"/>
          <w:szCs w:val="22"/>
        </w:rPr>
        <w:t>2</w:t>
      </w:r>
      <w:r w:rsidRPr="003C54A4">
        <w:rPr>
          <w:rFonts w:ascii="Arial" w:eastAsia="Arial" w:hAnsi="Arial" w:cs="Arial"/>
          <w:b/>
          <w:sz w:val="22"/>
          <w:szCs w:val="22"/>
        </w:rPr>
        <w:t>.1.1)</w:t>
      </w:r>
      <w:r w:rsidRPr="003C54A4">
        <w:rPr>
          <w:rFonts w:ascii="Arial" w:eastAsia="Arial" w:hAnsi="Arial" w:cs="Arial"/>
          <w:sz w:val="22"/>
          <w:szCs w:val="22"/>
        </w:rPr>
        <w:t xml:space="preserve"> sobre o valor da parcela não adimplida, para a infração prevista na alínea “a” do caput desta cláusula;</w:t>
      </w:r>
    </w:p>
    <w:p w:rsidR="00C237D5" w:rsidRPr="003C54A4" w:rsidRDefault="00C237D5" w:rsidP="00C237D5">
      <w:pPr>
        <w:pStyle w:val="PargrafodaLista"/>
        <w:spacing w:before="120" w:afterLines="120" w:after="288" w:line="360" w:lineRule="auto"/>
        <w:ind w:left="567"/>
        <w:jc w:val="both"/>
        <w:rPr>
          <w:rFonts w:ascii="Arial" w:eastAsia="Arial" w:hAnsi="Arial" w:cs="Arial"/>
          <w:sz w:val="22"/>
          <w:szCs w:val="22"/>
        </w:rPr>
      </w:pPr>
      <w:r w:rsidRPr="003C54A4">
        <w:rPr>
          <w:rFonts w:ascii="Arial" w:eastAsia="Arial" w:hAnsi="Arial" w:cs="Arial"/>
          <w:b/>
          <w:sz w:val="22"/>
          <w:szCs w:val="22"/>
        </w:rPr>
        <w:t>d.</w:t>
      </w:r>
      <w:r w:rsidR="00890D37">
        <w:rPr>
          <w:rFonts w:ascii="Arial" w:eastAsia="Arial" w:hAnsi="Arial" w:cs="Arial"/>
          <w:b/>
          <w:sz w:val="22"/>
          <w:szCs w:val="22"/>
        </w:rPr>
        <w:t>2</w:t>
      </w:r>
      <w:r w:rsidRPr="003C54A4">
        <w:rPr>
          <w:rFonts w:ascii="Arial" w:eastAsia="Arial" w:hAnsi="Arial" w:cs="Arial"/>
          <w:b/>
          <w:sz w:val="22"/>
          <w:szCs w:val="22"/>
        </w:rPr>
        <w:t>.1.2)</w:t>
      </w:r>
      <w:r w:rsidRPr="003C54A4">
        <w:rPr>
          <w:rFonts w:ascii="Arial" w:eastAsia="Arial" w:hAnsi="Arial" w:cs="Arial"/>
          <w:sz w:val="22"/>
          <w:szCs w:val="22"/>
        </w:rPr>
        <w:t xml:space="preserve"> sobre o valor total do contrato, para as infrações previstas nas alíneas “e”, “f”, “g” e “h”.</w:t>
      </w:r>
    </w:p>
    <w:p w:rsidR="00C237D5" w:rsidRPr="003C54A4" w:rsidRDefault="00C237D5" w:rsidP="00C80AB1">
      <w:pPr>
        <w:pStyle w:val="PargrafodaLista"/>
        <w:spacing w:before="120" w:afterLines="120" w:after="288" w:line="360" w:lineRule="auto"/>
        <w:ind w:left="993" w:hanging="426"/>
        <w:jc w:val="both"/>
        <w:rPr>
          <w:rFonts w:ascii="Arial" w:eastAsia="Arial" w:hAnsi="Arial" w:cs="Arial"/>
          <w:sz w:val="22"/>
          <w:szCs w:val="22"/>
        </w:rPr>
      </w:pPr>
    </w:p>
    <w:p w:rsidR="00FE33E8" w:rsidRPr="003C54A4" w:rsidRDefault="00FE33E8" w:rsidP="00FE33E8">
      <w:pPr>
        <w:pStyle w:val="PargrafodaLista"/>
        <w:spacing w:before="120" w:afterLines="120" w:after="288"/>
        <w:ind w:left="993" w:hanging="426"/>
        <w:rPr>
          <w:rFonts w:ascii="Arial" w:eastAsia="Arial" w:hAnsi="Arial" w:cs="Arial"/>
          <w:sz w:val="22"/>
          <w:szCs w:val="22"/>
        </w:rPr>
      </w:pPr>
      <w:r w:rsidRPr="003C54A4">
        <w:rPr>
          <w:rFonts w:ascii="Arial" w:eastAsia="Arial" w:hAnsi="Arial" w:cs="Arial"/>
          <w:b/>
          <w:sz w:val="22"/>
          <w:szCs w:val="22"/>
        </w:rPr>
        <w:t>d.</w:t>
      </w:r>
      <w:r w:rsidR="00890D37">
        <w:rPr>
          <w:rFonts w:ascii="Arial" w:eastAsia="Arial" w:hAnsi="Arial" w:cs="Arial"/>
          <w:b/>
          <w:sz w:val="22"/>
          <w:szCs w:val="22"/>
        </w:rPr>
        <w:t>2</w:t>
      </w:r>
      <w:r w:rsidRPr="003C54A4">
        <w:rPr>
          <w:rFonts w:ascii="Arial" w:eastAsia="Arial" w:hAnsi="Arial" w:cs="Arial"/>
          <w:b/>
          <w:sz w:val="22"/>
          <w:szCs w:val="22"/>
        </w:rPr>
        <w:t xml:space="preserve">.2) de 20% (vinte por cento) a 30% (trinta por cento) </w:t>
      </w:r>
      <w:r w:rsidRPr="003C54A4">
        <w:rPr>
          <w:rFonts w:ascii="Arial" w:eastAsia="Arial" w:hAnsi="Arial" w:cs="Arial"/>
          <w:sz w:val="22"/>
          <w:szCs w:val="22"/>
        </w:rPr>
        <w:t>nas seguintes hipóteses:</w:t>
      </w:r>
    </w:p>
    <w:p w:rsidR="00FE33E8" w:rsidRPr="003C54A4" w:rsidRDefault="00FE33E8" w:rsidP="00FE33E8">
      <w:pPr>
        <w:pStyle w:val="PargrafodaLista"/>
        <w:spacing w:before="120" w:afterLines="120" w:after="288" w:line="360" w:lineRule="auto"/>
        <w:ind w:left="567"/>
        <w:jc w:val="both"/>
        <w:rPr>
          <w:rFonts w:ascii="Arial" w:eastAsia="Arial" w:hAnsi="Arial" w:cs="Arial"/>
          <w:sz w:val="22"/>
          <w:szCs w:val="22"/>
        </w:rPr>
      </w:pPr>
      <w:r w:rsidRPr="003C54A4">
        <w:rPr>
          <w:rFonts w:ascii="Arial" w:eastAsia="Arial" w:hAnsi="Arial" w:cs="Arial"/>
          <w:b/>
          <w:sz w:val="22"/>
          <w:szCs w:val="22"/>
        </w:rPr>
        <w:t>d.</w:t>
      </w:r>
      <w:r w:rsidR="00890D37">
        <w:rPr>
          <w:rFonts w:ascii="Arial" w:eastAsia="Arial" w:hAnsi="Arial" w:cs="Arial"/>
          <w:b/>
          <w:sz w:val="22"/>
          <w:szCs w:val="22"/>
        </w:rPr>
        <w:t>2</w:t>
      </w:r>
      <w:r w:rsidRPr="003C54A4">
        <w:rPr>
          <w:rFonts w:ascii="Arial" w:eastAsia="Arial" w:hAnsi="Arial" w:cs="Arial"/>
          <w:b/>
          <w:sz w:val="22"/>
          <w:szCs w:val="22"/>
        </w:rPr>
        <w:t>.2.1)</w:t>
      </w:r>
      <w:r w:rsidRPr="003C54A4">
        <w:rPr>
          <w:rFonts w:ascii="Arial" w:eastAsia="Arial" w:hAnsi="Arial" w:cs="Arial"/>
          <w:sz w:val="22"/>
          <w:szCs w:val="22"/>
        </w:rPr>
        <w:t xml:space="preserve"> sobre o valor total do contrato na hipótese de não manutenção das condições de habilitação e qualificação de forma a inviabilizar a execução deste contrato, ato que caracteriza o descumprimento total da obrigação assumida;</w:t>
      </w:r>
    </w:p>
    <w:p w:rsidR="007A10D8" w:rsidRPr="003C54A4" w:rsidRDefault="007A10D8" w:rsidP="007A10D8">
      <w:pPr>
        <w:pStyle w:val="PargrafodaLista"/>
        <w:spacing w:before="120" w:afterLines="120" w:after="288"/>
        <w:ind w:left="567"/>
        <w:jc w:val="both"/>
        <w:rPr>
          <w:rFonts w:ascii="Arial" w:eastAsia="Arial" w:hAnsi="Arial" w:cs="Arial"/>
          <w:sz w:val="22"/>
          <w:szCs w:val="22"/>
        </w:rPr>
      </w:pPr>
      <w:r w:rsidRPr="003C54A4">
        <w:rPr>
          <w:rFonts w:ascii="Arial" w:eastAsia="Arial" w:hAnsi="Arial" w:cs="Arial"/>
          <w:b/>
          <w:sz w:val="22"/>
          <w:szCs w:val="22"/>
        </w:rPr>
        <w:t>d.2.2.</w:t>
      </w:r>
      <w:r w:rsidR="00890D37">
        <w:rPr>
          <w:rFonts w:ascii="Arial" w:eastAsia="Arial" w:hAnsi="Arial" w:cs="Arial"/>
          <w:b/>
          <w:sz w:val="22"/>
          <w:szCs w:val="22"/>
        </w:rPr>
        <w:t>2</w:t>
      </w:r>
      <w:r w:rsidRPr="003C54A4">
        <w:rPr>
          <w:rFonts w:ascii="Arial" w:eastAsia="Arial" w:hAnsi="Arial" w:cs="Arial"/>
          <w:b/>
          <w:sz w:val="22"/>
          <w:szCs w:val="22"/>
        </w:rPr>
        <w:t>)</w:t>
      </w:r>
      <w:r w:rsidRPr="003C54A4">
        <w:rPr>
          <w:rFonts w:ascii="Arial" w:eastAsia="Arial" w:hAnsi="Arial" w:cs="Arial"/>
          <w:sz w:val="22"/>
          <w:szCs w:val="22"/>
        </w:rPr>
        <w:t xml:space="preserve"> sobre o valor total do contrato, para a infração prevista na alínea “c” do </w:t>
      </w:r>
      <w:r w:rsidRPr="003C54A4">
        <w:rPr>
          <w:rFonts w:ascii="Arial" w:eastAsia="Arial" w:hAnsi="Arial" w:cs="Arial"/>
          <w:i/>
          <w:sz w:val="22"/>
          <w:szCs w:val="22"/>
        </w:rPr>
        <w:t>caput</w:t>
      </w:r>
      <w:r w:rsidRPr="003C54A4">
        <w:rPr>
          <w:rFonts w:ascii="Arial" w:eastAsia="Arial" w:hAnsi="Arial" w:cs="Arial"/>
          <w:sz w:val="22"/>
          <w:szCs w:val="22"/>
        </w:rPr>
        <w:t xml:space="preserve"> desta cláusula;</w:t>
      </w:r>
    </w:p>
    <w:p w:rsidR="007A10D8" w:rsidRPr="003C54A4" w:rsidRDefault="007A10D8" w:rsidP="007A10D8">
      <w:pPr>
        <w:pStyle w:val="PargrafodaLista"/>
        <w:spacing w:before="120" w:afterLines="120" w:after="288"/>
        <w:ind w:left="567"/>
        <w:jc w:val="both"/>
        <w:rPr>
          <w:rFonts w:ascii="Arial" w:eastAsia="Arial" w:hAnsi="Arial" w:cs="Arial"/>
          <w:sz w:val="22"/>
          <w:szCs w:val="22"/>
        </w:rPr>
      </w:pPr>
      <w:r w:rsidRPr="003C54A4">
        <w:rPr>
          <w:rFonts w:ascii="Arial" w:eastAsia="Arial" w:hAnsi="Arial" w:cs="Arial"/>
          <w:b/>
          <w:sz w:val="22"/>
          <w:szCs w:val="22"/>
        </w:rPr>
        <w:t>d.2.2.</w:t>
      </w:r>
      <w:r w:rsidR="00890D37">
        <w:rPr>
          <w:rFonts w:ascii="Arial" w:eastAsia="Arial" w:hAnsi="Arial" w:cs="Arial"/>
          <w:b/>
          <w:sz w:val="22"/>
          <w:szCs w:val="22"/>
        </w:rPr>
        <w:t>3</w:t>
      </w:r>
      <w:r w:rsidRPr="003C54A4">
        <w:rPr>
          <w:rFonts w:ascii="Arial" w:eastAsia="Arial" w:hAnsi="Arial" w:cs="Arial"/>
          <w:b/>
          <w:sz w:val="22"/>
          <w:szCs w:val="22"/>
        </w:rPr>
        <w:t>)</w:t>
      </w:r>
      <w:r w:rsidRPr="003C54A4">
        <w:rPr>
          <w:rFonts w:ascii="Arial" w:eastAsia="Arial" w:hAnsi="Arial" w:cs="Arial"/>
          <w:sz w:val="22"/>
          <w:szCs w:val="22"/>
        </w:rPr>
        <w:t xml:space="preserve"> sobre o valor da parcela não adimplida, para a infração prevista na alínea “b” do </w:t>
      </w:r>
      <w:r w:rsidRPr="003C54A4">
        <w:rPr>
          <w:rFonts w:ascii="Arial" w:eastAsia="Arial" w:hAnsi="Arial" w:cs="Arial"/>
          <w:i/>
          <w:sz w:val="22"/>
          <w:szCs w:val="22"/>
        </w:rPr>
        <w:t xml:space="preserve">caput </w:t>
      </w:r>
      <w:r w:rsidRPr="003C54A4">
        <w:rPr>
          <w:rFonts w:ascii="Arial" w:eastAsia="Arial" w:hAnsi="Arial" w:cs="Arial"/>
          <w:sz w:val="22"/>
          <w:szCs w:val="22"/>
        </w:rPr>
        <w:t>desta cláusula.</w:t>
      </w:r>
    </w:p>
    <w:p w:rsidR="005B7511" w:rsidRPr="005B1B53" w:rsidRDefault="005B7511" w:rsidP="00C80AB1">
      <w:pPr>
        <w:pStyle w:val="Nivel2"/>
        <w:numPr>
          <w:ilvl w:val="0"/>
          <w:numId w:val="0"/>
        </w:numPr>
        <w:spacing w:afterLines="120" w:after="288" w:line="360" w:lineRule="auto"/>
        <w:rPr>
          <w:color w:val="auto"/>
          <w:sz w:val="22"/>
          <w:szCs w:val="22"/>
        </w:rPr>
      </w:pPr>
      <w:r w:rsidRPr="005B1B53">
        <w:rPr>
          <w:b/>
          <w:color w:val="auto"/>
          <w:sz w:val="22"/>
          <w:szCs w:val="22"/>
        </w:rPr>
        <w:t>Parágrafo 2º -</w:t>
      </w:r>
      <w:r w:rsidRPr="005B1B53">
        <w:rPr>
          <w:b/>
          <w:i/>
          <w:color w:val="auto"/>
          <w:sz w:val="22"/>
          <w:szCs w:val="22"/>
        </w:rPr>
        <w:t xml:space="preserve"> </w:t>
      </w:r>
      <w:r w:rsidRPr="005B1B53">
        <w:rPr>
          <w:color w:val="auto"/>
          <w:sz w:val="22"/>
          <w:szCs w:val="22"/>
        </w:rPr>
        <w:t xml:space="preserve">A aplicação das sanções previstas neste Contrato não exclui, em hipótese alguma, a obrigação de reparação integral do dano causado </w:t>
      </w:r>
      <w:r w:rsidR="009A4E9F" w:rsidRPr="005B1B53">
        <w:rPr>
          <w:color w:val="auto"/>
          <w:sz w:val="22"/>
          <w:szCs w:val="22"/>
        </w:rPr>
        <w:t>à</w:t>
      </w:r>
      <w:r w:rsidRPr="005B1B53">
        <w:rPr>
          <w:color w:val="auto"/>
          <w:sz w:val="22"/>
          <w:szCs w:val="22"/>
        </w:rPr>
        <w:t xml:space="preserve"> C</w:t>
      </w:r>
      <w:r w:rsidR="009A4E9F" w:rsidRPr="005B1B53">
        <w:rPr>
          <w:color w:val="auto"/>
          <w:sz w:val="22"/>
          <w:szCs w:val="22"/>
        </w:rPr>
        <w:t>ONTRATANTE</w:t>
      </w:r>
      <w:r w:rsidRPr="005B1B53">
        <w:rPr>
          <w:color w:val="auto"/>
          <w:sz w:val="22"/>
          <w:szCs w:val="22"/>
        </w:rPr>
        <w:t xml:space="preserve"> (</w:t>
      </w:r>
      <w:hyperlink r:id="rId83" w:anchor="art156§9" w:history="1">
        <w:r w:rsidRPr="005B1B53">
          <w:rPr>
            <w:rStyle w:val="Hyperlink"/>
            <w:color w:val="auto"/>
            <w:sz w:val="22"/>
            <w:szCs w:val="22"/>
          </w:rPr>
          <w:t>art. 156, §9º, da Lei nº 14.133, de 2021</w:t>
        </w:r>
      </w:hyperlink>
      <w:r w:rsidRPr="005B1B53">
        <w:rPr>
          <w:color w:val="auto"/>
          <w:sz w:val="22"/>
          <w:szCs w:val="22"/>
        </w:rPr>
        <w:t>)</w:t>
      </w:r>
    </w:p>
    <w:p w:rsidR="005B7511" w:rsidRPr="005B1B53" w:rsidRDefault="005B7511" w:rsidP="00C80AB1">
      <w:pPr>
        <w:pStyle w:val="Nivel2"/>
        <w:numPr>
          <w:ilvl w:val="0"/>
          <w:numId w:val="0"/>
        </w:numPr>
        <w:spacing w:afterLines="120" w:after="288" w:line="360" w:lineRule="auto"/>
        <w:rPr>
          <w:color w:val="auto"/>
          <w:sz w:val="22"/>
          <w:szCs w:val="22"/>
        </w:rPr>
      </w:pPr>
      <w:r w:rsidRPr="005B1B53">
        <w:rPr>
          <w:b/>
          <w:color w:val="auto"/>
          <w:sz w:val="22"/>
          <w:szCs w:val="22"/>
        </w:rPr>
        <w:t>Parágrafo 3º -</w:t>
      </w:r>
      <w:r w:rsidRPr="005B1B53">
        <w:rPr>
          <w:b/>
          <w:i/>
          <w:color w:val="auto"/>
          <w:sz w:val="22"/>
          <w:szCs w:val="22"/>
        </w:rPr>
        <w:t xml:space="preserve"> </w:t>
      </w:r>
      <w:r w:rsidRPr="005B1B53">
        <w:rPr>
          <w:color w:val="auto"/>
          <w:sz w:val="22"/>
          <w:szCs w:val="22"/>
        </w:rPr>
        <w:t>Todas as sanções previstas neste Contrato poderão ser aplicadas cumulativamente com a multa (</w:t>
      </w:r>
      <w:hyperlink r:id="rId84" w:anchor="art156§7" w:history="1">
        <w:r w:rsidRPr="005B1B53">
          <w:rPr>
            <w:rStyle w:val="Hyperlink"/>
            <w:color w:val="auto"/>
            <w:sz w:val="22"/>
            <w:szCs w:val="22"/>
          </w:rPr>
          <w:t>art. 156, §7º, da Lei nº 14.133, de 2021</w:t>
        </w:r>
      </w:hyperlink>
      <w:r w:rsidRPr="005B1B53">
        <w:rPr>
          <w:color w:val="auto"/>
          <w:sz w:val="22"/>
          <w:szCs w:val="22"/>
        </w:rPr>
        <w:t>).</w:t>
      </w:r>
    </w:p>
    <w:p w:rsidR="005B7511" w:rsidRPr="005B1B53" w:rsidRDefault="005B7511" w:rsidP="00C80AB1">
      <w:pPr>
        <w:pStyle w:val="Nivel3"/>
        <w:numPr>
          <w:ilvl w:val="0"/>
          <w:numId w:val="0"/>
        </w:numPr>
        <w:spacing w:afterLines="120" w:after="288" w:line="360" w:lineRule="auto"/>
        <w:rPr>
          <w:color w:val="auto"/>
          <w:sz w:val="22"/>
          <w:szCs w:val="22"/>
        </w:rPr>
      </w:pPr>
      <w:r w:rsidRPr="005B1B53">
        <w:rPr>
          <w:b/>
          <w:color w:val="auto"/>
          <w:sz w:val="22"/>
          <w:szCs w:val="22"/>
        </w:rPr>
        <w:t>Parágrafo 4º -</w:t>
      </w:r>
      <w:r w:rsidRPr="005B1B53">
        <w:rPr>
          <w:b/>
          <w:i/>
          <w:color w:val="auto"/>
          <w:sz w:val="22"/>
          <w:szCs w:val="22"/>
        </w:rPr>
        <w:t xml:space="preserve"> </w:t>
      </w:r>
      <w:r w:rsidRPr="005B1B53">
        <w:rPr>
          <w:color w:val="auto"/>
          <w:sz w:val="22"/>
          <w:szCs w:val="22"/>
        </w:rPr>
        <w:t>Antes da aplicação da multa será facultada a defesa do interessado no prazo de 15 (quinze) dias úteis, contado da data de sua intimação (</w:t>
      </w:r>
      <w:hyperlink r:id="rId85" w:anchor="art157" w:history="1">
        <w:r w:rsidRPr="005B1B53">
          <w:rPr>
            <w:rStyle w:val="Hyperlink"/>
            <w:color w:val="auto"/>
            <w:sz w:val="22"/>
            <w:szCs w:val="22"/>
          </w:rPr>
          <w:t>art. 157, da Lei nº 14.133, de 2021</w:t>
        </w:r>
      </w:hyperlink>
      <w:r w:rsidRPr="005B1B53">
        <w:rPr>
          <w:color w:val="auto"/>
          <w:sz w:val="22"/>
          <w:szCs w:val="22"/>
        </w:rPr>
        <w:t>)</w:t>
      </w:r>
    </w:p>
    <w:p w:rsidR="005B7511" w:rsidRPr="003C54A4" w:rsidRDefault="005B7511" w:rsidP="00C80AB1">
      <w:pPr>
        <w:pStyle w:val="Nivel3"/>
        <w:numPr>
          <w:ilvl w:val="0"/>
          <w:numId w:val="0"/>
        </w:numPr>
        <w:spacing w:afterLines="120" w:after="288" w:line="360" w:lineRule="auto"/>
        <w:rPr>
          <w:color w:val="auto"/>
          <w:sz w:val="22"/>
          <w:szCs w:val="22"/>
        </w:rPr>
      </w:pPr>
      <w:r w:rsidRPr="005B1B53">
        <w:rPr>
          <w:b/>
          <w:color w:val="auto"/>
          <w:sz w:val="22"/>
          <w:szCs w:val="22"/>
        </w:rPr>
        <w:lastRenderedPageBreak/>
        <w:t>Parágrafo 5º -</w:t>
      </w:r>
      <w:r w:rsidRPr="005B1B53">
        <w:rPr>
          <w:b/>
          <w:i/>
          <w:color w:val="auto"/>
          <w:sz w:val="22"/>
          <w:szCs w:val="22"/>
        </w:rPr>
        <w:t xml:space="preserve"> </w:t>
      </w:r>
      <w:r w:rsidRPr="005B1B53">
        <w:rPr>
          <w:color w:val="auto"/>
          <w:sz w:val="22"/>
          <w:szCs w:val="22"/>
        </w:rPr>
        <w:t xml:space="preserve">Se a multa aplicada e as indenizações </w:t>
      </w:r>
      <w:r w:rsidRPr="003C54A4">
        <w:rPr>
          <w:color w:val="auto"/>
          <w:sz w:val="22"/>
          <w:szCs w:val="22"/>
        </w:rPr>
        <w:t>cabíveis forem superiores ao valor do pagamento eventualmente devido pel</w:t>
      </w:r>
      <w:r w:rsidR="008B796C" w:rsidRPr="003C54A4">
        <w:rPr>
          <w:color w:val="auto"/>
          <w:sz w:val="22"/>
          <w:szCs w:val="22"/>
        </w:rPr>
        <w:t>a</w:t>
      </w:r>
      <w:r w:rsidRPr="003C54A4">
        <w:rPr>
          <w:color w:val="auto"/>
          <w:sz w:val="22"/>
          <w:szCs w:val="22"/>
        </w:rPr>
        <w:t xml:space="preserve"> </w:t>
      </w:r>
      <w:r w:rsidR="008B796C" w:rsidRPr="003C54A4">
        <w:rPr>
          <w:color w:val="auto"/>
          <w:sz w:val="22"/>
          <w:szCs w:val="22"/>
        </w:rPr>
        <w:t>CONTRATANTE</w:t>
      </w:r>
      <w:r w:rsidRPr="003C54A4">
        <w:rPr>
          <w:color w:val="auto"/>
          <w:sz w:val="22"/>
          <w:szCs w:val="22"/>
        </w:rPr>
        <w:t xml:space="preserve"> </w:t>
      </w:r>
      <w:r w:rsidR="008B796C" w:rsidRPr="003C54A4">
        <w:rPr>
          <w:color w:val="auto"/>
          <w:sz w:val="22"/>
          <w:szCs w:val="22"/>
        </w:rPr>
        <w:t>a</w:t>
      </w:r>
      <w:r w:rsidRPr="003C54A4">
        <w:rPr>
          <w:color w:val="auto"/>
          <w:sz w:val="22"/>
          <w:szCs w:val="22"/>
        </w:rPr>
        <w:t xml:space="preserve"> </w:t>
      </w:r>
      <w:r w:rsidR="008B796C" w:rsidRPr="003C54A4">
        <w:rPr>
          <w:color w:val="auto"/>
          <w:sz w:val="22"/>
          <w:szCs w:val="22"/>
        </w:rPr>
        <w:t>CONTRATADA</w:t>
      </w:r>
      <w:r w:rsidRPr="003C54A4">
        <w:rPr>
          <w:color w:val="auto"/>
          <w:sz w:val="22"/>
          <w:szCs w:val="22"/>
        </w:rPr>
        <w:t>, além da perda desse valor, a diferença será cobrada judicialmente (</w:t>
      </w:r>
      <w:hyperlink r:id="rId86" w:anchor="art156§8" w:history="1">
        <w:r w:rsidRPr="003C54A4">
          <w:rPr>
            <w:rStyle w:val="Hyperlink"/>
            <w:color w:val="auto"/>
            <w:sz w:val="22"/>
            <w:szCs w:val="22"/>
          </w:rPr>
          <w:t>art. 156, §8º, da Lei nº 14.133, de 2021</w:t>
        </w:r>
      </w:hyperlink>
      <w:r w:rsidRPr="003C54A4">
        <w:rPr>
          <w:color w:val="auto"/>
          <w:sz w:val="22"/>
          <w:szCs w:val="22"/>
        </w:rPr>
        <w:t>).</w:t>
      </w:r>
    </w:p>
    <w:p w:rsidR="005B7511" w:rsidRPr="005B1B53" w:rsidRDefault="005B7511" w:rsidP="00C80AB1">
      <w:pPr>
        <w:pStyle w:val="Nivel3"/>
        <w:numPr>
          <w:ilvl w:val="0"/>
          <w:numId w:val="0"/>
        </w:numPr>
        <w:spacing w:afterLines="120" w:after="288" w:line="360" w:lineRule="auto"/>
        <w:rPr>
          <w:color w:val="auto"/>
          <w:sz w:val="22"/>
          <w:szCs w:val="22"/>
        </w:rPr>
      </w:pPr>
      <w:r w:rsidRPr="003C54A4">
        <w:rPr>
          <w:b/>
          <w:color w:val="auto"/>
          <w:sz w:val="22"/>
          <w:szCs w:val="22"/>
        </w:rPr>
        <w:t>Parágrafo 6º -</w:t>
      </w:r>
      <w:r w:rsidRPr="003C54A4">
        <w:rPr>
          <w:b/>
          <w:i/>
          <w:color w:val="auto"/>
          <w:sz w:val="22"/>
          <w:szCs w:val="22"/>
        </w:rPr>
        <w:t xml:space="preserve"> </w:t>
      </w:r>
      <w:r w:rsidRPr="003C54A4">
        <w:rPr>
          <w:color w:val="auto"/>
          <w:sz w:val="22"/>
          <w:szCs w:val="22"/>
        </w:rPr>
        <w:t xml:space="preserve">Previamente ao encaminhamento à cobrança judicial, a multa poderá ser recolhida administrativamente no prazo máximo de </w:t>
      </w:r>
      <w:r w:rsidR="00D85339" w:rsidRPr="003C54A4">
        <w:rPr>
          <w:iCs/>
          <w:color w:val="auto"/>
          <w:sz w:val="22"/>
          <w:szCs w:val="22"/>
        </w:rPr>
        <w:t>30</w:t>
      </w:r>
      <w:r w:rsidRPr="003C54A4">
        <w:rPr>
          <w:iCs/>
          <w:color w:val="auto"/>
          <w:sz w:val="22"/>
          <w:szCs w:val="22"/>
        </w:rPr>
        <w:t xml:space="preserve"> (</w:t>
      </w:r>
      <w:r w:rsidR="00D85339" w:rsidRPr="003C54A4">
        <w:rPr>
          <w:iCs/>
          <w:color w:val="auto"/>
          <w:sz w:val="22"/>
          <w:szCs w:val="22"/>
        </w:rPr>
        <w:t>trinta</w:t>
      </w:r>
      <w:r w:rsidRPr="003C54A4">
        <w:rPr>
          <w:iCs/>
          <w:color w:val="auto"/>
          <w:sz w:val="22"/>
          <w:szCs w:val="22"/>
        </w:rPr>
        <w:t>)</w:t>
      </w:r>
      <w:r w:rsidRPr="003C54A4">
        <w:rPr>
          <w:i/>
          <w:iCs/>
          <w:color w:val="auto"/>
          <w:sz w:val="22"/>
          <w:szCs w:val="22"/>
        </w:rPr>
        <w:t xml:space="preserve"> </w:t>
      </w:r>
      <w:r w:rsidRPr="003C54A4">
        <w:rPr>
          <w:color w:val="auto"/>
          <w:sz w:val="22"/>
          <w:szCs w:val="22"/>
        </w:rPr>
        <w:t>dias</w:t>
      </w:r>
      <w:r w:rsidR="00D85339" w:rsidRPr="003C54A4">
        <w:rPr>
          <w:color w:val="auto"/>
          <w:sz w:val="22"/>
          <w:szCs w:val="22"/>
        </w:rPr>
        <w:t xml:space="preserve"> corridos</w:t>
      </w:r>
      <w:r w:rsidRPr="003C54A4">
        <w:rPr>
          <w:color w:val="auto"/>
          <w:sz w:val="22"/>
          <w:szCs w:val="22"/>
        </w:rPr>
        <w:t>, a contar da data do recebimento da comunicação enviada pela autoridade competente.</w:t>
      </w:r>
      <w:bookmarkStart w:id="24" w:name="_Hlk78351618"/>
      <w:bookmarkEnd w:id="24"/>
      <w:r w:rsidR="00D85339">
        <w:rPr>
          <w:color w:val="auto"/>
          <w:sz w:val="22"/>
          <w:szCs w:val="22"/>
        </w:rPr>
        <w:t xml:space="preserve"> </w:t>
      </w:r>
    </w:p>
    <w:p w:rsidR="005B7511" w:rsidRPr="005B1B53" w:rsidRDefault="005B7511" w:rsidP="00C80AB1">
      <w:pPr>
        <w:pStyle w:val="Nivel2"/>
        <w:numPr>
          <w:ilvl w:val="0"/>
          <w:numId w:val="0"/>
        </w:numPr>
        <w:spacing w:afterLines="120" w:after="288" w:line="360" w:lineRule="auto"/>
        <w:rPr>
          <w:color w:val="auto"/>
          <w:sz w:val="22"/>
          <w:szCs w:val="22"/>
        </w:rPr>
      </w:pPr>
      <w:r w:rsidRPr="005B1B53">
        <w:rPr>
          <w:b/>
          <w:color w:val="auto"/>
          <w:sz w:val="22"/>
          <w:szCs w:val="22"/>
        </w:rPr>
        <w:t>Parágrafo 7º -</w:t>
      </w:r>
      <w:r w:rsidRPr="005B1B53">
        <w:rPr>
          <w:b/>
          <w:i/>
          <w:color w:val="auto"/>
          <w:sz w:val="22"/>
          <w:szCs w:val="22"/>
        </w:rPr>
        <w:t xml:space="preserve"> </w:t>
      </w:r>
      <w:r w:rsidRPr="005B1B53">
        <w:rPr>
          <w:color w:val="auto"/>
          <w:sz w:val="22"/>
          <w:szCs w:val="22"/>
        </w:rPr>
        <w:t xml:space="preserve">A aplicação das sanções realizar-se-á em processo administrativo que assegure o contraditório e a ampla defesa </w:t>
      </w:r>
      <w:r w:rsidR="008B796C" w:rsidRPr="005B1B53">
        <w:rPr>
          <w:color w:val="auto"/>
          <w:sz w:val="22"/>
          <w:szCs w:val="22"/>
        </w:rPr>
        <w:t>à</w:t>
      </w:r>
      <w:r w:rsidRPr="005B1B53">
        <w:rPr>
          <w:color w:val="auto"/>
          <w:sz w:val="22"/>
          <w:szCs w:val="22"/>
        </w:rPr>
        <w:t xml:space="preserve"> C</w:t>
      </w:r>
      <w:r w:rsidR="008B796C" w:rsidRPr="005B1B53">
        <w:rPr>
          <w:color w:val="auto"/>
          <w:sz w:val="22"/>
          <w:szCs w:val="22"/>
        </w:rPr>
        <w:t>ONTRATADA</w:t>
      </w:r>
      <w:r w:rsidRPr="005B1B53">
        <w:rPr>
          <w:color w:val="auto"/>
          <w:sz w:val="22"/>
          <w:szCs w:val="22"/>
        </w:rPr>
        <w:t xml:space="preserve">, observando-se o procedimento previsto no </w:t>
      </w:r>
      <w:r w:rsidRPr="005B1B53">
        <w:rPr>
          <w:b/>
          <w:bCs/>
          <w:color w:val="auto"/>
          <w:sz w:val="22"/>
          <w:szCs w:val="22"/>
        </w:rPr>
        <w:t xml:space="preserve">caput </w:t>
      </w:r>
      <w:r w:rsidRPr="005B1B53">
        <w:rPr>
          <w:color w:val="auto"/>
          <w:sz w:val="22"/>
          <w:szCs w:val="22"/>
        </w:rPr>
        <w:t xml:space="preserve">e parágrafos do </w:t>
      </w:r>
      <w:hyperlink r:id="rId87" w:anchor="art158" w:history="1">
        <w:r w:rsidRPr="005B1B53">
          <w:rPr>
            <w:rStyle w:val="Hyperlink"/>
            <w:color w:val="auto"/>
            <w:sz w:val="22"/>
            <w:szCs w:val="22"/>
          </w:rPr>
          <w:t>art. 158 da Lei nº 14.133, de 2021</w:t>
        </w:r>
      </w:hyperlink>
      <w:r w:rsidRPr="005B1B53">
        <w:rPr>
          <w:color w:val="auto"/>
          <w:sz w:val="22"/>
          <w:szCs w:val="22"/>
        </w:rPr>
        <w:t>, para as penalidades de impedimento de licitar e contratar e de declaração de inidoneidade para licitar ou contratar.</w:t>
      </w:r>
    </w:p>
    <w:p w:rsidR="008B796C" w:rsidRPr="005B1B53" w:rsidRDefault="008B796C" w:rsidP="00E54E71">
      <w:pPr>
        <w:pStyle w:val="Nivel2"/>
        <w:numPr>
          <w:ilvl w:val="0"/>
          <w:numId w:val="0"/>
        </w:numPr>
        <w:spacing w:afterLines="120" w:after="288" w:line="360" w:lineRule="auto"/>
        <w:rPr>
          <w:color w:val="auto"/>
          <w:sz w:val="22"/>
          <w:szCs w:val="22"/>
        </w:rPr>
      </w:pPr>
      <w:r w:rsidRPr="005B1B53">
        <w:rPr>
          <w:b/>
          <w:color w:val="auto"/>
          <w:sz w:val="22"/>
          <w:szCs w:val="22"/>
        </w:rPr>
        <w:t>Parágrafo 8º -</w:t>
      </w:r>
      <w:r w:rsidRPr="005B1B53">
        <w:rPr>
          <w:b/>
          <w:i/>
          <w:color w:val="auto"/>
          <w:sz w:val="22"/>
          <w:szCs w:val="22"/>
        </w:rPr>
        <w:t xml:space="preserve"> </w:t>
      </w:r>
      <w:r w:rsidRPr="005B1B53">
        <w:rPr>
          <w:color w:val="auto"/>
          <w:sz w:val="22"/>
          <w:szCs w:val="22"/>
        </w:rPr>
        <w:t>Na aplicação das sanções serão considerados (</w:t>
      </w:r>
      <w:hyperlink r:id="rId88" w:anchor="art156§1" w:history="1">
        <w:r w:rsidRPr="005B1B53">
          <w:rPr>
            <w:rStyle w:val="Hyperlink"/>
            <w:color w:val="auto"/>
            <w:sz w:val="22"/>
            <w:szCs w:val="22"/>
          </w:rPr>
          <w:t>art. 156, §1º, da Lei nº 14.133, de 2021</w:t>
        </w:r>
      </w:hyperlink>
      <w:r w:rsidRPr="005B1B53">
        <w:rPr>
          <w:color w:val="auto"/>
          <w:sz w:val="22"/>
          <w:szCs w:val="22"/>
        </w:rPr>
        <w:t>):</w:t>
      </w:r>
    </w:p>
    <w:p w:rsidR="005B7511" w:rsidRPr="005B1B53" w:rsidRDefault="005B7511" w:rsidP="008C78D6">
      <w:pPr>
        <w:numPr>
          <w:ilvl w:val="0"/>
          <w:numId w:val="52"/>
        </w:numPr>
        <w:spacing w:before="120" w:afterLines="120" w:after="288" w:line="360" w:lineRule="auto"/>
        <w:ind w:left="993" w:hanging="426"/>
        <w:contextualSpacing/>
        <w:jc w:val="both"/>
        <w:rPr>
          <w:rFonts w:ascii="Arial" w:eastAsia="Arial" w:hAnsi="Arial" w:cs="Arial"/>
          <w:sz w:val="22"/>
          <w:szCs w:val="22"/>
        </w:rPr>
      </w:pPr>
      <w:proofErr w:type="gramStart"/>
      <w:r w:rsidRPr="005B1B53">
        <w:rPr>
          <w:rFonts w:ascii="Arial" w:eastAsia="Arial" w:hAnsi="Arial" w:cs="Arial"/>
          <w:sz w:val="22"/>
          <w:szCs w:val="22"/>
        </w:rPr>
        <w:t>natureza</w:t>
      </w:r>
      <w:proofErr w:type="gramEnd"/>
      <w:r w:rsidRPr="005B1B53">
        <w:rPr>
          <w:rFonts w:ascii="Arial" w:eastAsia="Arial" w:hAnsi="Arial" w:cs="Arial"/>
          <w:sz w:val="22"/>
          <w:szCs w:val="22"/>
        </w:rPr>
        <w:t xml:space="preserve"> e a gravidade da infração cometida;</w:t>
      </w:r>
    </w:p>
    <w:p w:rsidR="005B7511" w:rsidRPr="005B1B53" w:rsidRDefault="005B7511" w:rsidP="008C78D6">
      <w:pPr>
        <w:numPr>
          <w:ilvl w:val="0"/>
          <w:numId w:val="52"/>
        </w:numPr>
        <w:spacing w:before="120" w:afterLines="120" w:after="288" w:line="360" w:lineRule="auto"/>
        <w:ind w:left="993" w:hanging="426"/>
        <w:contextualSpacing/>
        <w:jc w:val="both"/>
        <w:rPr>
          <w:rFonts w:ascii="Arial" w:eastAsia="Arial" w:hAnsi="Arial" w:cs="Arial"/>
          <w:sz w:val="22"/>
          <w:szCs w:val="22"/>
        </w:rPr>
      </w:pPr>
      <w:proofErr w:type="gramStart"/>
      <w:r w:rsidRPr="005B1B53">
        <w:rPr>
          <w:rFonts w:ascii="Arial" w:eastAsia="Arial" w:hAnsi="Arial" w:cs="Arial"/>
          <w:sz w:val="22"/>
          <w:szCs w:val="22"/>
        </w:rPr>
        <w:t>as</w:t>
      </w:r>
      <w:proofErr w:type="gramEnd"/>
      <w:r w:rsidRPr="005B1B53">
        <w:rPr>
          <w:rFonts w:ascii="Arial" w:eastAsia="Arial" w:hAnsi="Arial" w:cs="Arial"/>
          <w:sz w:val="22"/>
          <w:szCs w:val="22"/>
        </w:rPr>
        <w:t xml:space="preserve"> peculiaridades do caso concreto;</w:t>
      </w:r>
    </w:p>
    <w:p w:rsidR="005B7511" w:rsidRPr="005B1B53" w:rsidRDefault="005B7511" w:rsidP="008C78D6">
      <w:pPr>
        <w:numPr>
          <w:ilvl w:val="0"/>
          <w:numId w:val="52"/>
        </w:numPr>
        <w:spacing w:before="120" w:afterLines="120" w:after="288" w:line="360" w:lineRule="auto"/>
        <w:ind w:left="993" w:hanging="426"/>
        <w:contextualSpacing/>
        <w:jc w:val="both"/>
        <w:rPr>
          <w:rFonts w:ascii="Arial" w:eastAsia="Arial" w:hAnsi="Arial" w:cs="Arial"/>
          <w:sz w:val="22"/>
          <w:szCs w:val="22"/>
        </w:rPr>
      </w:pPr>
      <w:proofErr w:type="gramStart"/>
      <w:r w:rsidRPr="005B1B53">
        <w:rPr>
          <w:rFonts w:ascii="Arial" w:eastAsia="Arial" w:hAnsi="Arial" w:cs="Arial"/>
          <w:sz w:val="22"/>
          <w:szCs w:val="22"/>
        </w:rPr>
        <w:t>as</w:t>
      </w:r>
      <w:proofErr w:type="gramEnd"/>
      <w:r w:rsidRPr="005B1B53">
        <w:rPr>
          <w:rFonts w:ascii="Arial" w:eastAsia="Arial" w:hAnsi="Arial" w:cs="Arial"/>
          <w:sz w:val="22"/>
          <w:szCs w:val="22"/>
        </w:rPr>
        <w:t xml:space="preserve"> circunstâncias agravantes ou atenuantes;</w:t>
      </w:r>
    </w:p>
    <w:p w:rsidR="005B7511" w:rsidRPr="005B1B53" w:rsidRDefault="005B7511" w:rsidP="008C78D6">
      <w:pPr>
        <w:numPr>
          <w:ilvl w:val="0"/>
          <w:numId w:val="52"/>
        </w:numPr>
        <w:spacing w:before="120" w:afterLines="120" w:after="288" w:line="360" w:lineRule="auto"/>
        <w:ind w:left="993" w:hanging="426"/>
        <w:contextualSpacing/>
        <w:jc w:val="both"/>
        <w:rPr>
          <w:rFonts w:ascii="Arial" w:eastAsia="Arial" w:hAnsi="Arial" w:cs="Arial"/>
          <w:sz w:val="22"/>
          <w:szCs w:val="22"/>
        </w:rPr>
      </w:pPr>
      <w:proofErr w:type="gramStart"/>
      <w:r w:rsidRPr="005B1B53">
        <w:rPr>
          <w:rFonts w:ascii="Arial" w:eastAsia="Arial" w:hAnsi="Arial" w:cs="Arial"/>
          <w:sz w:val="22"/>
          <w:szCs w:val="22"/>
        </w:rPr>
        <w:t>os</w:t>
      </w:r>
      <w:proofErr w:type="gramEnd"/>
      <w:r w:rsidRPr="005B1B53">
        <w:rPr>
          <w:rFonts w:ascii="Arial" w:eastAsia="Arial" w:hAnsi="Arial" w:cs="Arial"/>
          <w:sz w:val="22"/>
          <w:szCs w:val="22"/>
        </w:rPr>
        <w:t xml:space="preserve"> danos que dela provierem para </w:t>
      </w:r>
      <w:r w:rsidR="00722CB7">
        <w:rPr>
          <w:rFonts w:ascii="Arial" w:eastAsia="Arial" w:hAnsi="Arial" w:cs="Arial"/>
          <w:sz w:val="22"/>
          <w:szCs w:val="22"/>
        </w:rPr>
        <w:t>a CONTRATANTE</w:t>
      </w:r>
      <w:r w:rsidRPr="005B1B53">
        <w:rPr>
          <w:rFonts w:ascii="Arial" w:eastAsia="Arial" w:hAnsi="Arial" w:cs="Arial"/>
          <w:sz w:val="22"/>
          <w:szCs w:val="22"/>
        </w:rPr>
        <w:t>;</w:t>
      </w:r>
    </w:p>
    <w:p w:rsidR="005B7511" w:rsidRPr="005B1B53" w:rsidRDefault="005B7511" w:rsidP="008C78D6">
      <w:pPr>
        <w:numPr>
          <w:ilvl w:val="0"/>
          <w:numId w:val="52"/>
        </w:numPr>
        <w:spacing w:before="120" w:afterLines="120" w:after="288" w:line="360" w:lineRule="auto"/>
        <w:ind w:left="993" w:hanging="426"/>
        <w:contextualSpacing/>
        <w:jc w:val="both"/>
        <w:rPr>
          <w:rFonts w:ascii="Arial" w:eastAsia="Arial" w:hAnsi="Arial" w:cs="Arial"/>
          <w:sz w:val="22"/>
          <w:szCs w:val="22"/>
        </w:rPr>
      </w:pPr>
      <w:proofErr w:type="gramStart"/>
      <w:r w:rsidRPr="005B1B53">
        <w:rPr>
          <w:rFonts w:ascii="Arial" w:eastAsia="Arial" w:hAnsi="Arial" w:cs="Arial"/>
          <w:sz w:val="22"/>
          <w:szCs w:val="22"/>
        </w:rPr>
        <w:t>a</w:t>
      </w:r>
      <w:proofErr w:type="gramEnd"/>
      <w:r w:rsidRPr="005B1B53">
        <w:rPr>
          <w:rFonts w:ascii="Arial" w:eastAsia="Arial" w:hAnsi="Arial" w:cs="Arial"/>
          <w:sz w:val="22"/>
          <w:szCs w:val="22"/>
        </w:rPr>
        <w:t xml:space="preserve"> implantação ou o aperfeiçoamento de programa de integridade, conforme normas e orientações dos órgãos de controle.</w:t>
      </w:r>
    </w:p>
    <w:p w:rsidR="005B7511" w:rsidRPr="005B1B53" w:rsidRDefault="005B7511" w:rsidP="00C80AB1">
      <w:pPr>
        <w:pStyle w:val="Nivel2"/>
        <w:numPr>
          <w:ilvl w:val="0"/>
          <w:numId w:val="0"/>
        </w:numPr>
        <w:spacing w:afterLines="120" w:after="288" w:line="360" w:lineRule="auto"/>
        <w:rPr>
          <w:color w:val="auto"/>
          <w:sz w:val="22"/>
          <w:szCs w:val="22"/>
        </w:rPr>
      </w:pPr>
      <w:r w:rsidRPr="005B1B53">
        <w:rPr>
          <w:b/>
          <w:color w:val="auto"/>
          <w:sz w:val="22"/>
          <w:szCs w:val="22"/>
        </w:rPr>
        <w:t>Parágrafo 9º -</w:t>
      </w:r>
      <w:r w:rsidRPr="005B1B53">
        <w:rPr>
          <w:b/>
          <w:i/>
          <w:color w:val="auto"/>
          <w:sz w:val="22"/>
          <w:szCs w:val="22"/>
        </w:rPr>
        <w:t xml:space="preserve"> </w:t>
      </w:r>
      <w:r w:rsidRPr="005B1B53">
        <w:rPr>
          <w:color w:val="auto"/>
          <w:sz w:val="22"/>
          <w:szCs w:val="22"/>
        </w:rPr>
        <w:t xml:space="preserve">Os atos previstos como infrações administrativas na </w:t>
      </w:r>
      <w:hyperlink r:id="rId89" w:history="1">
        <w:r w:rsidRPr="005B1B53">
          <w:rPr>
            <w:rStyle w:val="Hyperlink"/>
            <w:color w:val="auto"/>
            <w:sz w:val="22"/>
            <w:szCs w:val="22"/>
          </w:rPr>
          <w:t>Lei nº 14.133, de 2021</w:t>
        </w:r>
      </w:hyperlink>
      <w:r w:rsidRPr="005B1B53">
        <w:rPr>
          <w:color w:val="auto"/>
          <w:sz w:val="22"/>
          <w:szCs w:val="22"/>
        </w:rPr>
        <w:t xml:space="preserve">, ou em outras leis de licitações e contratos da Administração Pública que também sejam tipificados como atos lesivos na </w:t>
      </w:r>
      <w:hyperlink r:id="rId90" w:history="1">
        <w:r w:rsidRPr="005B1B53">
          <w:rPr>
            <w:rStyle w:val="Hyperlink"/>
            <w:color w:val="auto"/>
            <w:sz w:val="22"/>
            <w:szCs w:val="22"/>
          </w:rPr>
          <w:t>Lei nº 12.846, de 2013</w:t>
        </w:r>
      </w:hyperlink>
      <w:r w:rsidRPr="005B1B53">
        <w:rPr>
          <w:color w:val="auto"/>
          <w:sz w:val="22"/>
          <w:szCs w:val="22"/>
        </w:rPr>
        <w:t>, serão apurados e julgados conjuntamente, nos mesmos autos, observados o rito procedimental e autoridade competente definidos na referida Lei (</w:t>
      </w:r>
      <w:hyperlink r:id="rId91" w:history="1">
        <w:r w:rsidRPr="005B1B53">
          <w:rPr>
            <w:rStyle w:val="Hyperlink"/>
            <w:color w:val="auto"/>
            <w:sz w:val="22"/>
            <w:szCs w:val="22"/>
          </w:rPr>
          <w:t>art. 159</w:t>
        </w:r>
      </w:hyperlink>
      <w:r w:rsidRPr="005B1B53">
        <w:rPr>
          <w:color w:val="auto"/>
          <w:sz w:val="22"/>
          <w:szCs w:val="22"/>
        </w:rPr>
        <w:t>).</w:t>
      </w:r>
    </w:p>
    <w:p w:rsidR="005B7511" w:rsidRPr="005B1B53" w:rsidRDefault="005B7511" w:rsidP="00C80AB1">
      <w:pPr>
        <w:pStyle w:val="Nivel2"/>
        <w:numPr>
          <w:ilvl w:val="0"/>
          <w:numId w:val="0"/>
        </w:numPr>
        <w:spacing w:afterLines="120" w:after="288" w:line="360" w:lineRule="auto"/>
        <w:rPr>
          <w:i/>
          <w:iCs/>
          <w:color w:val="auto"/>
          <w:sz w:val="22"/>
          <w:szCs w:val="22"/>
        </w:rPr>
      </w:pPr>
      <w:r w:rsidRPr="005B1B53">
        <w:rPr>
          <w:b/>
          <w:color w:val="auto"/>
          <w:sz w:val="22"/>
          <w:szCs w:val="22"/>
        </w:rPr>
        <w:t>Parágrafo 10</w:t>
      </w:r>
      <w:r w:rsidR="0083583C">
        <w:rPr>
          <w:b/>
          <w:color w:val="auto"/>
          <w:sz w:val="22"/>
          <w:szCs w:val="22"/>
        </w:rPr>
        <w:t>º</w:t>
      </w:r>
      <w:r w:rsidRPr="005B1B53">
        <w:rPr>
          <w:b/>
          <w:color w:val="auto"/>
          <w:sz w:val="22"/>
          <w:szCs w:val="22"/>
        </w:rPr>
        <w:t xml:space="preserve"> -</w:t>
      </w:r>
      <w:r w:rsidRPr="005B1B53">
        <w:rPr>
          <w:b/>
          <w:i/>
          <w:color w:val="auto"/>
          <w:sz w:val="22"/>
          <w:szCs w:val="22"/>
        </w:rPr>
        <w:t xml:space="preserve"> </w:t>
      </w:r>
      <w:r w:rsidRPr="005B1B53">
        <w:rPr>
          <w:color w:val="auto"/>
          <w:sz w:val="22"/>
          <w:szCs w:val="22"/>
        </w:rPr>
        <w:t>A personalidade jurídica d</w:t>
      </w:r>
      <w:r w:rsidR="008B796C" w:rsidRPr="005B1B53">
        <w:rPr>
          <w:color w:val="auto"/>
          <w:sz w:val="22"/>
          <w:szCs w:val="22"/>
        </w:rPr>
        <w:t>a</w:t>
      </w:r>
      <w:r w:rsidRPr="005B1B53">
        <w:rPr>
          <w:color w:val="auto"/>
          <w:sz w:val="22"/>
          <w:szCs w:val="22"/>
        </w:rPr>
        <w:t xml:space="preserve"> </w:t>
      </w:r>
      <w:r w:rsidR="008B796C" w:rsidRPr="005B1B53">
        <w:rPr>
          <w:color w:val="auto"/>
          <w:sz w:val="22"/>
          <w:szCs w:val="22"/>
        </w:rPr>
        <w:t>CONTRATADA</w:t>
      </w:r>
      <w:r w:rsidRPr="005B1B53">
        <w:rPr>
          <w:color w:val="auto"/>
          <w:sz w:val="22"/>
          <w:szCs w:val="22"/>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r w:rsidR="00FF0F79">
        <w:rPr>
          <w:color w:val="auto"/>
          <w:sz w:val="22"/>
          <w:szCs w:val="22"/>
        </w:rPr>
        <w:t>a CONTRATADA</w:t>
      </w:r>
      <w:r w:rsidRPr="005B1B53">
        <w:rPr>
          <w:color w:val="auto"/>
          <w:sz w:val="22"/>
          <w:szCs w:val="22"/>
        </w:rPr>
        <w:t>, observados, em todos os casos, o contraditório, a ampla defesa e a obrigatoriedade de análise jurídica prévia (</w:t>
      </w:r>
      <w:hyperlink r:id="rId92" w:anchor="art160" w:history="1">
        <w:r w:rsidRPr="005B1B53">
          <w:rPr>
            <w:rStyle w:val="Hyperlink"/>
            <w:color w:val="auto"/>
            <w:sz w:val="22"/>
            <w:szCs w:val="22"/>
          </w:rPr>
          <w:t>art. 160, da Lei nº 14.133, de 2021</w:t>
        </w:r>
      </w:hyperlink>
      <w:r w:rsidRPr="005B1B53">
        <w:rPr>
          <w:color w:val="auto"/>
          <w:sz w:val="22"/>
          <w:szCs w:val="22"/>
        </w:rPr>
        <w:t>).</w:t>
      </w:r>
    </w:p>
    <w:p w:rsidR="005B7511" w:rsidRPr="005B1B53" w:rsidRDefault="005B7511" w:rsidP="00C80AB1">
      <w:pPr>
        <w:pStyle w:val="Nivel2"/>
        <w:numPr>
          <w:ilvl w:val="0"/>
          <w:numId w:val="0"/>
        </w:numPr>
        <w:spacing w:afterLines="120" w:after="288" w:line="360" w:lineRule="auto"/>
        <w:rPr>
          <w:i/>
          <w:iCs/>
          <w:color w:val="auto"/>
          <w:sz w:val="22"/>
          <w:szCs w:val="22"/>
        </w:rPr>
      </w:pPr>
      <w:r w:rsidRPr="005B1B53">
        <w:rPr>
          <w:b/>
          <w:color w:val="auto"/>
          <w:sz w:val="22"/>
          <w:szCs w:val="22"/>
        </w:rPr>
        <w:lastRenderedPageBreak/>
        <w:t>Parágrafo 11</w:t>
      </w:r>
      <w:r w:rsidR="0083583C">
        <w:rPr>
          <w:b/>
          <w:color w:val="auto"/>
          <w:sz w:val="22"/>
          <w:szCs w:val="22"/>
        </w:rPr>
        <w:t>°</w:t>
      </w:r>
      <w:r w:rsidRPr="005B1B53">
        <w:rPr>
          <w:b/>
          <w:color w:val="auto"/>
          <w:sz w:val="22"/>
          <w:szCs w:val="22"/>
        </w:rPr>
        <w:t xml:space="preserve"> -</w:t>
      </w:r>
      <w:r w:rsidRPr="005B1B53">
        <w:rPr>
          <w:b/>
          <w:i/>
          <w:color w:val="auto"/>
          <w:sz w:val="22"/>
          <w:szCs w:val="22"/>
        </w:rPr>
        <w:t xml:space="preserve"> </w:t>
      </w:r>
      <w:r w:rsidR="008B796C" w:rsidRPr="005B1B53">
        <w:rPr>
          <w:color w:val="auto"/>
          <w:sz w:val="22"/>
          <w:szCs w:val="22"/>
        </w:rPr>
        <w:t>A</w:t>
      </w:r>
      <w:r w:rsidRPr="005B1B53">
        <w:rPr>
          <w:color w:val="auto"/>
          <w:sz w:val="22"/>
          <w:szCs w:val="22"/>
        </w:rPr>
        <w:t xml:space="preserve"> </w:t>
      </w:r>
      <w:r w:rsidR="008B796C" w:rsidRPr="005B1B53">
        <w:rPr>
          <w:color w:val="auto"/>
          <w:sz w:val="22"/>
          <w:szCs w:val="22"/>
        </w:rPr>
        <w:t>CONTRATANTE</w:t>
      </w:r>
      <w:r w:rsidRPr="005B1B53">
        <w:rPr>
          <w:color w:val="auto"/>
          <w:sz w:val="22"/>
          <w:szCs w:val="22"/>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3" w:anchor="art161" w:history="1">
        <w:r w:rsidRPr="005B1B53">
          <w:rPr>
            <w:rStyle w:val="Hyperlink"/>
            <w:color w:val="auto"/>
            <w:sz w:val="22"/>
            <w:szCs w:val="22"/>
          </w:rPr>
          <w:t>Art. 161, da Lei nº 14.133, de 2021</w:t>
        </w:r>
      </w:hyperlink>
      <w:r w:rsidRPr="005B1B53">
        <w:rPr>
          <w:color w:val="auto"/>
          <w:sz w:val="22"/>
          <w:szCs w:val="22"/>
        </w:rPr>
        <w:t>).</w:t>
      </w:r>
    </w:p>
    <w:p w:rsidR="005B7511" w:rsidRPr="005B1B53" w:rsidRDefault="005B7511" w:rsidP="00C80AB1">
      <w:pPr>
        <w:pStyle w:val="Nivel2"/>
        <w:numPr>
          <w:ilvl w:val="0"/>
          <w:numId w:val="0"/>
        </w:numPr>
        <w:spacing w:afterLines="120" w:after="288" w:line="360" w:lineRule="auto"/>
        <w:rPr>
          <w:i/>
          <w:iCs/>
          <w:color w:val="auto"/>
          <w:sz w:val="22"/>
          <w:szCs w:val="22"/>
        </w:rPr>
      </w:pPr>
      <w:r w:rsidRPr="005B1B53">
        <w:rPr>
          <w:b/>
          <w:color w:val="auto"/>
          <w:sz w:val="22"/>
          <w:szCs w:val="22"/>
        </w:rPr>
        <w:t>Parágrafo 12</w:t>
      </w:r>
      <w:r w:rsidR="0083583C">
        <w:rPr>
          <w:b/>
          <w:color w:val="auto"/>
          <w:sz w:val="22"/>
          <w:szCs w:val="22"/>
        </w:rPr>
        <w:t>º</w:t>
      </w:r>
      <w:r w:rsidRPr="005B1B53">
        <w:rPr>
          <w:b/>
          <w:color w:val="auto"/>
          <w:sz w:val="22"/>
          <w:szCs w:val="22"/>
        </w:rPr>
        <w:t xml:space="preserve"> -</w:t>
      </w:r>
      <w:r w:rsidRPr="005B1B53">
        <w:rPr>
          <w:b/>
          <w:i/>
          <w:color w:val="auto"/>
          <w:sz w:val="22"/>
          <w:szCs w:val="22"/>
        </w:rPr>
        <w:t xml:space="preserve"> </w:t>
      </w:r>
      <w:r w:rsidRPr="005B1B53">
        <w:rPr>
          <w:color w:val="auto"/>
          <w:sz w:val="22"/>
          <w:szCs w:val="22"/>
        </w:rPr>
        <w:t xml:space="preserve">As sanções de impedimento de licitar e contratar e declaração de inidoneidade para licitar ou contratar são passíveis de reabilitação na forma do </w:t>
      </w:r>
      <w:hyperlink r:id="rId94" w:anchor="163" w:history="1">
        <w:r w:rsidRPr="005B1B53">
          <w:rPr>
            <w:rStyle w:val="Hyperlink"/>
            <w:color w:val="auto"/>
            <w:sz w:val="22"/>
            <w:szCs w:val="22"/>
          </w:rPr>
          <w:t>art. 163 da Lei nº 14.133/21</w:t>
        </w:r>
      </w:hyperlink>
      <w:r w:rsidRPr="005B1B53">
        <w:rPr>
          <w:color w:val="auto"/>
          <w:sz w:val="22"/>
          <w:szCs w:val="22"/>
        </w:rPr>
        <w:t>.</w:t>
      </w:r>
    </w:p>
    <w:p w:rsidR="005B7511" w:rsidRPr="005B1B53" w:rsidRDefault="005B7511" w:rsidP="00C80AB1">
      <w:pPr>
        <w:pStyle w:val="Nivel2"/>
        <w:numPr>
          <w:ilvl w:val="0"/>
          <w:numId w:val="0"/>
        </w:numPr>
        <w:spacing w:afterLines="120" w:after="288" w:line="360" w:lineRule="auto"/>
        <w:rPr>
          <w:color w:val="auto"/>
          <w:sz w:val="22"/>
          <w:szCs w:val="22"/>
        </w:rPr>
      </w:pPr>
      <w:r w:rsidRPr="005B1B53">
        <w:rPr>
          <w:b/>
          <w:color w:val="auto"/>
          <w:sz w:val="22"/>
          <w:szCs w:val="22"/>
        </w:rPr>
        <w:t>Parágrafo 13</w:t>
      </w:r>
      <w:r w:rsidR="0083583C">
        <w:rPr>
          <w:b/>
          <w:color w:val="auto"/>
          <w:sz w:val="22"/>
          <w:szCs w:val="22"/>
        </w:rPr>
        <w:t>º</w:t>
      </w:r>
      <w:r w:rsidRPr="005B1B53">
        <w:rPr>
          <w:b/>
          <w:color w:val="auto"/>
          <w:sz w:val="22"/>
          <w:szCs w:val="22"/>
        </w:rPr>
        <w:t xml:space="preserve"> -</w:t>
      </w:r>
      <w:r w:rsidRPr="005B1B53">
        <w:rPr>
          <w:b/>
          <w:i/>
          <w:color w:val="auto"/>
          <w:sz w:val="22"/>
          <w:szCs w:val="22"/>
        </w:rPr>
        <w:t xml:space="preserve"> </w:t>
      </w:r>
      <w:r w:rsidRPr="005B1B53">
        <w:rPr>
          <w:color w:val="auto"/>
          <w:sz w:val="22"/>
          <w:szCs w:val="22"/>
        </w:rPr>
        <w:t>Os débitos d</w:t>
      </w:r>
      <w:r w:rsidR="008B796C" w:rsidRPr="005B1B53">
        <w:rPr>
          <w:color w:val="auto"/>
          <w:sz w:val="22"/>
          <w:szCs w:val="22"/>
        </w:rPr>
        <w:t>a</w:t>
      </w:r>
      <w:r w:rsidRPr="005B1B53">
        <w:rPr>
          <w:color w:val="auto"/>
          <w:sz w:val="22"/>
          <w:szCs w:val="22"/>
        </w:rPr>
        <w:t xml:space="preserve"> </w:t>
      </w:r>
      <w:r w:rsidR="008B796C" w:rsidRPr="005B1B53">
        <w:rPr>
          <w:color w:val="auto"/>
          <w:sz w:val="22"/>
          <w:szCs w:val="22"/>
        </w:rPr>
        <w:t>CONTRATADA</w:t>
      </w:r>
      <w:r w:rsidRPr="005B1B53">
        <w:rPr>
          <w:color w:val="auto"/>
          <w:sz w:val="22"/>
          <w:szCs w:val="22"/>
        </w:rPr>
        <w:t xml:space="preserve"> para com a </w:t>
      </w:r>
      <w:r w:rsidR="00FF0F79">
        <w:rPr>
          <w:color w:val="auto"/>
          <w:sz w:val="22"/>
          <w:szCs w:val="22"/>
        </w:rPr>
        <w:t>CONTRATANTE</w:t>
      </w:r>
      <w:r w:rsidRPr="005B1B53">
        <w:rPr>
          <w:color w:val="auto"/>
          <w:sz w:val="22"/>
          <w:szCs w:val="22"/>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w:t>
      </w:r>
      <w:r w:rsidR="008B796C" w:rsidRPr="005B1B53">
        <w:rPr>
          <w:color w:val="auto"/>
          <w:sz w:val="22"/>
          <w:szCs w:val="22"/>
        </w:rPr>
        <w:t>a</w:t>
      </w:r>
      <w:r w:rsidRPr="005B1B53">
        <w:rPr>
          <w:color w:val="auto"/>
          <w:sz w:val="22"/>
          <w:szCs w:val="22"/>
        </w:rPr>
        <w:t xml:space="preserve"> </w:t>
      </w:r>
      <w:r w:rsidR="008B796C" w:rsidRPr="005B1B53">
        <w:rPr>
          <w:color w:val="auto"/>
          <w:sz w:val="22"/>
          <w:szCs w:val="22"/>
        </w:rPr>
        <w:t>CONTRATADA</w:t>
      </w:r>
      <w:r w:rsidRPr="005B1B53">
        <w:rPr>
          <w:color w:val="auto"/>
          <w:sz w:val="22"/>
          <w:szCs w:val="22"/>
        </w:rPr>
        <w:t xml:space="preserve"> possua com o mesmo órgão ora contratante, na forma da Instrução </w:t>
      </w:r>
      <w:hyperlink r:id="rId95" w:history="1">
        <w:r w:rsidRPr="005B1B53">
          <w:rPr>
            <w:rStyle w:val="Hyperlink"/>
            <w:color w:val="auto"/>
            <w:sz w:val="22"/>
            <w:szCs w:val="22"/>
          </w:rPr>
          <w:t>Normativa SEGES/ME nº 26, de 13 de abr</w:t>
        </w:r>
        <w:r w:rsidR="008B796C" w:rsidRPr="005B1B53">
          <w:rPr>
            <w:rStyle w:val="Hyperlink"/>
            <w:color w:val="auto"/>
            <w:sz w:val="22"/>
            <w:szCs w:val="22"/>
          </w:rPr>
          <w:t>i</w:t>
        </w:r>
        <w:r w:rsidRPr="005B1B53">
          <w:rPr>
            <w:rStyle w:val="Hyperlink"/>
            <w:color w:val="auto"/>
            <w:sz w:val="22"/>
            <w:szCs w:val="22"/>
          </w:rPr>
          <w:t>l de 2022</w:t>
        </w:r>
      </w:hyperlink>
      <w:r w:rsidRPr="005B1B53">
        <w:rPr>
          <w:color w:val="auto"/>
          <w:sz w:val="22"/>
          <w:szCs w:val="22"/>
        </w:rPr>
        <w:t xml:space="preserve">. </w:t>
      </w:r>
    </w:p>
    <w:p w:rsidR="00C80AB1" w:rsidRPr="005B1B53" w:rsidRDefault="00C80AB1" w:rsidP="00C80AB1">
      <w:pPr>
        <w:pStyle w:val="Nivel01"/>
        <w:numPr>
          <w:ilvl w:val="0"/>
          <w:numId w:val="0"/>
        </w:numPr>
        <w:spacing w:before="120" w:afterLines="120" w:after="288" w:line="360" w:lineRule="auto"/>
        <w:rPr>
          <w:color w:val="FFFFFF"/>
          <w:sz w:val="22"/>
          <w:szCs w:val="22"/>
        </w:rPr>
      </w:pPr>
      <w:r w:rsidRPr="00FF0F79">
        <w:rPr>
          <w:color w:val="auto"/>
          <w:sz w:val="22"/>
          <w:szCs w:val="22"/>
        </w:rPr>
        <w:t xml:space="preserve">CLÁUSULA DÉCIMA </w:t>
      </w:r>
      <w:r w:rsidR="00684E04">
        <w:rPr>
          <w:color w:val="auto"/>
          <w:sz w:val="22"/>
          <w:szCs w:val="22"/>
        </w:rPr>
        <w:t xml:space="preserve">TERCEIRA </w:t>
      </w:r>
      <w:r w:rsidRPr="00FF0F79">
        <w:rPr>
          <w:color w:val="auto"/>
          <w:sz w:val="22"/>
          <w:szCs w:val="22"/>
        </w:rPr>
        <w:t>– DA EXTINÇÃO CONTRATUAL</w:t>
      </w:r>
    </w:p>
    <w:p w:rsidR="00C80AB1" w:rsidRPr="005B1B53" w:rsidRDefault="00C80AB1" w:rsidP="008C78D6">
      <w:pPr>
        <w:pStyle w:val="Nvel2-Red"/>
        <w:numPr>
          <w:ilvl w:val="0"/>
          <w:numId w:val="56"/>
        </w:numPr>
        <w:spacing w:afterLines="120" w:after="288" w:line="360" w:lineRule="auto"/>
        <w:ind w:left="426" w:firstLine="0"/>
        <w:rPr>
          <w:i w:val="0"/>
          <w:color w:val="auto"/>
          <w:sz w:val="22"/>
          <w:szCs w:val="22"/>
        </w:rPr>
      </w:pPr>
      <w:r w:rsidRPr="005B1B53">
        <w:rPr>
          <w:i w:val="0"/>
          <w:color w:val="auto"/>
          <w:sz w:val="22"/>
          <w:szCs w:val="22"/>
        </w:rPr>
        <w:t>O contrato se extingue quando vencido o prazo nele estipulado, independentemente de terem sido cumpridas ou não as obrigações de ambas as partes contraentes.</w:t>
      </w:r>
    </w:p>
    <w:p w:rsidR="00C80AB1" w:rsidRPr="005B1B53" w:rsidRDefault="00C80AB1" w:rsidP="008C78D6">
      <w:pPr>
        <w:pStyle w:val="Nvel3-R"/>
        <w:numPr>
          <w:ilvl w:val="0"/>
          <w:numId w:val="56"/>
        </w:numPr>
        <w:spacing w:afterLines="120" w:after="288" w:line="360" w:lineRule="auto"/>
        <w:ind w:left="426" w:hanging="22"/>
        <w:rPr>
          <w:i w:val="0"/>
          <w:color w:val="auto"/>
          <w:sz w:val="22"/>
          <w:szCs w:val="22"/>
        </w:rPr>
      </w:pPr>
      <w:r w:rsidRPr="005B1B53">
        <w:rPr>
          <w:i w:val="0"/>
          <w:color w:val="auto"/>
          <w:sz w:val="22"/>
          <w:szCs w:val="22"/>
        </w:rPr>
        <w:t xml:space="preserve">O contrato pode ser extinto antes do prazo nele fixado, sem ônus para </w:t>
      </w:r>
      <w:r w:rsidR="00722CB7">
        <w:rPr>
          <w:i w:val="0"/>
          <w:color w:val="auto"/>
          <w:sz w:val="22"/>
          <w:szCs w:val="22"/>
        </w:rPr>
        <w:t xml:space="preserve">a </w:t>
      </w:r>
      <w:r w:rsidR="003F64C6" w:rsidRPr="005B1B53">
        <w:rPr>
          <w:i w:val="0"/>
          <w:color w:val="auto"/>
          <w:sz w:val="22"/>
          <w:szCs w:val="22"/>
        </w:rPr>
        <w:t>CONTRATANTE</w:t>
      </w:r>
      <w:r w:rsidRPr="005B1B53">
        <w:rPr>
          <w:i w:val="0"/>
          <w:color w:val="auto"/>
          <w:sz w:val="22"/>
          <w:szCs w:val="22"/>
        </w:rPr>
        <w:t>, quando esta não dispuser de créditos orçamentários para sua continuidade ou quando entender que o contrato não mais lhe oferece vantagem.</w:t>
      </w:r>
    </w:p>
    <w:p w:rsidR="00C80AB1" w:rsidRPr="005B1B53" w:rsidRDefault="003F64C6" w:rsidP="008C78D6">
      <w:pPr>
        <w:pStyle w:val="Nivel2"/>
        <w:numPr>
          <w:ilvl w:val="0"/>
          <w:numId w:val="56"/>
        </w:numPr>
        <w:spacing w:afterLines="120" w:after="288" w:line="360" w:lineRule="auto"/>
        <w:ind w:left="426" w:firstLine="0"/>
        <w:rPr>
          <w:color w:val="auto"/>
          <w:sz w:val="22"/>
          <w:szCs w:val="22"/>
        </w:rPr>
      </w:pPr>
      <w:r w:rsidRPr="005B1B53">
        <w:rPr>
          <w:color w:val="auto"/>
          <w:sz w:val="22"/>
          <w:szCs w:val="22"/>
        </w:rPr>
        <w:t>O</w:t>
      </w:r>
      <w:r w:rsidR="00C80AB1" w:rsidRPr="005B1B53">
        <w:rPr>
          <w:color w:val="auto"/>
          <w:sz w:val="22"/>
          <w:szCs w:val="22"/>
        </w:rPr>
        <w:t xml:space="preserve"> contrato pode ser extinto antes de cumpridas as obrigações nele estipuladas, ou antes do prazo nele fixado, por algum dos motivos previstos no </w:t>
      </w:r>
      <w:hyperlink r:id="rId96" w:anchor="art137" w:history="1">
        <w:r w:rsidR="00C80AB1" w:rsidRPr="005B1B53">
          <w:rPr>
            <w:rStyle w:val="Hyperlink"/>
            <w:color w:val="auto"/>
            <w:sz w:val="22"/>
            <w:szCs w:val="22"/>
          </w:rPr>
          <w:t>artigo 137 da Lei nº 14.133/21</w:t>
        </w:r>
      </w:hyperlink>
      <w:r w:rsidR="00C80AB1" w:rsidRPr="005B1B53">
        <w:rPr>
          <w:color w:val="auto"/>
          <w:sz w:val="22"/>
          <w:szCs w:val="22"/>
        </w:rPr>
        <w:t>, bem como amigavelmente, assegurados o contraditório e a ampla defesa.</w:t>
      </w:r>
    </w:p>
    <w:p w:rsidR="00C80AB1" w:rsidRPr="005B1B53" w:rsidRDefault="0083583C" w:rsidP="003F64C6">
      <w:pPr>
        <w:pStyle w:val="Nivel3"/>
        <w:numPr>
          <w:ilvl w:val="0"/>
          <w:numId w:val="0"/>
        </w:numPr>
        <w:spacing w:afterLines="120" w:after="288" w:line="360" w:lineRule="auto"/>
        <w:ind w:left="425"/>
        <w:rPr>
          <w:color w:val="auto"/>
          <w:sz w:val="22"/>
          <w:szCs w:val="22"/>
        </w:rPr>
      </w:pPr>
      <w:r w:rsidRPr="00B1121D">
        <w:rPr>
          <w:b/>
          <w:color w:val="auto"/>
          <w:sz w:val="22"/>
          <w:szCs w:val="22"/>
        </w:rPr>
        <w:t>c.</w:t>
      </w:r>
      <w:r w:rsidR="003F64C6" w:rsidRPr="00B1121D">
        <w:rPr>
          <w:b/>
          <w:color w:val="auto"/>
          <w:sz w:val="22"/>
          <w:szCs w:val="22"/>
        </w:rPr>
        <w:t>1)</w:t>
      </w:r>
      <w:r w:rsidR="003F64C6" w:rsidRPr="005B1B53">
        <w:rPr>
          <w:color w:val="auto"/>
          <w:sz w:val="22"/>
          <w:szCs w:val="22"/>
        </w:rPr>
        <w:t xml:space="preserve"> </w:t>
      </w:r>
      <w:r w:rsidR="00C80AB1" w:rsidRPr="005B1B53">
        <w:rPr>
          <w:color w:val="auto"/>
          <w:sz w:val="22"/>
          <w:szCs w:val="22"/>
        </w:rPr>
        <w:t xml:space="preserve">Nesta hipótese, aplicam-se também os </w:t>
      </w:r>
      <w:hyperlink r:id="rId97" w:anchor="art138" w:history="1">
        <w:r w:rsidR="00C80AB1" w:rsidRPr="005B1B53">
          <w:rPr>
            <w:rStyle w:val="Hyperlink"/>
            <w:color w:val="auto"/>
            <w:sz w:val="22"/>
            <w:szCs w:val="22"/>
          </w:rPr>
          <w:t>artigos 138 e 139 da mesma Lei</w:t>
        </w:r>
      </w:hyperlink>
      <w:r w:rsidR="00C80AB1" w:rsidRPr="005B1B53">
        <w:rPr>
          <w:color w:val="auto"/>
          <w:sz w:val="22"/>
          <w:szCs w:val="22"/>
        </w:rPr>
        <w:t>.</w:t>
      </w:r>
    </w:p>
    <w:p w:rsidR="00C80AB1" w:rsidRPr="005B1B53" w:rsidRDefault="00C80AB1" w:rsidP="008C78D6">
      <w:pPr>
        <w:pStyle w:val="Nivel3"/>
        <w:numPr>
          <w:ilvl w:val="0"/>
          <w:numId w:val="56"/>
        </w:numPr>
        <w:spacing w:afterLines="120" w:after="288" w:line="360" w:lineRule="auto"/>
        <w:ind w:left="426" w:firstLine="0"/>
        <w:rPr>
          <w:color w:val="auto"/>
          <w:sz w:val="22"/>
          <w:szCs w:val="22"/>
        </w:rPr>
      </w:pPr>
      <w:r w:rsidRPr="005B1B53">
        <w:rPr>
          <w:color w:val="auto"/>
          <w:sz w:val="22"/>
          <w:szCs w:val="22"/>
        </w:rPr>
        <w:t xml:space="preserve">A alteração social ou a modificação da finalidade ou da estrutura da </w:t>
      </w:r>
      <w:r w:rsidR="00EA0EFE">
        <w:rPr>
          <w:color w:val="auto"/>
          <w:sz w:val="22"/>
          <w:szCs w:val="22"/>
        </w:rPr>
        <w:t>CONTRATADA</w:t>
      </w:r>
      <w:r w:rsidRPr="005B1B53">
        <w:rPr>
          <w:color w:val="auto"/>
          <w:sz w:val="22"/>
          <w:szCs w:val="22"/>
        </w:rPr>
        <w:t xml:space="preserve"> não ensejará a rescisão se não restringir sua capacidade de concluir o contrato.</w:t>
      </w:r>
    </w:p>
    <w:p w:rsidR="00C80AB1" w:rsidRPr="00B1121D" w:rsidRDefault="00C80AB1" w:rsidP="008C78D6">
      <w:pPr>
        <w:pStyle w:val="Nivel4"/>
        <w:numPr>
          <w:ilvl w:val="0"/>
          <w:numId w:val="56"/>
        </w:numPr>
        <w:spacing w:afterLines="120" w:after="288" w:line="360" w:lineRule="auto"/>
        <w:ind w:left="426" w:firstLine="0"/>
        <w:rPr>
          <w:sz w:val="22"/>
          <w:szCs w:val="22"/>
        </w:rPr>
      </w:pPr>
      <w:r w:rsidRPr="005B1B53">
        <w:rPr>
          <w:sz w:val="22"/>
          <w:szCs w:val="22"/>
        </w:rPr>
        <w:t xml:space="preserve">Se a </w:t>
      </w:r>
      <w:r w:rsidRPr="00B1121D">
        <w:rPr>
          <w:sz w:val="22"/>
          <w:szCs w:val="22"/>
        </w:rPr>
        <w:t>operação implicar mudança da pessoa jurídica contratada, deverá ser formalizado termo aditivo para alteração subjetiva.</w:t>
      </w:r>
    </w:p>
    <w:p w:rsidR="00C80AB1" w:rsidRPr="00B1121D" w:rsidRDefault="00C80AB1" w:rsidP="008C78D6">
      <w:pPr>
        <w:pStyle w:val="Nivel2"/>
        <w:numPr>
          <w:ilvl w:val="0"/>
          <w:numId w:val="56"/>
        </w:numPr>
        <w:spacing w:afterLines="120" w:after="288" w:line="360" w:lineRule="auto"/>
        <w:ind w:left="426" w:hanging="22"/>
        <w:rPr>
          <w:color w:val="auto"/>
          <w:sz w:val="22"/>
          <w:szCs w:val="22"/>
        </w:rPr>
      </w:pPr>
      <w:r w:rsidRPr="00B1121D">
        <w:rPr>
          <w:color w:val="auto"/>
          <w:sz w:val="22"/>
          <w:szCs w:val="22"/>
        </w:rPr>
        <w:t xml:space="preserve">O termo de rescisão, </w:t>
      </w:r>
      <w:r w:rsidRPr="00B1121D">
        <w:rPr>
          <w:b/>
          <w:color w:val="auto"/>
          <w:sz w:val="22"/>
          <w:szCs w:val="22"/>
        </w:rPr>
        <w:t>sempre que possível</w:t>
      </w:r>
      <w:r w:rsidRPr="00B1121D">
        <w:rPr>
          <w:color w:val="auto"/>
          <w:sz w:val="22"/>
          <w:szCs w:val="22"/>
        </w:rPr>
        <w:t>, será precedido:</w:t>
      </w:r>
    </w:p>
    <w:p w:rsidR="00C80AB1" w:rsidRPr="00B1121D" w:rsidRDefault="00EA0EFE" w:rsidP="008679A9">
      <w:pPr>
        <w:pStyle w:val="Nivel3"/>
        <w:numPr>
          <w:ilvl w:val="0"/>
          <w:numId w:val="0"/>
        </w:numPr>
        <w:spacing w:afterLines="120" w:after="288" w:line="360" w:lineRule="auto"/>
        <w:ind w:left="426"/>
        <w:rPr>
          <w:color w:val="auto"/>
          <w:sz w:val="22"/>
          <w:szCs w:val="22"/>
        </w:rPr>
      </w:pPr>
      <w:r w:rsidRPr="00B1121D">
        <w:rPr>
          <w:b/>
          <w:color w:val="auto"/>
          <w:sz w:val="22"/>
          <w:szCs w:val="22"/>
        </w:rPr>
        <w:t>f</w:t>
      </w:r>
      <w:r w:rsidR="008679A9" w:rsidRPr="00B1121D">
        <w:rPr>
          <w:b/>
          <w:color w:val="auto"/>
          <w:sz w:val="22"/>
          <w:szCs w:val="22"/>
        </w:rPr>
        <w:t>.1)</w:t>
      </w:r>
      <w:r w:rsidR="008679A9" w:rsidRPr="00B1121D">
        <w:rPr>
          <w:color w:val="auto"/>
          <w:sz w:val="22"/>
          <w:szCs w:val="22"/>
        </w:rPr>
        <w:t xml:space="preserve"> </w:t>
      </w:r>
      <w:r w:rsidR="00C80AB1" w:rsidRPr="00B1121D">
        <w:rPr>
          <w:color w:val="auto"/>
          <w:sz w:val="22"/>
          <w:szCs w:val="22"/>
        </w:rPr>
        <w:t>Balanço dos eventos contratuais já cumpridos ou parcialmente cumpridos;</w:t>
      </w:r>
    </w:p>
    <w:p w:rsidR="00C80AB1" w:rsidRPr="00B1121D" w:rsidRDefault="00EA0EFE" w:rsidP="008679A9">
      <w:pPr>
        <w:pStyle w:val="Nivel3"/>
        <w:numPr>
          <w:ilvl w:val="0"/>
          <w:numId w:val="0"/>
        </w:numPr>
        <w:spacing w:afterLines="120" w:after="288" w:line="360" w:lineRule="auto"/>
        <w:ind w:left="426"/>
        <w:rPr>
          <w:color w:val="auto"/>
          <w:sz w:val="22"/>
          <w:szCs w:val="22"/>
        </w:rPr>
      </w:pPr>
      <w:r w:rsidRPr="00B1121D">
        <w:rPr>
          <w:b/>
          <w:color w:val="auto"/>
          <w:sz w:val="22"/>
          <w:szCs w:val="22"/>
        </w:rPr>
        <w:lastRenderedPageBreak/>
        <w:t>f</w:t>
      </w:r>
      <w:r w:rsidR="008679A9" w:rsidRPr="00B1121D">
        <w:rPr>
          <w:b/>
          <w:color w:val="auto"/>
          <w:sz w:val="22"/>
          <w:szCs w:val="22"/>
        </w:rPr>
        <w:t>.2)</w:t>
      </w:r>
      <w:r w:rsidR="008679A9" w:rsidRPr="00B1121D">
        <w:rPr>
          <w:color w:val="auto"/>
          <w:sz w:val="22"/>
          <w:szCs w:val="22"/>
        </w:rPr>
        <w:t xml:space="preserve"> </w:t>
      </w:r>
      <w:r w:rsidR="00C80AB1" w:rsidRPr="00B1121D">
        <w:rPr>
          <w:color w:val="auto"/>
          <w:sz w:val="22"/>
          <w:szCs w:val="22"/>
        </w:rPr>
        <w:t>Relação dos pagamentos já efetuados e ainda devidos;</w:t>
      </w:r>
    </w:p>
    <w:p w:rsidR="00C80AB1" w:rsidRPr="00B1121D" w:rsidRDefault="00EA0EFE" w:rsidP="008679A9">
      <w:pPr>
        <w:pStyle w:val="Nivel3"/>
        <w:numPr>
          <w:ilvl w:val="0"/>
          <w:numId w:val="0"/>
        </w:numPr>
        <w:spacing w:afterLines="120" w:after="288" w:line="360" w:lineRule="auto"/>
        <w:ind w:left="426"/>
        <w:rPr>
          <w:color w:val="auto"/>
          <w:sz w:val="22"/>
          <w:szCs w:val="22"/>
        </w:rPr>
      </w:pPr>
      <w:r w:rsidRPr="00B1121D">
        <w:rPr>
          <w:b/>
          <w:color w:val="auto"/>
          <w:sz w:val="22"/>
          <w:szCs w:val="22"/>
        </w:rPr>
        <w:t>f</w:t>
      </w:r>
      <w:r w:rsidR="008679A9" w:rsidRPr="00B1121D">
        <w:rPr>
          <w:b/>
          <w:color w:val="auto"/>
          <w:sz w:val="22"/>
          <w:szCs w:val="22"/>
        </w:rPr>
        <w:t>.3)</w:t>
      </w:r>
      <w:r w:rsidR="008679A9" w:rsidRPr="00B1121D">
        <w:rPr>
          <w:color w:val="auto"/>
          <w:sz w:val="22"/>
          <w:szCs w:val="22"/>
        </w:rPr>
        <w:t xml:space="preserve"> </w:t>
      </w:r>
      <w:r w:rsidR="00C80AB1" w:rsidRPr="00B1121D">
        <w:rPr>
          <w:color w:val="auto"/>
          <w:sz w:val="22"/>
          <w:szCs w:val="22"/>
        </w:rPr>
        <w:t>Indenizações e multas.</w:t>
      </w:r>
    </w:p>
    <w:p w:rsidR="00C80AB1" w:rsidRPr="00B1121D" w:rsidRDefault="00C80AB1" w:rsidP="008C78D6">
      <w:pPr>
        <w:pStyle w:val="Nivel2"/>
        <w:numPr>
          <w:ilvl w:val="0"/>
          <w:numId w:val="56"/>
        </w:numPr>
        <w:spacing w:afterLines="120" w:after="288" w:line="360" w:lineRule="auto"/>
        <w:ind w:left="426" w:firstLine="0"/>
        <w:rPr>
          <w:color w:val="auto"/>
          <w:sz w:val="22"/>
          <w:szCs w:val="22"/>
        </w:rPr>
      </w:pPr>
      <w:r w:rsidRPr="00B1121D">
        <w:rPr>
          <w:color w:val="auto"/>
          <w:sz w:val="22"/>
          <w:szCs w:val="22"/>
        </w:rPr>
        <w:t>A extinção do contrato não configura óbice para o reconhecimento do desequilíbrio econômico-financeiro, hipótese em que será concedida indenização por meio de termo indenizatório (</w:t>
      </w:r>
      <w:hyperlink r:id="rId98" w:anchor="art131" w:history="1">
        <w:r w:rsidRPr="00B1121D">
          <w:rPr>
            <w:rStyle w:val="Hyperlink"/>
            <w:color w:val="auto"/>
            <w:sz w:val="22"/>
            <w:szCs w:val="22"/>
          </w:rPr>
          <w:t xml:space="preserve">art. 131, </w:t>
        </w:r>
        <w:r w:rsidRPr="00B1121D">
          <w:rPr>
            <w:rStyle w:val="Hyperlink"/>
            <w:i/>
            <w:iCs/>
            <w:color w:val="auto"/>
            <w:sz w:val="22"/>
            <w:szCs w:val="22"/>
          </w:rPr>
          <w:t xml:space="preserve">caput, </w:t>
        </w:r>
        <w:r w:rsidRPr="00B1121D">
          <w:rPr>
            <w:rStyle w:val="Hyperlink"/>
            <w:color w:val="auto"/>
            <w:sz w:val="22"/>
            <w:szCs w:val="22"/>
          </w:rPr>
          <w:t>da Lei n.º 14.133, de 2021</w:t>
        </w:r>
      </w:hyperlink>
      <w:r w:rsidRPr="00B1121D">
        <w:rPr>
          <w:color w:val="auto"/>
          <w:sz w:val="22"/>
          <w:szCs w:val="22"/>
        </w:rPr>
        <w:t xml:space="preserve">). </w:t>
      </w:r>
    </w:p>
    <w:p w:rsidR="00B1121D" w:rsidRDefault="00B1121D" w:rsidP="003B35D6">
      <w:pPr>
        <w:pStyle w:val="Nivel2"/>
        <w:numPr>
          <w:ilvl w:val="0"/>
          <w:numId w:val="0"/>
        </w:numPr>
        <w:spacing w:afterLines="120" w:after="288" w:line="360" w:lineRule="auto"/>
        <w:rPr>
          <w:sz w:val="22"/>
          <w:szCs w:val="22"/>
        </w:rPr>
      </w:pPr>
      <w:r w:rsidRPr="00B1121D">
        <w:rPr>
          <w:b/>
          <w:color w:val="auto"/>
          <w:sz w:val="22"/>
          <w:szCs w:val="22"/>
        </w:rPr>
        <w:t xml:space="preserve">Parágrafo 1º - </w:t>
      </w:r>
      <w:r w:rsidRPr="00B1121D">
        <w:rPr>
          <w:sz w:val="22"/>
          <w:szCs w:val="22"/>
        </w:rPr>
        <w:t>Se as obrigações não forem cumpridas no prazo estipulado, a vigência ficará prorrogada até a conclusão do objeto, caso em que deverá a Administração providenciar a readequação do cronograma fixado para o contrato</w:t>
      </w:r>
      <w:r>
        <w:rPr>
          <w:sz w:val="22"/>
          <w:szCs w:val="22"/>
        </w:rPr>
        <w:t>.</w:t>
      </w:r>
    </w:p>
    <w:p w:rsidR="003B35D6" w:rsidRPr="003B35D6" w:rsidRDefault="003B35D6" w:rsidP="003B35D6">
      <w:pPr>
        <w:pStyle w:val="Nvel2-Red"/>
        <w:tabs>
          <w:tab w:val="clear" w:pos="576"/>
        </w:tabs>
        <w:spacing w:line="360" w:lineRule="auto"/>
        <w:ind w:left="0" w:firstLine="0"/>
        <w:rPr>
          <w:rFonts w:eastAsia="MS Mincho"/>
          <w:i w:val="0"/>
          <w:color w:val="auto"/>
          <w:sz w:val="22"/>
          <w:szCs w:val="22"/>
        </w:rPr>
      </w:pPr>
      <w:r w:rsidRPr="003B35D6">
        <w:rPr>
          <w:b/>
          <w:i w:val="0"/>
          <w:color w:val="auto"/>
          <w:sz w:val="22"/>
          <w:szCs w:val="22"/>
        </w:rPr>
        <w:t>Parágrafo 2º -</w:t>
      </w:r>
      <w:r w:rsidRPr="003B35D6">
        <w:rPr>
          <w:i w:val="0"/>
          <w:color w:val="auto"/>
          <w:sz w:val="22"/>
          <w:szCs w:val="22"/>
        </w:rPr>
        <w:t xml:space="preserve"> </w:t>
      </w:r>
      <w:r w:rsidRPr="003B35D6">
        <w:rPr>
          <w:rFonts w:eastAsia="MS Mincho"/>
          <w:i w:val="0"/>
          <w:color w:val="auto"/>
          <w:sz w:val="22"/>
          <w:szCs w:val="22"/>
        </w:rPr>
        <w:t>Quando a não conclusão do contrato referida no item anterior decorrer de culpa da CONTRATADA:</w:t>
      </w:r>
    </w:p>
    <w:p w:rsidR="003B35D6" w:rsidRPr="003B35D6" w:rsidRDefault="003B35D6" w:rsidP="00D02283">
      <w:pPr>
        <w:numPr>
          <w:ilvl w:val="0"/>
          <w:numId w:val="58"/>
        </w:numPr>
        <w:suppressAutoHyphens/>
        <w:spacing w:before="120" w:after="120" w:line="360" w:lineRule="auto"/>
        <w:ind w:left="284" w:firstLine="0"/>
        <w:contextualSpacing/>
        <w:jc w:val="both"/>
        <w:rPr>
          <w:rFonts w:ascii="Arial" w:eastAsia="Arial" w:hAnsi="Arial" w:cs="Arial"/>
          <w:iCs/>
          <w:sz w:val="22"/>
          <w:szCs w:val="22"/>
        </w:rPr>
      </w:pPr>
      <w:proofErr w:type="gramStart"/>
      <w:r w:rsidRPr="003B35D6">
        <w:rPr>
          <w:rFonts w:ascii="Arial" w:eastAsia="Arial" w:hAnsi="Arial" w:cs="Arial"/>
          <w:iCs/>
          <w:sz w:val="22"/>
          <w:szCs w:val="22"/>
        </w:rPr>
        <w:t>ficará</w:t>
      </w:r>
      <w:proofErr w:type="gramEnd"/>
      <w:r w:rsidRPr="003B35D6">
        <w:rPr>
          <w:rFonts w:ascii="Arial" w:eastAsia="Arial" w:hAnsi="Arial" w:cs="Arial"/>
          <w:iCs/>
          <w:sz w:val="22"/>
          <w:szCs w:val="22"/>
        </w:rPr>
        <w:t xml:space="preserve"> el</w:t>
      </w:r>
      <w:r>
        <w:rPr>
          <w:rFonts w:ascii="Arial" w:eastAsia="Arial" w:hAnsi="Arial" w:cs="Arial"/>
          <w:iCs/>
          <w:sz w:val="22"/>
          <w:szCs w:val="22"/>
        </w:rPr>
        <w:t>a</w:t>
      </w:r>
      <w:r w:rsidRPr="003B35D6">
        <w:rPr>
          <w:rFonts w:ascii="Arial" w:eastAsia="Arial" w:hAnsi="Arial" w:cs="Arial"/>
          <w:iCs/>
          <w:sz w:val="22"/>
          <w:szCs w:val="22"/>
        </w:rPr>
        <w:t xml:space="preserve"> constituído em mora, sendo-lhe aplicáveis as respectivas sanções administrativas; e  </w:t>
      </w:r>
    </w:p>
    <w:p w:rsidR="003B35D6" w:rsidRPr="003B35D6" w:rsidRDefault="003B35D6" w:rsidP="00D02283">
      <w:pPr>
        <w:numPr>
          <w:ilvl w:val="0"/>
          <w:numId w:val="58"/>
        </w:numPr>
        <w:suppressAutoHyphens/>
        <w:spacing w:before="120" w:after="120" w:line="360" w:lineRule="auto"/>
        <w:ind w:left="284" w:firstLine="0"/>
        <w:contextualSpacing/>
        <w:jc w:val="both"/>
        <w:rPr>
          <w:rFonts w:ascii="Arial" w:eastAsia="Arial" w:hAnsi="Arial" w:cs="Arial"/>
          <w:iCs/>
          <w:sz w:val="22"/>
          <w:szCs w:val="22"/>
        </w:rPr>
      </w:pPr>
      <w:proofErr w:type="gramStart"/>
      <w:r w:rsidRPr="003B35D6">
        <w:rPr>
          <w:rFonts w:ascii="Arial" w:eastAsia="Arial" w:hAnsi="Arial" w:cs="Arial"/>
          <w:iCs/>
          <w:sz w:val="22"/>
          <w:szCs w:val="22"/>
        </w:rPr>
        <w:t>poderá</w:t>
      </w:r>
      <w:proofErr w:type="gramEnd"/>
      <w:r w:rsidRPr="003B35D6">
        <w:rPr>
          <w:rFonts w:ascii="Arial" w:eastAsia="Arial" w:hAnsi="Arial" w:cs="Arial"/>
          <w:iCs/>
          <w:sz w:val="22"/>
          <w:szCs w:val="22"/>
        </w:rPr>
        <w:t xml:space="preserve"> a CONTRATANTE optar pela extinção do contrato e, nesse caso, adotará as medidas admitidas em lei para a continuidade da execução contratual</w:t>
      </w:r>
      <w:r>
        <w:rPr>
          <w:rFonts w:ascii="Arial" w:eastAsia="Arial" w:hAnsi="Arial" w:cs="Arial"/>
          <w:iCs/>
          <w:sz w:val="22"/>
          <w:szCs w:val="22"/>
        </w:rPr>
        <w:t>.</w:t>
      </w:r>
    </w:p>
    <w:p w:rsidR="003B35D6" w:rsidRPr="00B1121D" w:rsidRDefault="003B35D6" w:rsidP="003B35D6">
      <w:pPr>
        <w:pStyle w:val="Nivel2"/>
        <w:numPr>
          <w:ilvl w:val="0"/>
          <w:numId w:val="0"/>
        </w:numPr>
        <w:spacing w:afterLines="120" w:after="288" w:line="360" w:lineRule="auto"/>
        <w:rPr>
          <w:b/>
          <w:color w:val="auto"/>
          <w:sz w:val="22"/>
          <w:szCs w:val="22"/>
        </w:rPr>
      </w:pPr>
      <w:r>
        <w:rPr>
          <w:b/>
          <w:color w:val="auto"/>
          <w:sz w:val="22"/>
          <w:szCs w:val="22"/>
        </w:rPr>
        <w:t>Parágrafo 3° -</w:t>
      </w:r>
      <w:r w:rsidRPr="003B35D6">
        <w:rPr>
          <w:b/>
          <w:color w:val="auto"/>
          <w:sz w:val="22"/>
          <w:szCs w:val="22"/>
        </w:rPr>
        <w:tab/>
      </w:r>
      <w:r>
        <w:rPr>
          <w:b/>
          <w:color w:val="auto"/>
          <w:sz w:val="22"/>
          <w:szCs w:val="22"/>
        </w:rPr>
        <w:t xml:space="preserve"> </w:t>
      </w:r>
      <w:r w:rsidRPr="003B35D6">
        <w:rPr>
          <w:color w:val="auto"/>
          <w:sz w:val="22"/>
          <w:szCs w:val="22"/>
        </w:rPr>
        <w:t xml:space="preserve">O contrato poderá ser extinto caso se constate que </w:t>
      </w:r>
      <w:r>
        <w:rPr>
          <w:color w:val="auto"/>
          <w:sz w:val="22"/>
          <w:szCs w:val="22"/>
        </w:rPr>
        <w:t>a CONTRATADA</w:t>
      </w:r>
      <w:r w:rsidRPr="003B35D6">
        <w:rPr>
          <w:color w:val="auto"/>
          <w:sz w:val="22"/>
          <w:szCs w:val="22"/>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3B35D6">
        <w:rPr>
          <w:color w:val="auto"/>
          <w:sz w:val="22"/>
          <w:szCs w:val="22"/>
        </w:rPr>
        <w:t>n.º</w:t>
      </w:r>
      <w:proofErr w:type="gramEnd"/>
      <w:r w:rsidRPr="003B35D6">
        <w:rPr>
          <w:color w:val="auto"/>
          <w:sz w:val="22"/>
          <w:szCs w:val="22"/>
        </w:rPr>
        <w:t xml:space="preserve"> 14.133, de 2021).</w:t>
      </w:r>
    </w:p>
    <w:p w:rsidR="00C80AB1" w:rsidRPr="005B1B53" w:rsidRDefault="00C80AB1" w:rsidP="00C80AB1">
      <w:pPr>
        <w:pStyle w:val="Nivel01"/>
        <w:numPr>
          <w:ilvl w:val="0"/>
          <w:numId w:val="0"/>
        </w:numPr>
        <w:spacing w:before="120" w:afterLines="120" w:after="288" w:line="360" w:lineRule="auto"/>
        <w:rPr>
          <w:sz w:val="22"/>
          <w:szCs w:val="22"/>
        </w:rPr>
      </w:pPr>
      <w:r w:rsidRPr="00341A1A">
        <w:rPr>
          <w:color w:val="auto"/>
          <w:sz w:val="22"/>
          <w:szCs w:val="22"/>
        </w:rPr>
        <w:t xml:space="preserve">CLÁUSULA DÉCIMA </w:t>
      </w:r>
      <w:r w:rsidR="00684E04">
        <w:rPr>
          <w:color w:val="auto"/>
          <w:sz w:val="22"/>
          <w:szCs w:val="22"/>
        </w:rPr>
        <w:t>QUARTA</w:t>
      </w:r>
      <w:r w:rsidRPr="00341A1A">
        <w:rPr>
          <w:color w:val="auto"/>
          <w:sz w:val="22"/>
          <w:szCs w:val="22"/>
        </w:rPr>
        <w:t xml:space="preserve"> – DOTAÇÃO ORÇAMENTÁRIA</w:t>
      </w:r>
    </w:p>
    <w:p w:rsidR="00C80AB1" w:rsidRPr="005B1B53" w:rsidRDefault="00C80AB1" w:rsidP="00C80AB1">
      <w:pPr>
        <w:pStyle w:val="Nivel2"/>
        <w:numPr>
          <w:ilvl w:val="0"/>
          <w:numId w:val="0"/>
        </w:numPr>
        <w:spacing w:afterLines="120" w:after="288" w:line="360" w:lineRule="auto"/>
        <w:rPr>
          <w:color w:val="auto"/>
          <w:sz w:val="22"/>
          <w:szCs w:val="22"/>
        </w:rPr>
      </w:pPr>
      <w:r w:rsidRPr="005B1B53">
        <w:rPr>
          <w:color w:val="auto"/>
          <w:sz w:val="22"/>
          <w:szCs w:val="22"/>
        </w:rPr>
        <w:t>As despesas decorrentes da presente contratação correrão à conta de recursos específicos consignados no Orçamento Geral da União deste exercício, na dotação abaixo discriminada:</w:t>
      </w:r>
    </w:p>
    <w:p w:rsidR="00C80AB1" w:rsidRPr="005B1B53" w:rsidRDefault="00C80AB1" w:rsidP="008C78D6">
      <w:pPr>
        <w:numPr>
          <w:ilvl w:val="1"/>
          <w:numId w:val="55"/>
        </w:numPr>
        <w:tabs>
          <w:tab w:val="clear" w:pos="0"/>
          <w:tab w:val="num" w:pos="993"/>
        </w:tabs>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t xml:space="preserve">Gestão/Unidade: </w:t>
      </w:r>
    </w:p>
    <w:p w:rsidR="00C80AB1" w:rsidRPr="005B1B53" w:rsidRDefault="00C80AB1" w:rsidP="008C78D6">
      <w:pPr>
        <w:numPr>
          <w:ilvl w:val="1"/>
          <w:numId w:val="55"/>
        </w:numPr>
        <w:tabs>
          <w:tab w:val="clear" w:pos="0"/>
          <w:tab w:val="num" w:pos="993"/>
        </w:tabs>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t xml:space="preserve">Fonte de Recursos:  </w:t>
      </w:r>
    </w:p>
    <w:p w:rsidR="00C80AB1" w:rsidRPr="005B1B53" w:rsidRDefault="00C80AB1" w:rsidP="008C78D6">
      <w:pPr>
        <w:numPr>
          <w:ilvl w:val="1"/>
          <w:numId w:val="55"/>
        </w:numPr>
        <w:tabs>
          <w:tab w:val="clear" w:pos="0"/>
          <w:tab w:val="num" w:pos="993"/>
        </w:tabs>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t xml:space="preserve">Programa de Trabalho: </w:t>
      </w:r>
    </w:p>
    <w:p w:rsidR="00C80AB1" w:rsidRPr="005B1B53" w:rsidRDefault="00C80AB1" w:rsidP="008C78D6">
      <w:pPr>
        <w:numPr>
          <w:ilvl w:val="1"/>
          <w:numId w:val="55"/>
        </w:numPr>
        <w:tabs>
          <w:tab w:val="clear" w:pos="0"/>
          <w:tab w:val="num" w:pos="993"/>
        </w:tabs>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t xml:space="preserve">Elemento de Despesa: </w:t>
      </w:r>
    </w:p>
    <w:p w:rsidR="00C80AB1" w:rsidRPr="005B1B53" w:rsidRDefault="00C80AB1" w:rsidP="008C78D6">
      <w:pPr>
        <w:numPr>
          <w:ilvl w:val="1"/>
          <w:numId w:val="55"/>
        </w:numPr>
        <w:tabs>
          <w:tab w:val="clear" w:pos="0"/>
          <w:tab w:val="num" w:pos="993"/>
        </w:tabs>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t xml:space="preserve">Plano Interno: </w:t>
      </w:r>
    </w:p>
    <w:p w:rsidR="00C80AB1" w:rsidRPr="005B1B53" w:rsidRDefault="00C80AB1" w:rsidP="008C78D6">
      <w:pPr>
        <w:numPr>
          <w:ilvl w:val="1"/>
          <w:numId w:val="55"/>
        </w:numPr>
        <w:tabs>
          <w:tab w:val="clear" w:pos="0"/>
          <w:tab w:val="num" w:pos="993"/>
        </w:tabs>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lastRenderedPageBreak/>
        <w:t>Nota de Empenho:</w:t>
      </w:r>
    </w:p>
    <w:p w:rsidR="00C80AB1" w:rsidRPr="005B1B53" w:rsidRDefault="00C80AB1" w:rsidP="00C80AB1">
      <w:pPr>
        <w:pStyle w:val="Nivel01"/>
        <w:numPr>
          <w:ilvl w:val="0"/>
          <w:numId w:val="0"/>
        </w:numPr>
        <w:spacing w:before="120" w:afterLines="120" w:after="288" w:line="360" w:lineRule="auto"/>
        <w:rPr>
          <w:sz w:val="22"/>
          <w:szCs w:val="22"/>
        </w:rPr>
      </w:pPr>
      <w:r w:rsidRPr="00341A1A">
        <w:rPr>
          <w:color w:val="auto"/>
          <w:sz w:val="22"/>
          <w:szCs w:val="22"/>
        </w:rPr>
        <w:t>CLÁUSULA DÉCIMA QU</w:t>
      </w:r>
      <w:r w:rsidR="00684E04">
        <w:rPr>
          <w:color w:val="auto"/>
          <w:sz w:val="22"/>
          <w:szCs w:val="22"/>
        </w:rPr>
        <w:t>INTA</w:t>
      </w:r>
      <w:r w:rsidRPr="00341A1A">
        <w:rPr>
          <w:color w:val="auto"/>
          <w:sz w:val="22"/>
          <w:szCs w:val="22"/>
        </w:rPr>
        <w:t xml:space="preserve"> – DOS CASOS OMISSOS</w:t>
      </w:r>
    </w:p>
    <w:p w:rsidR="00C80AB1" w:rsidRPr="005B1B53" w:rsidRDefault="00C80AB1" w:rsidP="00C80AB1">
      <w:pPr>
        <w:pStyle w:val="Nivel2"/>
        <w:numPr>
          <w:ilvl w:val="0"/>
          <w:numId w:val="0"/>
        </w:numPr>
        <w:spacing w:afterLines="120" w:after="288" w:line="360" w:lineRule="auto"/>
        <w:rPr>
          <w:color w:val="auto"/>
          <w:sz w:val="22"/>
          <w:szCs w:val="22"/>
        </w:rPr>
      </w:pPr>
      <w:r w:rsidRPr="005B1B53">
        <w:rPr>
          <w:color w:val="auto"/>
          <w:sz w:val="22"/>
          <w:szCs w:val="22"/>
        </w:rPr>
        <w:t>Os casos omissos serão decididos pel</w:t>
      </w:r>
      <w:r w:rsidR="00BF0EE2" w:rsidRPr="005B1B53">
        <w:rPr>
          <w:color w:val="auto"/>
          <w:sz w:val="22"/>
          <w:szCs w:val="22"/>
        </w:rPr>
        <w:t>a</w:t>
      </w:r>
      <w:r w:rsidRPr="005B1B53">
        <w:rPr>
          <w:color w:val="auto"/>
          <w:sz w:val="22"/>
          <w:szCs w:val="22"/>
        </w:rPr>
        <w:t xml:space="preserve"> </w:t>
      </w:r>
      <w:r w:rsidR="00BF0EE2" w:rsidRPr="005B1B53">
        <w:rPr>
          <w:color w:val="auto"/>
          <w:sz w:val="22"/>
          <w:szCs w:val="22"/>
        </w:rPr>
        <w:t>CONTRATANTE</w:t>
      </w:r>
      <w:r w:rsidRPr="005B1B53">
        <w:rPr>
          <w:color w:val="auto"/>
          <w:sz w:val="22"/>
          <w:szCs w:val="22"/>
        </w:rPr>
        <w:t xml:space="preserve">, segundo as disposições contidas na Lei </w:t>
      </w:r>
      <w:hyperlink r:id="rId99" w:history="1">
        <w:r w:rsidRPr="005B1B53">
          <w:rPr>
            <w:rStyle w:val="Hyperlink"/>
            <w:color w:val="auto"/>
            <w:sz w:val="22"/>
            <w:szCs w:val="22"/>
          </w:rPr>
          <w:t>nº 14.133, de 2021</w:t>
        </w:r>
      </w:hyperlink>
      <w:r w:rsidRPr="005B1B53">
        <w:rPr>
          <w:color w:val="auto"/>
          <w:sz w:val="22"/>
          <w:szCs w:val="22"/>
        </w:rPr>
        <w:t xml:space="preserve">, e demais normas federais aplicáveis e, subsidiariamente, segundo as disposições contidas na </w:t>
      </w:r>
      <w:hyperlink r:id="rId100" w:history="1">
        <w:r w:rsidRPr="005B1B53">
          <w:rPr>
            <w:rStyle w:val="Hyperlink"/>
            <w:color w:val="auto"/>
            <w:sz w:val="22"/>
            <w:szCs w:val="22"/>
          </w:rPr>
          <w:t>Lei nº 8.078, de 1990 – Código de Defesa do Consumidor</w:t>
        </w:r>
      </w:hyperlink>
      <w:r w:rsidRPr="005B1B53">
        <w:rPr>
          <w:color w:val="auto"/>
          <w:sz w:val="22"/>
          <w:szCs w:val="22"/>
        </w:rPr>
        <w:t xml:space="preserve"> – e normas e princípios gerais dos contratos.</w:t>
      </w:r>
    </w:p>
    <w:p w:rsidR="00C80AB1" w:rsidRPr="00341A1A" w:rsidRDefault="00C80AB1" w:rsidP="00C80AB1">
      <w:pPr>
        <w:pStyle w:val="Nivel01"/>
        <w:numPr>
          <w:ilvl w:val="0"/>
          <w:numId w:val="0"/>
        </w:numPr>
        <w:spacing w:before="120" w:afterLines="120" w:after="288" w:line="360" w:lineRule="auto"/>
        <w:rPr>
          <w:color w:val="auto"/>
          <w:sz w:val="22"/>
          <w:szCs w:val="22"/>
        </w:rPr>
      </w:pPr>
      <w:r w:rsidRPr="00341A1A">
        <w:rPr>
          <w:color w:val="auto"/>
          <w:sz w:val="22"/>
          <w:szCs w:val="22"/>
        </w:rPr>
        <w:t xml:space="preserve">CLÁUSULA DÉCIMA </w:t>
      </w:r>
      <w:r w:rsidR="00684E04">
        <w:rPr>
          <w:color w:val="auto"/>
          <w:sz w:val="22"/>
          <w:szCs w:val="22"/>
        </w:rPr>
        <w:t>SEXTA</w:t>
      </w:r>
      <w:r w:rsidRPr="00341A1A">
        <w:rPr>
          <w:color w:val="auto"/>
          <w:sz w:val="22"/>
          <w:szCs w:val="22"/>
        </w:rPr>
        <w:t xml:space="preserve"> – ALTERAÇÕES</w:t>
      </w:r>
    </w:p>
    <w:p w:rsidR="00C80AB1" w:rsidRPr="005B1B53" w:rsidRDefault="00C80AB1" w:rsidP="00C80AB1">
      <w:pPr>
        <w:pStyle w:val="Nivel2"/>
        <w:numPr>
          <w:ilvl w:val="0"/>
          <w:numId w:val="0"/>
        </w:numPr>
        <w:spacing w:afterLines="120" w:after="288" w:line="360" w:lineRule="auto"/>
        <w:rPr>
          <w:color w:val="auto"/>
          <w:sz w:val="22"/>
          <w:szCs w:val="22"/>
        </w:rPr>
      </w:pPr>
      <w:r w:rsidRPr="005B1B53">
        <w:rPr>
          <w:color w:val="auto"/>
          <w:sz w:val="22"/>
          <w:szCs w:val="22"/>
        </w:rPr>
        <w:t xml:space="preserve">Eventuais alterações contratuais reger-se-ão pela disciplina dos </w:t>
      </w:r>
      <w:hyperlink r:id="rId101" w:anchor="art124" w:history="1">
        <w:r w:rsidRPr="005B1B53">
          <w:rPr>
            <w:rStyle w:val="Hyperlink"/>
            <w:color w:val="auto"/>
            <w:sz w:val="22"/>
            <w:szCs w:val="22"/>
          </w:rPr>
          <w:t>arts. 124 e seguintes da Lei nº 14.133, de 2021</w:t>
        </w:r>
      </w:hyperlink>
      <w:r w:rsidRPr="005B1B53">
        <w:rPr>
          <w:color w:val="auto"/>
          <w:sz w:val="22"/>
          <w:szCs w:val="22"/>
        </w:rPr>
        <w:t>.</w:t>
      </w:r>
    </w:p>
    <w:p w:rsidR="00C80AB1" w:rsidRPr="0069523F" w:rsidRDefault="00C80AB1" w:rsidP="002855AD">
      <w:pPr>
        <w:pStyle w:val="Nivel2"/>
        <w:numPr>
          <w:ilvl w:val="0"/>
          <w:numId w:val="0"/>
        </w:numPr>
        <w:spacing w:afterLines="120" w:after="288" w:line="360" w:lineRule="auto"/>
        <w:rPr>
          <w:color w:val="auto"/>
          <w:sz w:val="32"/>
          <w:szCs w:val="32"/>
        </w:rPr>
      </w:pPr>
      <w:r w:rsidRPr="00D73C6F">
        <w:rPr>
          <w:b/>
          <w:color w:val="auto"/>
          <w:sz w:val="22"/>
          <w:szCs w:val="22"/>
        </w:rPr>
        <w:t xml:space="preserve">Parágrafo </w:t>
      </w:r>
      <w:r w:rsidR="00341A1A" w:rsidRPr="00D73C6F">
        <w:rPr>
          <w:b/>
          <w:color w:val="auto"/>
          <w:sz w:val="22"/>
          <w:szCs w:val="22"/>
        </w:rPr>
        <w:t>Único</w:t>
      </w:r>
      <w:r w:rsidRPr="00D73C6F">
        <w:rPr>
          <w:color w:val="auto"/>
          <w:sz w:val="22"/>
          <w:szCs w:val="22"/>
        </w:rPr>
        <w:t xml:space="preserve"> - Registros que não caracterizam alteração do contrato podem ser realizados por simples apostila, dispensada a celebração de termo aditivo, na forma do </w:t>
      </w:r>
      <w:hyperlink r:id="rId102" w:anchor="art136" w:history="1">
        <w:r w:rsidRPr="00D73C6F">
          <w:rPr>
            <w:rStyle w:val="Hyperlink"/>
            <w:color w:val="auto"/>
            <w:sz w:val="22"/>
            <w:szCs w:val="22"/>
          </w:rPr>
          <w:t>art. 136 da Lei nº 14.133, de 2021</w:t>
        </w:r>
      </w:hyperlink>
      <w:r w:rsidRPr="00D73C6F">
        <w:rPr>
          <w:color w:val="auto"/>
          <w:sz w:val="22"/>
          <w:szCs w:val="22"/>
        </w:rPr>
        <w:t>.</w:t>
      </w:r>
    </w:p>
    <w:p w:rsidR="00C80AB1" w:rsidRPr="00341A1A" w:rsidRDefault="00C80AB1" w:rsidP="00C80AB1">
      <w:pPr>
        <w:pStyle w:val="Nivel01"/>
        <w:numPr>
          <w:ilvl w:val="0"/>
          <w:numId w:val="0"/>
        </w:numPr>
        <w:spacing w:before="120" w:afterLines="120" w:after="288" w:line="360" w:lineRule="auto"/>
        <w:rPr>
          <w:color w:val="auto"/>
          <w:sz w:val="22"/>
          <w:szCs w:val="22"/>
        </w:rPr>
      </w:pPr>
      <w:r w:rsidRPr="00341A1A">
        <w:rPr>
          <w:color w:val="auto"/>
          <w:sz w:val="22"/>
          <w:szCs w:val="22"/>
        </w:rPr>
        <w:t>CLÁUSULA DÉCIMA SE</w:t>
      </w:r>
      <w:r w:rsidR="00684E04">
        <w:rPr>
          <w:color w:val="auto"/>
          <w:sz w:val="22"/>
          <w:szCs w:val="22"/>
        </w:rPr>
        <w:t>TIMA</w:t>
      </w:r>
      <w:r w:rsidRPr="00341A1A">
        <w:rPr>
          <w:color w:val="auto"/>
          <w:sz w:val="22"/>
          <w:szCs w:val="22"/>
        </w:rPr>
        <w:t xml:space="preserve"> – PUBLICAÇÃO</w:t>
      </w:r>
    </w:p>
    <w:p w:rsidR="00C80AB1" w:rsidRPr="005B1B53" w:rsidRDefault="00C80AB1" w:rsidP="00C80AB1">
      <w:pPr>
        <w:pStyle w:val="Nivel2"/>
        <w:numPr>
          <w:ilvl w:val="0"/>
          <w:numId w:val="0"/>
        </w:numPr>
        <w:spacing w:afterLines="120" w:after="288" w:line="360" w:lineRule="auto"/>
        <w:rPr>
          <w:color w:val="auto"/>
          <w:sz w:val="22"/>
          <w:szCs w:val="22"/>
        </w:rPr>
      </w:pPr>
      <w:r w:rsidRPr="005B1B53">
        <w:rPr>
          <w:color w:val="auto"/>
          <w:sz w:val="22"/>
          <w:szCs w:val="22"/>
        </w:rPr>
        <w:t xml:space="preserve">Incumbirá </w:t>
      </w:r>
      <w:r w:rsidR="00341A1A">
        <w:rPr>
          <w:color w:val="auto"/>
          <w:sz w:val="22"/>
          <w:szCs w:val="22"/>
        </w:rPr>
        <w:t>a CONTRATANTE</w:t>
      </w:r>
      <w:r w:rsidRPr="005B1B53">
        <w:rPr>
          <w:color w:val="auto"/>
          <w:sz w:val="22"/>
          <w:szCs w:val="22"/>
        </w:rPr>
        <w:t xml:space="preserve"> divulgar o presente instrumento no Portal Nacional de Contratações Públicas (PNCP), na forma prevista no </w:t>
      </w:r>
      <w:hyperlink r:id="rId103" w:anchor="art94" w:history="1">
        <w:r w:rsidRPr="005B1B53">
          <w:rPr>
            <w:rStyle w:val="Hyperlink"/>
            <w:color w:val="auto"/>
            <w:sz w:val="22"/>
            <w:szCs w:val="22"/>
          </w:rPr>
          <w:t>art. 94 da Lei 14.133, de 2021</w:t>
        </w:r>
      </w:hyperlink>
      <w:r w:rsidRPr="005B1B53">
        <w:rPr>
          <w:color w:val="auto"/>
          <w:sz w:val="22"/>
          <w:szCs w:val="22"/>
        </w:rPr>
        <w:t>, bem como no respectivo sítio oficial na Internet, em atenção a</w:t>
      </w:r>
      <w:r w:rsidR="00D85339" w:rsidRPr="00D85339">
        <w:t xml:space="preserve"> </w:t>
      </w:r>
      <w:r w:rsidR="00D85339">
        <w:t xml:space="preserve">ao </w:t>
      </w:r>
      <w:r w:rsidR="00D85339" w:rsidRPr="00D85339">
        <w:t xml:space="preserve">art. 91, </w:t>
      </w:r>
      <w:r w:rsidR="00D85339" w:rsidRPr="00D85339">
        <w:rPr>
          <w:i/>
          <w:iCs/>
        </w:rPr>
        <w:t>caput,</w:t>
      </w:r>
      <w:r w:rsidR="00D85339" w:rsidRPr="00D85339">
        <w:t xml:space="preserve"> da Lei n.º 14.133, de 2021, e</w:t>
      </w:r>
      <w:r w:rsidR="00D85339">
        <w:t xml:space="preserve"> </w:t>
      </w:r>
      <w:r w:rsidRPr="005B1B53">
        <w:rPr>
          <w:color w:val="auto"/>
          <w:sz w:val="22"/>
          <w:szCs w:val="22"/>
        </w:rPr>
        <w:t xml:space="preserve">o </w:t>
      </w:r>
      <w:hyperlink r:id="rId104" w:anchor="art8§2" w:history="1">
        <w:r w:rsidRPr="005B1B53">
          <w:rPr>
            <w:rStyle w:val="Hyperlink"/>
            <w:color w:val="auto"/>
            <w:sz w:val="22"/>
            <w:szCs w:val="22"/>
          </w:rPr>
          <w:t>art. 8º, §2º, da Lei n. 12.527, de 2011</w:t>
        </w:r>
      </w:hyperlink>
      <w:r w:rsidRPr="005B1B53">
        <w:rPr>
          <w:color w:val="auto"/>
          <w:sz w:val="22"/>
          <w:szCs w:val="22"/>
        </w:rPr>
        <w:t xml:space="preserve">, c/c </w:t>
      </w:r>
      <w:hyperlink r:id="rId105" w:anchor="art7§3" w:history="1">
        <w:r w:rsidRPr="005B1B53">
          <w:rPr>
            <w:rStyle w:val="Hyperlink"/>
            <w:color w:val="auto"/>
            <w:sz w:val="22"/>
            <w:szCs w:val="22"/>
          </w:rPr>
          <w:t>art. 7º, §3º, inciso V, do Decreto n. 7.724, de 2012</w:t>
        </w:r>
      </w:hyperlink>
      <w:r w:rsidRPr="005B1B53">
        <w:rPr>
          <w:color w:val="auto"/>
          <w:sz w:val="22"/>
          <w:szCs w:val="22"/>
        </w:rPr>
        <w:t>.</w:t>
      </w:r>
    </w:p>
    <w:p w:rsidR="00C80AB1" w:rsidRPr="005B1B53" w:rsidRDefault="00C80AB1" w:rsidP="00C80AB1">
      <w:pPr>
        <w:pStyle w:val="Nivel01"/>
        <w:numPr>
          <w:ilvl w:val="0"/>
          <w:numId w:val="0"/>
        </w:numPr>
        <w:spacing w:before="120" w:afterLines="120" w:after="288" w:line="360" w:lineRule="auto"/>
        <w:rPr>
          <w:sz w:val="22"/>
          <w:szCs w:val="22"/>
        </w:rPr>
      </w:pPr>
      <w:r w:rsidRPr="00EB5C7F">
        <w:rPr>
          <w:color w:val="auto"/>
          <w:sz w:val="22"/>
          <w:szCs w:val="22"/>
        </w:rPr>
        <w:t xml:space="preserve">CLÁUSULA DÉCIMA </w:t>
      </w:r>
      <w:r w:rsidR="00684E04">
        <w:rPr>
          <w:color w:val="auto"/>
          <w:sz w:val="22"/>
          <w:szCs w:val="22"/>
        </w:rPr>
        <w:t>OITAVA</w:t>
      </w:r>
      <w:r w:rsidR="00341A1A" w:rsidRPr="00EB5C7F">
        <w:rPr>
          <w:color w:val="auto"/>
          <w:sz w:val="22"/>
          <w:szCs w:val="22"/>
        </w:rPr>
        <w:t xml:space="preserve"> </w:t>
      </w:r>
      <w:r w:rsidR="005D748D">
        <w:rPr>
          <w:color w:val="auto"/>
          <w:sz w:val="22"/>
          <w:szCs w:val="22"/>
        </w:rPr>
        <w:t xml:space="preserve">– FORO </w:t>
      </w:r>
    </w:p>
    <w:p w:rsidR="00C80AB1" w:rsidRPr="005B1B53" w:rsidRDefault="00C80AB1" w:rsidP="00C80AB1">
      <w:pPr>
        <w:pStyle w:val="Nivel2"/>
        <w:numPr>
          <w:ilvl w:val="0"/>
          <w:numId w:val="0"/>
        </w:numPr>
        <w:spacing w:afterLines="120" w:after="288" w:line="360" w:lineRule="auto"/>
        <w:rPr>
          <w:color w:val="auto"/>
          <w:sz w:val="22"/>
          <w:szCs w:val="22"/>
        </w:rPr>
      </w:pPr>
      <w:r w:rsidRPr="005B1B53">
        <w:rPr>
          <w:color w:val="auto"/>
          <w:sz w:val="22"/>
          <w:szCs w:val="22"/>
          <w:lang w:eastAsia="en-US"/>
        </w:rPr>
        <w:t>Fica eleito o Foro da Justiça Federal em ..</w:t>
      </w:r>
      <w:r w:rsidRPr="005B1B53">
        <w:rPr>
          <w:color w:val="auto"/>
          <w:sz w:val="22"/>
          <w:szCs w:val="22"/>
        </w:rPr>
        <w:t xml:space="preserve">...., Seção Judiciária de...... para dirimir os litígios que decorrerem da execução deste Termo de Contrato que não puderem ser compostos pela conciliação, conforme </w:t>
      </w:r>
      <w:hyperlink r:id="rId106" w:anchor="art92§1" w:history="1">
        <w:r w:rsidRPr="005B1B53">
          <w:rPr>
            <w:rStyle w:val="Hyperlink"/>
            <w:color w:val="auto"/>
            <w:sz w:val="22"/>
            <w:szCs w:val="22"/>
          </w:rPr>
          <w:t>art. 92, §1º, da Lei nº 14.133/21</w:t>
        </w:r>
      </w:hyperlink>
      <w:r w:rsidRPr="005B1B53">
        <w:rPr>
          <w:color w:val="auto"/>
          <w:sz w:val="22"/>
          <w:szCs w:val="22"/>
        </w:rPr>
        <w:t>.</w:t>
      </w:r>
    </w:p>
    <w:p w:rsidR="00C80AB1" w:rsidRPr="005B1B53" w:rsidRDefault="00C80AB1" w:rsidP="00C80AB1">
      <w:pPr>
        <w:spacing w:before="120" w:after="120" w:line="360" w:lineRule="auto"/>
        <w:ind w:right="120"/>
        <w:jc w:val="both"/>
        <w:rPr>
          <w:rFonts w:ascii="Arial" w:hAnsi="Arial" w:cs="Arial"/>
          <w:sz w:val="22"/>
          <w:szCs w:val="22"/>
        </w:rPr>
      </w:pPr>
      <w:r w:rsidRPr="005B1B53">
        <w:rPr>
          <w:rFonts w:ascii="Arial" w:hAnsi="Arial" w:cs="Arial"/>
          <w:sz w:val="22"/>
          <w:szCs w:val="22"/>
        </w:rPr>
        <w:t xml:space="preserve">E, por estarem justas e acertadas, firmam as partes o presente instrumento, por meio do Sistema Eletrônico de Informações do TRE-SP, no processo administrativo SEI nº ____________. Foram testemunhas os </w:t>
      </w:r>
      <w:proofErr w:type="gramStart"/>
      <w:r w:rsidRPr="005B1B53">
        <w:rPr>
          <w:rFonts w:ascii="Arial" w:hAnsi="Arial" w:cs="Arial"/>
          <w:sz w:val="22"/>
          <w:szCs w:val="22"/>
        </w:rPr>
        <w:t>Senhores(</w:t>
      </w:r>
      <w:proofErr w:type="gramEnd"/>
      <w:r w:rsidRPr="005B1B53">
        <w:rPr>
          <w:rFonts w:ascii="Arial" w:hAnsi="Arial" w:cs="Arial"/>
          <w:sz w:val="22"/>
          <w:szCs w:val="22"/>
        </w:rPr>
        <w:t>as) ______ e ________, brasileiros(as), residentes nesta Capital. E, para constar e produzir os efeitos legais, eu, ____________, Chefe da Seção de Gestão de Contratos de Serviços Continuados e Obras, lavrei aos _________ dias do mês de ______ de dois mil e vinte e três, no livro próprio (</w:t>
      </w:r>
      <w:proofErr w:type="gramStart"/>
      <w:r w:rsidRPr="005B1B53">
        <w:rPr>
          <w:rFonts w:ascii="Arial" w:hAnsi="Arial" w:cs="Arial"/>
          <w:sz w:val="22"/>
          <w:szCs w:val="22"/>
        </w:rPr>
        <w:t>n.º</w:t>
      </w:r>
      <w:proofErr w:type="gramEnd"/>
      <w:r w:rsidRPr="005B1B53">
        <w:rPr>
          <w:rFonts w:ascii="Arial" w:hAnsi="Arial" w:cs="Arial"/>
          <w:sz w:val="22"/>
          <w:szCs w:val="22"/>
        </w:rPr>
        <w:t xml:space="preserve"> _____), o presente contrato que, lido e achado conforme, vai devidamente assinado pelas partes e testemunhas. E eu, ______________, Coordenador de Contratos, o conferi.</w:t>
      </w:r>
    </w:p>
    <w:p w:rsidR="00C80AB1" w:rsidRPr="005B1B53" w:rsidRDefault="004125C3" w:rsidP="00C80AB1">
      <w:pPr>
        <w:spacing w:before="100" w:beforeAutospacing="1" w:after="100" w:afterAutospacing="1" w:line="360" w:lineRule="auto"/>
        <w:rPr>
          <w:rFonts w:ascii="Arial" w:hAnsi="Arial" w:cs="Arial"/>
          <w:sz w:val="22"/>
          <w:szCs w:val="22"/>
        </w:rPr>
      </w:pPr>
      <w:r w:rsidRPr="005B1B53">
        <w:rPr>
          <w:rFonts w:ascii="Arial" w:hAnsi="Arial" w:cs="Arial"/>
          <w:sz w:val="22"/>
          <w:szCs w:val="22"/>
        </w:rPr>
        <w:lastRenderedPageBreak/>
        <w:t>_______________________                              ____________________________</w:t>
      </w:r>
    </w:p>
    <w:p w:rsidR="00C80AB1" w:rsidRPr="005B1B53" w:rsidRDefault="00C80AB1" w:rsidP="00C80AB1">
      <w:pPr>
        <w:spacing w:before="120" w:after="120" w:line="360" w:lineRule="auto"/>
        <w:ind w:right="120"/>
        <w:jc w:val="both"/>
        <w:rPr>
          <w:rFonts w:ascii="Arial" w:hAnsi="Arial" w:cs="Arial"/>
          <w:sz w:val="22"/>
          <w:szCs w:val="22"/>
        </w:rPr>
      </w:pPr>
      <w:r w:rsidRPr="005B1B53">
        <w:rPr>
          <w:rFonts w:ascii="Arial" w:hAnsi="Arial" w:cs="Arial"/>
          <w:sz w:val="22"/>
          <w:szCs w:val="22"/>
        </w:rPr>
        <w:t>Pela </w:t>
      </w:r>
      <w:r w:rsidRPr="005B1B53">
        <w:rPr>
          <w:rFonts w:ascii="Arial" w:hAnsi="Arial" w:cs="Arial"/>
          <w:b/>
          <w:bCs/>
          <w:sz w:val="22"/>
          <w:szCs w:val="22"/>
        </w:rPr>
        <w:t>CONTRATANTE.</w:t>
      </w:r>
      <w:r w:rsidRPr="005B1B53">
        <w:rPr>
          <w:rFonts w:ascii="Arial" w:hAnsi="Arial" w:cs="Arial"/>
          <w:sz w:val="22"/>
          <w:szCs w:val="22"/>
        </w:rPr>
        <w:t>                                           Pela </w:t>
      </w:r>
      <w:r w:rsidRPr="005B1B53">
        <w:rPr>
          <w:rFonts w:ascii="Arial" w:hAnsi="Arial" w:cs="Arial"/>
          <w:b/>
          <w:bCs/>
          <w:sz w:val="22"/>
          <w:szCs w:val="22"/>
        </w:rPr>
        <w:t>CONTRATADA.</w:t>
      </w:r>
    </w:p>
    <w:p w:rsidR="00C80AB1" w:rsidRPr="005B1B53" w:rsidRDefault="00C80AB1" w:rsidP="00C80AB1">
      <w:pPr>
        <w:spacing w:before="120" w:after="120" w:line="360" w:lineRule="auto"/>
        <w:ind w:right="120"/>
        <w:jc w:val="both"/>
        <w:rPr>
          <w:rFonts w:ascii="Arial" w:hAnsi="Arial" w:cs="Arial"/>
          <w:sz w:val="22"/>
          <w:szCs w:val="22"/>
        </w:rPr>
      </w:pPr>
      <w:r w:rsidRPr="005B1B53">
        <w:rPr>
          <w:rFonts w:ascii="Arial" w:hAnsi="Arial" w:cs="Arial"/>
          <w:sz w:val="22"/>
          <w:szCs w:val="22"/>
        </w:rPr>
        <w:t>  </w:t>
      </w:r>
      <w:r w:rsidR="004125C3" w:rsidRPr="005B1B53">
        <w:rPr>
          <w:rFonts w:ascii="Arial" w:hAnsi="Arial" w:cs="Arial"/>
          <w:sz w:val="22"/>
          <w:szCs w:val="22"/>
        </w:rPr>
        <w:t>____</w:t>
      </w:r>
      <w:r w:rsidRPr="005B1B53">
        <w:rPr>
          <w:rFonts w:ascii="Arial" w:hAnsi="Arial" w:cs="Arial"/>
          <w:sz w:val="22"/>
          <w:szCs w:val="22"/>
        </w:rPr>
        <w:t xml:space="preserve">___________________                            </w:t>
      </w:r>
      <w:r w:rsidR="004125C3" w:rsidRPr="005B1B53">
        <w:rPr>
          <w:rFonts w:ascii="Arial" w:hAnsi="Arial" w:cs="Arial"/>
          <w:sz w:val="22"/>
          <w:szCs w:val="22"/>
        </w:rPr>
        <w:t>____________________________</w:t>
      </w:r>
    </w:p>
    <w:p w:rsidR="00C80AB1" w:rsidRPr="005B1B53" w:rsidRDefault="00C80AB1" w:rsidP="00C80AB1">
      <w:pPr>
        <w:spacing w:before="120" w:after="120" w:line="360" w:lineRule="auto"/>
        <w:ind w:right="120"/>
        <w:jc w:val="both"/>
        <w:rPr>
          <w:rFonts w:ascii="Arial" w:hAnsi="Arial" w:cs="Arial"/>
          <w:sz w:val="22"/>
          <w:szCs w:val="22"/>
        </w:rPr>
      </w:pPr>
      <w:r w:rsidRPr="005B1B53">
        <w:rPr>
          <w:rFonts w:ascii="Arial" w:hAnsi="Arial" w:cs="Arial"/>
          <w:b/>
          <w:bCs/>
          <w:sz w:val="22"/>
          <w:szCs w:val="22"/>
        </w:rPr>
        <w:t>Testemunha.</w:t>
      </w:r>
      <w:r w:rsidRPr="005B1B53">
        <w:rPr>
          <w:rFonts w:ascii="Arial" w:hAnsi="Arial" w:cs="Arial"/>
          <w:sz w:val="22"/>
          <w:szCs w:val="22"/>
        </w:rPr>
        <w:t>                                                            </w:t>
      </w:r>
      <w:r w:rsidRPr="005B1B53">
        <w:rPr>
          <w:rFonts w:ascii="Arial" w:hAnsi="Arial" w:cs="Arial"/>
          <w:b/>
          <w:bCs/>
          <w:sz w:val="22"/>
          <w:szCs w:val="22"/>
        </w:rPr>
        <w:t>Testemunha.</w:t>
      </w:r>
    </w:p>
    <w:p w:rsidR="0034477D" w:rsidRPr="0034477D" w:rsidRDefault="00F04DBA" w:rsidP="00F04DBA">
      <w:pPr>
        <w:pStyle w:val="Corpodetexto"/>
        <w:spacing w:line="200" w:lineRule="atLeast"/>
        <w:jc w:val="center"/>
        <w:rPr>
          <w:rFonts w:ascii="Arial" w:hAnsi="Arial" w:cs="Arial"/>
          <w:b/>
          <w:sz w:val="22"/>
          <w:szCs w:val="20"/>
          <w:lang w:eastAsia="zh-CN" w:bidi="hi-IN"/>
        </w:rPr>
      </w:pPr>
      <w:r>
        <w:rPr>
          <w:rFonts w:ascii="Arial" w:hAnsi="Arial" w:cs="Arial"/>
          <w:sz w:val="22"/>
          <w:szCs w:val="22"/>
        </w:rPr>
        <w:br w:type="page"/>
      </w:r>
      <w:r w:rsidR="0034477D" w:rsidRPr="0034477D">
        <w:rPr>
          <w:rFonts w:ascii="Arial" w:hAnsi="Arial" w:cs="Arial"/>
          <w:b/>
          <w:sz w:val="22"/>
          <w:szCs w:val="20"/>
          <w:lang w:eastAsia="zh-CN" w:bidi="hi-IN"/>
        </w:rPr>
        <w:lastRenderedPageBreak/>
        <w:t xml:space="preserve">PREGÃO ELETRÔNICO FEDERAL </w:t>
      </w:r>
      <w:r w:rsidR="00D85250">
        <w:rPr>
          <w:rFonts w:ascii="Arial" w:hAnsi="Arial" w:cs="Arial"/>
          <w:b/>
          <w:sz w:val="22"/>
          <w:szCs w:val="20"/>
          <w:lang w:eastAsia="zh-CN" w:bidi="hi-IN"/>
        </w:rPr>
        <w:t>134</w:t>
      </w:r>
      <w:r w:rsidR="0034477D" w:rsidRPr="0034477D">
        <w:rPr>
          <w:rFonts w:ascii="Arial" w:hAnsi="Arial" w:cs="Arial"/>
          <w:b/>
          <w:sz w:val="22"/>
          <w:szCs w:val="20"/>
          <w:lang w:eastAsia="zh-CN" w:bidi="hi-IN"/>
        </w:rPr>
        <w:t>/2023</w:t>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center"/>
        <w:rPr>
          <w:rFonts w:ascii="Arial" w:hAnsi="Arial" w:cs="Arial"/>
          <w:b/>
          <w:sz w:val="22"/>
          <w:szCs w:val="20"/>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center"/>
        <w:rPr>
          <w:rFonts w:ascii="Arial" w:hAnsi="Arial" w:cs="Arial"/>
          <w:b/>
          <w:sz w:val="22"/>
          <w:szCs w:val="20"/>
          <w:lang w:eastAsia="zh-CN" w:bidi="hi-IN"/>
        </w:rPr>
      </w:pPr>
      <w:r w:rsidRPr="0034477D">
        <w:rPr>
          <w:rFonts w:ascii="Arial" w:hAnsi="Arial" w:cs="Arial"/>
          <w:b/>
          <w:sz w:val="22"/>
          <w:szCs w:val="20"/>
          <w:lang w:eastAsia="zh-CN" w:bidi="hi-IN"/>
        </w:rPr>
        <w:t>ANEXO IV</w:t>
      </w:r>
    </w:p>
    <w:p w:rsidR="0034477D" w:rsidRPr="0034477D" w:rsidRDefault="0034477D" w:rsidP="0034477D">
      <w:pPr>
        <w:keepNext/>
        <w:widowControl w:val="0"/>
        <w:numPr>
          <w:ilvl w:val="0"/>
          <w:numId w:val="1"/>
        </w:numPr>
        <w:tabs>
          <w:tab w:val="clear" w:pos="432"/>
        </w:tabs>
        <w:suppressAutoHyphens/>
        <w:spacing w:after="0" w:line="240" w:lineRule="auto"/>
        <w:ind w:left="0" w:firstLine="0"/>
        <w:jc w:val="center"/>
        <w:outlineLvl w:val="0"/>
        <w:rPr>
          <w:rFonts w:ascii="Arial" w:hAnsi="Arial" w:cs="Arial"/>
          <w:b/>
          <w:color w:val="000000"/>
          <w:kern w:val="1"/>
          <w:sz w:val="28"/>
          <w:szCs w:val="20"/>
          <w:lang w:eastAsia="zh-CN" w:bidi="hi-IN"/>
        </w:rPr>
      </w:pPr>
    </w:p>
    <w:p w:rsidR="00D02283" w:rsidRPr="00380ADB" w:rsidRDefault="00D02283" w:rsidP="00D02283">
      <w:pPr>
        <w:jc w:val="center"/>
        <w:rPr>
          <w:rFonts w:ascii="Arial" w:hAnsi="Arial" w:cs="Arial"/>
          <w:b/>
          <w:sz w:val="22"/>
          <w:szCs w:val="22"/>
        </w:rPr>
      </w:pPr>
      <w:r w:rsidRPr="00380ADB">
        <w:rPr>
          <w:rFonts w:ascii="Arial" w:hAnsi="Arial" w:cs="Arial"/>
          <w:b/>
          <w:sz w:val="22"/>
          <w:szCs w:val="22"/>
        </w:rPr>
        <w:t xml:space="preserve">INSTRUÇÃO NORMATIVA TRE/SP n. </w:t>
      </w:r>
      <w:bookmarkStart w:id="25" w:name="INSTRUÇÃO_NORMATIVA_TRE/SP_n._1,_de_31_d"/>
      <w:bookmarkEnd w:id="25"/>
      <w:r w:rsidRPr="00380ADB">
        <w:rPr>
          <w:rFonts w:ascii="Arial" w:hAnsi="Arial" w:cs="Arial"/>
          <w:b/>
          <w:sz w:val="22"/>
          <w:szCs w:val="22"/>
        </w:rPr>
        <w:t>1, de 31 de maio de 2019</w:t>
      </w:r>
    </w:p>
    <w:p w:rsidR="00D02283" w:rsidRPr="00380ADB" w:rsidRDefault="00D02283" w:rsidP="00D02283">
      <w:pPr>
        <w:jc w:val="center"/>
        <w:rPr>
          <w:rFonts w:ascii="Arial" w:hAnsi="Arial" w:cs="Arial"/>
          <w:b/>
          <w:sz w:val="22"/>
          <w:szCs w:val="22"/>
        </w:rPr>
      </w:pPr>
      <w:r w:rsidRPr="00380ADB">
        <w:rPr>
          <w:rFonts w:ascii="Arial" w:hAnsi="Arial" w:cs="Arial"/>
          <w:b/>
          <w:sz w:val="22"/>
          <w:szCs w:val="22"/>
        </w:rPr>
        <w:t>(</w:t>
      </w:r>
      <w:proofErr w:type="gramStart"/>
      <w:r w:rsidRPr="00380ADB">
        <w:rPr>
          <w:rFonts w:ascii="Arial" w:hAnsi="Arial" w:cs="Arial"/>
          <w:b/>
          <w:sz w:val="22"/>
          <w:szCs w:val="22"/>
        </w:rPr>
        <w:t>versão</w:t>
      </w:r>
      <w:proofErr w:type="gramEnd"/>
      <w:r w:rsidRPr="00380ADB">
        <w:rPr>
          <w:rFonts w:ascii="Arial" w:hAnsi="Arial" w:cs="Arial"/>
          <w:b/>
          <w:sz w:val="22"/>
          <w:szCs w:val="22"/>
        </w:rPr>
        <w:t xml:space="preserve"> resumida)</w:t>
      </w:r>
    </w:p>
    <w:p w:rsidR="00D02283" w:rsidRPr="00380ADB" w:rsidRDefault="00D02283" w:rsidP="00D02283">
      <w:pPr>
        <w:ind w:left="4482" w:right="146"/>
        <w:jc w:val="both"/>
        <w:rPr>
          <w:rFonts w:ascii="Arial" w:eastAsia="Arial MT" w:hAnsi="Arial" w:cs="Arial"/>
          <w:i/>
          <w:sz w:val="22"/>
          <w:szCs w:val="22"/>
          <w:lang w:val="pt-PT"/>
        </w:rPr>
      </w:pPr>
      <w:r w:rsidRPr="00380ADB">
        <w:rPr>
          <w:rFonts w:ascii="Arial" w:eastAsia="Arial MT" w:hAnsi="Arial" w:cs="Arial"/>
          <w:i/>
          <w:sz w:val="22"/>
          <w:szCs w:val="22"/>
          <w:lang w:val="pt-PT"/>
        </w:rPr>
        <w:t>Estabelece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procedimentos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gestão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documentos,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processos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arquivos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pelo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Sistema</w:t>
      </w:r>
      <w:r w:rsidRPr="00380ADB">
        <w:rPr>
          <w:rFonts w:ascii="Arial" w:eastAsia="Arial MT" w:hAnsi="Arial" w:cs="Arial"/>
          <w:i/>
          <w:spacing w:val="-64"/>
          <w:sz w:val="22"/>
          <w:szCs w:val="22"/>
          <w:lang w:val="pt-PT"/>
        </w:rPr>
        <w:t xml:space="preserve"> </w:t>
      </w:r>
      <w:r w:rsidRPr="00380ADB">
        <w:rPr>
          <w:rFonts w:ascii="Arial" w:eastAsia="Arial MT" w:hAnsi="Arial" w:cs="Arial"/>
          <w:i/>
          <w:sz w:val="22"/>
          <w:szCs w:val="22"/>
          <w:lang w:val="pt-PT"/>
        </w:rPr>
        <w:t>Eletrônico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Informações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SEI,</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no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âmbito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da</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Secretaria</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das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Zonas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Eleitorais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Tribunal</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Regional</w:t>
      </w:r>
      <w:r w:rsidRPr="00380ADB">
        <w:rPr>
          <w:rFonts w:ascii="Arial" w:eastAsia="Arial MT" w:hAnsi="Arial" w:cs="Arial"/>
          <w:i/>
          <w:spacing w:val="-2"/>
          <w:sz w:val="22"/>
          <w:szCs w:val="22"/>
          <w:lang w:val="pt-PT"/>
        </w:rPr>
        <w:t xml:space="preserve"> </w:t>
      </w:r>
      <w:r w:rsidRPr="00380ADB">
        <w:rPr>
          <w:rFonts w:ascii="Arial" w:eastAsia="Arial MT" w:hAnsi="Arial" w:cs="Arial"/>
          <w:i/>
          <w:sz w:val="22"/>
          <w:szCs w:val="22"/>
          <w:lang w:val="pt-PT"/>
        </w:rPr>
        <w:t>Eleitoral</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São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Paulo.</w:t>
      </w:r>
    </w:p>
    <w:p w:rsidR="00D02283" w:rsidRPr="00380ADB" w:rsidRDefault="00D02283" w:rsidP="00D02283">
      <w:pPr>
        <w:rPr>
          <w:rFonts w:ascii="Arial" w:eastAsia="Arial MT" w:hAnsi="Arial" w:cs="Arial"/>
          <w:i/>
          <w:sz w:val="22"/>
          <w:szCs w:val="22"/>
          <w:lang w:val="pt-PT"/>
        </w:rPr>
      </w:pPr>
    </w:p>
    <w:p w:rsidR="00D02283" w:rsidRPr="00380ADB" w:rsidRDefault="00D02283" w:rsidP="00D02283">
      <w:pPr>
        <w:ind w:left="940"/>
        <w:jc w:val="both"/>
        <w:rPr>
          <w:rFonts w:ascii="Arial" w:eastAsia="Arial MT" w:hAnsi="Arial" w:cs="Arial"/>
          <w:sz w:val="22"/>
          <w:szCs w:val="22"/>
          <w:lang w:val="pt-PT"/>
        </w:rPr>
      </w:pPr>
      <w:r w:rsidRPr="00380ADB">
        <w:rPr>
          <w:rFonts w:ascii="Arial" w:eastAsia="Arial MT" w:hAnsi="Arial" w:cs="Arial"/>
          <w:b/>
          <w:sz w:val="22"/>
          <w:szCs w:val="22"/>
          <w:lang w:val="pt-PT"/>
        </w:rPr>
        <w:t>O</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DIRETOR-GERAL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DO</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TRIBUNAL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REGIONAL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ELEITORAL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DE</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SÃO</w:t>
      </w:r>
      <w:r w:rsidRPr="00380ADB">
        <w:rPr>
          <w:rFonts w:ascii="Arial" w:eastAsia="Arial MT" w:hAnsi="Arial" w:cs="Arial"/>
          <w:b/>
          <w:spacing w:val="7"/>
          <w:sz w:val="22"/>
          <w:szCs w:val="22"/>
          <w:lang w:val="pt-PT"/>
        </w:rPr>
        <w:t xml:space="preserve"> </w:t>
      </w:r>
      <w:r w:rsidRPr="00380ADB">
        <w:rPr>
          <w:rFonts w:ascii="Arial" w:eastAsia="Arial MT" w:hAnsi="Arial" w:cs="Arial"/>
          <w:b/>
          <w:sz w:val="22"/>
          <w:szCs w:val="22"/>
          <w:lang w:val="pt-PT"/>
        </w:rPr>
        <w:t>PAULO</w:t>
      </w:r>
      <w:r w:rsidRPr="00380ADB">
        <w:rPr>
          <w:rFonts w:ascii="Arial" w:eastAsia="Arial MT" w:hAnsi="Arial" w:cs="Arial"/>
          <w:sz w:val="22"/>
          <w:szCs w:val="22"/>
          <w:lang w:val="pt-PT"/>
        </w:rPr>
        <w:t>,</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uso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 suas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atribuições,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tendo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vista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disposto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na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Portaria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nº</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170/2019,</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instituiu</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o SEI- Sistema Eletrônico de Informações no âmbito do Tribunal Regional Eleitoral de São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Paulo,</w:t>
      </w:r>
    </w:p>
    <w:p w:rsidR="00D02283" w:rsidRPr="00380ADB" w:rsidRDefault="00D02283" w:rsidP="00D02283">
      <w:pPr>
        <w:ind w:left="940"/>
        <w:rPr>
          <w:rFonts w:ascii="Arial" w:eastAsia="Arial MT" w:hAnsi="Arial" w:cs="Arial"/>
          <w:b/>
          <w:sz w:val="22"/>
          <w:szCs w:val="22"/>
          <w:lang w:val="pt-PT"/>
        </w:rPr>
      </w:pPr>
    </w:p>
    <w:p w:rsidR="00D02283" w:rsidRPr="00380ADB" w:rsidRDefault="00D02283" w:rsidP="00D02283">
      <w:pPr>
        <w:ind w:left="940"/>
        <w:rPr>
          <w:rFonts w:ascii="Arial" w:eastAsia="Arial MT" w:hAnsi="Arial" w:cs="Arial"/>
          <w:b/>
          <w:sz w:val="22"/>
          <w:szCs w:val="22"/>
          <w:lang w:val="pt-PT"/>
        </w:rPr>
      </w:pPr>
      <w:r w:rsidRPr="00380ADB">
        <w:rPr>
          <w:rFonts w:ascii="Arial" w:eastAsia="Arial MT" w:hAnsi="Arial" w:cs="Arial"/>
          <w:b/>
          <w:sz w:val="22"/>
          <w:szCs w:val="22"/>
          <w:lang w:val="pt-PT"/>
        </w:rPr>
        <w:t>RESOLVE:</w:t>
      </w:r>
    </w:p>
    <w:p w:rsidR="00D02283" w:rsidRPr="00380ADB" w:rsidRDefault="00D02283" w:rsidP="00D02283">
      <w:pPr>
        <w:ind w:left="1651"/>
        <w:rPr>
          <w:rFonts w:ascii="Arial" w:eastAsia="Arial MT" w:hAnsi="Arial" w:cs="Arial"/>
          <w:b/>
          <w:sz w:val="22"/>
          <w:szCs w:val="22"/>
          <w:lang w:val="pt-PT"/>
        </w:rPr>
      </w:pPr>
      <w:bookmarkStart w:id="26" w:name="_bookmark3"/>
      <w:bookmarkStart w:id="27" w:name="_bookmark4"/>
      <w:bookmarkEnd w:id="26"/>
      <w:bookmarkEnd w:id="27"/>
      <w:r w:rsidRPr="00380ADB">
        <w:rPr>
          <w:rFonts w:ascii="Arial" w:eastAsia="Arial MT" w:hAnsi="Arial" w:cs="Arial"/>
          <w:b/>
          <w:sz w:val="22"/>
          <w:szCs w:val="22"/>
          <w:lang w:val="pt-PT"/>
        </w:rPr>
        <w:t>(...)</w:t>
      </w:r>
    </w:p>
    <w:p w:rsidR="00D02283" w:rsidRPr="00380ADB" w:rsidRDefault="00D02283" w:rsidP="00D02283">
      <w:pPr>
        <w:ind w:left="993" w:right="1867"/>
        <w:jc w:val="center"/>
        <w:rPr>
          <w:rFonts w:ascii="Arial" w:eastAsia="Arial MT" w:hAnsi="Arial" w:cs="Arial"/>
          <w:sz w:val="22"/>
          <w:szCs w:val="22"/>
          <w:lang w:val="pt-PT"/>
        </w:rPr>
      </w:pPr>
      <w:r w:rsidRPr="00380ADB">
        <w:rPr>
          <w:rFonts w:ascii="Arial" w:eastAsia="Arial MT" w:hAnsi="Arial" w:cs="Arial"/>
          <w:sz w:val="22"/>
          <w:szCs w:val="22"/>
          <w:lang w:val="pt-PT"/>
        </w:rPr>
        <w:t xml:space="preserve">Seção </w:t>
      </w:r>
      <w:bookmarkStart w:id="28" w:name="_bookmark5"/>
      <w:bookmarkEnd w:id="28"/>
      <w:r w:rsidRPr="00380ADB">
        <w:rPr>
          <w:rFonts w:ascii="Arial" w:eastAsia="Arial MT" w:hAnsi="Arial" w:cs="Arial"/>
          <w:sz w:val="22"/>
          <w:szCs w:val="22"/>
          <w:lang w:val="pt-PT"/>
        </w:rPr>
        <w:t>III</w:t>
      </w:r>
    </w:p>
    <w:p w:rsidR="00D02283" w:rsidRPr="00380ADB" w:rsidRDefault="00D02283" w:rsidP="00D02283">
      <w:pPr>
        <w:ind w:left="993" w:right="1866"/>
        <w:jc w:val="center"/>
        <w:rPr>
          <w:rFonts w:ascii="Arial" w:eastAsia="Arial MT" w:hAnsi="Arial" w:cs="Arial"/>
          <w:sz w:val="22"/>
          <w:szCs w:val="22"/>
          <w:lang w:val="pt-PT"/>
        </w:rPr>
      </w:pPr>
      <w:r w:rsidRPr="00380ADB">
        <w:rPr>
          <w:rFonts w:ascii="Arial" w:eastAsia="Arial MT" w:hAnsi="Arial" w:cs="Arial"/>
          <w:sz w:val="22"/>
          <w:szCs w:val="22"/>
          <w:lang w:val="pt-PT"/>
        </w:rPr>
        <w:t>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usuários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externos</w:t>
      </w:r>
    </w:p>
    <w:p w:rsidR="00D02283" w:rsidRPr="00380ADB" w:rsidRDefault="00D02283" w:rsidP="00D02283">
      <w:pPr>
        <w:ind w:right="130"/>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15. </w:t>
      </w:r>
      <w:r w:rsidRPr="00380ADB">
        <w:rPr>
          <w:rFonts w:ascii="Arial" w:eastAsia="Arial MT" w:hAnsi="Arial" w:cs="Arial"/>
          <w:sz w:val="22"/>
          <w:szCs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 nº 01/2023)</w:t>
      </w:r>
    </w:p>
    <w:p w:rsidR="00D02283" w:rsidRPr="00380ADB" w:rsidRDefault="00D02283" w:rsidP="00D02283">
      <w:pPr>
        <w:widowControl w:val="0"/>
        <w:numPr>
          <w:ilvl w:val="0"/>
          <w:numId w:val="40"/>
        </w:numPr>
        <w:tabs>
          <w:tab w:val="left" w:pos="993"/>
        </w:tabs>
        <w:autoSpaceDE w:val="0"/>
        <w:autoSpaceDN w:val="0"/>
        <w:spacing w:after="0" w:line="240" w:lineRule="auto"/>
        <w:ind w:left="993" w:right="268" w:hanging="426"/>
        <w:jc w:val="both"/>
        <w:rPr>
          <w:rFonts w:ascii="Arial" w:eastAsia="Arial MT" w:hAnsi="Arial" w:cs="Arial"/>
          <w:sz w:val="22"/>
          <w:szCs w:val="22"/>
          <w:lang w:val="pt-PT"/>
        </w:rPr>
      </w:pPr>
      <w:r w:rsidRPr="00380ADB">
        <w:rPr>
          <w:rFonts w:ascii="Arial" w:eastAsia="Arial MT" w:hAnsi="Arial" w:cs="Arial"/>
          <w:sz w:val="22"/>
          <w:szCs w:val="22"/>
          <w:lang w:val="pt-PT"/>
        </w:rPr>
        <w:t>acompanhar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tramitação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interesse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visualizar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conteúdo, parcial ou integral, por prazo determinado, se for o caso, mediante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disponibilização da unidade responsável pela informação</w:t>
      </w:r>
      <w:r w:rsidRPr="00380ADB">
        <w:rPr>
          <w:rFonts w:ascii="Arial" w:eastAsia="Arial MT" w:hAnsi="Arial" w:cs="Arial"/>
          <w:color w:val="2D74B5"/>
          <w:sz w:val="22"/>
          <w:szCs w:val="22"/>
          <w:lang w:val="pt-PT"/>
        </w:rPr>
        <w:t>; (Redação dada pela IN</w:t>
      </w:r>
      <w:r w:rsidRPr="00380ADB">
        <w:rPr>
          <w:rFonts w:ascii="Arial" w:eastAsia="Arial MT" w:hAnsi="Arial" w:cs="Arial"/>
          <w:color w:val="2D74B5"/>
          <w:spacing w:val="1"/>
          <w:sz w:val="22"/>
          <w:szCs w:val="22"/>
          <w:lang w:val="pt-PT"/>
        </w:rPr>
        <w:t xml:space="preserve"> </w:t>
      </w:r>
      <w:r w:rsidRPr="00380ADB">
        <w:rPr>
          <w:rFonts w:ascii="Arial" w:eastAsia="Arial MT" w:hAnsi="Arial" w:cs="Arial"/>
          <w:color w:val="2D74B5"/>
          <w:sz w:val="22"/>
          <w:szCs w:val="22"/>
          <w:lang w:val="pt-PT"/>
        </w:rPr>
        <w:t>nº</w:t>
      </w:r>
      <w:r w:rsidRPr="00380ADB">
        <w:rPr>
          <w:rFonts w:ascii="Arial" w:eastAsia="Arial MT" w:hAnsi="Arial" w:cs="Arial"/>
          <w:color w:val="2D74B5"/>
          <w:spacing w:val="-3"/>
          <w:sz w:val="22"/>
          <w:szCs w:val="22"/>
          <w:lang w:val="pt-PT"/>
        </w:rPr>
        <w:t xml:space="preserve"> </w:t>
      </w:r>
      <w:r w:rsidRPr="00380ADB">
        <w:rPr>
          <w:rFonts w:ascii="Arial" w:eastAsia="Arial MT" w:hAnsi="Arial" w:cs="Arial"/>
          <w:color w:val="2D74B5"/>
          <w:sz w:val="22"/>
          <w:szCs w:val="22"/>
          <w:lang w:val="pt-PT"/>
        </w:rPr>
        <w:t>01/2020)</w:t>
      </w:r>
    </w:p>
    <w:p w:rsidR="00D02283" w:rsidRPr="00380ADB" w:rsidRDefault="00D02283" w:rsidP="00D02283">
      <w:pPr>
        <w:widowControl w:val="0"/>
        <w:numPr>
          <w:ilvl w:val="0"/>
          <w:numId w:val="40"/>
        </w:numPr>
        <w:tabs>
          <w:tab w:val="left" w:pos="993"/>
        </w:tabs>
        <w:autoSpaceDE w:val="0"/>
        <w:autoSpaceDN w:val="0"/>
        <w:spacing w:after="0" w:line="240" w:lineRule="auto"/>
        <w:ind w:left="993" w:right="281" w:hanging="426"/>
        <w:jc w:val="both"/>
        <w:rPr>
          <w:rFonts w:ascii="Arial" w:eastAsia="Arial MT" w:hAnsi="Arial" w:cs="Arial"/>
          <w:sz w:val="22"/>
          <w:szCs w:val="22"/>
          <w:lang w:val="pt-PT"/>
        </w:rPr>
      </w:pPr>
      <w:r w:rsidRPr="00380ADB">
        <w:rPr>
          <w:rFonts w:ascii="Arial" w:eastAsia="Arial MT" w:hAnsi="Arial" w:cs="Arial"/>
          <w:sz w:val="22"/>
          <w:szCs w:val="22"/>
          <w:lang w:val="pt-PT"/>
        </w:rPr>
        <w:t>receber comunicações, notificações e intimações relativas aos processos em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figure como parte ou interessado(a);</w:t>
      </w:r>
      <w:r w:rsidRPr="00380ADB">
        <w:rPr>
          <w:rFonts w:ascii="Arial" w:eastAsia="Arial MT" w:hAnsi="Arial" w:cs="Arial"/>
          <w:spacing w:val="2"/>
          <w:sz w:val="22"/>
          <w:szCs w:val="22"/>
          <w:lang w:val="pt-PT"/>
        </w:rPr>
        <w:t xml:space="preserve"> </w:t>
      </w:r>
      <w:r w:rsidRPr="00380ADB">
        <w:rPr>
          <w:rFonts w:ascii="Arial" w:eastAsia="Arial MT" w:hAnsi="Arial" w:cs="Arial"/>
          <w:color w:val="2D74B5"/>
          <w:sz w:val="22"/>
          <w:szCs w:val="22"/>
          <w:lang w:val="pt-PT"/>
        </w:rPr>
        <w:t>(Redação dada</w:t>
      </w:r>
      <w:r w:rsidRPr="00380ADB">
        <w:rPr>
          <w:rFonts w:ascii="Arial" w:eastAsia="Arial MT" w:hAnsi="Arial" w:cs="Arial"/>
          <w:color w:val="2D74B5"/>
          <w:spacing w:val="-4"/>
          <w:sz w:val="22"/>
          <w:szCs w:val="22"/>
          <w:lang w:val="pt-PT"/>
        </w:rPr>
        <w:t xml:space="preserve"> </w:t>
      </w:r>
      <w:r w:rsidRPr="00380ADB">
        <w:rPr>
          <w:rFonts w:ascii="Arial" w:eastAsia="Arial MT" w:hAnsi="Arial" w:cs="Arial"/>
          <w:color w:val="2D74B5"/>
          <w:sz w:val="22"/>
          <w:szCs w:val="22"/>
          <w:lang w:val="pt-PT"/>
        </w:rPr>
        <w:t>pela IN</w:t>
      </w:r>
      <w:r w:rsidRPr="00380ADB">
        <w:rPr>
          <w:rFonts w:ascii="Arial" w:eastAsia="Arial MT" w:hAnsi="Arial" w:cs="Arial"/>
          <w:color w:val="2D74B5"/>
          <w:spacing w:val="-2"/>
          <w:sz w:val="22"/>
          <w:szCs w:val="22"/>
          <w:lang w:val="pt-PT"/>
        </w:rPr>
        <w:t xml:space="preserve"> </w:t>
      </w:r>
      <w:r w:rsidRPr="00380ADB">
        <w:rPr>
          <w:rFonts w:ascii="Arial" w:eastAsia="Arial MT" w:hAnsi="Arial" w:cs="Arial"/>
          <w:color w:val="2D74B5"/>
          <w:sz w:val="22"/>
          <w:szCs w:val="22"/>
          <w:lang w:val="pt-PT"/>
        </w:rPr>
        <w:t>nº</w:t>
      </w:r>
      <w:r w:rsidRPr="00380ADB">
        <w:rPr>
          <w:rFonts w:ascii="Arial" w:eastAsia="Arial MT" w:hAnsi="Arial" w:cs="Arial"/>
          <w:color w:val="2D74B5"/>
          <w:spacing w:val="-8"/>
          <w:sz w:val="22"/>
          <w:szCs w:val="22"/>
          <w:lang w:val="pt-PT"/>
        </w:rPr>
        <w:t xml:space="preserve"> </w:t>
      </w:r>
      <w:r w:rsidRPr="00380ADB">
        <w:rPr>
          <w:rFonts w:ascii="Arial" w:eastAsia="Arial MT" w:hAnsi="Arial" w:cs="Arial"/>
          <w:color w:val="2D74B5"/>
          <w:sz w:val="22"/>
          <w:szCs w:val="22"/>
          <w:lang w:val="pt-PT"/>
        </w:rPr>
        <w:t>01/2020</w:t>
      </w:r>
      <w:r w:rsidRPr="00380ADB">
        <w:rPr>
          <w:rFonts w:ascii="Arial" w:eastAsia="Arial MT" w:hAnsi="Arial" w:cs="Arial"/>
          <w:color w:val="4471C4"/>
          <w:sz w:val="22"/>
          <w:szCs w:val="22"/>
          <w:lang w:val="pt-PT"/>
        </w:rPr>
        <w:t xml:space="preserve"> e pela IN nº 01/2023</w:t>
      </w:r>
      <w:r w:rsidRPr="00380ADB">
        <w:rPr>
          <w:rFonts w:ascii="Arial" w:eastAsia="Arial MT" w:hAnsi="Arial" w:cs="Arial"/>
          <w:color w:val="2D74B5"/>
          <w:sz w:val="22"/>
          <w:szCs w:val="22"/>
          <w:lang w:val="pt-PT"/>
        </w:rPr>
        <w:t>)</w:t>
      </w:r>
    </w:p>
    <w:p w:rsidR="00D02283" w:rsidRPr="00380ADB" w:rsidRDefault="00D02283" w:rsidP="00D02283">
      <w:pPr>
        <w:widowControl w:val="0"/>
        <w:numPr>
          <w:ilvl w:val="0"/>
          <w:numId w:val="40"/>
        </w:numPr>
        <w:tabs>
          <w:tab w:val="left" w:pos="993"/>
        </w:tabs>
        <w:autoSpaceDE w:val="0"/>
        <w:autoSpaceDN w:val="0"/>
        <w:spacing w:after="0" w:line="240" w:lineRule="auto"/>
        <w:ind w:left="993" w:right="143" w:hanging="426"/>
        <w:jc w:val="both"/>
        <w:rPr>
          <w:rFonts w:ascii="Arial" w:eastAsia="Arial MT" w:hAnsi="Arial" w:cs="Arial"/>
          <w:sz w:val="22"/>
          <w:szCs w:val="22"/>
          <w:lang w:val="pt-PT"/>
        </w:rPr>
      </w:pPr>
      <w:r w:rsidRPr="00380ADB">
        <w:rPr>
          <w:rFonts w:ascii="Arial" w:eastAsia="Arial MT" w:hAnsi="Arial" w:cs="Arial"/>
          <w:sz w:val="22"/>
          <w:szCs w:val="22"/>
          <w:lang w:val="pt-PT"/>
        </w:rPr>
        <w:t>assinar contratos, atas de registro de preços, convênios, termos, acordos e outros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instrumentos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celebrados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color w:val="2D74B5"/>
          <w:sz w:val="22"/>
          <w:szCs w:val="22"/>
          <w:lang w:val="pt-PT"/>
        </w:rPr>
        <w:t xml:space="preserve"> (Redação dada</w:t>
      </w:r>
      <w:r w:rsidRPr="00380ADB">
        <w:rPr>
          <w:rFonts w:ascii="Arial" w:eastAsia="Arial MT" w:hAnsi="Arial" w:cs="Arial"/>
          <w:color w:val="2D74B5"/>
          <w:spacing w:val="-4"/>
          <w:sz w:val="22"/>
          <w:szCs w:val="22"/>
          <w:lang w:val="pt-PT"/>
        </w:rPr>
        <w:t xml:space="preserve"> </w:t>
      </w:r>
      <w:r w:rsidRPr="00380ADB">
        <w:rPr>
          <w:rFonts w:ascii="Arial" w:eastAsia="Arial MT" w:hAnsi="Arial" w:cs="Arial"/>
          <w:color w:val="2D74B5"/>
          <w:sz w:val="22"/>
          <w:szCs w:val="22"/>
          <w:lang w:val="pt-PT"/>
        </w:rPr>
        <w:t xml:space="preserve">pela </w:t>
      </w:r>
      <w:r w:rsidRPr="00380ADB">
        <w:rPr>
          <w:rFonts w:ascii="Arial" w:eastAsia="Arial MT" w:hAnsi="Arial" w:cs="Arial"/>
          <w:color w:val="4471C4"/>
          <w:sz w:val="22"/>
          <w:szCs w:val="22"/>
          <w:lang w:val="pt-PT"/>
        </w:rPr>
        <w:t>IN 01/2023</w:t>
      </w:r>
      <w:r w:rsidRPr="00380ADB">
        <w:rPr>
          <w:rFonts w:ascii="Arial" w:eastAsia="Arial MT" w:hAnsi="Arial" w:cs="Arial"/>
          <w:color w:val="2D74B5"/>
          <w:sz w:val="22"/>
          <w:szCs w:val="22"/>
          <w:lang w:val="pt-PT"/>
        </w:rPr>
        <w:t>)</w:t>
      </w:r>
    </w:p>
    <w:p w:rsidR="00D02283" w:rsidRPr="00380ADB" w:rsidRDefault="00D02283" w:rsidP="00D02283">
      <w:pPr>
        <w:widowControl w:val="0"/>
        <w:numPr>
          <w:ilvl w:val="0"/>
          <w:numId w:val="40"/>
        </w:numPr>
        <w:tabs>
          <w:tab w:val="left" w:pos="993"/>
        </w:tabs>
        <w:autoSpaceDE w:val="0"/>
        <w:autoSpaceDN w:val="0"/>
        <w:spacing w:after="0" w:line="240" w:lineRule="auto"/>
        <w:ind w:left="993" w:hanging="426"/>
        <w:jc w:val="both"/>
        <w:rPr>
          <w:rFonts w:ascii="Arial" w:eastAsia="Arial MT" w:hAnsi="Arial" w:cs="Arial"/>
          <w:sz w:val="22"/>
          <w:szCs w:val="22"/>
          <w:lang w:val="pt-PT"/>
        </w:rPr>
      </w:pPr>
      <w:r w:rsidRPr="00380ADB">
        <w:rPr>
          <w:rFonts w:ascii="Arial" w:eastAsia="Arial MT" w:hAnsi="Arial" w:cs="Arial"/>
          <w:sz w:val="22"/>
          <w:szCs w:val="22"/>
          <w:lang w:val="pt-PT"/>
        </w:rPr>
        <w:t>peticionar</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eletronicamente.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155"/>
        <w:jc w:val="both"/>
        <w:rPr>
          <w:rFonts w:ascii="Arial" w:eastAsia="Arial MT" w:hAnsi="Arial" w:cs="Arial"/>
          <w:sz w:val="22"/>
          <w:szCs w:val="22"/>
          <w:lang w:val="pt-PT"/>
        </w:rPr>
      </w:pPr>
      <w:r w:rsidRPr="00380ADB">
        <w:rPr>
          <w:rFonts w:ascii="Arial" w:eastAsia="Arial MT" w:hAnsi="Arial" w:cs="Arial"/>
          <w:sz w:val="22"/>
          <w:szCs w:val="22"/>
          <w:lang w:val="pt-PT"/>
        </w:rPr>
        <w:t>§ 1º Magistrados(as), servidores(as) ativos(as), exceto os(as) removidos(as), estagiários(as) e colaboradores(as) não poderão se cadastrar como usuários(as) externos.</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155"/>
        <w:jc w:val="both"/>
        <w:rPr>
          <w:rFonts w:ascii="Arial" w:eastAsia="Arial MT" w:hAnsi="Arial" w:cs="Arial"/>
          <w:sz w:val="22"/>
          <w:szCs w:val="22"/>
          <w:lang w:val="pt-PT"/>
        </w:rPr>
      </w:pPr>
      <w:r w:rsidRPr="00380ADB">
        <w:rPr>
          <w:rFonts w:ascii="Arial" w:eastAsia="Arial MT" w:hAnsi="Arial" w:cs="Arial"/>
          <w:sz w:val="22"/>
          <w:szCs w:val="22"/>
          <w:lang w:val="pt-PT"/>
        </w:rPr>
        <w:lastRenderedPageBreak/>
        <w:t>§ 2º O credenciamento de usuário(a) externo(a) é ato pessoal e intransferível e dar-se-á a partir de solicitação efetuada no sítio eletrônico do TRE-SP, seguida de envio da documentação exigida, nos termos do art. 16.</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66"/>
        <w:jc w:val="both"/>
        <w:rPr>
          <w:rFonts w:ascii="Arial" w:eastAsia="Arial MT" w:hAnsi="Arial" w:cs="Arial"/>
          <w:sz w:val="22"/>
          <w:szCs w:val="22"/>
          <w:lang w:val="pt-PT"/>
        </w:rPr>
      </w:pPr>
      <w:r w:rsidRPr="00380ADB">
        <w:rPr>
          <w:rFonts w:ascii="Arial" w:eastAsia="Arial MT" w:hAnsi="Arial" w:cs="Arial"/>
          <w:sz w:val="22"/>
          <w:szCs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 nº 01/2023)</w:t>
      </w:r>
    </w:p>
    <w:p w:rsidR="00D02283" w:rsidRPr="00380ADB" w:rsidRDefault="00D02283" w:rsidP="00D02283">
      <w:pPr>
        <w:ind w:right="155"/>
        <w:jc w:val="both"/>
        <w:rPr>
          <w:rFonts w:ascii="Arial" w:eastAsia="Arial MT" w:hAnsi="Arial" w:cs="Arial"/>
          <w:sz w:val="22"/>
          <w:szCs w:val="22"/>
          <w:lang w:val="pt-PT"/>
        </w:rPr>
      </w:pPr>
      <w:r w:rsidRPr="00380ADB">
        <w:rPr>
          <w:rFonts w:ascii="Arial" w:eastAsia="Arial MT" w:hAnsi="Arial" w:cs="Arial"/>
          <w:sz w:val="22"/>
          <w:szCs w:val="22"/>
          <w:lang w:val="pt-PT"/>
        </w:rPr>
        <w:t>§ 4º O credenciamento está condicionado à aceitação dos termos e condições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previstas nesta e nas demais normas aplicáveis ao processo eletrônico, em especial, 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Decreto nº 8.539, de 8 de outubro de 2015, e tem como consequência a responsabilidade do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usuário pelo uso indevido das ações efetuadas, as quais são passíveis de apuração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responsabilidade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civil,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penal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 administrativa.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146"/>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 autorização do credenciamento de usuário(a) externo(a) e a consequente liberação dos serviços disponíveis no SEI TRE-SP dependem de prévia aprovação da unidade gestora do processo de interesse do(a) solicitante.</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146"/>
        <w:jc w:val="both"/>
        <w:rPr>
          <w:rFonts w:ascii="Arial" w:eastAsia="Arial MT" w:hAnsi="Arial" w:cs="Arial"/>
          <w:sz w:val="22"/>
          <w:szCs w:val="22"/>
          <w:lang w:val="pt-PT"/>
        </w:rPr>
      </w:pPr>
      <w:r w:rsidRPr="00380ADB">
        <w:rPr>
          <w:rFonts w:ascii="Arial" w:eastAsia="Arial MT" w:hAnsi="Arial" w:cs="Arial"/>
          <w:sz w:val="22"/>
          <w:szCs w:val="22"/>
          <w:lang w:val="pt-PT"/>
        </w:rPr>
        <w:t>§ 6º A autorização para o credenciamento de usuário(a) externo(a) poderá ser indeferida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não apresentação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 documentação obrigatória ou complementar.</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146"/>
        <w:jc w:val="both"/>
        <w:rPr>
          <w:rFonts w:ascii="Arial" w:eastAsia="Arial MT" w:hAnsi="Arial" w:cs="Arial"/>
          <w:sz w:val="22"/>
          <w:szCs w:val="22"/>
          <w:lang w:val="pt-PT"/>
        </w:rPr>
      </w:pPr>
      <w:r w:rsidRPr="00380ADB">
        <w:rPr>
          <w:rFonts w:ascii="Arial" w:eastAsia="Arial MT" w:hAnsi="Arial" w:cs="Arial"/>
          <w:sz w:val="22"/>
          <w:szCs w:val="22"/>
          <w:lang w:val="pt-PT"/>
        </w:rPr>
        <w:t>§ 7º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descredenciamento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usuário(a) externo (a) dar-se-á:</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jc w:val="both"/>
        <w:rPr>
          <w:rFonts w:ascii="Arial" w:eastAsia="Arial MT" w:hAnsi="Arial" w:cs="Arial"/>
          <w:sz w:val="22"/>
          <w:szCs w:val="22"/>
          <w:lang w:val="pt-PT"/>
        </w:rPr>
      </w:pPr>
    </w:p>
    <w:p w:rsidR="00D02283" w:rsidRPr="00380ADB" w:rsidRDefault="00D02283" w:rsidP="00D02283">
      <w:pPr>
        <w:widowControl w:val="0"/>
        <w:numPr>
          <w:ilvl w:val="0"/>
          <w:numId w:val="39"/>
        </w:numPr>
        <w:tabs>
          <w:tab w:val="left" w:pos="993"/>
        </w:tabs>
        <w:autoSpaceDE w:val="0"/>
        <w:autoSpaceDN w:val="0"/>
        <w:spacing w:after="0" w:line="240" w:lineRule="auto"/>
        <w:ind w:left="709" w:hanging="142"/>
        <w:jc w:val="both"/>
        <w:rPr>
          <w:rFonts w:ascii="Arial" w:eastAsia="Arial MT" w:hAnsi="Arial" w:cs="Arial"/>
          <w:sz w:val="22"/>
          <w:szCs w:val="22"/>
          <w:lang w:val="pt-PT"/>
        </w:rPr>
      </w:pPr>
      <w:r w:rsidRPr="00380ADB">
        <w:rPr>
          <w:rFonts w:ascii="Arial" w:eastAsia="Arial MT" w:hAnsi="Arial" w:cs="Arial"/>
          <w:sz w:val="22"/>
          <w:szCs w:val="22"/>
          <w:lang w:val="pt-PT"/>
        </w:rPr>
        <w:t>por</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solicitação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expressa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do(a) usuário(a) ou do órgão ou entidade por ele(ela) representado(a) </w:t>
      </w:r>
      <w:r w:rsidRPr="00380ADB">
        <w:rPr>
          <w:rFonts w:ascii="Arial" w:eastAsia="Arial MT" w:hAnsi="Arial" w:cs="Arial"/>
          <w:color w:val="5B9BD5" w:themeColor="accent1"/>
          <w:sz w:val="22"/>
          <w:szCs w:val="22"/>
          <w:lang w:val="pt-PT"/>
        </w:rPr>
        <w:t>(</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widowControl w:val="0"/>
        <w:numPr>
          <w:ilvl w:val="0"/>
          <w:numId w:val="39"/>
        </w:numPr>
        <w:tabs>
          <w:tab w:val="left" w:pos="993"/>
        </w:tabs>
        <w:autoSpaceDE w:val="0"/>
        <w:autoSpaceDN w:val="0"/>
        <w:spacing w:after="0" w:line="240" w:lineRule="auto"/>
        <w:ind w:hanging="1224"/>
        <w:jc w:val="both"/>
        <w:rPr>
          <w:rFonts w:ascii="Arial" w:eastAsia="Arial MT" w:hAnsi="Arial" w:cs="Arial"/>
          <w:sz w:val="22"/>
          <w:szCs w:val="22"/>
          <w:lang w:val="pt-PT"/>
        </w:rPr>
      </w:pP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razão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descumprimento das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normas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disciplinam</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o SEI</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TRE-SP;</w:t>
      </w:r>
    </w:p>
    <w:p w:rsidR="00D02283" w:rsidRPr="00380ADB" w:rsidRDefault="00D02283" w:rsidP="00D02283">
      <w:pPr>
        <w:widowControl w:val="0"/>
        <w:numPr>
          <w:ilvl w:val="0"/>
          <w:numId w:val="39"/>
        </w:numPr>
        <w:tabs>
          <w:tab w:val="left" w:pos="993"/>
        </w:tabs>
        <w:autoSpaceDE w:val="0"/>
        <w:autoSpaceDN w:val="0"/>
        <w:spacing w:after="0" w:line="240" w:lineRule="auto"/>
        <w:ind w:hanging="1224"/>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critério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Administração,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mediante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motivado.</w:t>
      </w:r>
    </w:p>
    <w:p w:rsidR="00D02283" w:rsidRPr="00380ADB" w:rsidRDefault="00D02283" w:rsidP="00D02283">
      <w:pPr>
        <w:ind w:right="146"/>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8º</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gestoras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deverão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informar</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aos(às) usuários(as) externos(as) quanto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para cumprimento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mencionados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inciso III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0"/>
          <w:sz w:val="22"/>
          <w:szCs w:val="22"/>
          <w:lang w:val="pt-PT"/>
        </w:rPr>
        <w:t xml:space="preserve"> </w:t>
      </w:r>
      <w:r w:rsidRPr="00380ADB">
        <w:rPr>
          <w:rFonts w:ascii="Arial" w:eastAsia="Arial MT" w:hAnsi="Arial" w:cs="Arial"/>
          <w:i/>
          <w:sz w:val="22"/>
          <w:szCs w:val="22"/>
          <w:lang w:val="pt-PT"/>
        </w:rPr>
        <w:t>caput</w:t>
      </w:r>
      <w:r w:rsidRPr="00380ADB">
        <w:rPr>
          <w:rFonts w:ascii="Arial" w:eastAsia="Arial MT" w:hAnsi="Arial" w:cs="Arial"/>
          <w:sz w:val="22"/>
          <w:szCs w:val="22"/>
          <w:lang w:val="pt-PT"/>
        </w:rPr>
        <w:t>.</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86"/>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0"/>
          <w:sz w:val="22"/>
          <w:szCs w:val="22"/>
          <w:lang w:val="pt-PT"/>
        </w:rPr>
        <w:t xml:space="preserve"> </w:t>
      </w:r>
      <w:r w:rsidRPr="00380ADB">
        <w:rPr>
          <w:rFonts w:ascii="Arial" w:eastAsia="Arial MT" w:hAnsi="Arial" w:cs="Arial"/>
          <w:b/>
          <w:sz w:val="22"/>
          <w:szCs w:val="22"/>
          <w:lang w:val="pt-PT"/>
        </w:rPr>
        <w:t>16.</w:t>
      </w:r>
      <w:r w:rsidRPr="00380ADB">
        <w:rPr>
          <w:rFonts w:ascii="Arial" w:eastAsia="Arial MT" w:hAnsi="Arial" w:cs="Arial"/>
          <w:b/>
          <w:spacing w:val="10"/>
          <w:sz w:val="22"/>
          <w:szCs w:val="22"/>
          <w:lang w:val="pt-PT"/>
        </w:rPr>
        <w:t xml:space="preserve"> </w:t>
      </w:r>
      <w:r w:rsidRPr="00380ADB">
        <w:rPr>
          <w:rFonts w:ascii="Arial" w:eastAsia="Arial MT" w:hAnsi="Arial" w:cs="Arial"/>
          <w:sz w:val="22"/>
          <w:szCs w:val="22"/>
          <w:lang w:val="pt-PT"/>
        </w:rPr>
        <w:t>Além</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sítio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3"/>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exigirá</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a apresentação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seguintes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documentos:</w:t>
      </w:r>
    </w:p>
    <w:p w:rsidR="00D02283" w:rsidRPr="00380ADB" w:rsidRDefault="00D02283" w:rsidP="00D02283">
      <w:pPr>
        <w:widowControl w:val="0"/>
        <w:numPr>
          <w:ilvl w:val="0"/>
          <w:numId w:val="38"/>
        </w:numPr>
        <w:autoSpaceDE w:val="0"/>
        <w:autoSpaceDN w:val="0"/>
        <w:spacing w:after="0" w:line="240" w:lineRule="auto"/>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No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física:</w:t>
      </w:r>
    </w:p>
    <w:p w:rsidR="00D02283" w:rsidRPr="00380ADB" w:rsidRDefault="00D02283" w:rsidP="00D02283">
      <w:pPr>
        <w:widowControl w:val="0"/>
        <w:numPr>
          <w:ilvl w:val="1"/>
          <w:numId w:val="38"/>
        </w:numPr>
        <w:tabs>
          <w:tab w:val="left" w:pos="2216"/>
          <w:tab w:val="left" w:pos="2217"/>
        </w:tabs>
        <w:autoSpaceDE w:val="0"/>
        <w:autoSpaceDN w:val="0"/>
        <w:spacing w:after="0" w:line="240" w:lineRule="auto"/>
        <w:ind w:left="1418" w:right="161" w:hanging="515"/>
        <w:jc w:val="both"/>
        <w:rPr>
          <w:rFonts w:ascii="Arial" w:eastAsia="Arial MT" w:hAnsi="Arial" w:cs="Arial"/>
          <w:sz w:val="22"/>
          <w:szCs w:val="22"/>
          <w:lang w:val="pt-PT"/>
        </w:rPr>
      </w:pPr>
      <w:r w:rsidRPr="00380ADB">
        <w:rPr>
          <w:rFonts w:ascii="Arial" w:eastAsia="Arial MT" w:hAnsi="Arial" w:cs="Arial"/>
          <w:sz w:val="22"/>
          <w:szCs w:val="22"/>
          <w:lang w:val="pt-PT"/>
        </w:rPr>
        <w:t>Termo</w:t>
      </w:r>
      <w:r w:rsidRPr="00380ADB">
        <w:rPr>
          <w:rFonts w:ascii="Arial" w:eastAsia="Arial MT" w:hAnsi="Arial" w:cs="Arial"/>
          <w:spacing w:val="4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Declaração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Concordância</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Veracidade,</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conforme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modelo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 xml:space="preserve"> Anexo 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Instrução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Normativa;</w:t>
      </w:r>
    </w:p>
    <w:p w:rsidR="00D02283" w:rsidRPr="00380ADB" w:rsidRDefault="00D02283" w:rsidP="00D02283">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Documento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foto;</w:t>
      </w:r>
    </w:p>
    <w:p w:rsidR="00D02283" w:rsidRPr="00380ADB" w:rsidRDefault="00D02283" w:rsidP="00D02283">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Cadastro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 Pessoa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Física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CPF;</w:t>
      </w:r>
    </w:p>
    <w:p w:rsidR="00D02283" w:rsidRPr="00380ADB" w:rsidRDefault="00D02283" w:rsidP="00D02283">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endereço.</w:t>
      </w:r>
    </w:p>
    <w:p w:rsidR="00D02283" w:rsidRPr="00380ADB" w:rsidRDefault="00D02283" w:rsidP="00D02283">
      <w:pPr>
        <w:widowControl w:val="0"/>
        <w:numPr>
          <w:ilvl w:val="0"/>
          <w:numId w:val="38"/>
        </w:numPr>
        <w:autoSpaceDE w:val="0"/>
        <w:autoSpaceDN w:val="0"/>
        <w:spacing w:after="0" w:line="240" w:lineRule="auto"/>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No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jurídica:</w:t>
      </w:r>
    </w:p>
    <w:p w:rsidR="00D02283" w:rsidRPr="00380ADB" w:rsidRDefault="00D02283" w:rsidP="00D02283">
      <w:pPr>
        <w:widowControl w:val="0"/>
        <w:numPr>
          <w:ilvl w:val="1"/>
          <w:numId w:val="38"/>
        </w:numPr>
        <w:tabs>
          <w:tab w:val="left" w:pos="2216"/>
          <w:tab w:val="left" w:pos="2217"/>
        </w:tabs>
        <w:autoSpaceDE w:val="0"/>
        <w:autoSpaceDN w:val="0"/>
        <w:spacing w:after="0" w:line="240" w:lineRule="auto"/>
        <w:ind w:left="1418" w:right="161" w:hanging="515"/>
        <w:jc w:val="both"/>
        <w:rPr>
          <w:rFonts w:ascii="Arial" w:eastAsia="Arial MT" w:hAnsi="Arial" w:cs="Arial"/>
          <w:sz w:val="22"/>
          <w:szCs w:val="22"/>
          <w:lang w:val="pt-PT"/>
        </w:rPr>
      </w:pPr>
      <w:r w:rsidRPr="00380ADB">
        <w:rPr>
          <w:rFonts w:ascii="Arial" w:eastAsia="Arial MT" w:hAnsi="Arial" w:cs="Arial"/>
          <w:sz w:val="22"/>
          <w:szCs w:val="22"/>
          <w:lang w:val="pt-PT"/>
        </w:rPr>
        <w:t>Termo</w:t>
      </w:r>
      <w:r w:rsidRPr="00380ADB">
        <w:rPr>
          <w:rFonts w:ascii="Arial" w:eastAsia="Arial MT" w:hAnsi="Arial" w:cs="Arial"/>
          <w:spacing w:val="4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Declaração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Concordância</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Veracidade,</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conforme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modelo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 xml:space="preserve"> Anexo 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Instrução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Normativa;</w:t>
      </w:r>
    </w:p>
    <w:p w:rsidR="00D02283" w:rsidRPr="00380ADB" w:rsidRDefault="00D02283" w:rsidP="00D02283">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Documento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CPF</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representante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legal;</w:t>
      </w:r>
    </w:p>
    <w:p w:rsidR="00D02283" w:rsidRPr="00380ADB" w:rsidRDefault="00D02283" w:rsidP="00D02283">
      <w:pPr>
        <w:widowControl w:val="0"/>
        <w:numPr>
          <w:ilvl w:val="1"/>
          <w:numId w:val="38"/>
        </w:numPr>
        <w:tabs>
          <w:tab w:val="left" w:pos="2216"/>
          <w:tab w:val="left" w:pos="2217"/>
        </w:tabs>
        <w:autoSpaceDE w:val="0"/>
        <w:autoSpaceDN w:val="0"/>
        <w:spacing w:after="0" w:line="240" w:lineRule="auto"/>
        <w:ind w:left="1418" w:right="152" w:hanging="515"/>
        <w:jc w:val="both"/>
        <w:rPr>
          <w:rFonts w:ascii="Arial" w:eastAsia="Arial MT" w:hAnsi="Arial" w:cs="Arial"/>
          <w:sz w:val="22"/>
          <w:szCs w:val="22"/>
          <w:lang w:val="pt-PT"/>
        </w:rPr>
      </w:pPr>
      <w:r w:rsidRPr="00380ADB">
        <w:rPr>
          <w:rFonts w:ascii="Arial" w:eastAsia="Arial MT" w:hAnsi="Arial" w:cs="Arial"/>
          <w:sz w:val="22"/>
          <w:szCs w:val="22"/>
          <w:lang w:val="pt-PT"/>
        </w:rPr>
        <w:t>Ato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constitutivo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suas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alterações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ato</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constitutivo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consolidado, devidamente</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registrados;</w:t>
      </w:r>
    </w:p>
    <w:p w:rsidR="00D02283" w:rsidRPr="00380ADB" w:rsidRDefault="00D02283" w:rsidP="00D02283">
      <w:pPr>
        <w:widowControl w:val="0"/>
        <w:numPr>
          <w:ilvl w:val="1"/>
          <w:numId w:val="38"/>
        </w:numPr>
        <w:tabs>
          <w:tab w:val="left" w:pos="2216"/>
          <w:tab w:val="left" w:pos="2217"/>
        </w:tabs>
        <w:autoSpaceDE w:val="0"/>
        <w:autoSpaceDN w:val="0"/>
        <w:spacing w:after="0" w:line="240" w:lineRule="auto"/>
        <w:ind w:left="1418" w:right="146" w:hanging="515"/>
        <w:jc w:val="both"/>
        <w:rPr>
          <w:rFonts w:ascii="Arial" w:eastAsia="Arial MT" w:hAnsi="Arial" w:cs="Arial"/>
          <w:sz w:val="22"/>
          <w:szCs w:val="22"/>
          <w:lang w:val="pt-PT"/>
        </w:rPr>
      </w:pPr>
      <w:r w:rsidRPr="00380ADB">
        <w:rPr>
          <w:rFonts w:ascii="Arial" w:eastAsia="Arial MT" w:hAnsi="Arial" w:cs="Arial"/>
          <w:sz w:val="22"/>
          <w:szCs w:val="22"/>
          <w:lang w:val="pt-PT"/>
        </w:rPr>
        <w:t>Ato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6"/>
          <w:sz w:val="22"/>
          <w:szCs w:val="22"/>
          <w:lang w:val="pt-PT"/>
        </w:rPr>
        <w:t xml:space="preserve"> </w:t>
      </w:r>
      <w:r w:rsidRPr="00380ADB">
        <w:rPr>
          <w:rFonts w:ascii="Arial" w:eastAsia="Arial MT" w:hAnsi="Arial" w:cs="Arial"/>
          <w:sz w:val="22"/>
          <w:szCs w:val="22"/>
          <w:lang w:val="pt-PT"/>
        </w:rPr>
        <w:t>nomeação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46"/>
          <w:sz w:val="22"/>
          <w:szCs w:val="22"/>
          <w:lang w:val="pt-PT"/>
        </w:rPr>
        <w:t xml:space="preserve"> </w:t>
      </w:r>
      <w:r w:rsidRPr="00380ADB">
        <w:rPr>
          <w:rFonts w:ascii="Arial" w:eastAsia="Arial MT" w:hAnsi="Arial" w:cs="Arial"/>
          <w:sz w:val="22"/>
          <w:szCs w:val="22"/>
          <w:lang w:val="pt-PT"/>
        </w:rPr>
        <w:t>eleição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dirigentes,</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devidamente</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registrado,</w:t>
      </w:r>
      <w:r w:rsidRPr="00380ADB">
        <w:rPr>
          <w:rFonts w:ascii="Arial" w:eastAsia="Arial MT" w:hAnsi="Arial" w:cs="Arial"/>
          <w:spacing w:val="57"/>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lastRenderedPageBreak/>
        <w:t>procuração,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o caso;</w:t>
      </w:r>
    </w:p>
    <w:p w:rsidR="00D02283" w:rsidRPr="00380ADB" w:rsidRDefault="00D02283" w:rsidP="00D02283">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inscrição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Nacional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Jurídica-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CNPJ;</w:t>
      </w:r>
    </w:p>
    <w:p w:rsidR="00D02283" w:rsidRPr="00380ADB" w:rsidRDefault="00D02283" w:rsidP="00D02283">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endereço.</w:t>
      </w:r>
    </w:p>
    <w:p w:rsidR="00D02283" w:rsidRPr="00380ADB" w:rsidRDefault="00D02283" w:rsidP="00D02283">
      <w:pPr>
        <w:ind w:right="260"/>
        <w:jc w:val="both"/>
        <w:rPr>
          <w:rFonts w:ascii="Arial" w:eastAsia="Arial MT" w:hAnsi="Arial" w:cs="Arial"/>
          <w:sz w:val="22"/>
          <w:szCs w:val="22"/>
          <w:lang w:val="pt-PT"/>
        </w:rPr>
      </w:pPr>
      <w:r w:rsidRPr="00380ADB">
        <w:rPr>
          <w:rFonts w:ascii="Arial" w:eastAsia="Arial MT" w:hAnsi="Arial" w:cs="Arial"/>
          <w:sz w:val="22"/>
          <w:szCs w:val="22"/>
          <w:lang w:val="pt-PT"/>
        </w:rPr>
        <w:t>§1º Os documentos de que tratam os incisos I e II do ‘caput’ deste artigo deverão ser digitalizados</w:t>
      </w:r>
    </w:p>
    <w:p w:rsidR="00D02283" w:rsidRPr="00380ADB" w:rsidRDefault="00D02283" w:rsidP="00D02283">
      <w:pPr>
        <w:ind w:right="260"/>
        <w:jc w:val="both"/>
        <w:rPr>
          <w:rFonts w:ascii="Arial" w:eastAsia="Arial MT" w:hAnsi="Arial" w:cs="Arial"/>
          <w:sz w:val="22"/>
          <w:szCs w:val="22"/>
          <w:lang w:val="pt-PT"/>
        </w:rPr>
      </w:pPr>
      <w:r w:rsidRPr="00380ADB">
        <w:rPr>
          <w:rFonts w:ascii="Arial" w:eastAsia="Arial MT" w:hAnsi="Arial" w:cs="Arial"/>
          <w:sz w:val="22"/>
          <w:szCs w:val="22"/>
          <w:lang w:val="pt-PT"/>
        </w:rPr>
        <w:t>e enviados para a Seção de Protocolo Administrativo e Expedição - SEPAE, para o e-</w:t>
      </w:r>
    </w:p>
    <w:p w:rsidR="00D02283" w:rsidRPr="00380ADB" w:rsidRDefault="00D02283" w:rsidP="00D02283">
      <w:pPr>
        <w:ind w:right="260"/>
        <w:jc w:val="both"/>
        <w:rPr>
          <w:rFonts w:ascii="Arial" w:eastAsia="Arial MT" w:hAnsi="Arial" w:cs="Arial"/>
          <w:sz w:val="22"/>
          <w:szCs w:val="22"/>
          <w:lang w:val="pt-PT"/>
        </w:rPr>
      </w:pPr>
      <w:r w:rsidRPr="00380ADB">
        <w:rPr>
          <w:rFonts w:ascii="Arial" w:eastAsia="Arial MT" w:hAnsi="Arial" w:cs="Arial"/>
          <w:sz w:val="22"/>
          <w:szCs w:val="22"/>
          <w:lang w:val="pt-PT"/>
        </w:rPr>
        <w:t>mail cadastrosei@tre-sp.jus.br, ou diretamente para o endereço eletrônico da unidade cartorária,</w:t>
      </w:r>
    </w:p>
    <w:p w:rsidR="00D02283" w:rsidRPr="00380ADB" w:rsidRDefault="00D02283" w:rsidP="00D02283">
      <w:pPr>
        <w:ind w:right="260"/>
        <w:jc w:val="both"/>
        <w:rPr>
          <w:rFonts w:ascii="Arial" w:eastAsia="Arial MT" w:hAnsi="Arial" w:cs="Arial"/>
          <w:sz w:val="22"/>
          <w:szCs w:val="22"/>
          <w:lang w:val="pt-PT"/>
        </w:rPr>
      </w:pPr>
      <w:r w:rsidRPr="00380ADB">
        <w:rPr>
          <w:rFonts w:ascii="Arial" w:eastAsia="Arial MT" w:hAnsi="Arial" w:cs="Arial"/>
          <w:sz w:val="22"/>
          <w:szCs w:val="22"/>
          <w:lang w:val="pt-PT"/>
        </w:rPr>
        <w:t>indicando-se os motivos que ensejam a solicitação de cadastro no sistema.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67"/>
        <w:jc w:val="both"/>
        <w:rPr>
          <w:rFonts w:ascii="Arial" w:eastAsia="Arial MT" w:hAnsi="Arial" w:cs="Arial"/>
          <w:sz w:val="22"/>
          <w:szCs w:val="22"/>
          <w:lang w:val="pt-PT"/>
        </w:rPr>
      </w:pPr>
      <w:r w:rsidRPr="00380ADB">
        <w:rPr>
          <w:rFonts w:ascii="Arial" w:eastAsia="Arial MT" w:hAnsi="Arial" w:cs="Arial"/>
          <w:sz w:val="22"/>
          <w:szCs w:val="22"/>
          <w:lang w:val="pt-PT"/>
        </w:rPr>
        <w:t>§ 2º A documentação poderá ser apresentada diretamente à unidade gestora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 de interesse do solicitante, por solicitação desta, que será responsável pela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criação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externo”.</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65"/>
        <w:jc w:val="both"/>
        <w:rPr>
          <w:rFonts w:ascii="Arial" w:eastAsia="Arial MT" w:hAnsi="Arial" w:cs="Arial"/>
          <w:sz w:val="22"/>
          <w:szCs w:val="22"/>
          <w:lang w:val="pt-PT"/>
        </w:rPr>
      </w:pPr>
      <w:r w:rsidRPr="00380ADB">
        <w:rPr>
          <w:rFonts w:ascii="Arial" w:eastAsia="Arial MT" w:hAnsi="Arial" w:cs="Arial"/>
          <w:sz w:val="22"/>
          <w:szCs w:val="22"/>
          <w:lang w:val="pt-PT"/>
        </w:rPr>
        <w:t>§ 3º Para efetivação do cadastro, o Tribunal ou unidade cartorária poderá solicitar,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qualquer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apresentação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original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complementar,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fixando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cumprimento.</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80"/>
        <w:jc w:val="both"/>
        <w:rPr>
          <w:rFonts w:ascii="Arial" w:eastAsia="Arial MT" w:hAnsi="Arial" w:cs="Arial"/>
          <w:sz w:val="22"/>
          <w:szCs w:val="22"/>
          <w:lang w:val="pt-PT"/>
        </w:rPr>
      </w:pPr>
      <w:r w:rsidRPr="00380ADB">
        <w:rPr>
          <w:rFonts w:ascii="Arial" w:eastAsia="Arial MT" w:hAnsi="Arial" w:cs="Arial"/>
          <w:sz w:val="22"/>
          <w:szCs w:val="22"/>
          <w:lang w:val="pt-PT"/>
        </w:rPr>
        <w:t>§ 4º A apresentação dos documentos referidos neste artigo poderá ser dispensada</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mediante procedimento que assegure a inequívoca identificação do interessado quando 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tratar</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7"/>
        </w:numPr>
        <w:tabs>
          <w:tab w:val="left" w:pos="1134"/>
        </w:tabs>
        <w:autoSpaceDE w:val="0"/>
        <w:autoSpaceDN w:val="0"/>
        <w:spacing w:after="0" w:line="240" w:lineRule="auto"/>
        <w:ind w:left="1134" w:right="268" w:hanging="567"/>
        <w:jc w:val="both"/>
        <w:rPr>
          <w:rFonts w:ascii="Arial" w:eastAsia="Arial MT" w:hAnsi="Arial" w:cs="Arial"/>
          <w:sz w:val="22"/>
          <w:szCs w:val="22"/>
          <w:lang w:val="pt-PT"/>
        </w:rPr>
      </w:pPr>
      <w:r w:rsidRPr="00380ADB">
        <w:rPr>
          <w:rFonts w:ascii="Arial" w:eastAsia="Arial MT" w:hAnsi="Arial" w:cs="Arial"/>
          <w:sz w:val="22"/>
          <w:szCs w:val="22"/>
          <w:lang w:val="pt-PT"/>
        </w:rPr>
        <w:t>representante de empresa vencedora de certame licitatório ou contratação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dispensa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inexigibilidade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licitação,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vista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apresentada à unidade responsável pelo processo de contratação;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7"/>
        </w:numPr>
        <w:tabs>
          <w:tab w:val="left" w:pos="1134"/>
        </w:tabs>
        <w:autoSpaceDE w:val="0"/>
        <w:autoSpaceDN w:val="0"/>
        <w:spacing w:after="0" w:line="240" w:lineRule="auto"/>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representante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 órgãos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Poderes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Judiciário,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Executivo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Legislativo,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Ministério Público, de partidos políticos, agentes públicos ou representantes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outras entidades que firmarem convênio com o Tribunal, devido ao registro 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respectivo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órgão,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credenciamento, informem conta de e-mail institucional; </w:t>
      </w:r>
      <w:r w:rsidRPr="00380ADB">
        <w:rPr>
          <w:rFonts w:ascii="Arial" w:eastAsia="Arial MT" w:hAnsi="Arial" w:cs="Arial"/>
          <w:color w:val="4471C4"/>
          <w:sz w:val="22"/>
          <w:szCs w:val="22"/>
          <w:lang w:val="pt-PT"/>
        </w:rPr>
        <w:t>(Redação dada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7"/>
        </w:numPr>
        <w:tabs>
          <w:tab w:val="left" w:pos="284"/>
        </w:tabs>
        <w:autoSpaceDE w:val="0"/>
        <w:autoSpaceDN w:val="0"/>
        <w:spacing w:after="0" w:line="240" w:lineRule="auto"/>
        <w:ind w:left="1134" w:right="274" w:hanging="567"/>
        <w:jc w:val="both"/>
        <w:rPr>
          <w:rFonts w:ascii="Arial" w:eastAsia="Arial MT" w:hAnsi="Arial" w:cs="Arial"/>
          <w:sz w:val="22"/>
          <w:szCs w:val="22"/>
          <w:lang w:val="pt-PT"/>
        </w:rPr>
      </w:pPr>
      <w:r w:rsidRPr="00380ADB">
        <w:rPr>
          <w:rFonts w:ascii="Arial" w:eastAsia="Arial MT" w:hAnsi="Arial" w:cs="Arial"/>
          <w:sz w:val="22"/>
          <w:szCs w:val="22"/>
          <w:lang w:val="pt-PT"/>
        </w:rPr>
        <w:t>servidor(a) removido(a), inativo(a) ou pensionista do TRE-SP, devido ao registro dos documentos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identificação junto 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órgão.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6"/>
          <w:sz w:val="22"/>
          <w:szCs w:val="22"/>
          <w:lang w:val="pt-PT"/>
        </w:rPr>
        <w:t xml:space="preserve"> </w:t>
      </w:r>
      <w:r w:rsidRPr="00380ADB">
        <w:rPr>
          <w:rFonts w:ascii="Arial" w:eastAsia="Arial MT" w:hAnsi="Arial" w:cs="Arial"/>
          <w:b/>
          <w:sz w:val="22"/>
          <w:szCs w:val="22"/>
          <w:lang w:val="pt-PT"/>
        </w:rPr>
        <w:t>17.</w:t>
      </w:r>
      <w:r w:rsidRPr="00380ADB">
        <w:rPr>
          <w:rFonts w:ascii="Arial" w:eastAsia="Arial MT" w:hAnsi="Arial" w:cs="Arial"/>
          <w:b/>
          <w:spacing w:val="-6"/>
          <w:sz w:val="22"/>
          <w:szCs w:val="22"/>
          <w:lang w:val="pt-PT"/>
        </w:rPr>
        <w:t xml:space="preserve"> </w:t>
      </w:r>
      <w:r w:rsidRPr="00380ADB">
        <w:rPr>
          <w:rFonts w:ascii="Arial" w:eastAsia="Arial MT" w:hAnsi="Arial" w:cs="Arial"/>
          <w:sz w:val="22"/>
          <w:szCs w:val="22"/>
          <w:lang w:val="pt-PT"/>
        </w:rPr>
        <w:t>São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exclusiva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responsabilidade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externo:</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156" w:hanging="567"/>
        <w:jc w:val="both"/>
        <w:rPr>
          <w:rFonts w:ascii="Arial" w:eastAsia="Arial MT" w:hAnsi="Arial" w:cs="Arial"/>
          <w:sz w:val="22"/>
          <w:szCs w:val="22"/>
          <w:lang w:val="pt-PT"/>
        </w:rPr>
      </w:pPr>
      <w:r w:rsidRPr="00380ADB">
        <w:rPr>
          <w:rFonts w:ascii="Arial" w:eastAsia="Arial MT" w:hAnsi="Arial" w:cs="Arial"/>
          <w:sz w:val="22"/>
          <w:szCs w:val="22"/>
          <w:lang w:val="pt-PT"/>
        </w:rPr>
        <w:t>o sigilo da senha relativa à assinatura eletrônica, não sendo, em nenhuma hipótese,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admitida qualquer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alegação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uso indevido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 por terceiros;</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146"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equivalência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envio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constantes</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protocolado;</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149" w:hanging="567"/>
        <w:jc w:val="both"/>
        <w:rPr>
          <w:rFonts w:ascii="Arial" w:eastAsia="Arial MT" w:hAnsi="Arial" w:cs="Arial"/>
          <w:sz w:val="22"/>
          <w:szCs w:val="22"/>
          <w:lang w:val="pt-PT"/>
        </w:rPr>
      </w:pPr>
      <w:r w:rsidRPr="00380ADB">
        <w:rPr>
          <w:rFonts w:ascii="Arial" w:eastAsia="Arial MT" w:hAnsi="Arial" w:cs="Arial"/>
          <w:sz w:val="22"/>
          <w:szCs w:val="22"/>
          <w:lang w:val="pt-PT"/>
        </w:rPr>
        <w:t>a estrutura tecnológica necessária às transações eletrônicas, incluindo o acesso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provedor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internet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disponibilidade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equipamento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configuração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adequada;</w:t>
      </w:r>
    </w:p>
    <w:p w:rsidR="00D02283" w:rsidRPr="00380ADB" w:rsidRDefault="00D02283" w:rsidP="00D02283">
      <w:pPr>
        <w:widowControl w:val="0"/>
        <w:numPr>
          <w:ilvl w:val="0"/>
          <w:numId w:val="36"/>
        </w:numPr>
        <w:autoSpaceDE w:val="0"/>
        <w:autoSpaceDN w:val="0"/>
        <w:spacing w:after="0" w:line="240" w:lineRule="auto"/>
        <w:ind w:left="1134" w:right="153" w:hanging="567"/>
        <w:jc w:val="both"/>
        <w:rPr>
          <w:rFonts w:ascii="Arial" w:eastAsia="Arial MT" w:hAnsi="Arial" w:cs="Arial"/>
          <w:sz w:val="22"/>
          <w:szCs w:val="22"/>
          <w:lang w:val="pt-PT"/>
        </w:rPr>
      </w:pPr>
      <w:r w:rsidRPr="00380ADB">
        <w:rPr>
          <w:rFonts w:ascii="Arial" w:eastAsia="Arial MT" w:hAnsi="Arial" w:cs="Arial"/>
          <w:sz w:val="22"/>
          <w:szCs w:val="22"/>
          <w:lang w:val="pt-PT"/>
        </w:rPr>
        <w:t>manter sempre atualizado o endereço de e-mail fornecido para cadastro de usuário(a)</w:t>
      </w:r>
    </w:p>
    <w:p w:rsidR="00D02283" w:rsidRPr="00380ADB" w:rsidRDefault="00D02283" w:rsidP="00D02283">
      <w:pPr>
        <w:widowControl w:val="0"/>
        <w:tabs>
          <w:tab w:val="left" w:pos="1134"/>
        </w:tabs>
        <w:autoSpaceDE w:val="0"/>
        <w:autoSpaceDN w:val="0"/>
        <w:ind w:left="993" w:right="153"/>
        <w:jc w:val="both"/>
        <w:rPr>
          <w:rFonts w:ascii="Arial" w:eastAsia="Arial MT" w:hAnsi="Arial" w:cs="Arial"/>
          <w:sz w:val="22"/>
          <w:szCs w:val="22"/>
          <w:lang w:val="pt-PT"/>
        </w:rPr>
      </w:pPr>
      <w:r w:rsidRPr="00380ADB">
        <w:rPr>
          <w:rFonts w:ascii="Arial" w:eastAsia="Arial MT" w:hAnsi="Arial" w:cs="Arial"/>
          <w:sz w:val="22"/>
          <w:szCs w:val="22"/>
          <w:lang w:val="pt-PT"/>
        </w:rPr>
        <w:t>externo(a), bem como assegurar a viabilidade de recebimento de mensagens eletrônicas;</w:t>
      </w:r>
      <w:r w:rsidRPr="00380ADB">
        <w:rPr>
          <w:rFonts w:ascii="Arial" w:eastAsia="Arial MT" w:hAnsi="Arial" w:cs="Arial"/>
          <w:color w:val="4471C4"/>
          <w:sz w:val="22"/>
          <w:szCs w:val="22"/>
          <w:lang w:val="pt-PT"/>
        </w:rPr>
        <w:t xml:space="preserve"> (Redação dada</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147" w:hanging="567"/>
        <w:jc w:val="both"/>
        <w:rPr>
          <w:rFonts w:ascii="Arial" w:eastAsia="Arial MT" w:hAnsi="Arial" w:cs="Arial"/>
          <w:sz w:val="22"/>
          <w:szCs w:val="22"/>
          <w:lang w:val="pt-PT"/>
        </w:rPr>
      </w:pPr>
      <w:r w:rsidRPr="00380ADB">
        <w:rPr>
          <w:rFonts w:ascii="Arial" w:eastAsia="Arial MT" w:hAnsi="Arial" w:cs="Arial"/>
          <w:sz w:val="22"/>
          <w:szCs w:val="22"/>
          <w:lang w:val="pt-PT"/>
        </w:rPr>
        <w:lastRenderedPageBreak/>
        <w:t>a consulta diária ao endereço de e-mail cadastrado e ao SEI TRE-SP, a fim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verificar</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comunicações</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eletrônicas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relativas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processuais;</w:t>
      </w:r>
    </w:p>
    <w:p w:rsidR="00D02283" w:rsidRPr="00380ADB" w:rsidRDefault="00D02283" w:rsidP="00D02283">
      <w:pPr>
        <w:widowControl w:val="0"/>
        <w:numPr>
          <w:ilvl w:val="0"/>
          <w:numId w:val="36"/>
        </w:numPr>
        <w:tabs>
          <w:tab w:val="left" w:pos="1134"/>
        </w:tabs>
        <w:autoSpaceDE w:val="0"/>
        <w:autoSpaceDN w:val="0"/>
        <w:spacing w:after="0" w:line="240" w:lineRule="auto"/>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atualização de seus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cadastrais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no SEI</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sempre que necessário;</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267" w:hanging="567"/>
        <w:jc w:val="both"/>
        <w:rPr>
          <w:rFonts w:ascii="Arial" w:eastAsia="Arial MT" w:hAnsi="Arial" w:cs="Arial"/>
          <w:sz w:val="22"/>
          <w:szCs w:val="22"/>
          <w:lang w:val="pt-PT"/>
        </w:rPr>
      </w:pPr>
      <w:r w:rsidRPr="00380ADB">
        <w:rPr>
          <w:rFonts w:ascii="Arial" w:eastAsia="Arial MT" w:hAnsi="Arial" w:cs="Arial"/>
          <w:sz w:val="22"/>
          <w:szCs w:val="22"/>
          <w:lang w:val="pt-PT"/>
        </w:rPr>
        <w:t>o cumprimento dos prazos estabelecidos para a prática dos atos no SEI 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especialmente quanto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à</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documentos;</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267" w:hanging="567"/>
        <w:jc w:val="both"/>
        <w:rPr>
          <w:rFonts w:ascii="Arial" w:eastAsia="Arial MT" w:hAnsi="Arial" w:cs="Arial"/>
          <w:sz w:val="22"/>
          <w:szCs w:val="22"/>
          <w:lang w:val="pt-PT"/>
        </w:rPr>
      </w:pPr>
      <w:r w:rsidRPr="00380ADB">
        <w:rPr>
          <w:rFonts w:ascii="Arial" w:eastAsia="Arial MT" w:hAnsi="Arial" w:cs="Arial"/>
          <w:sz w:val="22"/>
          <w:szCs w:val="22"/>
          <w:lang w:val="pt-PT"/>
        </w:rPr>
        <w:t>a comunicação imediata ao Tribunal no caso de quebra de sigilo da senha ou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acesso indevido ao e-mail cadastrado, para imediato bloqueio da senha;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266"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de que os atos processuais em meio eletrônico se consideram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pelo</w:t>
      </w:r>
      <w:r w:rsidRPr="00380ADB">
        <w:rPr>
          <w:rFonts w:ascii="Arial" w:eastAsia="Arial MT" w:hAnsi="Arial" w:cs="Arial"/>
          <w:spacing w:val="62"/>
          <w:sz w:val="22"/>
          <w:szCs w:val="22"/>
          <w:lang w:val="pt-PT"/>
        </w:rPr>
        <w:t xml:space="preserve"> </w:t>
      </w:r>
      <w:r w:rsidRPr="00380ADB">
        <w:rPr>
          <w:rFonts w:ascii="Arial" w:eastAsia="Arial MT" w:hAnsi="Arial" w:cs="Arial"/>
          <w:sz w:val="22"/>
          <w:szCs w:val="22"/>
          <w:lang w:val="pt-PT"/>
        </w:rPr>
        <w:t>SEI,</w:t>
      </w:r>
      <w:r w:rsidRPr="00380ADB">
        <w:rPr>
          <w:rFonts w:ascii="Arial" w:eastAsia="Arial MT" w:hAnsi="Arial" w:cs="Arial"/>
          <w:spacing w:val="62"/>
          <w:sz w:val="22"/>
          <w:szCs w:val="22"/>
          <w:lang w:val="pt-PT"/>
        </w:rPr>
        <w:t xml:space="preserve"> </w:t>
      </w:r>
      <w:r w:rsidRPr="00380ADB">
        <w:rPr>
          <w:rFonts w:ascii="Arial" w:eastAsia="Arial MT" w:hAnsi="Arial" w:cs="Arial"/>
          <w:sz w:val="22"/>
          <w:szCs w:val="22"/>
          <w:lang w:val="pt-PT"/>
        </w:rPr>
        <w:t>considerando-se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tempestivos os atos praticados até às 23 horas e 59 minutos e 59 segundos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último dia do prazo, conforme horário oficial de Brasília, independentemente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fuso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encontre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externo;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283"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dos períodos de manutenção programada ou qualquer outro tipo de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indisponibilidade do SEI;</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280"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conformidade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formulário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aqueles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enviado,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incluindo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preenchimento dos campos obrigatórios e anexação dos documentos essenciais 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complementares;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278"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confecção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documentos digitais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conformidade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requisitos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estabelecidos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pelo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refere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extensões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61"/>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tamanho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arquivos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transmitidos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eletronicamente;</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a conservação dos originais em papel de documentos digitalizados enviados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 de peticionamento eletrônico até que decaia o direito da Administração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rever os atos praticados no processo, conforme os prazos estabelecidos no Plano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Classificação e Tabela de Temporalidade dos Documentos Administrativos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Tribunal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na legislação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pertinente;</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270" w:hanging="567"/>
        <w:jc w:val="both"/>
        <w:rPr>
          <w:rFonts w:ascii="Arial" w:eastAsia="Arial MT" w:hAnsi="Arial" w:cs="Arial"/>
          <w:sz w:val="22"/>
          <w:szCs w:val="22"/>
          <w:lang w:val="pt-PT"/>
        </w:rPr>
      </w:pPr>
      <w:r w:rsidRPr="00380ADB">
        <w:rPr>
          <w:rFonts w:ascii="Arial" w:eastAsia="Arial MT" w:hAnsi="Arial" w:cs="Arial"/>
          <w:sz w:val="22"/>
          <w:szCs w:val="22"/>
          <w:lang w:val="pt-PT"/>
        </w:rPr>
        <w:t>a verificação, por meio do recibo eletrônico de protocolo, do recebimento 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petições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 documentos transmitidos eletronicamente;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279" w:hanging="567"/>
        <w:jc w:val="both"/>
        <w:rPr>
          <w:rFonts w:ascii="Arial" w:eastAsia="Arial MT" w:hAnsi="Arial" w:cs="Arial"/>
          <w:sz w:val="22"/>
          <w:szCs w:val="22"/>
          <w:lang w:val="pt-PT"/>
        </w:rPr>
      </w:pPr>
      <w:r w:rsidRPr="00380ADB">
        <w:rPr>
          <w:rFonts w:ascii="Arial" w:eastAsia="Arial MT" w:hAnsi="Arial" w:cs="Arial"/>
          <w:sz w:val="22"/>
          <w:szCs w:val="22"/>
          <w:lang w:val="pt-PT"/>
        </w:rPr>
        <w:t>a realização, preferencialmente por meio do sistema de peticionamento eletrônico,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de todos os atos e comunicações processuais entre o Tribunal, o usuário ou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porventura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representada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exceto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houver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inviabilidade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indisponibilidade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6"/>
        </w:numPr>
        <w:tabs>
          <w:tab w:val="left" w:pos="1134"/>
        </w:tabs>
        <w:autoSpaceDE w:val="0"/>
        <w:autoSpaceDN w:val="0"/>
        <w:spacing w:after="0" w:line="240" w:lineRule="auto"/>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dos relatórios de indisponibilidade previstos no § 1º do art. 40 desta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Instrução Normativa</w:t>
      </w:r>
      <w:r w:rsidRPr="00380ADB">
        <w:rPr>
          <w:rFonts w:ascii="Arial" w:eastAsia="Arial MT" w:hAnsi="Arial" w:cs="Arial"/>
          <w:i/>
          <w:sz w:val="22"/>
          <w:szCs w:val="22"/>
          <w:lang w:val="pt-PT"/>
        </w:rPr>
        <w:t>.</w:t>
      </w:r>
      <w:r w:rsidRPr="00380ADB">
        <w:rPr>
          <w:rFonts w:ascii="Arial" w:eastAsia="Arial MT" w:hAnsi="Arial" w:cs="Arial"/>
          <w:i/>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67"/>
        <w:jc w:val="both"/>
        <w:rPr>
          <w:rFonts w:ascii="Arial" w:eastAsia="Arial MT" w:hAnsi="Arial" w:cs="Arial"/>
          <w:sz w:val="22"/>
          <w:szCs w:val="22"/>
          <w:lang w:val="pt-PT"/>
        </w:rPr>
      </w:pPr>
      <w:r w:rsidRPr="00380ADB">
        <w:rPr>
          <w:rFonts w:ascii="Arial" w:eastAsia="Arial MT" w:hAnsi="Arial" w:cs="Arial"/>
          <w:sz w:val="22"/>
          <w:szCs w:val="22"/>
          <w:lang w:val="pt-PT"/>
        </w:rPr>
        <w:t>§ 1º A não obtenção de acesso ou credenciamento no SEI TRE-SP, ou eventual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defeito de transmissão ou recepção de dados e informações não servirão de escusa para 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 xml:space="preserve">descumprimento de obrigações ou inobservância de prazos processuais.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147"/>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2º As pessoas jurídicas ficam obrigadas a solicitar a inativação de usuários(as) externos(as) que não pertençam mais aos seus quadros, sob pena de responsabilização pelo uso indevido do sistema.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14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18. </w:t>
      </w:r>
      <w:r w:rsidRPr="00380ADB">
        <w:rPr>
          <w:rFonts w:ascii="Arial" w:eastAsia="Arial MT" w:hAnsi="Arial" w:cs="Arial"/>
          <w:sz w:val="22"/>
          <w:szCs w:val="22"/>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380ADB">
        <w:rPr>
          <w:rFonts w:ascii="Arial" w:eastAsia="Arial MT" w:hAnsi="Arial" w:cs="Arial"/>
          <w:color w:val="4471C4"/>
          <w:sz w:val="22"/>
          <w:szCs w:val="22"/>
          <w:lang w:val="pt-PT"/>
        </w:rPr>
        <w:t xml:space="preserve"> (Incluído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153"/>
        <w:jc w:val="both"/>
        <w:rPr>
          <w:rFonts w:ascii="Arial" w:eastAsia="Arial MT" w:hAnsi="Arial" w:cs="Arial"/>
          <w:sz w:val="22"/>
          <w:szCs w:val="22"/>
          <w:lang w:val="pt-PT"/>
        </w:rPr>
      </w:pPr>
      <w:r w:rsidRPr="00380ADB">
        <w:rPr>
          <w:rFonts w:ascii="Arial" w:eastAsia="Arial MT" w:hAnsi="Arial" w:cs="Arial"/>
          <w:b/>
          <w:sz w:val="22"/>
          <w:szCs w:val="22"/>
          <w:lang w:val="pt-PT"/>
        </w:rPr>
        <w:t xml:space="preserve">Parágrafo único. </w:t>
      </w:r>
      <w:r w:rsidRPr="00380ADB">
        <w:rPr>
          <w:rFonts w:ascii="Arial" w:eastAsia="Arial MT" w:hAnsi="Arial" w:cs="Arial"/>
          <w:sz w:val="22"/>
          <w:szCs w:val="22"/>
          <w:lang w:val="pt-PT"/>
        </w:rPr>
        <w:t>A aprovação do requerimento, assim como eventual pedido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 complementar, serão comunicados exclusivamente por meio do endereço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 informado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cadastramento.</w:t>
      </w:r>
    </w:p>
    <w:p w:rsidR="00D02283" w:rsidRPr="00380ADB" w:rsidRDefault="00D02283" w:rsidP="00D02283">
      <w:pPr>
        <w:ind w:right="148"/>
        <w:jc w:val="both"/>
        <w:rPr>
          <w:rFonts w:ascii="Arial" w:eastAsia="Arial MT" w:hAnsi="Arial" w:cs="Arial"/>
          <w:sz w:val="22"/>
          <w:szCs w:val="22"/>
          <w:lang w:val="pt-PT"/>
        </w:rPr>
      </w:pPr>
      <w:r w:rsidRPr="00380ADB">
        <w:rPr>
          <w:rFonts w:ascii="Arial" w:eastAsia="Arial MT" w:hAnsi="Arial" w:cs="Arial"/>
          <w:b/>
          <w:sz w:val="22"/>
          <w:szCs w:val="22"/>
          <w:lang w:val="pt-PT"/>
        </w:rPr>
        <w:lastRenderedPageBreak/>
        <w:t xml:space="preserve">Art. 19. </w:t>
      </w:r>
      <w:r w:rsidRPr="00380ADB">
        <w:rPr>
          <w:rFonts w:ascii="Arial" w:eastAsia="Arial MT" w:hAnsi="Arial" w:cs="Arial"/>
          <w:sz w:val="22"/>
          <w:szCs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380ADB">
        <w:rPr>
          <w:rFonts w:ascii="Arial" w:eastAsia="Arial MT" w:hAnsi="Arial" w:cs="Arial"/>
          <w:color w:val="4471C4"/>
          <w:sz w:val="22"/>
          <w:szCs w:val="22"/>
          <w:lang w:val="pt-PT"/>
        </w:rPr>
        <w:t xml:space="preserve"> (Incluído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65"/>
        <w:jc w:val="both"/>
        <w:rPr>
          <w:rFonts w:ascii="Arial" w:eastAsia="Arial MT" w:hAnsi="Arial" w:cs="Arial"/>
          <w:sz w:val="22"/>
          <w:szCs w:val="22"/>
          <w:lang w:val="pt-PT"/>
        </w:rPr>
      </w:pPr>
      <w:r w:rsidRPr="00380ADB">
        <w:rPr>
          <w:rFonts w:ascii="Arial" w:eastAsia="Arial MT" w:hAnsi="Arial" w:cs="Arial"/>
          <w:sz w:val="22"/>
          <w:szCs w:val="22"/>
          <w:lang w:val="pt-PT"/>
        </w:rPr>
        <w:t xml:space="preserve">§ 1º O processo de “Cadastro de usuário(a) externo(a) – SEI” poderá ser relacionado aos processos em que o(a) usuário(a) externo(a) seja parte ou interessado(a).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146"/>
        <w:jc w:val="both"/>
        <w:rPr>
          <w:rFonts w:ascii="Arial" w:eastAsia="Arial MT" w:hAnsi="Arial" w:cs="Arial"/>
          <w:sz w:val="22"/>
          <w:szCs w:val="22"/>
          <w:lang w:val="pt-PT"/>
        </w:rPr>
      </w:pPr>
      <w:r w:rsidRPr="00380ADB">
        <w:rPr>
          <w:rFonts w:ascii="Arial" w:eastAsia="Arial MT" w:hAnsi="Arial" w:cs="Arial"/>
          <w:sz w:val="22"/>
          <w:szCs w:val="22"/>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66"/>
        <w:jc w:val="both"/>
        <w:rPr>
          <w:rFonts w:ascii="Arial" w:eastAsia="Arial MT" w:hAnsi="Arial" w:cs="Arial"/>
          <w:sz w:val="22"/>
          <w:szCs w:val="22"/>
          <w:lang w:val="pt-PT"/>
        </w:rPr>
      </w:pPr>
      <w:r w:rsidRPr="00380ADB">
        <w:rPr>
          <w:rFonts w:ascii="Arial" w:eastAsia="Arial MT" w:hAnsi="Arial" w:cs="Arial"/>
          <w:b/>
          <w:sz w:val="22"/>
          <w:szCs w:val="22"/>
          <w:lang w:val="pt-PT"/>
        </w:rPr>
        <w:t>Art. 19-A</w:t>
      </w:r>
      <w:r w:rsidRPr="00380ADB">
        <w:rPr>
          <w:rFonts w:ascii="Arial" w:eastAsia="Arial MT" w:hAnsi="Arial" w:cs="Arial"/>
          <w:sz w:val="22"/>
          <w:szCs w:val="22"/>
          <w:lang w:val="pt-PT"/>
        </w:rPr>
        <w:t>. O acesso de usuário(a) externo(a) ao SEI TRE-SP é feito por meio do sítio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do Tribunal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 Internet.</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80"/>
        <w:jc w:val="both"/>
        <w:rPr>
          <w:rFonts w:ascii="Arial" w:eastAsia="Arial MT" w:hAnsi="Arial" w:cs="Arial"/>
          <w:sz w:val="22"/>
          <w:szCs w:val="22"/>
          <w:lang w:val="pt-PT"/>
        </w:rPr>
      </w:pPr>
      <w:r w:rsidRPr="00380ADB">
        <w:rPr>
          <w:rFonts w:ascii="Arial" w:eastAsia="Arial MT" w:hAnsi="Arial" w:cs="Arial"/>
          <w:sz w:val="22"/>
          <w:szCs w:val="22"/>
          <w:lang w:val="pt-PT"/>
        </w:rPr>
        <w:t>Parágrafo único. O login e a senha utilizados para acessar o SEI são gerados pelo pelo(a) próprio(a)</w:t>
      </w:r>
    </w:p>
    <w:p w:rsidR="00D02283" w:rsidRPr="00380ADB" w:rsidRDefault="00D02283" w:rsidP="00D02283">
      <w:pPr>
        <w:ind w:right="280"/>
        <w:jc w:val="both"/>
        <w:rPr>
          <w:rFonts w:ascii="Arial" w:eastAsia="Arial MT" w:hAnsi="Arial" w:cs="Arial"/>
          <w:sz w:val="22"/>
          <w:szCs w:val="22"/>
          <w:lang w:val="pt-PT"/>
        </w:rPr>
      </w:pPr>
      <w:r w:rsidRPr="00380ADB">
        <w:rPr>
          <w:rFonts w:ascii="Arial" w:eastAsia="Arial MT" w:hAnsi="Arial" w:cs="Arial"/>
          <w:sz w:val="22"/>
          <w:szCs w:val="22"/>
          <w:lang w:val="pt-PT"/>
        </w:rPr>
        <w:t>usuário(a) externo(a),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momento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left="993" w:right="1872"/>
        <w:jc w:val="center"/>
        <w:rPr>
          <w:rFonts w:ascii="Arial" w:eastAsia="Arial MT" w:hAnsi="Arial" w:cs="Arial"/>
          <w:sz w:val="22"/>
          <w:szCs w:val="22"/>
          <w:lang w:val="pt-PT"/>
        </w:rPr>
      </w:pPr>
      <w:r w:rsidRPr="00380ADB">
        <w:rPr>
          <w:rFonts w:ascii="Arial" w:eastAsia="Arial MT" w:hAnsi="Arial" w:cs="Arial"/>
          <w:sz w:val="22"/>
          <w:szCs w:val="22"/>
          <w:lang w:val="pt-PT"/>
        </w:rPr>
        <w:t>Subseção I</w:t>
      </w:r>
    </w:p>
    <w:p w:rsidR="00D02283" w:rsidRPr="00380ADB" w:rsidRDefault="00D02283" w:rsidP="00D02283">
      <w:pPr>
        <w:ind w:left="993" w:right="1870"/>
        <w:jc w:val="center"/>
        <w:rPr>
          <w:rFonts w:ascii="Arial" w:eastAsia="Arial MT" w:hAnsi="Arial" w:cs="Arial"/>
          <w:sz w:val="22"/>
          <w:szCs w:val="22"/>
          <w:lang w:val="pt-PT"/>
        </w:rPr>
      </w:pP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Eletrônico</w:t>
      </w:r>
    </w:p>
    <w:p w:rsidR="00D02283" w:rsidRPr="00380ADB" w:rsidRDefault="00D02283" w:rsidP="00D02283">
      <w:pPr>
        <w:rPr>
          <w:rFonts w:ascii="Arial" w:eastAsia="Arial MT" w:hAnsi="Arial" w:cs="Arial"/>
          <w:sz w:val="22"/>
          <w:szCs w:val="22"/>
          <w:lang w:val="pt-PT"/>
        </w:rPr>
      </w:pPr>
    </w:p>
    <w:p w:rsidR="00D02283" w:rsidRPr="00380ADB" w:rsidRDefault="00D02283" w:rsidP="00D02283">
      <w:pPr>
        <w:ind w:right="277"/>
        <w:jc w:val="both"/>
        <w:rPr>
          <w:rFonts w:ascii="Arial" w:eastAsia="Arial MT" w:hAnsi="Arial" w:cs="Arial"/>
          <w:color w:val="4471C4"/>
          <w:sz w:val="22"/>
          <w:szCs w:val="22"/>
          <w:lang w:val="pt-PT"/>
        </w:rPr>
      </w:pPr>
      <w:r w:rsidRPr="00380ADB">
        <w:rPr>
          <w:rFonts w:ascii="Arial" w:eastAsia="Arial MT" w:hAnsi="Arial" w:cs="Arial"/>
          <w:b/>
          <w:sz w:val="22"/>
          <w:szCs w:val="22"/>
          <w:lang w:val="pt-PT"/>
        </w:rPr>
        <w:t xml:space="preserve">Art.19-B. </w:t>
      </w:r>
      <w:r w:rsidRPr="00380ADB">
        <w:rPr>
          <w:rFonts w:ascii="Arial" w:eastAsia="Arial MT" w:hAnsi="Arial" w:cs="Arial"/>
          <w:sz w:val="22"/>
          <w:szCs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79"/>
        <w:jc w:val="both"/>
        <w:rPr>
          <w:rFonts w:ascii="Arial" w:eastAsia="Arial MT" w:hAnsi="Arial" w:cs="Arial"/>
          <w:sz w:val="22"/>
          <w:szCs w:val="22"/>
          <w:lang w:val="pt-PT"/>
        </w:rPr>
      </w:pPr>
      <w:r w:rsidRPr="00380ADB">
        <w:rPr>
          <w:rFonts w:ascii="Arial" w:eastAsia="Arial MT" w:hAnsi="Arial" w:cs="Arial"/>
          <w:sz w:val="22"/>
          <w:szCs w:val="22"/>
          <w:lang w:val="pt-PT"/>
        </w:rPr>
        <w:t>§ 1º As petições eletrônicas deverão conter elementos descritivos mínimos, a fim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permitir</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correto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tratamento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destinação,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tais</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como: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 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1"/>
          <w:numId w:val="36"/>
        </w:numPr>
        <w:tabs>
          <w:tab w:val="left" w:pos="993"/>
        </w:tabs>
        <w:autoSpaceDE w:val="0"/>
        <w:autoSpaceDN w:val="0"/>
        <w:spacing w:after="0" w:line="240" w:lineRule="auto"/>
        <w:ind w:left="993" w:hanging="426"/>
        <w:jc w:val="both"/>
        <w:rPr>
          <w:rFonts w:ascii="Arial" w:eastAsia="Arial MT" w:hAnsi="Arial" w:cs="Arial"/>
          <w:sz w:val="22"/>
          <w:szCs w:val="22"/>
          <w:lang w:val="pt-PT"/>
        </w:rPr>
      </w:pPr>
      <w:r w:rsidRPr="00380ADB">
        <w:rPr>
          <w:rFonts w:ascii="Arial" w:eastAsia="Arial MT" w:hAnsi="Arial" w:cs="Arial"/>
          <w:sz w:val="22"/>
          <w:szCs w:val="22"/>
          <w:lang w:val="pt-PT"/>
        </w:rPr>
        <w:t>nome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natural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jurídica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refere;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1"/>
          <w:numId w:val="36"/>
        </w:numPr>
        <w:tabs>
          <w:tab w:val="left" w:pos="993"/>
        </w:tabs>
        <w:autoSpaceDE w:val="0"/>
        <w:autoSpaceDN w:val="0"/>
        <w:spacing w:after="0" w:line="240" w:lineRule="auto"/>
        <w:ind w:left="993" w:right="267" w:hanging="426"/>
        <w:jc w:val="both"/>
        <w:rPr>
          <w:rFonts w:ascii="Arial" w:eastAsia="Arial MT" w:hAnsi="Arial" w:cs="Arial"/>
          <w:sz w:val="22"/>
          <w:szCs w:val="22"/>
          <w:lang w:val="pt-PT"/>
        </w:rPr>
      </w:pPr>
      <w:r w:rsidRPr="00380ADB">
        <w:rPr>
          <w:rFonts w:ascii="Arial" w:eastAsia="Arial MT" w:hAnsi="Arial" w:cs="Arial"/>
          <w:sz w:val="22"/>
          <w:szCs w:val="22"/>
          <w:lang w:val="pt-PT"/>
        </w:rPr>
        <w:t xml:space="preserve">número do processo SEI TRE-SP de referência, se houver.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68"/>
        <w:jc w:val="both"/>
        <w:rPr>
          <w:rFonts w:ascii="Arial" w:eastAsia="Arial MT" w:hAnsi="Arial" w:cs="Arial"/>
          <w:sz w:val="22"/>
          <w:szCs w:val="22"/>
          <w:lang w:val="pt-PT"/>
        </w:rPr>
      </w:pPr>
      <w:r w:rsidRPr="00380ADB">
        <w:rPr>
          <w:rFonts w:ascii="Arial" w:eastAsia="Arial MT" w:hAnsi="Arial" w:cs="Arial"/>
          <w:sz w:val="22"/>
          <w:szCs w:val="22"/>
          <w:lang w:val="pt-PT"/>
        </w:rPr>
        <w:t>§ 2º Na hipótese de descumprimento da regra do § 1º, o usuário externo será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intimado eletronicamente para suprir a irregularidade no prazo de 5 (cinco) dias úteis, sob</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pena 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 critério da Administração,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arquivar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 petição.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64"/>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19-C. </w:t>
      </w:r>
      <w:r w:rsidRPr="00380ADB">
        <w:rPr>
          <w:rFonts w:ascii="Arial" w:eastAsia="Arial MT" w:hAnsi="Arial" w:cs="Arial"/>
          <w:sz w:val="22"/>
          <w:szCs w:val="22"/>
          <w:lang w:val="pt-PT"/>
        </w:rPr>
        <w:t>Não há protocolo integrado na circunscrição eleitoral do Estado, devendo as petições eletrônicas serem enviadas diretamente à unidade cartorária a que se destinam ou à Secretaria.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67"/>
        <w:jc w:val="both"/>
        <w:rPr>
          <w:rFonts w:ascii="Arial" w:eastAsia="Arial MT" w:hAnsi="Arial" w:cs="Arial"/>
          <w:sz w:val="22"/>
          <w:szCs w:val="22"/>
          <w:lang w:val="pt-PT"/>
        </w:rPr>
      </w:pPr>
      <w:r w:rsidRPr="00380ADB">
        <w:rPr>
          <w:rFonts w:ascii="Arial" w:eastAsia="Arial MT" w:hAnsi="Arial" w:cs="Arial"/>
          <w:b/>
          <w:sz w:val="22"/>
          <w:szCs w:val="22"/>
          <w:lang w:val="pt-PT"/>
        </w:rPr>
        <w:lastRenderedPageBreak/>
        <w:t xml:space="preserve">Art. 19-D. </w:t>
      </w:r>
      <w:r w:rsidRPr="00380ADB">
        <w:rPr>
          <w:rFonts w:ascii="Arial" w:eastAsia="Arial MT" w:hAnsi="Arial" w:cs="Arial"/>
          <w:sz w:val="22"/>
          <w:szCs w:val="22"/>
          <w:lang w:val="pt-PT"/>
        </w:rPr>
        <w:t>O peticionamento eletrônico será registrado automaticamente pelo SEI 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o qual fornecerá recibo eletrônico de protocolo contendo os seguintes dados: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5"/>
        </w:numPr>
        <w:autoSpaceDE w:val="0"/>
        <w:autoSpaceDN w:val="0"/>
        <w:spacing w:after="0" w:line="240" w:lineRule="auto"/>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número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processo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 xml:space="preserve">correspondente;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5"/>
        </w:numPr>
        <w:autoSpaceDE w:val="0"/>
        <w:autoSpaceDN w:val="0"/>
        <w:spacing w:after="0" w:line="240" w:lineRule="auto"/>
        <w:ind w:left="1134" w:right="275" w:hanging="567"/>
        <w:jc w:val="both"/>
        <w:rPr>
          <w:rFonts w:ascii="Arial" w:eastAsia="Arial MT" w:hAnsi="Arial" w:cs="Arial"/>
          <w:sz w:val="22"/>
          <w:szCs w:val="22"/>
          <w:lang w:val="pt-PT"/>
        </w:rPr>
      </w:pPr>
      <w:r w:rsidRPr="00380ADB">
        <w:rPr>
          <w:rFonts w:ascii="Arial" w:eastAsia="Arial MT" w:hAnsi="Arial" w:cs="Arial"/>
          <w:sz w:val="22"/>
          <w:szCs w:val="22"/>
          <w:lang w:val="pt-PT"/>
        </w:rPr>
        <w:t>lista</w:t>
      </w:r>
      <w:r w:rsidRPr="00380ADB">
        <w:rPr>
          <w:rFonts w:ascii="Arial" w:eastAsia="Arial MT" w:hAnsi="Arial" w:cs="Arial"/>
          <w:spacing w:val="13"/>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documentos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enviados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seus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respectivos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números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protocolo;</w:t>
      </w:r>
      <w:r w:rsidRPr="00380ADB">
        <w:rPr>
          <w:rFonts w:ascii="Arial" w:eastAsia="Arial MT" w:hAnsi="Arial" w:cs="Arial"/>
          <w:spacing w:val="-59"/>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numPr>
          <w:ilvl w:val="0"/>
          <w:numId w:val="35"/>
        </w:numPr>
        <w:autoSpaceDE w:val="0"/>
        <w:autoSpaceDN w:val="0"/>
        <w:spacing w:after="0" w:line="240" w:lineRule="auto"/>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data</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horário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widowControl w:val="0"/>
        <w:autoSpaceDE w:val="0"/>
        <w:autoSpaceDN w:val="0"/>
        <w:jc w:val="both"/>
        <w:rPr>
          <w:rFonts w:ascii="Arial" w:eastAsia="Arial MT" w:hAnsi="Arial" w:cs="Arial"/>
          <w:sz w:val="22"/>
          <w:szCs w:val="22"/>
          <w:lang w:val="pt-PT"/>
        </w:rPr>
      </w:pPr>
      <w:r w:rsidRPr="00380ADB">
        <w:rPr>
          <w:rFonts w:ascii="Arial" w:eastAsia="Arial MT" w:hAnsi="Arial" w:cs="Arial"/>
          <w:sz w:val="22"/>
          <w:szCs w:val="22"/>
          <w:lang w:val="pt-PT"/>
        </w:rPr>
        <w:t xml:space="preserve">          IV     identificação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do(a) signatário(a) da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19-E. </w:t>
      </w:r>
      <w:r w:rsidRPr="00380ADB">
        <w:rPr>
          <w:rFonts w:ascii="Arial" w:eastAsia="Arial MT" w:hAnsi="Arial" w:cs="Arial"/>
          <w:sz w:val="22"/>
          <w:szCs w:val="22"/>
          <w:lang w:val="pt-PT"/>
        </w:rPr>
        <w:t>Os documentos digitalizados encaminhados por usuários(as) externos(as)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terão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valor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cópia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simples.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Parágrafo único. </w:t>
      </w:r>
      <w:r w:rsidRPr="00380ADB">
        <w:rPr>
          <w:rFonts w:ascii="Arial" w:eastAsia="Arial MT" w:hAnsi="Arial" w:cs="Arial"/>
          <w:sz w:val="22"/>
          <w:szCs w:val="22"/>
          <w:lang w:val="pt-PT"/>
        </w:rPr>
        <w:t>O teor e a integridade dos documentos enviados na forma do ‘caput’ são de responsabilidade do(a) usuário(a) externo(a), o qual responderá por eventuais adulterações ou fraudes nos termos da legislação civil, penal e administrativa.</w:t>
      </w:r>
      <w:r w:rsidRPr="00380ADB">
        <w:rPr>
          <w:rFonts w:ascii="Arial" w:eastAsia="Arial MT" w:hAnsi="Arial" w:cs="Arial"/>
          <w:spacing w:val="6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80"/>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19-F. </w:t>
      </w:r>
      <w:r w:rsidRPr="00380ADB">
        <w:rPr>
          <w:rFonts w:ascii="Arial" w:eastAsia="Arial MT" w:hAnsi="Arial" w:cs="Arial"/>
          <w:sz w:val="22"/>
          <w:szCs w:val="22"/>
          <w:lang w:val="pt-PT"/>
        </w:rPr>
        <w:t>Impugnada a integridade do documento digitalizado, mediante alegação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motivada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fundamentada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adulteração,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deverá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instaurada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diligência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verificação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 documento objeto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 controvérsia.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19-G. </w:t>
      </w:r>
      <w:r w:rsidRPr="00380ADB">
        <w:rPr>
          <w:rFonts w:ascii="Arial" w:eastAsia="Arial MT" w:hAnsi="Arial" w:cs="Arial"/>
          <w:sz w:val="22"/>
          <w:szCs w:val="22"/>
          <w:lang w:val="pt-PT"/>
        </w:rPr>
        <w:t>O Tribunal ou unidade cartorária poderá exigir, a seu critério, até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decaia seu direito de rever os atos praticados no processo, a exibição, no prazo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estipular, do original em papel de documento digitalizado no Tribunal ou unidade cartorária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ou enviado por usuário externo por meio de peticionamento eletrônico.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66"/>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19-H. </w:t>
      </w:r>
      <w:r w:rsidRPr="00380ADB">
        <w:rPr>
          <w:rFonts w:ascii="Arial" w:eastAsia="Arial MT" w:hAnsi="Arial" w:cs="Arial"/>
          <w:sz w:val="22"/>
          <w:szCs w:val="22"/>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72"/>
        <w:jc w:val="both"/>
        <w:rPr>
          <w:rFonts w:ascii="Arial" w:eastAsia="Arial MT" w:hAnsi="Arial" w:cs="Arial"/>
          <w:sz w:val="22"/>
          <w:szCs w:val="22"/>
          <w:lang w:val="pt-PT"/>
        </w:rPr>
      </w:pPr>
      <w:r w:rsidRPr="00380ADB">
        <w:rPr>
          <w:rFonts w:ascii="Arial" w:eastAsia="Arial MT" w:hAnsi="Arial" w:cs="Arial"/>
          <w:b/>
          <w:sz w:val="22"/>
          <w:szCs w:val="22"/>
          <w:lang w:val="pt-PT"/>
        </w:rPr>
        <w:t>Parágrafo</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único.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66"/>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19-I. </w:t>
      </w:r>
      <w:r w:rsidRPr="00380ADB">
        <w:rPr>
          <w:rFonts w:ascii="Arial" w:eastAsia="Arial MT" w:hAnsi="Arial" w:cs="Arial"/>
          <w:sz w:val="22"/>
          <w:szCs w:val="22"/>
          <w:lang w:val="pt-PT"/>
        </w:rPr>
        <w:t>Fica vedado o peticionamento eletrônico via SEI TRE-SP ao Núcleo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Informação ao Cidadão - NIC e à Ouvidoria, devendo as petições e solicitações a estas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formulários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próprios.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69"/>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19-J.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SEI</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destina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apresentação de peças processuais e documentos a serem juntados em feitos judiciais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físicos</w:t>
      </w:r>
      <w:r w:rsidRPr="00380ADB">
        <w:rPr>
          <w:rFonts w:ascii="Arial" w:eastAsia="Arial MT" w:hAnsi="Arial" w:cs="Arial"/>
          <w:spacing w:val="4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eletrônicos</w:t>
      </w:r>
      <w:r w:rsidRPr="00380ADB">
        <w:rPr>
          <w:rFonts w:ascii="Arial" w:eastAsia="Arial MT" w:hAnsi="Arial" w:cs="Arial"/>
          <w:spacing w:val="4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trâmite</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qualquer</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instância</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Justiça</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Eleitoral</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Estado,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salvo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disposição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expressa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contrário.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70"/>
        <w:jc w:val="both"/>
        <w:rPr>
          <w:rFonts w:ascii="Arial" w:eastAsia="Arial MT" w:hAnsi="Arial" w:cs="Arial"/>
          <w:sz w:val="22"/>
          <w:szCs w:val="22"/>
          <w:lang w:val="pt-PT"/>
        </w:rPr>
      </w:pPr>
      <w:r w:rsidRPr="00380ADB">
        <w:rPr>
          <w:rFonts w:ascii="Arial" w:eastAsia="Arial MT" w:hAnsi="Arial" w:cs="Arial"/>
          <w:sz w:val="22"/>
          <w:szCs w:val="22"/>
          <w:lang w:val="pt-PT"/>
        </w:rPr>
        <w:lastRenderedPageBreak/>
        <w:t>Parágrafo único. A inobservância da regra estabelecida no ‘caput’ implicará 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imediato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arquivamento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devolução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respectivo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processual.</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left="993" w:right="1862"/>
        <w:jc w:val="center"/>
        <w:rPr>
          <w:rFonts w:ascii="Arial" w:eastAsia="Arial MT" w:hAnsi="Arial" w:cs="Arial"/>
          <w:sz w:val="22"/>
          <w:szCs w:val="22"/>
          <w:lang w:val="pt-PT"/>
        </w:rPr>
      </w:pPr>
      <w:r w:rsidRPr="00380ADB">
        <w:rPr>
          <w:rFonts w:ascii="Arial" w:eastAsia="Arial MT" w:hAnsi="Arial" w:cs="Arial"/>
          <w:sz w:val="22"/>
          <w:szCs w:val="22"/>
          <w:lang w:val="pt-PT"/>
        </w:rPr>
        <w:t>Subseção II</w:t>
      </w:r>
    </w:p>
    <w:p w:rsidR="00D02283" w:rsidRPr="00380ADB" w:rsidRDefault="00D02283" w:rsidP="00D02283">
      <w:pPr>
        <w:ind w:left="993" w:right="1873"/>
        <w:jc w:val="center"/>
        <w:rPr>
          <w:rFonts w:ascii="Arial" w:eastAsia="Arial MT" w:hAnsi="Arial" w:cs="Arial"/>
          <w:sz w:val="22"/>
          <w:szCs w:val="22"/>
          <w:lang w:val="pt-PT"/>
        </w:rPr>
      </w:pPr>
      <w:r w:rsidRPr="00380ADB">
        <w:rPr>
          <w:rFonts w:ascii="Arial" w:eastAsia="Arial MT" w:hAnsi="Arial" w:cs="Arial"/>
          <w:sz w:val="22"/>
          <w:szCs w:val="22"/>
          <w:lang w:val="pt-PT"/>
        </w:rPr>
        <w:t>Dos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Prazos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Comunicações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Eletrônicas</w:t>
      </w:r>
    </w:p>
    <w:p w:rsidR="00D02283" w:rsidRPr="00380ADB" w:rsidRDefault="00D02283" w:rsidP="00D02283">
      <w:pPr>
        <w:ind w:left="993" w:right="1873"/>
        <w:jc w:val="center"/>
        <w:rPr>
          <w:rFonts w:ascii="Arial" w:eastAsia="Arial MT" w:hAnsi="Arial" w:cs="Arial"/>
          <w:sz w:val="22"/>
          <w:szCs w:val="22"/>
          <w:lang w:val="pt-PT"/>
        </w:rPr>
      </w:pPr>
    </w:p>
    <w:p w:rsidR="00D02283" w:rsidRPr="00380ADB" w:rsidRDefault="00D02283" w:rsidP="00D02283">
      <w:pPr>
        <w:ind w:right="268"/>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19-K.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todos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processuais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consideram-se realizados no dia e na hora do recebimento pelo SEI TRE-SP.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75"/>
        <w:jc w:val="both"/>
        <w:rPr>
          <w:rFonts w:ascii="Arial" w:eastAsia="Arial MT" w:hAnsi="Arial" w:cs="Arial"/>
          <w:sz w:val="22"/>
          <w:szCs w:val="22"/>
          <w:lang w:val="pt-PT"/>
        </w:rPr>
      </w:pPr>
      <w:r w:rsidRPr="00380ADB">
        <w:rPr>
          <w:rFonts w:ascii="Arial" w:eastAsia="Arial MT" w:hAnsi="Arial" w:cs="Arial"/>
          <w:sz w:val="22"/>
          <w:szCs w:val="22"/>
          <w:lang w:val="pt-PT"/>
        </w:rPr>
        <w:t>§ 1º Quando o ato processual tiver que ser praticado em determinado prazo,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considerados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tempestivos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efetivados,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salvo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disposição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contrário, até</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às 23</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horas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59</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minutos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59</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segundos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último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dia do</w:t>
      </w:r>
      <w:r w:rsidRPr="00380ADB">
        <w:rPr>
          <w:rFonts w:ascii="Arial" w:eastAsia="Arial MT" w:hAnsi="Arial" w:cs="Arial"/>
          <w:spacing w:val="61"/>
          <w:sz w:val="22"/>
          <w:szCs w:val="22"/>
          <w:lang w:val="pt-PT"/>
        </w:rPr>
        <w:t xml:space="preserve"> </w:t>
      </w:r>
      <w:r w:rsidRPr="00380ADB">
        <w:rPr>
          <w:rFonts w:ascii="Arial" w:eastAsia="Arial MT" w:hAnsi="Arial" w:cs="Arial"/>
          <w:sz w:val="22"/>
          <w:szCs w:val="22"/>
          <w:lang w:val="pt-PT"/>
        </w:rPr>
        <w:t>prazo, tendo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sempre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por</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referência o horário oficial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Brasília.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72"/>
        <w:jc w:val="both"/>
        <w:rPr>
          <w:rFonts w:ascii="Arial" w:eastAsia="Arial MT" w:hAnsi="Arial" w:cs="Arial"/>
          <w:sz w:val="22"/>
          <w:szCs w:val="22"/>
          <w:lang w:val="pt-PT"/>
        </w:rPr>
      </w:pPr>
      <w:r w:rsidRPr="00380ADB">
        <w:rPr>
          <w:rFonts w:ascii="Arial" w:eastAsia="Arial MT" w:hAnsi="Arial" w:cs="Arial"/>
          <w:sz w:val="22"/>
          <w:szCs w:val="22"/>
          <w:lang w:val="pt-PT"/>
        </w:rPr>
        <w:t>§ 2º Para efeitos de contagem de prazo, não serão considerados os feriados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estaduais, municipais ou distritais, bem como os dias em que não houver expediente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Secretaria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cartorárias,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conforme o caso.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19-L. </w:t>
      </w:r>
      <w:r w:rsidRPr="00380ADB">
        <w:rPr>
          <w:rFonts w:ascii="Arial" w:eastAsia="Arial MT" w:hAnsi="Arial" w:cs="Arial"/>
          <w:sz w:val="22"/>
          <w:szCs w:val="22"/>
          <w:lang w:val="pt-PT"/>
        </w:rPr>
        <w: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aos(às) usuários(as) externos(as) cadastrados(as)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instrução normativa ou de pessoa jurídica por eles representada serão feitas por 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consideradas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pessoais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todos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legais.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73"/>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1º Considerar-se-á realizada a intimação no dia em que o(a) usuário(a) externo(a) efetivar a consulta eletrônica ao documento correspondente, sendo tal fato certificado automaticamente pelo sistema.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64"/>
        <w:jc w:val="both"/>
        <w:rPr>
          <w:rFonts w:ascii="Arial" w:eastAsia="Arial MT" w:hAnsi="Arial" w:cs="Arial"/>
          <w:sz w:val="22"/>
          <w:szCs w:val="22"/>
          <w:lang w:val="pt-PT"/>
        </w:rPr>
      </w:pPr>
      <w:r w:rsidRPr="00380ADB">
        <w:rPr>
          <w:rFonts w:ascii="Arial" w:eastAsia="Arial MT" w:hAnsi="Arial" w:cs="Arial"/>
          <w:sz w:val="22"/>
          <w:szCs w:val="22"/>
          <w:lang w:val="pt-PT"/>
        </w:rPr>
        <w:t>§ 2º A consulta referida no § 1º deverá ser feita em até 10 (dez) dias corridos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contados do envio da intimação, sob pena de ser considerada automaticamente realizada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 data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término desse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66"/>
        <w:jc w:val="both"/>
        <w:rPr>
          <w:rFonts w:ascii="Arial" w:eastAsia="Arial MT" w:hAnsi="Arial" w:cs="Arial"/>
          <w:sz w:val="22"/>
          <w:szCs w:val="22"/>
          <w:lang w:val="pt-PT"/>
        </w:rPr>
      </w:pPr>
      <w:r w:rsidRPr="00380ADB">
        <w:rPr>
          <w:rFonts w:ascii="Arial" w:eastAsia="Arial MT" w:hAnsi="Arial" w:cs="Arial"/>
          <w:sz w:val="22"/>
          <w:szCs w:val="22"/>
          <w:lang w:val="pt-PT"/>
        </w:rPr>
        <w:t>§ 3º Na hipótese do § 1º, nos casos em que a consulta se dê em dia não útil, e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hipótese do § 2º, nos casos em que o prazo terminar em dia não útil, considerar-se-á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realizada 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primeiro dia útil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seguinte.</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79"/>
        <w:jc w:val="both"/>
        <w:rPr>
          <w:rFonts w:ascii="Arial" w:eastAsia="Arial MT" w:hAnsi="Arial" w:cs="Arial"/>
          <w:sz w:val="22"/>
          <w:szCs w:val="22"/>
          <w:lang w:val="pt-PT"/>
        </w:rPr>
      </w:pPr>
      <w:r w:rsidRPr="00380ADB">
        <w:rPr>
          <w:rFonts w:ascii="Arial" w:eastAsia="Arial MT" w:hAnsi="Arial" w:cs="Arial"/>
          <w:sz w:val="22"/>
          <w:szCs w:val="22"/>
          <w:lang w:val="pt-PT"/>
        </w:rPr>
        <w:t>§ 4º Em caráter informativo, poderá ser efetivada remessa de correspondência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 comunicando o envio da intimação e a abertura automática do prazo processual,</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nos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termos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2º.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right="267"/>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As intimações que viabilizem o acesso à íntegra do processo serão consideradas vista pessoal do(a) interessado(a) para todos os efeitos legais.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rsidR="00D02283" w:rsidRPr="00380ADB" w:rsidRDefault="00D02283" w:rsidP="00D02283">
      <w:pPr>
        <w:ind w:right="283"/>
        <w:jc w:val="both"/>
        <w:rPr>
          <w:rFonts w:ascii="Arial" w:eastAsia="Arial MT" w:hAnsi="Arial" w:cs="Arial"/>
          <w:color w:val="4471C4"/>
          <w:sz w:val="22"/>
          <w:szCs w:val="22"/>
          <w:lang w:val="pt-PT"/>
        </w:rPr>
      </w:pPr>
      <w:r w:rsidRPr="00380ADB">
        <w:rPr>
          <w:rFonts w:ascii="Arial" w:eastAsia="Arial MT" w:hAnsi="Arial" w:cs="Arial"/>
          <w:sz w:val="22"/>
          <w:szCs w:val="22"/>
          <w:lang w:val="pt-PT"/>
        </w:rPr>
        <w:t>§ 6º Quando, por motivo técnico, for inviável o uso do meio eletrônico para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realização da intimação, esta poderá ser praticada por outros meios, com posterior registro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 sistema.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rsidR="00D02283" w:rsidRPr="00380ADB" w:rsidRDefault="00D02283" w:rsidP="00D02283">
      <w:pPr>
        <w:ind w:left="992" w:right="3623" w:firstLine="1984"/>
        <w:jc w:val="center"/>
        <w:rPr>
          <w:rFonts w:ascii="Arial" w:eastAsia="Arial MT" w:hAnsi="Arial" w:cs="Arial"/>
          <w:b/>
          <w:spacing w:val="1"/>
          <w:sz w:val="22"/>
          <w:szCs w:val="22"/>
          <w:lang w:val="pt-PT"/>
        </w:rPr>
      </w:pPr>
      <w:r w:rsidRPr="00380ADB">
        <w:rPr>
          <w:rFonts w:ascii="Arial" w:eastAsia="Arial MT" w:hAnsi="Arial" w:cs="Arial"/>
          <w:b/>
          <w:sz w:val="22"/>
          <w:szCs w:val="22"/>
          <w:lang w:val="pt-PT"/>
        </w:rPr>
        <w:lastRenderedPageBreak/>
        <w:t>CAPÍTULO I</w:t>
      </w:r>
      <w:bookmarkStart w:id="29" w:name="_bookmark6"/>
      <w:bookmarkEnd w:id="29"/>
      <w:r w:rsidRPr="00380ADB">
        <w:rPr>
          <w:rFonts w:ascii="Arial" w:eastAsia="Arial MT" w:hAnsi="Arial" w:cs="Arial"/>
          <w:b/>
          <w:sz w:val="22"/>
          <w:szCs w:val="22"/>
          <w:lang w:val="pt-PT"/>
        </w:rPr>
        <w:t>V</w:t>
      </w:r>
    </w:p>
    <w:p w:rsidR="00D02283" w:rsidRPr="00380ADB" w:rsidRDefault="00D02283" w:rsidP="00D02283">
      <w:pPr>
        <w:ind w:left="992" w:right="3623" w:firstLine="1985"/>
        <w:jc w:val="center"/>
        <w:rPr>
          <w:rFonts w:ascii="Arial" w:eastAsia="Arial MT" w:hAnsi="Arial" w:cs="Arial"/>
          <w:b/>
          <w:sz w:val="22"/>
          <w:szCs w:val="22"/>
          <w:lang w:val="pt-PT"/>
        </w:rPr>
      </w:pPr>
      <w:r w:rsidRPr="00380ADB">
        <w:rPr>
          <w:rFonts w:ascii="Arial" w:eastAsia="Arial MT" w:hAnsi="Arial" w:cs="Arial"/>
          <w:b/>
          <w:sz w:val="22"/>
          <w:szCs w:val="22"/>
          <w:lang w:val="pt-PT"/>
        </w:rPr>
        <w:t>DAS</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ASSINATURAS</w:t>
      </w:r>
    </w:p>
    <w:p w:rsidR="00D02283" w:rsidRPr="00380ADB" w:rsidRDefault="00D02283" w:rsidP="00D02283">
      <w:pPr>
        <w:ind w:left="992" w:right="3623" w:firstLine="1985"/>
        <w:jc w:val="center"/>
        <w:rPr>
          <w:rFonts w:ascii="Arial" w:eastAsia="Arial MT" w:hAnsi="Arial" w:cs="Arial"/>
          <w:b/>
          <w:sz w:val="22"/>
          <w:szCs w:val="22"/>
          <w:lang w:val="pt-PT"/>
        </w:rPr>
      </w:pPr>
    </w:p>
    <w:p w:rsidR="00D02283" w:rsidRPr="00380ADB" w:rsidRDefault="00D02283" w:rsidP="00D02283">
      <w:pPr>
        <w:ind w:right="152"/>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20. </w:t>
      </w:r>
      <w:r w:rsidRPr="00380ADB">
        <w:rPr>
          <w:rFonts w:ascii="Arial" w:eastAsia="Arial MT" w:hAnsi="Arial" w:cs="Arial"/>
          <w:sz w:val="22"/>
          <w:szCs w:val="22"/>
          <w:lang w:val="pt-PT"/>
        </w:rPr>
        <w:t>Os documentos produzidos no SEI TRE-SP tem garantia de integridade, de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autoria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 de autenticidade,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mediante utilização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ou eletrônica.</w:t>
      </w:r>
    </w:p>
    <w:p w:rsidR="00D02283" w:rsidRPr="00380ADB" w:rsidRDefault="00D02283" w:rsidP="00D02283">
      <w:pPr>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3"/>
          <w:sz w:val="22"/>
          <w:szCs w:val="22"/>
          <w:lang w:val="pt-PT"/>
        </w:rPr>
        <w:t xml:space="preserve"> </w:t>
      </w:r>
      <w:r w:rsidRPr="00380ADB">
        <w:rPr>
          <w:rFonts w:ascii="Arial" w:eastAsia="Arial MT" w:hAnsi="Arial" w:cs="Arial"/>
          <w:b/>
          <w:sz w:val="22"/>
          <w:szCs w:val="22"/>
          <w:lang w:val="pt-PT"/>
        </w:rPr>
        <w:t>21.</w:t>
      </w:r>
      <w:r w:rsidRPr="00380ADB">
        <w:rPr>
          <w:rFonts w:ascii="Arial" w:eastAsia="Arial MT" w:hAnsi="Arial" w:cs="Arial"/>
          <w:b/>
          <w:spacing w:val="-4"/>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registro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assinatura será</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admitido sob 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seguintes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modalidades:</w:t>
      </w:r>
    </w:p>
    <w:p w:rsidR="00D02283" w:rsidRPr="00380ADB" w:rsidRDefault="00D02283" w:rsidP="00D02283">
      <w:pPr>
        <w:widowControl w:val="0"/>
        <w:numPr>
          <w:ilvl w:val="0"/>
          <w:numId w:val="34"/>
        </w:numPr>
        <w:tabs>
          <w:tab w:val="left" w:pos="993"/>
        </w:tabs>
        <w:autoSpaceDE w:val="0"/>
        <w:autoSpaceDN w:val="0"/>
        <w:spacing w:after="0" w:line="240" w:lineRule="auto"/>
        <w:ind w:left="0" w:firstLine="567"/>
        <w:jc w:val="both"/>
        <w:rPr>
          <w:rFonts w:ascii="Arial" w:eastAsia="Arial MT" w:hAnsi="Arial" w:cs="Arial"/>
          <w:color w:val="5B9BD5" w:themeColor="accent1"/>
          <w:sz w:val="22"/>
          <w:szCs w:val="22"/>
          <w:lang w:val="pt-PT"/>
        </w:rPr>
      </w:pP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usuários(as)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internos(as):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 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eletrônica</w:t>
      </w:r>
      <w:r w:rsidRPr="00380ADB">
        <w:rPr>
          <w:rFonts w:ascii="Arial" w:eastAsia="Arial MT" w:hAnsi="Arial" w:cs="Arial"/>
          <w:color w:val="5B9BD5" w:themeColor="accent1"/>
          <w:sz w:val="22"/>
          <w:szCs w:val="22"/>
          <w:lang w:val="pt-PT"/>
        </w:rPr>
        <w:t>.(Incluído pela IN n° 01/2023)</w:t>
      </w:r>
    </w:p>
    <w:p w:rsidR="00D02283" w:rsidRPr="00380ADB" w:rsidRDefault="00D02283" w:rsidP="00D02283">
      <w:pPr>
        <w:widowControl w:val="0"/>
        <w:numPr>
          <w:ilvl w:val="0"/>
          <w:numId w:val="34"/>
        </w:numPr>
        <w:tabs>
          <w:tab w:val="left" w:pos="993"/>
        </w:tabs>
        <w:autoSpaceDE w:val="0"/>
        <w:autoSpaceDN w:val="0"/>
        <w:spacing w:after="0" w:line="240" w:lineRule="auto"/>
        <w:ind w:left="0" w:firstLine="567"/>
        <w:jc w:val="both"/>
        <w:rPr>
          <w:rFonts w:ascii="Arial" w:eastAsia="Arial MT" w:hAnsi="Arial" w:cs="Arial"/>
          <w:color w:val="5B9BD5" w:themeColor="accent1"/>
          <w:sz w:val="22"/>
          <w:szCs w:val="22"/>
          <w:lang w:val="pt-PT"/>
        </w:rPr>
      </w:pPr>
      <w:r w:rsidRPr="00380ADB">
        <w:rPr>
          <w:rFonts w:ascii="Arial" w:eastAsia="Arial MT" w:hAnsi="Arial" w:cs="Arial"/>
          <w:sz w:val="22"/>
          <w:szCs w:val="22"/>
          <w:lang w:val="pt-PT"/>
        </w:rPr>
        <w:t>Para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usuários(as)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externos(as):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exclusivamente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 assinatura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 xml:space="preserve">eletrônica. </w:t>
      </w:r>
      <w:r w:rsidRPr="00380ADB">
        <w:rPr>
          <w:rFonts w:ascii="Arial" w:eastAsia="Arial MT" w:hAnsi="Arial" w:cs="Arial"/>
          <w:color w:val="5B9BD5" w:themeColor="accent1"/>
          <w:sz w:val="22"/>
          <w:szCs w:val="22"/>
          <w:lang w:val="pt-PT"/>
        </w:rPr>
        <w:t>(Incluído pela IN n° 01/2023)</w:t>
      </w:r>
    </w:p>
    <w:p w:rsidR="00D02283" w:rsidRPr="00380ADB" w:rsidRDefault="00D02283" w:rsidP="00D02283">
      <w:pPr>
        <w:ind w:right="149"/>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22. </w:t>
      </w:r>
      <w:r w:rsidRPr="00380ADB">
        <w:rPr>
          <w:rFonts w:ascii="Arial" w:eastAsia="Arial MT" w:hAnsi="Arial" w:cs="Arial"/>
          <w:sz w:val="22"/>
          <w:szCs w:val="22"/>
          <w:lang w:val="pt-PT"/>
        </w:rPr>
        <w:t>Na impossibilidade da assinatura digital ou eletrônica, o documento poderá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 impresso, assinado manualmente, digitalizado e juntado ao SEI TRE-SP com a devida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autenticação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administrativa.</w:t>
      </w:r>
    </w:p>
    <w:p w:rsidR="00D02283" w:rsidRPr="00380ADB" w:rsidRDefault="00D02283" w:rsidP="00D02283">
      <w:pPr>
        <w:ind w:right="159"/>
        <w:jc w:val="both"/>
        <w:rPr>
          <w:rFonts w:ascii="Arial" w:eastAsia="Arial MT" w:hAnsi="Arial" w:cs="Arial"/>
          <w:color w:val="5B9BD5" w:themeColor="accent1"/>
          <w:sz w:val="22"/>
          <w:szCs w:val="22"/>
          <w:lang w:val="pt-PT"/>
        </w:rPr>
      </w:pPr>
      <w:r w:rsidRPr="00380ADB">
        <w:rPr>
          <w:rFonts w:ascii="Arial" w:eastAsia="Arial MT" w:hAnsi="Arial" w:cs="Arial"/>
          <w:b/>
          <w:sz w:val="22"/>
          <w:szCs w:val="22"/>
          <w:lang w:val="pt-PT"/>
        </w:rPr>
        <w:t xml:space="preserve">Art. 23. </w:t>
      </w:r>
      <w:r w:rsidRPr="00380ADB">
        <w:rPr>
          <w:rFonts w:ascii="Arial" w:eastAsia="Arial MT" w:hAnsi="Arial" w:cs="Arial"/>
          <w:sz w:val="22"/>
          <w:szCs w:val="22"/>
          <w:lang w:val="pt-PT"/>
        </w:rPr>
        <w:t>Tanto a assinatura digital quanto a assinatura eletrônica são pessoais e intransferíveis, sendo o(a) usuário(a) exclusivo(a) responsável por sua guarda, conservação e não fornecimento a terceiros(as).</w:t>
      </w:r>
      <w:r w:rsidRPr="00380ADB">
        <w:rPr>
          <w:rFonts w:ascii="Arial" w:hAnsi="Arial" w:cs="Arial"/>
          <w:sz w:val="22"/>
          <w:szCs w:val="22"/>
        </w:rPr>
        <w:t xml:space="preserve"> </w:t>
      </w:r>
      <w:r w:rsidRPr="00380ADB">
        <w:rPr>
          <w:rFonts w:ascii="Arial" w:eastAsia="Arial MT" w:hAnsi="Arial" w:cs="Arial"/>
          <w:color w:val="5B9BD5" w:themeColor="accent1"/>
          <w:sz w:val="22"/>
          <w:szCs w:val="22"/>
          <w:lang w:val="pt-PT"/>
        </w:rPr>
        <w:t>(Incluído pela IN n° 01/2023)</w:t>
      </w:r>
    </w:p>
    <w:p w:rsidR="00D02283" w:rsidRPr="00380ADB" w:rsidRDefault="00D02283" w:rsidP="00D02283">
      <w:pPr>
        <w:ind w:right="14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24. </w:t>
      </w:r>
      <w:r w:rsidRPr="00380ADB">
        <w:rPr>
          <w:rFonts w:ascii="Arial" w:eastAsia="Arial MT" w:hAnsi="Arial" w:cs="Arial"/>
          <w:sz w:val="22"/>
          <w:szCs w:val="22"/>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380ADB">
        <w:rPr>
          <w:rFonts w:ascii="Arial" w:eastAsia="Arial MT" w:hAnsi="Arial" w:cs="Arial"/>
          <w:color w:val="5B9BD5" w:themeColor="accent1"/>
          <w:sz w:val="22"/>
          <w:szCs w:val="22"/>
          <w:lang w:val="pt-PT"/>
        </w:rPr>
        <w:t xml:space="preserve"> (Incluído pela IN n° 01/2023)</w:t>
      </w:r>
    </w:p>
    <w:p w:rsidR="00D02283" w:rsidRPr="00380ADB" w:rsidRDefault="00D02283" w:rsidP="00D02283">
      <w:pPr>
        <w:ind w:right="154"/>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25. </w:t>
      </w:r>
      <w:r w:rsidRPr="00380ADB">
        <w:rPr>
          <w:rFonts w:ascii="Arial" w:eastAsia="Arial MT" w:hAnsi="Arial" w:cs="Arial"/>
          <w:sz w:val="22"/>
          <w:szCs w:val="22"/>
          <w:lang w:val="pt-PT"/>
        </w:rPr>
        <w:t>A prática de atos assinados eletronicamente importa na aceitação 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normas estabelecidas nesta Instrução Normativa e na responsabilidade pelo sigilo e uso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indevido das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assinaturas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w:t>
      </w:r>
    </w:p>
    <w:p w:rsidR="0034477D" w:rsidRPr="0034477D" w:rsidRDefault="0034477D" w:rsidP="0034477D">
      <w:pPr>
        <w:suppressAutoHyphens/>
        <w:spacing w:before="2" w:after="0" w:line="240" w:lineRule="auto"/>
        <w:rPr>
          <w:rFonts w:ascii="Arial" w:hAnsi="Arial" w:cs="Arial"/>
          <w:color w:val="000000"/>
          <w:sz w:val="24"/>
          <w:szCs w:val="20"/>
          <w:lang w:val="pt-PT" w:eastAsia="zh-CN" w:bidi="hi-IN"/>
        </w:rPr>
      </w:pPr>
    </w:p>
    <w:p w:rsidR="0034477D" w:rsidRPr="0034477D" w:rsidRDefault="0034477D" w:rsidP="0034477D">
      <w:pPr>
        <w:suppressAutoHyphens/>
        <w:spacing w:after="0" w:line="240" w:lineRule="auto"/>
        <w:rPr>
          <w:rFonts w:ascii="Arial MT" w:hAnsi="Arial MT" w:cs="Arial MT"/>
          <w:color w:val="000000"/>
          <w:sz w:val="24"/>
          <w:szCs w:val="20"/>
          <w:lang w:val="pt-PT" w:eastAsia="zh-CN" w:bidi="hi-IN"/>
        </w:rPr>
        <w:sectPr w:rsidR="0034477D" w:rsidRPr="0034477D" w:rsidSect="00CF187C">
          <w:headerReference w:type="default" r:id="rId107"/>
          <w:footerReference w:type="default" r:id="rId108"/>
          <w:pgSz w:w="11910" w:h="16840"/>
          <w:pgMar w:top="993" w:right="1137" w:bottom="1134" w:left="1276" w:header="284" w:footer="400" w:gutter="0"/>
          <w:cols w:space="720"/>
        </w:sectPr>
      </w:pPr>
    </w:p>
    <w:p w:rsidR="0034477D" w:rsidRPr="0034477D" w:rsidRDefault="0034477D" w:rsidP="0034477D">
      <w:pPr>
        <w:suppressAutoHyphens/>
        <w:spacing w:before="94" w:after="0" w:line="240" w:lineRule="auto"/>
        <w:rPr>
          <w:rFonts w:ascii="Arial MT" w:hAnsi="Arial MT" w:cs="Arial MT"/>
          <w:color w:val="000000"/>
          <w:sz w:val="20"/>
          <w:szCs w:val="20"/>
          <w:lang w:val="pt-PT" w:eastAsia="zh-CN" w:bidi="hi-IN"/>
        </w:rPr>
      </w:pPr>
      <w:r w:rsidRPr="0034477D">
        <w:rPr>
          <w:rFonts w:ascii="Arial MT" w:hAnsi="Arial MT" w:cs="Arial MT"/>
          <w:color w:val="FF0000"/>
          <w:sz w:val="20"/>
          <w:szCs w:val="20"/>
          <w:lang w:val="pt-PT" w:eastAsia="zh-CN" w:bidi="hi-IN"/>
        </w:rPr>
        <w:lastRenderedPageBreak/>
        <w:t>Este</w:t>
      </w:r>
      <w:r w:rsidRPr="0034477D">
        <w:rPr>
          <w:rFonts w:ascii="Arial MT" w:hAnsi="Arial MT" w:cs="Arial MT"/>
          <w:color w:val="FF0000"/>
          <w:spacing w:val="-4"/>
          <w:sz w:val="20"/>
          <w:szCs w:val="20"/>
          <w:lang w:val="pt-PT" w:eastAsia="zh-CN" w:bidi="hi-IN"/>
        </w:rPr>
        <w:t xml:space="preserve"> </w:t>
      </w:r>
      <w:r w:rsidRPr="0034477D">
        <w:rPr>
          <w:rFonts w:ascii="Arial MT" w:hAnsi="Arial MT" w:cs="Arial MT"/>
          <w:color w:val="FF0000"/>
          <w:sz w:val="20"/>
          <w:szCs w:val="20"/>
          <w:lang w:val="pt-PT" w:eastAsia="zh-CN" w:bidi="hi-IN"/>
        </w:rPr>
        <w:t>texto</w:t>
      </w:r>
      <w:r w:rsidRPr="0034477D">
        <w:rPr>
          <w:rFonts w:ascii="Arial MT" w:hAnsi="Arial MT" w:cs="Arial MT"/>
          <w:color w:val="FF0000"/>
          <w:spacing w:val="-3"/>
          <w:sz w:val="20"/>
          <w:szCs w:val="20"/>
          <w:lang w:val="pt-PT" w:eastAsia="zh-CN" w:bidi="hi-IN"/>
        </w:rPr>
        <w:t xml:space="preserve"> </w:t>
      </w:r>
      <w:r w:rsidRPr="0034477D">
        <w:rPr>
          <w:rFonts w:ascii="Arial MT" w:hAnsi="Arial MT" w:cs="Arial MT"/>
          <w:color w:val="FF0000"/>
          <w:sz w:val="20"/>
          <w:szCs w:val="20"/>
          <w:lang w:val="pt-PT" w:eastAsia="zh-CN" w:bidi="hi-IN"/>
        </w:rPr>
        <w:t>não</w:t>
      </w:r>
      <w:r w:rsidRPr="0034477D">
        <w:rPr>
          <w:rFonts w:ascii="Arial MT" w:hAnsi="Arial MT" w:cs="Arial MT"/>
          <w:color w:val="FF0000"/>
          <w:spacing w:val="-4"/>
          <w:sz w:val="20"/>
          <w:szCs w:val="20"/>
          <w:lang w:val="pt-PT" w:eastAsia="zh-CN" w:bidi="hi-IN"/>
        </w:rPr>
        <w:t xml:space="preserve"> </w:t>
      </w:r>
      <w:r w:rsidRPr="0034477D">
        <w:rPr>
          <w:rFonts w:ascii="Arial MT" w:hAnsi="Arial MT" w:cs="Arial MT"/>
          <w:color w:val="FF0000"/>
          <w:sz w:val="20"/>
          <w:szCs w:val="20"/>
          <w:lang w:val="pt-PT" w:eastAsia="zh-CN" w:bidi="hi-IN"/>
        </w:rPr>
        <w:t>substitui</w:t>
      </w:r>
      <w:r w:rsidRPr="0034477D">
        <w:rPr>
          <w:rFonts w:ascii="Arial MT" w:hAnsi="Arial MT" w:cs="Arial MT"/>
          <w:color w:val="FF0000"/>
          <w:spacing w:val="-1"/>
          <w:sz w:val="20"/>
          <w:szCs w:val="20"/>
          <w:lang w:val="pt-PT" w:eastAsia="zh-CN" w:bidi="hi-IN"/>
        </w:rPr>
        <w:t xml:space="preserve"> </w:t>
      </w:r>
      <w:r w:rsidRPr="0034477D">
        <w:rPr>
          <w:rFonts w:ascii="Arial MT" w:hAnsi="Arial MT" w:cs="Arial MT"/>
          <w:color w:val="FF0000"/>
          <w:sz w:val="20"/>
          <w:szCs w:val="20"/>
          <w:lang w:val="pt-PT" w:eastAsia="zh-CN" w:bidi="hi-IN"/>
        </w:rPr>
        <w:t>o</w:t>
      </w:r>
      <w:r w:rsidRPr="0034477D">
        <w:rPr>
          <w:rFonts w:ascii="Arial MT" w:hAnsi="Arial MT" w:cs="Arial MT"/>
          <w:color w:val="FF0000"/>
          <w:spacing w:val="-4"/>
          <w:sz w:val="20"/>
          <w:szCs w:val="20"/>
          <w:lang w:val="pt-PT" w:eastAsia="zh-CN" w:bidi="hi-IN"/>
        </w:rPr>
        <w:t xml:space="preserve"> </w:t>
      </w:r>
      <w:r w:rsidRPr="0034477D">
        <w:rPr>
          <w:rFonts w:ascii="Arial MT" w:hAnsi="Arial MT" w:cs="Arial MT"/>
          <w:color w:val="FF0000"/>
          <w:sz w:val="20"/>
          <w:szCs w:val="20"/>
          <w:lang w:val="pt-PT" w:eastAsia="zh-CN" w:bidi="hi-IN"/>
        </w:rPr>
        <w:t>publicado</w:t>
      </w:r>
      <w:r w:rsidRPr="0034477D">
        <w:rPr>
          <w:rFonts w:ascii="Arial MT" w:hAnsi="Arial MT" w:cs="Arial MT"/>
          <w:color w:val="FF0000"/>
          <w:spacing w:val="2"/>
          <w:sz w:val="20"/>
          <w:szCs w:val="20"/>
          <w:lang w:val="pt-PT" w:eastAsia="zh-CN" w:bidi="hi-IN"/>
        </w:rPr>
        <w:t xml:space="preserve"> </w:t>
      </w:r>
      <w:r w:rsidRPr="0034477D">
        <w:rPr>
          <w:rFonts w:ascii="Arial MT" w:hAnsi="Arial MT" w:cs="Arial MT"/>
          <w:color w:val="FF0000"/>
          <w:sz w:val="20"/>
          <w:szCs w:val="20"/>
          <w:lang w:val="pt-PT" w:eastAsia="zh-CN" w:bidi="hi-IN"/>
        </w:rPr>
        <w:t>no</w:t>
      </w:r>
      <w:r w:rsidRPr="0034477D">
        <w:rPr>
          <w:rFonts w:ascii="Arial MT" w:hAnsi="Arial MT" w:cs="Arial MT"/>
          <w:color w:val="FF0000"/>
          <w:spacing w:val="-4"/>
          <w:sz w:val="20"/>
          <w:szCs w:val="20"/>
          <w:lang w:val="pt-PT" w:eastAsia="zh-CN" w:bidi="hi-IN"/>
        </w:rPr>
        <w:t xml:space="preserve"> </w:t>
      </w:r>
      <w:r w:rsidRPr="0034477D">
        <w:rPr>
          <w:rFonts w:ascii="Arial MT" w:hAnsi="Arial MT" w:cs="Arial MT"/>
          <w:color w:val="FF0000"/>
          <w:sz w:val="20"/>
          <w:szCs w:val="20"/>
          <w:lang w:val="pt-PT" w:eastAsia="zh-CN" w:bidi="hi-IN"/>
        </w:rPr>
        <w:t>DJE.</w:t>
      </w:r>
    </w:p>
    <w:p w:rsidR="0034477D" w:rsidRPr="0034477D" w:rsidRDefault="0034477D" w:rsidP="0034477D">
      <w:pPr>
        <w:suppressAutoHyphens/>
        <w:spacing w:after="0" w:line="240" w:lineRule="auto"/>
        <w:rPr>
          <w:rFonts w:ascii="Arial MT" w:hAnsi="Arial MT" w:cs="Arial MT"/>
          <w:color w:val="000000"/>
          <w:sz w:val="20"/>
          <w:szCs w:val="20"/>
          <w:lang w:val="pt-PT" w:eastAsia="zh-CN" w:bidi="hi-IN"/>
        </w:rPr>
      </w:pPr>
    </w:p>
    <w:p w:rsidR="0034477D" w:rsidRPr="0034477D" w:rsidRDefault="0034477D" w:rsidP="0034477D">
      <w:pPr>
        <w:suppressAutoHyphens/>
        <w:spacing w:before="6" w:after="0" w:line="240" w:lineRule="auto"/>
        <w:rPr>
          <w:rFonts w:ascii="Arial MT" w:hAnsi="Arial MT" w:cs="Arial MT"/>
          <w:color w:val="000000"/>
          <w:sz w:val="18"/>
          <w:szCs w:val="20"/>
          <w:lang w:val="pt-PT" w:eastAsia="zh-CN" w:bidi="hi-IN"/>
        </w:rPr>
      </w:pPr>
    </w:p>
    <w:p w:rsidR="0034477D" w:rsidRPr="0034477D" w:rsidRDefault="0034477D" w:rsidP="0034477D">
      <w:pPr>
        <w:suppressAutoHyphens/>
        <w:spacing w:after="0" w:line="240" w:lineRule="auto"/>
        <w:jc w:val="center"/>
        <w:rPr>
          <w:rFonts w:ascii="Arial" w:hAnsi="Arial MT" w:cs="Arial MT"/>
          <w:b/>
          <w:color w:val="000000"/>
          <w:sz w:val="18"/>
          <w:szCs w:val="20"/>
          <w:lang w:val="pt-PT" w:eastAsia="zh-CN" w:bidi="hi-IN"/>
        </w:rPr>
      </w:pPr>
      <w:r w:rsidRPr="0034477D">
        <w:rPr>
          <w:rFonts w:ascii="Arial" w:hAnsi="Arial MT" w:cs="Arial MT"/>
          <w:b/>
          <w:color w:val="000000"/>
          <w:sz w:val="18"/>
          <w:szCs w:val="20"/>
          <w:lang w:val="pt-PT" w:eastAsia="zh-CN" w:bidi="hi-IN"/>
        </w:rPr>
        <w:t>ANEXO I da IN TRE/SP n</w:t>
      </w:r>
      <w:r w:rsidRPr="0034477D">
        <w:rPr>
          <w:rFonts w:ascii="Arial" w:hAnsi="Arial MT" w:cs="Arial MT"/>
          <w:b/>
          <w:color w:val="000000"/>
          <w:sz w:val="18"/>
          <w:szCs w:val="20"/>
          <w:lang w:val="pt-PT" w:eastAsia="zh-CN" w:bidi="hi-IN"/>
        </w:rPr>
        <w:t>º</w:t>
      </w:r>
      <w:r w:rsidRPr="0034477D">
        <w:rPr>
          <w:rFonts w:ascii="Arial" w:hAnsi="Arial MT" w:cs="Arial MT"/>
          <w:b/>
          <w:color w:val="000000"/>
          <w:sz w:val="18"/>
          <w:szCs w:val="20"/>
          <w:lang w:val="pt-PT" w:eastAsia="zh-CN" w:bidi="hi-IN"/>
        </w:rPr>
        <w:t xml:space="preserve"> 01/2019</w:t>
      </w:r>
    </w:p>
    <w:p w:rsidR="0034477D" w:rsidRPr="0034477D" w:rsidRDefault="0034477D" w:rsidP="0034477D">
      <w:pPr>
        <w:suppressAutoHyphens/>
        <w:spacing w:before="118" w:after="0" w:line="240" w:lineRule="auto"/>
        <w:jc w:val="center"/>
        <w:rPr>
          <w:rFonts w:ascii="Arial" w:hAnsi="Arial" w:cs="Arial MT"/>
          <w:b/>
          <w:color w:val="000000"/>
          <w:sz w:val="18"/>
          <w:szCs w:val="20"/>
          <w:lang w:val="pt-PT" w:eastAsia="zh-CN" w:bidi="hi-IN"/>
        </w:rPr>
      </w:pPr>
      <w:r w:rsidRPr="0034477D">
        <w:rPr>
          <w:rFonts w:ascii="Arial" w:hAnsi="Arial" w:cs="Arial MT"/>
          <w:b/>
          <w:color w:val="000000"/>
          <w:sz w:val="18"/>
          <w:szCs w:val="20"/>
          <w:lang w:val="pt-PT" w:eastAsia="zh-CN" w:bidi="hi-IN"/>
        </w:rPr>
        <w:t>Termo</w:t>
      </w:r>
      <w:r w:rsidRPr="0034477D">
        <w:rPr>
          <w:rFonts w:ascii="Arial" w:hAnsi="Arial" w:cs="Arial MT"/>
          <w:b/>
          <w:color w:val="000000"/>
          <w:spacing w:val="-1"/>
          <w:sz w:val="18"/>
          <w:szCs w:val="20"/>
          <w:lang w:val="pt-PT" w:eastAsia="zh-CN" w:bidi="hi-IN"/>
        </w:rPr>
        <w:t xml:space="preserve"> </w:t>
      </w:r>
      <w:r w:rsidRPr="0034477D">
        <w:rPr>
          <w:rFonts w:ascii="Arial" w:hAnsi="Arial" w:cs="Arial MT"/>
          <w:b/>
          <w:color w:val="000000"/>
          <w:sz w:val="18"/>
          <w:szCs w:val="20"/>
          <w:lang w:val="pt-PT" w:eastAsia="zh-CN" w:bidi="hi-IN"/>
        </w:rPr>
        <w:t>de</w:t>
      </w:r>
      <w:r w:rsidRPr="0034477D">
        <w:rPr>
          <w:rFonts w:ascii="Arial" w:hAnsi="Arial" w:cs="Arial MT"/>
          <w:b/>
          <w:color w:val="000000"/>
          <w:spacing w:val="-1"/>
          <w:sz w:val="18"/>
          <w:szCs w:val="20"/>
          <w:lang w:val="pt-PT" w:eastAsia="zh-CN" w:bidi="hi-IN"/>
        </w:rPr>
        <w:t xml:space="preserve"> </w:t>
      </w:r>
      <w:r w:rsidRPr="0034477D">
        <w:rPr>
          <w:rFonts w:ascii="Arial" w:hAnsi="Arial" w:cs="Arial MT"/>
          <w:b/>
          <w:color w:val="000000"/>
          <w:sz w:val="18"/>
          <w:szCs w:val="20"/>
          <w:lang w:val="pt-PT" w:eastAsia="zh-CN" w:bidi="hi-IN"/>
        </w:rPr>
        <w:t>concordância</w:t>
      </w:r>
      <w:r w:rsidRPr="0034477D">
        <w:rPr>
          <w:rFonts w:ascii="Arial" w:hAnsi="Arial" w:cs="Arial MT"/>
          <w:b/>
          <w:color w:val="000000"/>
          <w:spacing w:val="-1"/>
          <w:sz w:val="18"/>
          <w:szCs w:val="20"/>
          <w:lang w:val="pt-PT" w:eastAsia="zh-CN" w:bidi="hi-IN"/>
        </w:rPr>
        <w:t xml:space="preserve"> </w:t>
      </w:r>
      <w:r w:rsidRPr="0034477D">
        <w:rPr>
          <w:rFonts w:ascii="Arial" w:hAnsi="Arial" w:cs="Arial MT"/>
          <w:b/>
          <w:color w:val="000000"/>
          <w:sz w:val="18"/>
          <w:szCs w:val="20"/>
          <w:lang w:val="pt-PT" w:eastAsia="zh-CN" w:bidi="hi-IN"/>
        </w:rPr>
        <w:t>e</w:t>
      </w:r>
      <w:r w:rsidRPr="0034477D">
        <w:rPr>
          <w:rFonts w:ascii="Arial" w:hAnsi="Arial" w:cs="Arial MT"/>
          <w:b/>
          <w:color w:val="000000"/>
          <w:spacing w:val="-1"/>
          <w:sz w:val="18"/>
          <w:szCs w:val="20"/>
          <w:lang w:val="pt-PT" w:eastAsia="zh-CN" w:bidi="hi-IN"/>
        </w:rPr>
        <w:t xml:space="preserve"> </w:t>
      </w:r>
      <w:r w:rsidRPr="0034477D">
        <w:rPr>
          <w:rFonts w:ascii="Arial" w:hAnsi="Arial" w:cs="Arial MT"/>
          <w:b/>
          <w:color w:val="000000"/>
          <w:sz w:val="18"/>
          <w:szCs w:val="20"/>
          <w:lang w:val="pt-PT" w:eastAsia="zh-CN" w:bidi="hi-IN"/>
        </w:rPr>
        <w:t>veracidade (para</w:t>
      </w:r>
      <w:r w:rsidRPr="0034477D">
        <w:rPr>
          <w:rFonts w:ascii="Arial" w:hAnsi="Arial" w:cs="Arial MT"/>
          <w:b/>
          <w:color w:val="000000"/>
          <w:spacing w:val="-1"/>
          <w:sz w:val="18"/>
          <w:szCs w:val="20"/>
          <w:lang w:val="pt-PT" w:eastAsia="zh-CN" w:bidi="hi-IN"/>
        </w:rPr>
        <w:t xml:space="preserve"> </w:t>
      </w:r>
      <w:r w:rsidRPr="0034477D">
        <w:rPr>
          <w:rFonts w:ascii="Arial" w:hAnsi="Arial" w:cs="Arial MT"/>
          <w:b/>
          <w:color w:val="000000"/>
          <w:sz w:val="18"/>
          <w:szCs w:val="20"/>
          <w:lang w:val="pt-PT" w:eastAsia="zh-CN" w:bidi="hi-IN"/>
        </w:rPr>
        <w:t>usuários externos)</w:t>
      </w:r>
    </w:p>
    <w:p w:rsidR="0034477D" w:rsidRPr="0034477D" w:rsidRDefault="0034477D" w:rsidP="0034477D">
      <w:pPr>
        <w:suppressAutoHyphens/>
        <w:spacing w:after="0" w:line="240" w:lineRule="auto"/>
        <w:jc w:val="center"/>
        <w:rPr>
          <w:rFonts w:ascii="Arial" w:hAnsi="Arial MT" w:cs="Arial MT"/>
          <w:b/>
          <w:color w:val="000000"/>
          <w:sz w:val="20"/>
          <w:szCs w:val="20"/>
          <w:lang w:val="pt-PT" w:eastAsia="zh-CN" w:bidi="hi-IN"/>
        </w:rPr>
      </w:pPr>
    </w:p>
    <w:p w:rsidR="0034477D" w:rsidRPr="0034477D" w:rsidRDefault="0034477D" w:rsidP="0034477D">
      <w:pPr>
        <w:suppressAutoHyphens/>
        <w:spacing w:before="1" w:after="0" w:line="240" w:lineRule="auto"/>
        <w:rPr>
          <w:rFonts w:ascii="Arial" w:hAnsi="Arial MT" w:cs="Arial MT"/>
          <w:b/>
          <w:color w:val="000000"/>
          <w:szCs w:val="20"/>
          <w:lang w:val="pt-PT" w:eastAsia="zh-CN" w:bidi="hi-IN"/>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34477D" w:rsidRPr="0034477D" w:rsidTr="002C446B">
        <w:trPr>
          <w:trHeight w:val="185"/>
        </w:trPr>
        <w:tc>
          <w:tcPr>
            <w:tcW w:w="2127" w:type="dxa"/>
            <w:gridSpan w:val="2"/>
          </w:tcPr>
          <w:p w:rsidR="0034477D" w:rsidRPr="0034477D" w:rsidRDefault="0034477D" w:rsidP="0034477D">
            <w:pPr>
              <w:suppressAutoHyphens/>
              <w:spacing w:after="0"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Nome</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Completo:</w:t>
            </w:r>
          </w:p>
        </w:tc>
        <w:tc>
          <w:tcPr>
            <w:tcW w:w="7803" w:type="dxa"/>
            <w:gridSpan w:val="5"/>
          </w:tcPr>
          <w:p w:rsidR="0034477D" w:rsidRPr="0034477D" w:rsidRDefault="0034477D" w:rsidP="0034477D">
            <w:pPr>
              <w:suppressAutoHyphens/>
              <w:spacing w:after="0" w:line="240" w:lineRule="auto"/>
              <w:rPr>
                <w:rFonts w:ascii="Arial" w:hAnsi="Arial" w:cs="Arial"/>
                <w:color w:val="000000"/>
                <w:sz w:val="12"/>
                <w:szCs w:val="20"/>
                <w:lang w:val="pt-PT" w:eastAsia="zh-CN" w:bidi="hi-IN"/>
              </w:rPr>
            </w:pPr>
          </w:p>
        </w:tc>
      </w:tr>
      <w:tr w:rsidR="0034477D" w:rsidRPr="0034477D" w:rsidTr="002C446B">
        <w:trPr>
          <w:trHeight w:val="180"/>
        </w:trPr>
        <w:tc>
          <w:tcPr>
            <w:tcW w:w="2127" w:type="dxa"/>
            <w:gridSpan w:val="2"/>
          </w:tcPr>
          <w:p w:rsidR="0034477D" w:rsidRPr="0034477D" w:rsidRDefault="0034477D" w:rsidP="0034477D">
            <w:pPr>
              <w:suppressAutoHyphens/>
              <w:spacing w:after="0" w:line="160"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Nº</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Docto de</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Identidade:</w:t>
            </w:r>
          </w:p>
        </w:tc>
        <w:tc>
          <w:tcPr>
            <w:tcW w:w="3938" w:type="dxa"/>
            <w:gridSpan w:val="2"/>
          </w:tcPr>
          <w:p w:rsidR="0034477D" w:rsidRPr="0034477D" w:rsidRDefault="0034477D" w:rsidP="0034477D">
            <w:pPr>
              <w:suppressAutoHyphens/>
              <w:spacing w:after="0" w:line="240" w:lineRule="auto"/>
              <w:rPr>
                <w:rFonts w:ascii="Arial" w:hAnsi="Arial" w:cs="Arial"/>
                <w:color w:val="000000"/>
                <w:sz w:val="12"/>
                <w:szCs w:val="20"/>
                <w:lang w:val="pt-PT" w:eastAsia="zh-CN" w:bidi="hi-IN"/>
              </w:rPr>
            </w:pPr>
          </w:p>
        </w:tc>
        <w:tc>
          <w:tcPr>
            <w:tcW w:w="992" w:type="dxa"/>
          </w:tcPr>
          <w:p w:rsidR="0034477D" w:rsidRPr="0034477D" w:rsidRDefault="0034477D" w:rsidP="0034477D">
            <w:pPr>
              <w:suppressAutoHyphens/>
              <w:spacing w:after="0" w:line="160"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CPF:</w:t>
            </w:r>
          </w:p>
        </w:tc>
        <w:tc>
          <w:tcPr>
            <w:tcW w:w="2873" w:type="dxa"/>
            <w:gridSpan w:val="2"/>
          </w:tcPr>
          <w:p w:rsidR="0034477D" w:rsidRPr="0034477D" w:rsidRDefault="0034477D" w:rsidP="0034477D">
            <w:pPr>
              <w:suppressAutoHyphens/>
              <w:spacing w:after="0" w:line="240" w:lineRule="auto"/>
              <w:rPr>
                <w:rFonts w:ascii="Arial" w:hAnsi="Arial" w:cs="Arial"/>
                <w:color w:val="000000"/>
                <w:sz w:val="12"/>
                <w:szCs w:val="20"/>
                <w:lang w:val="pt-PT" w:eastAsia="zh-CN" w:bidi="hi-IN"/>
              </w:rPr>
            </w:pPr>
          </w:p>
        </w:tc>
      </w:tr>
      <w:tr w:rsidR="0034477D" w:rsidRPr="0034477D" w:rsidTr="002C446B">
        <w:trPr>
          <w:trHeight w:val="185"/>
        </w:trPr>
        <w:tc>
          <w:tcPr>
            <w:tcW w:w="2127" w:type="dxa"/>
            <w:gridSpan w:val="2"/>
          </w:tcPr>
          <w:p w:rsidR="0034477D" w:rsidRPr="0034477D" w:rsidRDefault="0034477D" w:rsidP="0034477D">
            <w:pPr>
              <w:suppressAutoHyphens/>
              <w:spacing w:after="0"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E-mail:</w:t>
            </w:r>
          </w:p>
        </w:tc>
        <w:tc>
          <w:tcPr>
            <w:tcW w:w="3938" w:type="dxa"/>
            <w:gridSpan w:val="2"/>
          </w:tcPr>
          <w:p w:rsidR="0034477D" w:rsidRPr="0034477D" w:rsidRDefault="0034477D" w:rsidP="0034477D">
            <w:pPr>
              <w:suppressAutoHyphens/>
              <w:spacing w:after="0" w:line="240" w:lineRule="auto"/>
              <w:rPr>
                <w:rFonts w:ascii="Arial" w:hAnsi="Arial" w:cs="Arial"/>
                <w:color w:val="000000"/>
                <w:sz w:val="12"/>
                <w:szCs w:val="20"/>
                <w:lang w:val="pt-PT" w:eastAsia="zh-CN" w:bidi="hi-IN"/>
              </w:rPr>
            </w:pPr>
          </w:p>
        </w:tc>
        <w:tc>
          <w:tcPr>
            <w:tcW w:w="992" w:type="dxa"/>
          </w:tcPr>
          <w:p w:rsidR="0034477D" w:rsidRPr="0034477D" w:rsidRDefault="0034477D" w:rsidP="0034477D">
            <w:pPr>
              <w:suppressAutoHyphens/>
              <w:spacing w:after="0"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Telefone:</w:t>
            </w:r>
          </w:p>
        </w:tc>
        <w:tc>
          <w:tcPr>
            <w:tcW w:w="2873" w:type="dxa"/>
            <w:gridSpan w:val="2"/>
          </w:tcPr>
          <w:p w:rsidR="0034477D" w:rsidRPr="0034477D" w:rsidRDefault="0034477D" w:rsidP="0034477D">
            <w:pPr>
              <w:tabs>
                <w:tab w:val="left" w:pos="474"/>
              </w:tabs>
              <w:suppressAutoHyphens/>
              <w:spacing w:after="0" w:line="165" w:lineRule="exact"/>
              <w:rPr>
                <w:rFonts w:ascii="Arial MT" w:hAnsi="Arial" w:cs="Arial"/>
                <w:color w:val="000000"/>
                <w:sz w:val="16"/>
                <w:szCs w:val="20"/>
                <w:lang w:val="pt-PT" w:eastAsia="zh-CN" w:bidi="hi-IN"/>
              </w:rPr>
            </w:pPr>
            <w:r w:rsidRPr="0034477D">
              <w:rPr>
                <w:rFonts w:ascii="Arial MT" w:hAnsi="Arial" w:cs="Arial"/>
                <w:color w:val="000000"/>
                <w:sz w:val="16"/>
                <w:szCs w:val="20"/>
                <w:lang w:val="pt-PT" w:eastAsia="zh-CN" w:bidi="hi-IN"/>
              </w:rPr>
              <w:t>(</w:t>
            </w:r>
            <w:r w:rsidRPr="0034477D">
              <w:rPr>
                <w:rFonts w:ascii="Arial MT" w:hAnsi="Arial" w:cs="Arial"/>
                <w:color w:val="000000"/>
                <w:sz w:val="16"/>
                <w:szCs w:val="20"/>
                <w:lang w:val="pt-PT" w:eastAsia="zh-CN" w:bidi="hi-IN"/>
              </w:rPr>
              <w:tab/>
              <w:t>)</w:t>
            </w:r>
          </w:p>
        </w:tc>
      </w:tr>
      <w:tr w:rsidR="0034477D" w:rsidRPr="0034477D" w:rsidTr="002C446B">
        <w:trPr>
          <w:trHeight w:val="185"/>
        </w:trPr>
        <w:tc>
          <w:tcPr>
            <w:tcW w:w="2127" w:type="dxa"/>
            <w:gridSpan w:val="2"/>
          </w:tcPr>
          <w:p w:rsidR="0034477D" w:rsidRPr="0034477D" w:rsidRDefault="0034477D" w:rsidP="0034477D">
            <w:pPr>
              <w:suppressAutoHyphens/>
              <w:spacing w:after="0"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Endereço</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de Domicilio:</w:t>
            </w:r>
          </w:p>
        </w:tc>
        <w:tc>
          <w:tcPr>
            <w:tcW w:w="3938" w:type="dxa"/>
            <w:gridSpan w:val="2"/>
          </w:tcPr>
          <w:p w:rsidR="0034477D" w:rsidRPr="0034477D" w:rsidRDefault="0034477D" w:rsidP="0034477D">
            <w:pPr>
              <w:suppressAutoHyphens/>
              <w:spacing w:after="0" w:line="240" w:lineRule="auto"/>
              <w:rPr>
                <w:rFonts w:ascii="Arial" w:hAnsi="Arial" w:cs="Arial"/>
                <w:color w:val="000000"/>
                <w:sz w:val="12"/>
                <w:szCs w:val="20"/>
                <w:lang w:val="pt-PT" w:eastAsia="zh-CN" w:bidi="hi-IN"/>
              </w:rPr>
            </w:pPr>
          </w:p>
        </w:tc>
        <w:tc>
          <w:tcPr>
            <w:tcW w:w="992" w:type="dxa"/>
          </w:tcPr>
          <w:p w:rsidR="0034477D" w:rsidRPr="0034477D" w:rsidRDefault="0034477D" w:rsidP="0034477D">
            <w:pPr>
              <w:suppressAutoHyphens/>
              <w:spacing w:after="0"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Bairro:</w:t>
            </w:r>
          </w:p>
        </w:tc>
        <w:tc>
          <w:tcPr>
            <w:tcW w:w="2873" w:type="dxa"/>
            <w:gridSpan w:val="2"/>
          </w:tcPr>
          <w:p w:rsidR="0034477D" w:rsidRPr="0034477D" w:rsidRDefault="0034477D" w:rsidP="0034477D">
            <w:pPr>
              <w:suppressAutoHyphens/>
              <w:spacing w:after="0" w:line="240" w:lineRule="auto"/>
              <w:rPr>
                <w:rFonts w:ascii="Arial" w:hAnsi="Arial" w:cs="Arial"/>
                <w:color w:val="000000"/>
                <w:sz w:val="12"/>
                <w:szCs w:val="20"/>
                <w:lang w:val="pt-PT" w:eastAsia="zh-CN" w:bidi="hi-IN"/>
              </w:rPr>
            </w:pPr>
          </w:p>
        </w:tc>
      </w:tr>
      <w:tr w:rsidR="0034477D" w:rsidRPr="0034477D" w:rsidTr="002C446B">
        <w:trPr>
          <w:trHeight w:val="185"/>
        </w:trPr>
        <w:tc>
          <w:tcPr>
            <w:tcW w:w="1386" w:type="dxa"/>
          </w:tcPr>
          <w:p w:rsidR="0034477D" w:rsidRPr="0034477D" w:rsidRDefault="0034477D" w:rsidP="0034477D">
            <w:pPr>
              <w:suppressAutoHyphens/>
              <w:spacing w:after="0"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Estado</w:t>
            </w:r>
            <w:r w:rsidRPr="0034477D">
              <w:rPr>
                <w:rFonts w:ascii="Arial" w:hAnsi="Arial" w:cs="Arial"/>
                <w:b/>
                <w:color w:val="000000"/>
                <w:spacing w:val="-4"/>
                <w:sz w:val="16"/>
                <w:szCs w:val="20"/>
                <w:lang w:val="pt-PT" w:eastAsia="zh-CN" w:bidi="hi-IN"/>
              </w:rPr>
              <w:t xml:space="preserve"> </w:t>
            </w:r>
            <w:r w:rsidRPr="0034477D">
              <w:rPr>
                <w:rFonts w:ascii="Arial" w:hAnsi="Arial" w:cs="Arial"/>
                <w:b/>
                <w:color w:val="000000"/>
                <w:sz w:val="16"/>
                <w:szCs w:val="20"/>
                <w:lang w:val="pt-PT" w:eastAsia="zh-CN" w:bidi="hi-IN"/>
              </w:rPr>
              <w:t>(UF):</w:t>
            </w:r>
          </w:p>
        </w:tc>
        <w:tc>
          <w:tcPr>
            <w:tcW w:w="741" w:type="dxa"/>
          </w:tcPr>
          <w:p w:rsidR="0034477D" w:rsidRPr="0034477D" w:rsidRDefault="0034477D" w:rsidP="0034477D">
            <w:pPr>
              <w:suppressAutoHyphens/>
              <w:spacing w:after="0" w:line="240" w:lineRule="auto"/>
              <w:rPr>
                <w:rFonts w:ascii="Arial" w:hAnsi="Arial" w:cs="Arial"/>
                <w:color w:val="000000"/>
                <w:sz w:val="12"/>
                <w:szCs w:val="20"/>
                <w:lang w:val="pt-PT" w:eastAsia="zh-CN" w:bidi="hi-IN"/>
              </w:rPr>
            </w:pPr>
          </w:p>
        </w:tc>
        <w:tc>
          <w:tcPr>
            <w:tcW w:w="1416" w:type="dxa"/>
          </w:tcPr>
          <w:p w:rsidR="0034477D" w:rsidRPr="0034477D" w:rsidRDefault="0034477D" w:rsidP="0034477D">
            <w:pPr>
              <w:suppressAutoHyphens/>
              <w:spacing w:after="0"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Cidade:</w:t>
            </w:r>
          </w:p>
        </w:tc>
        <w:tc>
          <w:tcPr>
            <w:tcW w:w="3514" w:type="dxa"/>
            <w:gridSpan w:val="2"/>
          </w:tcPr>
          <w:p w:rsidR="0034477D" w:rsidRPr="0034477D" w:rsidRDefault="0034477D" w:rsidP="0034477D">
            <w:pPr>
              <w:suppressAutoHyphens/>
              <w:spacing w:after="0" w:line="240" w:lineRule="auto"/>
              <w:rPr>
                <w:rFonts w:ascii="Arial" w:hAnsi="Arial" w:cs="Arial"/>
                <w:color w:val="000000"/>
                <w:sz w:val="12"/>
                <w:szCs w:val="20"/>
                <w:lang w:val="pt-PT" w:eastAsia="zh-CN" w:bidi="hi-IN"/>
              </w:rPr>
            </w:pPr>
          </w:p>
        </w:tc>
        <w:tc>
          <w:tcPr>
            <w:tcW w:w="711" w:type="dxa"/>
          </w:tcPr>
          <w:p w:rsidR="0034477D" w:rsidRPr="0034477D" w:rsidRDefault="0034477D" w:rsidP="0034477D">
            <w:pPr>
              <w:suppressAutoHyphens/>
              <w:spacing w:after="0" w:line="165" w:lineRule="exact"/>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CEP:</w:t>
            </w:r>
          </w:p>
        </w:tc>
        <w:tc>
          <w:tcPr>
            <w:tcW w:w="2162" w:type="dxa"/>
          </w:tcPr>
          <w:p w:rsidR="0034477D" w:rsidRPr="0034477D" w:rsidRDefault="0034477D" w:rsidP="0034477D">
            <w:pPr>
              <w:suppressAutoHyphens/>
              <w:spacing w:after="0" w:line="240" w:lineRule="auto"/>
              <w:rPr>
                <w:rFonts w:ascii="Arial" w:hAnsi="Arial" w:cs="Arial"/>
                <w:color w:val="000000"/>
                <w:sz w:val="12"/>
                <w:szCs w:val="20"/>
                <w:lang w:val="pt-PT" w:eastAsia="zh-CN" w:bidi="hi-IN"/>
              </w:rPr>
            </w:pPr>
          </w:p>
        </w:tc>
      </w:tr>
    </w:tbl>
    <w:p w:rsidR="0034477D" w:rsidRPr="0034477D" w:rsidRDefault="0034477D" w:rsidP="0034477D">
      <w:pPr>
        <w:suppressAutoHyphens/>
        <w:spacing w:after="0" w:line="240" w:lineRule="auto"/>
        <w:rPr>
          <w:rFonts w:ascii="Arial" w:hAnsi="Arial MT" w:cs="Arial MT"/>
          <w:b/>
          <w:color w:val="000000"/>
          <w:sz w:val="20"/>
          <w:szCs w:val="20"/>
          <w:lang w:val="pt-PT" w:eastAsia="zh-CN" w:bidi="hi-IN"/>
        </w:rPr>
      </w:pPr>
    </w:p>
    <w:p w:rsidR="0034477D" w:rsidRPr="0034477D" w:rsidRDefault="0034477D" w:rsidP="0034477D">
      <w:pPr>
        <w:suppressAutoHyphens/>
        <w:spacing w:before="7" w:after="0" w:line="240" w:lineRule="auto"/>
        <w:rPr>
          <w:rFonts w:ascii="Arial" w:hAnsi="Arial MT" w:cs="Arial MT"/>
          <w:b/>
          <w:color w:val="000000"/>
          <w:sz w:val="18"/>
          <w:szCs w:val="20"/>
          <w:lang w:val="pt-PT" w:eastAsia="zh-CN" w:bidi="hi-IN"/>
        </w:rPr>
      </w:pPr>
    </w:p>
    <w:p w:rsidR="0034477D" w:rsidRPr="0034477D" w:rsidRDefault="0034477D" w:rsidP="0034477D">
      <w:pPr>
        <w:suppressAutoHyphens/>
        <w:spacing w:after="0" w:line="240" w:lineRule="auto"/>
        <w:ind w:right="144"/>
        <w:jc w:val="both"/>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 realização do cadastro como Usuário Externo no SEI do TRE-SP e a entrega deste documento importará na aceitação de todos 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termos e condições que regem o processo eletrônico, conforme Portaria TRE-SP 170/2019, Instrução Normativa TRE-SP 01/2019,</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Decreto nº 8.539, de 8 de outubro de 2015, e demais normas aplicáveis, admitindo como válida a assinatura eletrônica na modalidade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cadastrada (</w:t>
      </w:r>
      <w:r w:rsidRPr="0034477D">
        <w:rPr>
          <w:rFonts w:ascii="Arial" w:hAnsi="Arial" w:cs="Arial MT"/>
          <w:i/>
          <w:color w:val="000000"/>
          <w:sz w:val="16"/>
          <w:szCs w:val="20"/>
          <w:lang w:val="pt-PT" w:eastAsia="zh-CN" w:bidi="hi-IN"/>
        </w:rPr>
        <w:t>login</w:t>
      </w:r>
      <w:r w:rsidRPr="0034477D">
        <w:rPr>
          <w:rFonts w:ascii="Arial MT" w:hAnsi="Arial MT" w:cs="Arial MT"/>
          <w:color w:val="000000"/>
          <w:sz w:val="16"/>
          <w:szCs w:val="20"/>
          <w:lang w:val="pt-PT" w:eastAsia="zh-CN" w:bidi="hi-IN"/>
        </w:rPr>
        <w:t>/senha), tendo como consequência a responsabilidade pelo uso indevido das ações efetuadas, as quais serão passíveis</w:t>
      </w:r>
      <w:r w:rsidRPr="0034477D">
        <w:rPr>
          <w:rFonts w:ascii="Arial MT" w:hAnsi="Arial MT" w:cs="Arial MT"/>
          <w:color w:val="000000"/>
          <w:spacing w:val="-42"/>
          <w:sz w:val="16"/>
          <w:szCs w:val="20"/>
          <w:lang w:val="pt-PT" w:eastAsia="zh-CN" w:bidi="hi-IN"/>
        </w:rPr>
        <w:t xml:space="preserve"> </w:t>
      </w:r>
      <w:r w:rsidRPr="0034477D">
        <w:rPr>
          <w:rFonts w:ascii="Arial MT" w:hAnsi="Arial MT" w:cs="Arial MT"/>
          <w:color w:val="000000"/>
          <w:sz w:val="16"/>
          <w:szCs w:val="20"/>
          <w:lang w:val="pt-PT" w:eastAsia="zh-CN" w:bidi="hi-IN"/>
        </w:rPr>
        <w:t>de apuração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civil, penal</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administrativa.</w:t>
      </w:r>
    </w:p>
    <w:p w:rsidR="0034477D" w:rsidRPr="0034477D" w:rsidRDefault="0034477D" w:rsidP="0034477D">
      <w:pPr>
        <w:suppressAutoHyphens/>
        <w:spacing w:before="2" w:after="0" w:line="240" w:lineRule="auto"/>
        <w:rPr>
          <w:rFonts w:ascii="Arial MT" w:hAnsi="Arial MT" w:cs="Arial MT"/>
          <w:color w:val="000000"/>
          <w:sz w:val="16"/>
          <w:szCs w:val="20"/>
          <w:lang w:val="pt-PT" w:eastAsia="zh-CN" w:bidi="hi-IN"/>
        </w:rPr>
      </w:pPr>
    </w:p>
    <w:p w:rsidR="0034477D" w:rsidRPr="0034477D" w:rsidRDefault="0034477D" w:rsidP="0034477D">
      <w:pPr>
        <w:suppressAutoHyphens/>
        <w:spacing w:after="0" w:line="182" w:lineRule="exact"/>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usuário</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declara</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que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os</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dados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informados,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inclusive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domicílio,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são</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verdadeiros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que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são</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sua</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exclusiva</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responsabilidade:</w:t>
      </w:r>
    </w:p>
    <w:p w:rsidR="0034477D" w:rsidRPr="0034477D" w:rsidRDefault="0034477D" w:rsidP="0034477D">
      <w:pPr>
        <w:widowControl w:val="0"/>
        <w:numPr>
          <w:ilvl w:val="0"/>
          <w:numId w:val="33"/>
        </w:numPr>
        <w:tabs>
          <w:tab w:val="left" w:pos="441"/>
        </w:tabs>
        <w:suppressAutoHyphens/>
        <w:autoSpaceDE w:val="0"/>
        <w:autoSpaceDN w:val="0"/>
        <w:spacing w:after="0" w:line="240" w:lineRule="auto"/>
        <w:ind w:right="144"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o</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sigilo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da</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senha</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acesso,</w:t>
      </w:r>
      <w:r w:rsidRPr="0034477D">
        <w:rPr>
          <w:rFonts w:ascii="Arial MT" w:hAnsi="Arial MT" w:cs="Arial MT"/>
          <w:color w:val="000000"/>
          <w:spacing w:val="17"/>
          <w:sz w:val="16"/>
          <w:szCs w:val="20"/>
          <w:lang w:val="pt-PT" w:eastAsia="zh-CN" w:bidi="hi-IN"/>
        </w:rPr>
        <w:t xml:space="preserve"> </w:t>
      </w:r>
      <w:r w:rsidRPr="0034477D">
        <w:rPr>
          <w:rFonts w:ascii="Arial MT" w:hAnsi="Arial MT" w:cs="Arial MT"/>
          <w:color w:val="000000"/>
          <w:sz w:val="16"/>
          <w:szCs w:val="20"/>
          <w:lang w:val="pt-PT" w:eastAsia="zh-CN" w:bidi="hi-IN"/>
        </w:rPr>
        <w:t>não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sendo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oponível,</w:t>
      </w:r>
      <w:r w:rsidRPr="0034477D">
        <w:rPr>
          <w:rFonts w:ascii="Arial MT" w:hAnsi="Arial MT" w:cs="Arial MT"/>
          <w:color w:val="000000"/>
          <w:spacing w:val="17"/>
          <w:sz w:val="16"/>
          <w:szCs w:val="20"/>
          <w:lang w:val="pt-PT" w:eastAsia="zh-CN" w:bidi="hi-IN"/>
        </w:rPr>
        <w:t xml:space="preserve"> </w:t>
      </w:r>
      <w:r w:rsidRPr="0034477D">
        <w:rPr>
          <w:rFonts w:ascii="Arial MT" w:hAnsi="Arial MT" w:cs="Arial MT"/>
          <w:color w:val="000000"/>
          <w:sz w:val="16"/>
          <w:szCs w:val="20"/>
          <w:lang w:val="pt-PT" w:eastAsia="zh-CN" w:bidi="hi-IN"/>
        </w:rPr>
        <w:t>em</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qualquer</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hipótese,</w:t>
      </w:r>
      <w:r w:rsidRPr="0034477D">
        <w:rPr>
          <w:rFonts w:ascii="Arial MT" w:hAnsi="Arial MT" w:cs="Arial MT"/>
          <w:color w:val="000000"/>
          <w:spacing w:val="17"/>
          <w:sz w:val="16"/>
          <w:szCs w:val="20"/>
          <w:lang w:val="pt-PT" w:eastAsia="zh-CN" w:bidi="hi-IN"/>
        </w:rPr>
        <w:t xml:space="preserve"> </w:t>
      </w:r>
      <w:r w:rsidRPr="0034477D">
        <w:rPr>
          <w:rFonts w:ascii="Arial MT" w:hAnsi="Arial MT" w:cs="Arial MT"/>
          <w:color w:val="000000"/>
          <w:sz w:val="16"/>
          <w:szCs w:val="20"/>
          <w:lang w:val="pt-PT" w:eastAsia="zh-CN" w:bidi="hi-IN"/>
        </w:rPr>
        <w:t>alegação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uso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indevido</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ou</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por</w:t>
      </w:r>
      <w:r w:rsidRPr="0034477D">
        <w:rPr>
          <w:rFonts w:ascii="Arial MT" w:hAnsi="Arial MT" w:cs="Arial MT"/>
          <w:color w:val="000000"/>
          <w:spacing w:val="19"/>
          <w:sz w:val="16"/>
          <w:szCs w:val="20"/>
          <w:lang w:val="pt-PT" w:eastAsia="zh-CN" w:bidi="hi-IN"/>
        </w:rPr>
        <w:t xml:space="preserve"> </w:t>
      </w:r>
      <w:r w:rsidRPr="0034477D">
        <w:rPr>
          <w:rFonts w:ascii="Arial MT" w:hAnsi="Arial MT" w:cs="Arial MT"/>
          <w:color w:val="000000"/>
          <w:sz w:val="16"/>
          <w:szCs w:val="20"/>
          <w:lang w:val="pt-PT" w:eastAsia="zh-CN" w:bidi="hi-IN"/>
        </w:rPr>
        <w:t>terceiros,</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bem</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como</w:t>
      </w:r>
      <w:r w:rsidRPr="0034477D">
        <w:rPr>
          <w:rFonts w:ascii="Arial MT" w:hAnsi="Arial MT" w:cs="Arial MT"/>
          <w:color w:val="000000"/>
          <w:spacing w:val="34"/>
          <w:sz w:val="16"/>
          <w:szCs w:val="20"/>
          <w:lang w:val="pt-PT" w:eastAsia="zh-CN" w:bidi="hi-IN"/>
        </w:rPr>
        <w:t xml:space="preserve"> </w:t>
      </w:r>
      <w:r w:rsidRPr="0034477D">
        <w:rPr>
          <w:rFonts w:ascii="Arial MT" w:hAnsi="Arial MT" w:cs="Arial MT"/>
          <w:color w:val="000000"/>
          <w:sz w:val="16"/>
          <w:szCs w:val="20"/>
          <w:lang w:val="pt-PT" w:eastAsia="zh-CN" w:bidi="hi-IN"/>
        </w:rPr>
        <w:t>a</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imediata comunicação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ao</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Tribunal</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sobre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sua</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perda</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ou</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quebra</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sigilo;</w:t>
      </w:r>
    </w:p>
    <w:p w:rsidR="0034477D" w:rsidRPr="0034477D" w:rsidRDefault="0034477D" w:rsidP="0034477D">
      <w:pPr>
        <w:widowControl w:val="0"/>
        <w:numPr>
          <w:ilvl w:val="0"/>
          <w:numId w:val="33"/>
        </w:numPr>
        <w:tabs>
          <w:tab w:val="left" w:pos="436"/>
        </w:tabs>
        <w:suppressAutoHyphens/>
        <w:autoSpaceDE w:val="0"/>
        <w:autoSpaceDN w:val="0"/>
        <w:spacing w:after="0" w:line="240" w:lineRule="auto"/>
        <w:ind w:right="153"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manter</w:t>
      </w:r>
      <w:r w:rsidRPr="0034477D">
        <w:rPr>
          <w:rFonts w:ascii="Arial MT" w:hAnsi="Arial MT" w:cs="Arial MT"/>
          <w:color w:val="000000"/>
          <w:spacing w:val="12"/>
          <w:sz w:val="16"/>
          <w:szCs w:val="20"/>
          <w:lang w:val="pt-PT" w:eastAsia="zh-CN" w:bidi="hi-IN"/>
        </w:rPr>
        <w:t xml:space="preserve"> </w:t>
      </w:r>
      <w:r w:rsidRPr="0034477D">
        <w:rPr>
          <w:rFonts w:ascii="Arial MT" w:hAnsi="Arial MT" w:cs="Arial MT"/>
          <w:color w:val="000000"/>
          <w:sz w:val="16"/>
          <w:szCs w:val="20"/>
          <w:lang w:val="pt-PT" w:eastAsia="zh-CN" w:bidi="hi-IN"/>
        </w:rPr>
        <w:t>sempre</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atualizado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endereço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"e-mail"</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fornecido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para</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cadastro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usuário</w:t>
      </w:r>
      <w:r w:rsidRPr="0034477D">
        <w:rPr>
          <w:rFonts w:ascii="Arial MT" w:hAnsi="Arial MT" w:cs="Arial MT"/>
          <w:color w:val="000000"/>
          <w:spacing w:val="13"/>
          <w:sz w:val="16"/>
          <w:szCs w:val="20"/>
          <w:lang w:val="pt-PT" w:eastAsia="zh-CN" w:bidi="hi-IN"/>
        </w:rPr>
        <w:t xml:space="preserve"> </w:t>
      </w:r>
      <w:r w:rsidRPr="0034477D">
        <w:rPr>
          <w:rFonts w:ascii="Arial MT" w:hAnsi="Arial MT" w:cs="Arial MT"/>
          <w:color w:val="000000"/>
          <w:sz w:val="16"/>
          <w:szCs w:val="20"/>
          <w:lang w:val="pt-PT" w:eastAsia="zh-CN" w:bidi="hi-IN"/>
        </w:rPr>
        <w:t>externo,</w:t>
      </w:r>
      <w:r w:rsidRPr="0034477D">
        <w:rPr>
          <w:rFonts w:ascii="Arial MT" w:hAnsi="Arial MT" w:cs="Arial MT"/>
          <w:color w:val="000000"/>
          <w:spacing w:val="11"/>
          <w:sz w:val="16"/>
          <w:szCs w:val="20"/>
          <w:lang w:val="pt-PT" w:eastAsia="zh-CN" w:bidi="hi-IN"/>
        </w:rPr>
        <w:t xml:space="preserve"> </w:t>
      </w:r>
      <w:r w:rsidRPr="0034477D">
        <w:rPr>
          <w:rFonts w:ascii="Arial MT" w:hAnsi="Arial MT" w:cs="Arial MT"/>
          <w:color w:val="000000"/>
          <w:sz w:val="16"/>
          <w:szCs w:val="20"/>
          <w:lang w:val="pt-PT" w:eastAsia="zh-CN" w:bidi="hi-IN"/>
        </w:rPr>
        <w:t>bem</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como</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assegurar</w:t>
      </w:r>
      <w:r w:rsidRPr="0034477D">
        <w:rPr>
          <w:rFonts w:ascii="Arial MT" w:hAnsi="Arial MT" w:cs="Arial MT"/>
          <w:color w:val="000000"/>
          <w:spacing w:val="13"/>
          <w:sz w:val="16"/>
          <w:szCs w:val="20"/>
          <w:lang w:val="pt-PT" w:eastAsia="zh-CN" w:bidi="hi-IN"/>
        </w:rPr>
        <w:t xml:space="preserve"> </w:t>
      </w:r>
      <w:r w:rsidRPr="0034477D">
        <w:rPr>
          <w:rFonts w:ascii="Arial MT" w:hAnsi="Arial MT" w:cs="Arial MT"/>
          <w:color w:val="000000"/>
          <w:sz w:val="16"/>
          <w:szCs w:val="20"/>
          <w:lang w:val="pt-PT" w:eastAsia="zh-CN" w:bidi="hi-IN"/>
        </w:rPr>
        <w:t>a</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viabilidade</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recebimento de</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mensagens eletrônicas";</w:t>
      </w:r>
    </w:p>
    <w:p w:rsidR="0034477D" w:rsidRPr="0034477D" w:rsidRDefault="0034477D" w:rsidP="0034477D">
      <w:pPr>
        <w:widowControl w:val="0"/>
        <w:numPr>
          <w:ilvl w:val="0"/>
          <w:numId w:val="33"/>
        </w:numPr>
        <w:tabs>
          <w:tab w:val="left" w:pos="421"/>
        </w:tabs>
        <w:suppressAutoHyphens/>
        <w:autoSpaceDE w:val="0"/>
        <w:autoSpaceDN w:val="0"/>
        <w:spacing w:before="6" w:after="0" w:line="235" w:lineRule="auto"/>
        <w:ind w:right="143"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consulta</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diária</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ao</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endereço</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e-mail</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cadastrado</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ao</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SEI</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TRE-SP,</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a</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fim</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verificar</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o</w:t>
      </w:r>
      <w:r w:rsidRPr="0034477D">
        <w:rPr>
          <w:rFonts w:ascii="Arial MT" w:hAnsi="Arial MT" w:cs="Arial MT"/>
          <w:color w:val="000000"/>
          <w:spacing w:val="10"/>
          <w:sz w:val="16"/>
          <w:szCs w:val="20"/>
          <w:lang w:val="pt-PT" w:eastAsia="zh-CN" w:bidi="hi-IN"/>
        </w:rPr>
        <w:t xml:space="preserve"> </w:t>
      </w:r>
      <w:r w:rsidRPr="0034477D">
        <w:rPr>
          <w:rFonts w:ascii="Arial MT" w:hAnsi="Arial MT" w:cs="Arial MT"/>
          <w:color w:val="000000"/>
          <w:sz w:val="16"/>
          <w:szCs w:val="20"/>
          <w:lang w:val="pt-PT" w:eastAsia="zh-CN" w:bidi="hi-IN"/>
        </w:rPr>
        <w:t>recebimento</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comunicações</w:t>
      </w:r>
      <w:r w:rsidRPr="0034477D">
        <w:rPr>
          <w:rFonts w:ascii="Arial MT" w:hAnsi="Arial MT" w:cs="Arial MT"/>
          <w:color w:val="000000"/>
          <w:spacing w:val="9"/>
          <w:sz w:val="16"/>
          <w:szCs w:val="20"/>
          <w:lang w:val="pt-PT" w:eastAsia="zh-CN" w:bidi="hi-IN"/>
        </w:rPr>
        <w:t xml:space="preserve"> </w:t>
      </w:r>
      <w:r w:rsidRPr="0034477D">
        <w:rPr>
          <w:rFonts w:ascii="Arial MT" w:hAnsi="Arial MT" w:cs="Arial MT"/>
          <w:color w:val="000000"/>
          <w:sz w:val="16"/>
          <w:szCs w:val="20"/>
          <w:lang w:val="pt-PT" w:eastAsia="zh-CN" w:bidi="hi-IN"/>
        </w:rPr>
        <w:t>eletrônicas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relativas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atos processuais;</w:t>
      </w:r>
    </w:p>
    <w:p w:rsidR="0034477D" w:rsidRPr="0034477D" w:rsidRDefault="0034477D" w:rsidP="0034477D">
      <w:pPr>
        <w:widowControl w:val="0"/>
        <w:numPr>
          <w:ilvl w:val="0"/>
          <w:numId w:val="33"/>
        </w:numPr>
        <w:tabs>
          <w:tab w:val="left" w:pos="421"/>
        </w:tabs>
        <w:suppressAutoHyphens/>
        <w:autoSpaceDE w:val="0"/>
        <w:autoSpaceDN w:val="0"/>
        <w:spacing w:before="1" w:after="0" w:line="240" w:lineRule="auto"/>
        <w:ind w:left="420" w:hanging="191"/>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atualização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seus</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dados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cadastrais</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no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SEI</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TRE-SP,</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sempre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que</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necessário;</w:t>
      </w:r>
    </w:p>
    <w:p w:rsidR="0034477D" w:rsidRPr="0034477D" w:rsidRDefault="0034477D" w:rsidP="0034477D">
      <w:pPr>
        <w:widowControl w:val="0"/>
        <w:numPr>
          <w:ilvl w:val="0"/>
          <w:numId w:val="33"/>
        </w:numPr>
        <w:tabs>
          <w:tab w:val="left" w:pos="421"/>
        </w:tabs>
        <w:suppressAutoHyphens/>
        <w:autoSpaceDE w:val="0"/>
        <w:autoSpaceDN w:val="0"/>
        <w:spacing w:before="1" w:after="0" w:line="240" w:lineRule="auto"/>
        <w:ind w:left="420" w:hanging="191"/>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cumprimento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dos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prazos</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estabelecidos</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para</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prática</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dos</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atos</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no</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SEI</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TRE-SP;</w:t>
      </w:r>
    </w:p>
    <w:p w:rsidR="0034477D" w:rsidRPr="0034477D" w:rsidRDefault="0034477D" w:rsidP="0034477D">
      <w:pPr>
        <w:widowControl w:val="0"/>
        <w:numPr>
          <w:ilvl w:val="0"/>
          <w:numId w:val="33"/>
        </w:numPr>
        <w:tabs>
          <w:tab w:val="left" w:pos="401"/>
        </w:tabs>
        <w:suppressAutoHyphens/>
        <w:autoSpaceDE w:val="0"/>
        <w:autoSpaceDN w:val="0"/>
        <w:spacing w:before="1" w:after="0" w:line="240" w:lineRule="auto"/>
        <w:ind w:right="151"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conformidade</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entre</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os</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dados</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informados</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no</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formulário</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eletrônico</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peticionamento</w:t>
      </w:r>
      <w:r w:rsidRPr="0034477D">
        <w:rPr>
          <w:rFonts w:ascii="Arial MT" w:hAnsi="Arial MT" w:cs="Arial MT"/>
          <w:color w:val="000000"/>
          <w:spacing w:val="18"/>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aqueles</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contidos</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no</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documento</w:t>
      </w:r>
      <w:r w:rsidRPr="0034477D">
        <w:rPr>
          <w:rFonts w:ascii="Arial MT" w:hAnsi="Arial MT" w:cs="Arial MT"/>
          <w:color w:val="000000"/>
          <w:spacing w:val="22"/>
          <w:sz w:val="16"/>
          <w:szCs w:val="20"/>
          <w:lang w:val="pt-PT" w:eastAsia="zh-CN" w:bidi="hi-IN"/>
        </w:rPr>
        <w:t xml:space="preserve"> </w:t>
      </w:r>
      <w:r w:rsidRPr="0034477D">
        <w:rPr>
          <w:rFonts w:ascii="Arial MT" w:hAnsi="Arial MT" w:cs="Arial MT"/>
          <w:color w:val="000000"/>
          <w:sz w:val="16"/>
          <w:szCs w:val="20"/>
          <w:lang w:val="pt-PT" w:eastAsia="zh-CN" w:bidi="hi-IN"/>
        </w:rPr>
        <w:t>enviado,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incluindo o preenchimento</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dos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campos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obrigatórios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anexação dos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documentos</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essenciais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e complementares;</w:t>
      </w:r>
    </w:p>
    <w:p w:rsidR="0034477D" w:rsidRPr="0034477D" w:rsidRDefault="0034477D" w:rsidP="0034477D">
      <w:pPr>
        <w:widowControl w:val="0"/>
        <w:numPr>
          <w:ilvl w:val="0"/>
          <w:numId w:val="33"/>
        </w:numPr>
        <w:tabs>
          <w:tab w:val="left" w:pos="491"/>
        </w:tabs>
        <w:suppressAutoHyphens/>
        <w:autoSpaceDE w:val="0"/>
        <w:autoSpaceDN w:val="0"/>
        <w:spacing w:after="0" w:line="242" w:lineRule="auto"/>
        <w:ind w:right="148"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verificação,</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por</w:t>
      </w:r>
      <w:r w:rsidRPr="0034477D">
        <w:rPr>
          <w:rFonts w:ascii="Arial MT" w:hAnsi="Arial MT" w:cs="Arial MT"/>
          <w:color w:val="000000"/>
          <w:spacing w:val="25"/>
          <w:sz w:val="16"/>
          <w:szCs w:val="20"/>
          <w:lang w:val="pt-PT" w:eastAsia="zh-CN" w:bidi="hi-IN"/>
        </w:rPr>
        <w:t xml:space="preserve"> </w:t>
      </w:r>
      <w:r w:rsidRPr="0034477D">
        <w:rPr>
          <w:rFonts w:ascii="Arial MT" w:hAnsi="Arial MT" w:cs="Arial MT"/>
          <w:color w:val="000000"/>
          <w:sz w:val="16"/>
          <w:szCs w:val="20"/>
          <w:lang w:val="pt-PT" w:eastAsia="zh-CN" w:bidi="hi-IN"/>
        </w:rPr>
        <w:t>meio</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recibo</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eletrônico</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protocolo,</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recebimento</w:t>
      </w:r>
      <w:r w:rsidRPr="0034477D">
        <w:rPr>
          <w:rFonts w:ascii="Arial MT" w:hAnsi="Arial MT" w:cs="Arial MT"/>
          <w:color w:val="000000"/>
          <w:spacing w:val="32"/>
          <w:sz w:val="16"/>
          <w:szCs w:val="20"/>
          <w:lang w:val="pt-PT" w:eastAsia="zh-CN" w:bidi="hi-IN"/>
        </w:rPr>
        <w:t xml:space="preserve"> </w:t>
      </w:r>
      <w:r w:rsidRPr="0034477D">
        <w:rPr>
          <w:rFonts w:ascii="Arial MT" w:hAnsi="Arial MT" w:cs="Arial MT"/>
          <w:color w:val="000000"/>
          <w:sz w:val="16"/>
          <w:szCs w:val="20"/>
          <w:lang w:val="pt-PT" w:eastAsia="zh-CN" w:bidi="hi-IN"/>
        </w:rPr>
        <w:t>das</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petições</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e</w:t>
      </w:r>
      <w:r w:rsidRPr="0034477D">
        <w:rPr>
          <w:rFonts w:ascii="Arial MT" w:hAnsi="Arial MT" w:cs="Arial MT"/>
          <w:color w:val="000000"/>
          <w:spacing w:val="24"/>
          <w:sz w:val="16"/>
          <w:szCs w:val="20"/>
          <w:lang w:val="pt-PT" w:eastAsia="zh-CN" w:bidi="hi-IN"/>
        </w:rPr>
        <w:t xml:space="preserve"> </w:t>
      </w:r>
      <w:r w:rsidRPr="0034477D">
        <w:rPr>
          <w:rFonts w:ascii="Arial MT" w:hAnsi="Arial MT" w:cs="Arial MT"/>
          <w:color w:val="000000"/>
          <w:sz w:val="16"/>
          <w:szCs w:val="20"/>
          <w:lang w:val="pt-PT" w:eastAsia="zh-CN" w:bidi="hi-IN"/>
        </w:rPr>
        <w:t>dos</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documentos</w:t>
      </w:r>
      <w:r w:rsidRPr="0034477D">
        <w:rPr>
          <w:rFonts w:ascii="Arial MT" w:hAnsi="Arial MT" w:cs="Arial MT"/>
          <w:color w:val="000000"/>
          <w:spacing w:val="23"/>
          <w:sz w:val="16"/>
          <w:szCs w:val="20"/>
          <w:lang w:val="pt-PT" w:eastAsia="zh-CN" w:bidi="hi-IN"/>
        </w:rPr>
        <w:t xml:space="preserve"> </w:t>
      </w:r>
      <w:r w:rsidRPr="0034477D">
        <w:rPr>
          <w:rFonts w:ascii="Arial MT" w:hAnsi="Arial MT" w:cs="Arial MT"/>
          <w:color w:val="000000"/>
          <w:sz w:val="16"/>
          <w:szCs w:val="20"/>
          <w:lang w:val="pt-PT" w:eastAsia="zh-CN" w:bidi="hi-IN"/>
        </w:rPr>
        <w:t>transmitidos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eletronicamente;</w:t>
      </w:r>
    </w:p>
    <w:p w:rsidR="0034477D" w:rsidRPr="0034477D" w:rsidRDefault="0034477D" w:rsidP="0034477D">
      <w:pPr>
        <w:widowControl w:val="0"/>
        <w:numPr>
          <w:ilvl w:val="0"/>
          <w:numId w:val="33"/>
        </w:numPr>
        <w:tabs>
          <w:tab w:val="left" w:pos="421"/>
        </w:tabs>
        <w:suppressAutoHyphens/>
        <w:autoSpaceDE w:val="0"/>
        <w:autoSpaceDN w:val="0"/>
        <w:spacing w:after="0" w:line="240" w:lineRule="auto"/>
        <w:ind w:right="145" w:firstLine="0"/>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 confecção da petição e dos documentos digitais em conformidade com os requisitos estabelecidos pelo sistema, no que se refere ao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formado 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ao</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tamanho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dos arquivos transmitidos</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eletronicamente;</w:t>
      </w:r>
    </w:p>
    <w:p w:rsidR="0034477D" w:rsidRPr="0034477D" w:rsidRDefault="0034477D" w:rsidP="0034477D">
      <w:pPr>
        <w:widowControl w:val="0"/>
        <w:numPr>
          <w:ilvl w:val="0"/>
          <w:numId w:val="33"/>
        </w:numPr>
        <w:tabs>
          <w:tab w:val="left" w:pos="381"/>
        </w:tabs>
        <w:suppressAutoHyphens/>
        <w:autoSpaceDE w:val="0"/>
        <w:autoSpaceDN w:val="0"/>
        <w:spacing w:after="0" w:line="237" w:lineRule="auto"/>
        <w:ind w:right="144" w:firstLine="0"/>
        <w:jc w:val="both"/>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 observância de que os atos processuais em meio eletrônico se consideram realizados no dia e na hora do recebimento pelo SEI,</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considerando-se tempestivos os atos praticados até às 23 horas e 59 minutos e 59 segundos do último dia do prazo, conforme horário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oficial</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de Brasília, independentemente</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fuso horário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no qual</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se</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encontre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o usuário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externo;</w:t>
      </w:r>
    </w:p>
    <w:p w:rsidR="0034477D" w:rsidRPr="0034477D" w:rsidRDefault="0034477D" w:rsidP="0034477D">
      <w:pPr>
        <w:widowControl w:val="0"/>
        <w:numPr>
          <w:ilvl w:val="0"/>
          <w:numId w:val="33"/>
        </w:numPr>
        <w:tabs>
          <w:tab w:val="left" w:pos="366"/>
        </w:tabs>
        <w:suppressAutoHyphens/>
        <w:autoSpaceDE w:val="0"/>
        <w:autoSpaceDN w:val="0"/>
        <w:spacing w:before="2" w:after="0" w:line="240" w:lineRule="auto"/>
        <w:ind w:right="145" w:firstLine="0"/>
        <w:jc w:val="both"/>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 conservação dos originais em papel de documentos digitalizados enviados até que decaia o direito da Administração de rever os atos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praticados</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no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processo,</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para</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que,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caso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solicitado,</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sejam</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apresentados</w:t>
      </w:r>
      <w:r w:rsidRPr="0034477D">
        <w:rPr>
          <w:rFonts w:ascii="Arial MT" w:hAnsi="Arial MT" w:cs="Arial MT"/>
          <w:color w:val="000000"/>
          <w:spacing w:val="-11"/>
          <w:sz w:val="16"/>
          <w:szCs w:val="20"/>
          <w:lang w:val="pt-PT" w:eastAsia="zh-CN" w:bidi="hi-IN"/>
        </w:rPr>
        <w:t xml:space="preserve"> </w:t>
      </w:r>
      <w:r w:rsidRPr="0034477D">
        <w:rPr>
          <w:rFonts w:ascii="Arial MT" w:hAnsi="Arial MT" w:cs="Arial MT"/>
          <w:color w:val="000000"/>
          <w:sz w:val="16"/>
          <w:szCs w:val="20"/>
          <w:lang w:val="pt-PT" w:eastAsia="zh-CN" w:bidi="hi-IN"/>
        </w:rPr>
        <w:t>ao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TRE-SP</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para</w:t>
      </w:r>
      <w:r w:rsidRPr="0034477D">
        <w:rPr>
          <w:rFonts w:ascii="Arial MT" w:hAnsi="Arial MT" w:cs="Arial MT"/>
          <w:color w:val="000000"/>
          <w:spacing w:val="-4"/>
          <w:sz w:val="16"/>
          <w:szCs w:val="20"/>
          <w:lang w:val="pt-PT" w:eastAsia="zh-CN" w:bidi="hi-IN"/>
        </w:rPr>
        <w:t xml:space="preserve"> </w:t>
      </w:r>
      <w:r w:rsidRPr="0034477D">
        <w:rPr>
          <w:rFonts w:ascii="Arial MT" w:hAnsi="Arial MT" w:cs="Arial MT"/>
          <w:color w:val="000000"/>
          <w:sz w:val="16"/>
          <w:szCs w:val="20"/>
          <w:lang w:val="pt-PT" w:eastAsia="zh-CN" w:bidi="hi-IN"/>
        </w:rPr>
        <w:t>qualquer</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tipo</w:t>
      </w:r>
      <w:r w:rsidRPr="0034477D">
        <w:rPr>
          <w:rFonts w:ascii="Arial MT" w:hAnsi="Arial MT" w:cs="Arial MT"/>
          <w:color w:val="000000"/>
          <w:spacing w:val="-5"/>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conferência;</w:t>
      </w:r>
    </w:p>
    <w:p w:rsidR="0034477D" w:rsidRPr="0034477D" w:rsidRDefault="0034477D" w:rsidP="0034477D">
      <w:pPr>
        <w:widowControl w:val="0"/>
        <w:numPr>
          <w:ilvl w:val="0"/>
          <w:numId w:val="33"/>
        </w:numPr>
        <w:tabs>
          <w:tab w:val="left" w:pos="411"/>
        </w:tabs>
        <w:suppressAutoHyphens/>
        <w:autoSpaceDE w:val="0"/>
        <w:autoSpaceDN w:val="0"/>
        <w:spacing w:before="2" w:after="0" w:line="182" w:lineRule="exact"/>
        <w:ind w:left="410" w:hanging="181"/>
        <w:jc w:val="both"/>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observância</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dos</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períodos</w:t>
      </w:r>
      <w:r w:rsidRPr="0034477D">
        <w:rPr>
          <w:rFonts w:ascii="Arial MT" w:hAnsi="Arial MT" w:cs="Arial MT"/>
          <w:color w:val="000000"/>
          <w:spacing w:val="-8"/>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manutenção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programada</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ou</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qualquer</w:t>
      </w:r>
      <w:r w:rsidRPr="0034477D">
        <w:rPr>
          <w:rFonts w:ascii="Arial MT" w:hAnsi="Arial MT" w:cs="Arial MT"/>
          <w:color w:val="000000"/>
          <w:spacing w:val="-7"/>
          <w:sz w:val="16"/>
          <w:szCs w:val="20"/>
          <w:lang w:val="pt-PT" w:eastAsia="zh-CN" w:bidi="hi-IN"/>
        </w:rPr>
        <w:t xml:space="preserve"> </w:t>
      </w:r>
      <w:r w:rsidRPr="0034477D">
        <w:rPr>
          <w:rFonts w:ascii="Arial MT" w:hAnsi="Arial MT" w:cs="Arial MT"/>
          <w:color w:val="000000"/>
          <w:sz w:val="16"/>
          <w:szCs w:val="20"/>
          <w:lang w:val="pt-PT" w:eastAsia="zh-CN" w:bidi="hi-IN"/>
        </w:rPr>
        <w:t>outro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tipo</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indisponibilidade</w:t>
      </w:r>
      <w:r w:rsidRPr="0034477D">
        <w:rPr>
          <w:rFonts w:ascii="Arial MT" w:hAnsi="Arial MT" w:cs="Arial MT"/>
          <w:color w:val="000000"/>
          <w:spacing w:val="-3"/>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sistema;</w:t>
      </w:r>
    </w:p>
    <w:p w:rsidR="0034477D" w:rsidRPr="0034477D" w:rsidRDefault="0034477D" w:rsidP="0034477D">
      <w:pPr>
        <w:widowControl w:val="0"/>
        <w:numPr>
          <w:ilvl w:val="0"/>
          <w:numId w:val="33"/>
        </w:numPr>
        <w:tabs>
          <w:tab w:val="left" w:pos="396"/>
        </w:tabs>
        <w:suppressAutoHyphens/>
        <w:autoSpaceDE w:val="0"/>
        <w:autoSpaceDN w:val="0"/>
        <w:spacing w:after="0" w:line="240" w:lineRule="auto"/>
        <w:ind w:right="152" w:firstLine="0"/>
        <w:jc w:val="both"/>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as condições de sua rede de comunicação, o acesso a seu provedor de internet e a configuração do equipamento utilizado nas</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transmissões</w:t>
      </w:r>
      <w:r w:rsidRPr="0034477D">
        <w:rPr>
          <w:rFonts w:ascii="Arial MT" w:hAnsi="Arial MT" w:cs="Arial MT"/>
          <w:color w:val="000000"/>
          <w:spacing w:val="-6"/>
          <w:sz w:val="16"/>
          <w:szCs w:val="20"/>
          <w:lang w:val="pt-PT" w:eastAsia="zh-CN" w:bidi="hi-IN"/>
        </w:rPr>
        <w:t xml:space="preserve"> </w:t>
      </w:r>
      <w:r w:rsidRPr="0034477D">
        <w:rPr>
          <w:rFonts w:ascii="Arial MT" w:hAnsi="Arial MT" w:cs="Arial MT"/>
          <w:color w:val="000000"/>
          <w:sz w:val="16"/>
          <w:szCs w:val="20"/>
          <w:lang w:val="pt-PT" w:eastAsia="zh-CN" w:bidi="hi-IN"/>
        </w:rPr>
        <w:t>eletrônicas.</w:t>
      </w:r>
    </w:p>
    <w:p w:rsidR="0034477D" w:rsidRPr="0034477D" w:rsidRDefault="0034477D" w:rsidP="0034477D">
      <w:pPr>
        <w:suppressAutoHyphens/>
        <w:spacing w:before="8" w:after="0" w:line="240" w:lineRule="auto"/>
        <w:rPr>
          <w:rFonts w:ascii="Arial MT" w:hAnsi="Arial MT" w:cs="Arial MT"/>
          <w:color w:val="000000"/>
          <w:sz w:val="28"/>
          <w:szCs w:val="20"/>
          <w:lang w:val="pt-PT" w:eastAsia="zh-CN" w:bidi="hi-IN"/>
        </w:rPr>
      </w:pPr>
    </w:p>
    <w:p w:rsidR="0034477D" w:rsidRPr="0034477D" w:rsidRDefault="0034477D" w:rsidP="0034477D">
      <w:pPr>
        <w:tabs>
          <w:tab w:val="left" w:pos="2723"/>
          <w:tab w:val="left" w:pos="3479"/>
          <w:tab w:val="left" w:pos="5427"/>
          <w:tab w:val="left" w:pos="6107"/>
        </w:tabs>
        <w:suppressAutoHyphens/>
        <w:spacing w:before="95" w:after="0" w:line="240" w:lineRule="auto"/>
        <w:rPr>
          <w:rFonts w:ascii="Arial MT" w:hAnsi="Arial MT" w:cs="Arial MT"/>
          <w:color w:val="000000"/>
          <w:sz w:val="16"/>
          <w:szCs w:val="20"/>
          <w:lang w:val="pt-PT" w:eastAsia="zh-CN" w:bidi="hi-IN"/>
        </w:rPr>
      </w:pPr>
      <w:r w:rsidRPr="0034477D">
        <w:rPr>
          <w:rFonts w:ascii="Arial MT" w:hAnsi="Arial MT" w:cs="Arial MT"/>
          <w:color w:val="000000"/>
          <w:sz w:val="16"/>
          <w:szCs w:val="20"/>
          <w:u w:val="single"/>
          <w:lang w:val="pt-PT" w:eastAsia="zh-CN" w:bidi="hi-IN"/>
        </w:rPr>
        <w:t xml:space="preserve"> </w:t>
      </w:r>
      <w:r w:rsidRPr="0034477D">
        <w:rPr>
          <w:rFonts w:ascii="Arial MT" w:hAnsi="Arial MT" w:cs="Arial MT"/>
          <w:color w:val="000000"/>
          <w:sz w:val="16"/>
          <w:szCs w:val="20"/>
          <w:u w:val="single"/>
          <w:lang w:val="pt-PT" w:eastAsia="zh-CN" w:bidi="hi-IN"/>
        </w:rPr>
        <w:tab/>
      </w:r>
      <w:r w:rsidRPr="0034477D">
        <w:rPr>
          <w:rFonts w:ascii="Arial MT" w:hAnsi="Arial MT" w:cs="Arial MT"/>
          <w:color w:val="000000"/>
          <w:sz w:val="16"/>
          <w:szCs w:val="20"/>
          <w:lang w:val="pt-PT" w:eastAsia="zh-CN" w:bidi="hi-IN"/>
        </w:rPr>
        <w:t>,</w:t>
      </w:r>
      <w:r w:rsidRPr="0034477D">
        <w:rPr>
          <w:rFonts w:ascii="Arial MT" w:hAnsi="Arial MT" w:cs="Arial MT"/>
          <w:color w:val="000000"/>
          <w:sz w:val="16"/>
          <w:szCs w:val="20"/>
          <w:u w:val="single"/>
          <w:lang w:val="pt-PT" w:eastAsia="zh-CN" w:bidi="hi-IN"/>
        </w:rPr>
        <w:tab/>
      </w:r>
      <w:r w:rsidRPr="0034477D">
        <w:rPr>
          <w:rFonts w:ascii="Arial MT" w:hAnsi="Arial MT" w:cs="Arial MT"/>
          <w:color w:val="000000"/>
          <w:sz w:val="16"/>
          <w:szCs w:val="20"/>
          <w:lang w:val="pt-PT" w:eastAsia="zh-CN" w:bidi="hi-IN"/>
        </w:rPr>
        <w:t>de</w:t>
      </w:r>
      <w:r w:rsidRPr="0034477D">
        <w:rPr>
          <w:rFonts w:ascii="Arial MT" w:hAnsi="Arial MT" w:cs="Arial MT"/>
          <w:color w:val="000000"/>
          <w:sz w:val="16"/>
          <w:szCs w:val="20"/>
          <w:u w:val="single"/>
          <w:lang w:val="pt-PT" w:eastAsia="zh-CN" w:bidi="hi-IN"/>
        </w:rPr>
        <w:tab/>
      </w:r>
      <w:r w:rsidRPr="0034477D">
        <w:rPr>
          <w:rFonts w:ascii="Arial MT" w:hAnsi="Arial MT" w:cs="Arial MT"/>
          <w:color w:val="000000"/>
          <w:sz w:val="16"/>
          <w:szCs w:val="20"/>
          <w:lang w:val="pt-PT" w:eastAsia="zh-CN" w:bidi="hi-IN"/>
        </w:rPr>
        <w:t>de</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20</w:t>
      </w:r>
      <w:r w:rsidRPr="0034477D">
        <w:rPr>
          <w:rFonts w:ascii="Arial MT" w:hAnsi="Arial MT" w:cs="Arial MT"/>
          <w:color w:val="000000"/>
          <w:sz w:val="16"/>
          <w:szCs w:val="20"/>
          <w:u w:val="single"/>
          <w:lang w:val="pt-PT" w:eastAsia="zh-CN" w:bidi="hi-IN"/>
        </w:rPr>
        <w:tab/>
      </w:r>
      <w:r w:rsidRPr="0034477D">
        <w:rPr>
          <w:rFonts w:ascii="Arial MT" w:hAnsi="Arial MT" w:cs="Arial MT"/>
          <w:color w:val="000000"/>
          <w:sz w:val="16"/>
          <w:szCs w:val="20"/>
          <w:lang w:val="pt-PT" w:eastAsia="zh-CN" w:bidi="hi-IN"/>
        </w:rPr>
        <w:t>.</w:t>
      </w:r>
    </w:p>
    <w:p w:rsidR="0034477D" w:rsidRPr="0034477D" w:rsidRDefault="0034477D" w:rsidP="0034477D">
      <w:pPr>
        <w:suppressAutoHyphens/>
        <w:spacing w:after="0" w:line="240" w:lineRule="auto"/>
        <w:rPr>
          <w:rFonts w:ascii="Arial MT" w:hAnsi="Arial MT" w:cs="Arial MT"/>
          <w:color w:val="000000"/>
          <w:sz w:val="20"/>
          <w:szCs w:val="20"/>
          <w:lang w:val="pt-PT" w:eastAsia="zh-CN" w:bidi="hi-IN"/>
        </w:rPr>
      </w:pPr>
    </w:p>
    <w:p w:rsidR="0034477D" w:rsidRPr="0034477D" w:rsidRDefault="0034477D" w:rsidP="0034477D">
      <w:pPr>
        <w:suppressAutoHyphens/>
        <w:spacing w:after="0" w:line="240" w:lineRule="auto"/>
        <w:rPr>
          <w:rFonts w:ascii="Arial MT" w:hAnsi="Arial MT" w:cs="Arial MT"/>
          <w:color w:val="000000"/>
          <w:sz w:val="20"/>
          <w:szCs w:val="20"/>
          <w:lang w:val="pt-PT" w:eastAsia="zh-CN" w:bidi="hi-IN"/>
        </w:rPr>
      </w:pPr>
    </w:p>
    <w:p w:rsidR="0034477D" w:rsidRPr="0034477D" w:rsidRDefault="00402F99" w:rsidP="0034477D">
      <w:pPr>
        <w:suppressAutoHyphens/>
        <w:spacing w:before="3" w:after="0" w:line="240" w:lineRule="auto"/>
        <w:rPr>
          <w:rFonts w:ascii="Arial MT" w:hAnsi="Arial MT" w:cs="Arial MT"/>
          <w:color w:val="000000"/>
          <w:sz w:val="12"/>
          <w:szCs w:val="20"/>
          <w:lang w:val="pt-PT" w:eastAsia="zh-CN" w:bidi="hi-IN"/>
        </w:rPr>
      </w:pPr>
      <w:r w:rsidRPr="0034477D">
        <w:rPr>
          <w:rFonts w:ascii="Arial" w:hAnsi="Arial" w:cs="Arial"/>
          <w:noProof/>
          <w:color w:val="000000"/>
          <w:sz w:val="24"/>
          <w:szCs w:val="20"/>
        </w:rPr>
        <mc:AlternateContent>
          <mc:Choice Requires="wps">
            <w:drawing>
              <wp:anchor distT="0" distB="0" distL="0" distR="0" simplePos="0" relativeHeight="251654144" behindDoc="1" locked="0" layoutInCell="1" allowOverlap="1">
                <wp:simplePos x="0" y="0"/>
                <wp:positionH relativeFrom="page">
                  <wp:posOffset>721360</wp:posOffset>
                </wp:positionH>
                <wp:positionV relativeFrom="paragraph">
                  <wp:posOffset>118745</wp:posOffset>
                </wp:positionV>
                <wp:extent cx="2857500" cy="1270"/>
                <wp:effectExtent l="0" t="0" r="0" b="0"/>
                <wp:wrapTopAndBottom/>
                <wp:docPr id="4"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98E2F" id="Forma Livre 4" o:spid="_x0000_s1026" style="position:absolute;margin-left:56.8pt;margin-top:9.35pt;width:225pt;height:.1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&#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Fy4PjkEAwAApwYAAA4AAAAAAAAAAAAAAAAALgIAAGRycy9lMm9Eb2MueG1sUEsB&#10;Ai0AFAAGAAgAAAAhAMncaHjcAAAACQEAAA8AAAAAAAAAAAAAAAAAXgUAAGRycy9kb3ducmV2Lnht&#10;bFBLBQYAAAAABAAEAPMAAABnBgAAAAA=&#10;" path="m,l4500,e" filled="f" strokeweight=".20003mm">
                <v:path arrowok="t" o:connecttype="custom" o:connectlocs="0,0;2857500,0" o:connectangles="0,0"/>
                <w10:wrap type="topAndBottom" anchorx="page"/>
              </v:shape>
            </w:pict>
          </mc:Fallback>
        </mc:AlternateContent>
      </w:r>
    </w:p>
    <w:p w:rsidR="0034477D" w:rsidRPr="0034477D" w:rsidRDefault="0034477D" w:rsidP="0034477D">
      <w:pPr>
        <w:suppressAutoHyphens/>
        <w:spacing w:before="94" w:after="0" w:line="240" w:lineRule="auto"/>
        <w:rPr>
          <w:rFonts w:ascii="Arial MT" w:hAnsi="Arial MT" w:cs="Arial MT"/>
          <w:color w:val="000000"/>
          <w:sz w:val="16"/>
          <w:szCs w:val="20"/>
          <w:lang w:val="pt-PT" w:eastAsia="zh-CN" w:bidi="hi-IN"/>
        </w:rPr>
      </w:pPr>
      <w:r w:rsidRPr="0034477D">
        <w:rPr>
          <w:rFonts w:ascii="Arial MT" w:hAnsi="Arial MT" w:cs="Arial MT"/>
          <w:color w:val="000000"/>
          <w:sz w:val="16"/>
          <w:szCs w:val="20"/>
          <w:lang w:val="pt-PT" w:eastAsia="zh-CN" w:bidi="hi-IN"/>
        </w:rPr>
        <w:t>Assinatura</w:t>
      </w:r>
      <w:r w:rsidRPr="0034477D">
        <w:rPr>
          <w:rFonts w:ascii="Arial MT" w:hAnsi="Arial MT" w:cs="Arial MT"/>
          <w:color w:val="000000"/>
          <w:spacing w:val="-2"/>
          <w:sz w:val="16"/>
          <w:szCs w:val="20"/>
          <w:lang w:val="pt-PT" w:eastAsia="zh-CN" w:bidi="hi-IN"/>
        </w:rPr>
        <w:t xml:space="preserve"> </w:t>
      </w:r>
      <w:r w:rsidRPr="0034477D">
        <w:rPr>
          <w:rFonts w:ascii="Arial MT" w:hAnsi="Arial MT" w:cs="Arial MT"/>
          <w:color w:val="000000"/>
          <w:sz w:val="16"/>
          <w:szCs w:val="20"/>
          <w:lang w:val="pt-PT" w:eastAsia="zh-CN" w:bidi="hi-IN"/>
        </w:rPr>
        <w:t>do</w:t>
      </w:r>
      <w:r w:rsidRPr="0034477D">
        <w:rPr>
          <w:rFonts w:ascii="Arial MT" w:hAnsi="Arial MT" w:cs="Arial MT"/>
          <w:color w:val="000000"/>
          <w:spacing w:val="-1"/>
          <w:sz w:val="16"/>
          <w:szCs w:val="20"/>
          <w:lang w:val="pt-PT" w:eastAsia="zh-CN" w:bidi="hi-IN"/>
        </w:rPr>
        <w:t xml:space="preserve"> </w:t>
      </w:r>
      <w:r w:rsidRPr="0034477D">
        <w:rPr>
          <w:rFonts w:ascii="Arial MT" w:hAnsi="Arial MT" w:cs="Arial MT"/>
          <w:color w:val="000000"/>
          <w:sz w:val="16"/>
          <w:szCs w:val="20"/>
          <w:lang w:val="pt-PT" w:eastAsia="zh-CN" w:bidi="hi-IN"/>
        </w:rPr>
        <w:t>Usuário</w:t>
      </w:r>
    </w:p>
    <w:p w:rsidR="0034477D" w:rsidRPr="0034477D" w:rsidRDefault="0034477D" w:rsidP="0034477D">
      <w:pPr>
        <w:suppressAutoHyphens/>
        <w:spacing w:after="0" w:line="240" w:lineRule="auto"/>
        <w:rPr>
          <w:rFonts w:ascii="Arial MT" w:hAnsi="Arial MT" w:cs="Arial MT"/>
          <w:color w:val="000000"/>
          <w:sz w:val="20"/>
          <w:szCs w:val="20"/>
          <w:lang w:val="pt-PT" w:eastAsia="zh-CN" w:bidi="hi-IN"/>
        </w:rPr>
      </w:pPr>
    </w:p>
    <w:p w:rsidR="0034477D" w:rsidRPr="0034477D" w:rsidRDefault="0034477D" w:rsidP="0034477D">
      <w:pPr>
        <w:suppressAutoHyphens/>
        <w:spacing w:before="8" w:after="0" w:line="240" w:lineRule="auto"/>
        <w:rPr>
          <w:rFonts w:ascii="Arial MT" w:hAnsi="Arial MT" w:cs="Arial MT"/>
          <w:color w:val="000000"/>
          <w:sz w:val="16"/>
          <w:szCs w:val="20"/>
          <w:lang w:val="pt-PT" w:eastAsia="zh-CN" w:bidi="hi-IN"/>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34477D" w:rsidRPr="0034477D" w:rsidTr="002C446B">
        <w:trPr>
          <w:trHeight w:val="370"/>
        </w:trPr>
        <w:tc>
          <w:tcPr>
            <w:tcW w:w="9784" w:type="dxa"/>
          </w:tcPr>
          <w:p w:rsidR="0034477D" w:rsidRPr="0034477D" w:rsidRDefault="0034477D" w:rsidP="0034477D">
            <w:pPr>
              <w:suppressAutoHyphens/>
              <w:spacing w:after="0" w:line="186" w:lineRule="exact"/>
              <w:ind w:right="71"/>
              <w:rPr>
                <w:rFonts w:ascii="Arial" w:hAnsi="Arial" w:cs="Arial"/>
                <w:b/>
                <w:color w:val="000000"/>
                <w:sz w:val="16"/>
                <w:szCs w:val="20"/>
                <w:lang w:val="pt-PT" w:eastAsia="zh-CN" w:bidi="hi-IN"/>
              </w:rPr>
            </w:pPr>
            <w:r w:rsidRPr="0034477D">
              <w:rPr>
                <w:rFonts w:ascii="Arial" w:hAnsi="Arial" w:cs="Arial"/>
                <w:b/>
                <w:color w:val="000000"/>
                <w:sz w:val="16"/>
                <w:szCs w:val="20"/>
                <w:lang w:val="pt-PT" w:eastAsia="zh-CN" w:bidi="hi-IN"/>
              </w:rPr>
              <w:t>Para</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agilizar</w:t>
            </w:r>
            <w:r w:rsidRPr="0034477D">
              <w:rPr>
                <w:rFonts w:ascii="Arial" w:hAnsi="Arial" w:cs="Arial"/>
                <w:b/>
                <w:color w:val="000000"/>
                <w:spacing w:val="-4"/>
                <w:sz w:val="16"/>
                <w:szCs w:val="20"/>
                <w:lang w:val="pt-PT" w:eastAsia="zh-CN" w:bidi="hi-IN"/>
              </w:rPr>
              <w:t xml:space="preserve"> </w:t>
            </w:r>
            <w:r w:rsidRPr="0034477D">
              <w:rPr>
                <w:rFonts w:ascii="Arial" w:hAnsi="Arial" w:cs="Arial"/>
                <w:b/>
                <w:color w:val="000000"/>
                <w:sz w:val="16"/>
                <w:szCs w:val="20"/>
                <w:lang w:val="pt-PT" w:eastAsia="zh-CN" w:bidi="hi-IN"/>
              </w:rPr>
              <w:t>o trâmite</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da</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autorização</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de</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acesso,</w:t>
            </w:r>
            <w:r w:rsidRPr="0034477D">
              <w:rPr>
                <w:rFonts w:ascii="Arial" w:hAnsi="Arial" w:cs="Arial"/>
                <w:b/>
                <w:color w:val="000000"/>
                <w:spacing w:val="-2"/>
                <w:sz w:val="16"/>
                <w:szCs w:val="20"/>
                <w:lang w:val="pt-PT" w:eastAsia="zh-CN" w:bidi="hi-IN"/>
              </w:rPr>
              <w:t xml:space="preserve"> </w:t>
            </w:r>
            <w:r w:rsidRPr="0034477D">
              <w:rPr>
                <w:rFonts w:ascii="Arial" w:hAnsi="Arial" w:cs="Arial"/>
                <w:b/>
                <w:color w:val="000000"/>
                <w:sz w:val="16"/>
                <w:szCs w:val="20"/>
                <w:lang w:val="pt-PT" w:eastAsia="zh-CN" w:bidi="hi-IN"/>
              </w:rPr>
              <w:t>o</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usuário</w:t>
            </w:r>
            <w:r w:rsidRPr="0034477D">
              <w:rPr>
                <w:rFonts w:ascii="Arial" w:hAnsi="Arial" w:cs="Arial"/>
                <w:b/>
                <w:color w:val="000000"/>
                <w:spacing w:val="-4"/>
                <w:sz w:val="16"/>
                <w:szCs w:val="20"/>
                <w:lang w:val="pt-PT" w:eastAsia="zh-CN" w:bidi="hi-IN"/>
              </w:rPr>
              <w:t xml:space="preserve"> </w:t>
            </w:r>
            <w:r w:rsidRPr="0034477D">
              <w:rPr>
                <w:rFonts w:ascii="Arial" w:hAnsi="Arial" w:cs="Arial"/>
                <w:b/>
                <w:color w:val="000000"/>
                <w:sz w:val="16"/>
                <w:szCs w:val="20"/>
                <w:lang w:val="pt-PT" w:eastAsia="zh-CN" w:bidi="hi-IN"/>
              </w:rPr>
              <w:t>deve</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indicar</w:t>
            </w:r>
            <w:r w:rsidRPr="0034477D">
              <w:rPr>
                <w:rFonts w:ascii="Arial" w:hAnsi="Arial" w:cs="Arial"/>
                <w:b/>
                <w:color w:val="000000"/>
                <w:spacing w:val="-4"/>
                <w:sz w:val="16"/>
                <w:szCs w:val="20"/>
                <w:lang w:val="pt-PT" w:eastAsia="zh-CN" w:bidi="hi-IN"/>
              </w:rPr>
              <w:t xml:space="preserve"> </w:t>
            </w:r>
            <w:r w:rsidRPr="0034477D">
              <w:rPr>
                <w:rFonts w:ascii="Arial" w:hAnsi="Arial" w:cs="Arial"/>
                <w:b/>
                <w:color w:val="000000"/>
                <w:sz w:val="16"/>
                <w:szCs w:val="20"/>
                <w:lang w:val="pt-PT" w:eastAsia="zh-CN" w:bidi="hi-IN"/>
              </w:rPr>
              <w:t>o ASSUNTO</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E/OU</w:t>
            </w:r>
            <w:r w:rsidRPr="0034477D">
              <w:rPr>
                <w:rFonts w:ascii="Arial" w:hAnsi="Arial" w:cs="Arial"/>
                <w:b/>
                <w:color w:val="000000"/>
                <w:spacing w:val="-3"/>
                <w:sz w:val="16"/>
                <w:szCs w:val="20"/>
                <w:lang w:val="pt-PT" w:eastAsia="zh-CN" w:bidi="hi-IN"/>
              </w:rPr>
              <w:t xml:space="preserve"> </w:t>
            </w:r>
            <w:r w:rsidRPr="0034477D">
              <w:rPr>
                <w:rFonts w:ascii="Arial" w:hAnsi="Arial" w:cs="Arial"/>
                <w:b/>
                <w:color w:val="000000"/>
                <w:sz w:val="16"/>
                <w:szCs w:val="20"/>
                <w:lang w:val="pt-PT" w:eastAsia="zh-CN" w:bidi="hi-IN"/>
              </w:rPr>
              <w:t>o NÚMERO</w:t>
            </w:r>
            <w:r w:rsidRPr="0034477D">
              <w:rPr>
                <w:rFonts w:ascii="Arial" w:hAnsi="Arial" w:cs="Arial"/>
                <w:b/>
                <w:color w:val="000000"/>
                <w:spacing w:val="-6"/>
                <w:sz w:val="16"/>
                <w:szCs w:val="20"/>
                <w:lang w:val="pt-PT" w:eastAsia="zh-CN" w:bidi="hi-IN"/>
              </w:rPr>
              <w:t xml:space="preserve"> </w:t>
            </w:r>
            <w:r w:rsidRPr="0034477D">
              <w:rPr>
                <w:rFonts w:ascii="Arial" w:hAnsi="Arial" w:cs="Arial"/>
                <w:b/>
                <w:color w:val="000000"/>
                <w:sz w:val="16"/>
                <w:szCs w:val="20"/>
                <w:lang w:val="pt-PT" w:eastAsia="zh-CN" w:bidi="hi-IN"/>
              </w:rPr>
              <w:t>do</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processo de</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interesse</w:t>
            </w:r>
            <w:r w:rsidRPr="0034477D">
              <w:rPr>
                <w:rFonts w:ascii="Arial" w:hAnsi="Arial" w:cs="Arial"/>
                <w:b/>
                <w:color w:val="000000"/>
                <w:spacing w:val="-5"/>
                <w:sz w:val="16"/>
                <w:szCs w:val="20"/>
                <w:lang w:val="pt-PT" w:eastAsia="zh-CN" w:bidi="hi-IN"/>
              </w:rPr>
              <w:t xml:space="preserve"> </w:t>
            </w:r>
            <w:r w:rsidRPr="0034477D">
              <w:rPr>
                <w:rFonts w:ascii="Arial" w:hAnsi="Arial" w:cs="Arial"/>
                <w:b/>
                <w:color w:val="000000"/>
                <w:sz w:val="16"/>
                <w:szCs w:val="20"/>
                <w:lang w:val="pt-PT" w:eastAsia="zh-CN" w:bidi="hi-IN"/>
              </w:rPr>
              <w:t>e</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sua</w:t>
            </w:r>
            <w:r w:rsidRPr="0034477D">
              <w:rPr>
                <w:rFonts w:ascii="Arial" w:hAnsi="Arial" w:cs="Arial"/>
                <w:b/>
                <w:color w:val="000000"/>
                <w:spacing w:val="1"/>
                <w:sz w:val="16"/>
                <w:szCs w:val="20"/>
                <w:lang w:val="pt-PT" w:eastAsia="zh-CN" w:bidi="hi-IN"/>
              </w:rPr>
              <w:t xml:space="preserve"> </w:t>
            </w:r>
            <w:r w:rsidRPr="0034477D">
              <w:rPr>
                <w:rFonts w:ascii="Arial" w:hAnsi="Arial" w:cs="Arial"/>
                <w:b/>
                <w:color w:val="000000"/>
                <w:sz w:val="16"/>
                <w:szCs w:val="20"/>
                <w:lang w:val="pt-PT" w:eastAsia="zh-CN" w:bidi="hi-IN"/>
              </w:rPr>
              <w:t>Justificativa:</w:t>
            </w:r>
          </w:p>
        </w:tc>
      </w:tr>
      <w:tr w:rsidR="0034477D" w:rsidRPr="0034477D" w:rsidTr="002C446B">
        <w:trPr>
          <w:trHeight w:val="753"/>
        </w:trPr>
        <w:tc>
          <w:tcPr>
            <w:tcW w:w="9784" w:type="dxa"/>
          </w:tcPr>
          <w:p w:rsidR="0034477D" w:rsidRPr="0034477D" w:rsidRDefault="0034477D" w:rsidP="0034477D">
            <w:pPr>
              <w:suppressAutoHyphens/>
              <w:spacing w:after="0" w:line="237" w:lineRule="auto"/>
              <w:ind w:right="8772"/>
              <w:rPr>
                <w:rFonts w:ascii="Arial MT" w:hAnsi="Arial MT" w:cs="Arial"/>
                <w:color w:val="000000"/>
                <w:sz w:val="16"/>
                <w:szCs w:val="20"/>
                <w:lang w:val="pt-PT" w:eastAsia="zh-CN" w:bidi="hi-IN"/>
              </w:rPr>
            </w:pPr>
            <w:r w:rsidRPr="0034477D">
              <w:rPr>
                <w:rFonts w:ascii="Arial MT" w:hAnsi="Arial MT" w:cs="Arial"/>
                <w:color w:val="000000"/>
                <w:sz w:val="16"/>
                <w:szCs w:val="20"/>
                <w:lang w:val="pt-PT" w:eastAsia="zh-CN" w:bidi="hi-IN"/>
              </w:rPr>
              <w:t>Número:</w:t>
            </w:r>
            <w:r w:rsidRPr="0034477D">
              <w:rPr>
                <w:rFonts w:ascii="Arial MT" w:hAnsi="Arial MT" w:cs="Arial"/>
                <w:color w:val="000000"/>
                <w:spacing w:val="1"/>
                <w:sz w:val="16"/>
                <w:szCs w:val="20"/>
                <w:lang w:val="pt-PT" w:eastAsia="zh-CN" w:bidi="hi-IN"/>
              </w:rPr>
              <w:t xml:space="preserve"> </w:t>
            </w:r>
            <w:r w:rsidRPr="0034477D">
              <w:rPr>
                <w:rFonts w:ascii="Arial MT" w:hAnsi="Arial MT" w:cs="Arial"/>
                <w:color w:val="000000"/>
                <w:sz w:val="16"/>
                <w:szCs w:val="20"/>
                <w:lang w:val="pt-PT" w:eastAsia="zh-CN" w:bidi="hi-IN"/>
              </w:rPr>
              <w:t>Assunto:</w:t>
            </w:r>
            <w:r w:rsidRPr="0034477D">
              <w:rPr>
                <w:rFonts w:ascii="Arial MT" w:hAnsi="Arial MT" w:cs="Arial"/>
                <w:color w:val="000000"/>
                <w:spacing w:val="1"/>
                <w:sz w:val="16"/>
                <w:szCs w:val="20"/>
                <w:lang w:val="pt-PT" w:eastAsia="zh-CN" w:bidi="hi-IN"/>
              </w:rPr>
              <w:t xml:space="preserve"> </w:t>
            </w:r>
            <w:r w:rsidRPr="0034477D">
              <w:rPr>
                <w:rFonts w:ascii="Arial MT" w:hAnsi="Arial MT" w:cs="Arial"/>
                <w:color w:val="000000"/>
                <w:sz w:val="16"/>
                <w:szCs w:val="20"/>
                <w:lang w:val="pt-PT" w:eastAsia="zh-CN" w:bidi="hi-IN"/>
              </w:rPr>
              <w:t>Justificativa:</w:t>
            </w:r>
          </w:p>
        </w:tc>
      </w:tr>
    </w:tbl>
    <w:p w:rsidR="0034477D" w:rsidRPr="0034477D" w:rsidRDefault="0034477D" w:rsidP="0034477D">
      <w:pPr>
        <w:suppressAutoHyphens/>
        <w:spacing w:after="0" w:line="240" w:lineRule="auto"/>
        <w:rPr>
          <w:rFonts w:ascii="Arial MT" w:hAnsi="Arial MT" w:cs="Arial MT"/>
          <w:color w:val="000000"/>
          <w:sz w:val="24"/>
          <w:szCs w:val="20"/>
          <w:lang w:val="pt-PT" w:eastAsia="zh-CN" w:bidi="hi-IN"/>
        </w:rPr>
      </w:pPr>
    </w:p>
    <w:p w:rsidR="0034477D" w:rsidRPr="0034477D" w:rsidRDefault="0034477D" w:rsidP="0034477D">
      <w:pPr>
        <w:suppressAutoHyphens/>
        <w:spacing w:after="0" w:line="200" w:lineRule="atLeast"/>
        <w:rPr>
          <w:rFonts w:ascii="Arial" w:hAnsi="Arial" w:cs="Arial"/>
          <w:color w:val="000000"/>
          <w:sz w:val="24"/>
          <w:szCs w:val="20"/>
          <w:lang w:eastAsia="zh-CN" w:bidi="hi-IN"/>
        </w:rPr>
      </w:pPr>
    </w:p>
    <w:p w:rsidR="0034477D" w:rsidRPr="0034477D" w:rsidRDefault="0034477D" w:rsidP="0034477D">
      <w:pPr>
        <w:suppressAutoHyphens/>
        <w:spacing w:after="0" w:line="240" w:lineRule="auto"/>
        <w:jc w:val="center"/>
        <w:rPr>
          <w:rFonts w:ascii="Arial" w:hAnsi="Arial" w:cs="Arial"/>
          <w:b/>
          <w:color w:val="000000"/>
          <w:sz w:val="24"/>
          <w:szCs w:val="20"/>
          <w:shd w:val="clear" w:color="auto" w:fill="FFFFFF"/>
          <w:lang w:eastAsia="zh-CN" w:bidi="hi-IN"/>
        </w:rPr>
      </w:pPr>
    </w:p>
    <w:p w:rsidR="0034477D" w:rsidRPr="0034477D" w:rsidRDefault="0034477D" w:rsidP="0034477D">
      <w:pPr>
        <w:suppressAutoHyphens/>
        <w:spacing w:after="0" w:line="240" w:lineRule="auto"/>
        <w:jc w:val="center"/>
        <w:rPr>
          <w:rFonts w:ascii="Arial" w:hAnsi="Arial" w:cs="Arial"/>
          <w:b/>
          <w:color w:val="000000"/>
          <w:sz w:val="24"/>
          <w:szCs w:val="20"/>
          <w:shd w:val="clear" w:color="auto" w:fill="FFFFFF"/>
          <w:lang w:eastAsia="zh-CN" w:bidi="hi-IN"/>
        </w:rPr>
      </w:pPr>
    </w:p>
    <w:p w:rsidR="0034477D" w:rsidRPr="0034477D" w:rsidRDefault="0034477D" w:rsidP="0034477D">
      <w:pPr>
        <w:suppressAutoHyphens/>
        <w:spacing w:after="0" w:line="240" w:lineRule="auto"/>
        <w:jc w:val="center"/>
        <w:rPr>
          <w:rFonts w:ascii="Arial" w:hAnsi="Arial" w:cs="Arial"/>
          <w:b/>
          <w:color w:val="000000"/>
          <w:sz w:val="24"/>
          <w:szCs w:val="20"/>
          <w:shd w:val="clear" w:color="auto" w:fill="FFFFFF"/>
          <w:lang w:eastAsia="zh-CN" w:bidi="hi-IN"/>
        </w:rPr>
      </w:pPr>
    </w:p>
    <w:p w:rsidR="0034477D" w:rsidRPr="0034477D" w:rsidRDefault="0034477D" w:rsidP="0034477D">
      <w:pPr>
        <w:suppressAutoHyphens/>
        <w:spacing w:after="0" w:line="240" w:lineRule="auto"/>
        <w:jc w:val="center"/>
        <w:rPr>
          <w:rFonts w:ascii="Arial" w:hAnsi="Arial" w:cs="Arial"/>
          <w:b/>
          <w:color w:val="000000"/>
          <w:sz w:val="24"/>
          <w:szCs w:val="20"/>
          <w:shd w:val="clear" w:color="auto" w:fill="FFFFFF"/>
          <w:lang w:eastAsia="zh-CN" w:bidi="hi-IN"/>
        </w:rPr>
      </w:pPr>
    </w:p>
    <w:p w:rsidR="0034477D" w:rsidRPr="0034477D" w:rsidRDefault="0034477D" w:rsidP="0034477D">
      <w:pPr>
        <w:suppressAutoHyphens/>
        <w:spacing w:after="0" w:line="240" w:lineRule="auto"/>
        <w:jc w:val="center"/>
        <w:rPr>
          <w:rFonts w:ascii="Arial" w:hAnsi="Arial" w:cs="Arial"/>
          <w:b/>
          <w:color w:val="000000"/>
          <w:sz w:val="24"/>
          <w:szCs w:val="20"/>
          <w:shd w:val="clear" w:color="auto" w:fill="FFFFFF"/>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center"/>
        <w:rPr>
          <w:rFonts w:ascii="Arial" w:hAnsi="Arial" w:cs="Arial"/>
          <w:b/>
          <w:sz w:val="22"/>
          <w:szCs w:val="20"/>
          <w:lang w:eastAsia="zh-CN" w:bidi="hi-IN"/>
        </w:rPr>
      </w:pPr>
      <w:r w:rsidRPr="0034477D">
        <w:rPr>
          <w:rFonts w:ascii="Arial" w:hAnsi="Arial" w:cs="Arial"/>
          <w:b/>
          <w:sz w:val="22"/>
          <w:szCs w:val="20"/>
          <w:lang w:eastAsia="zh-CN" w:bidi="hi-IN"/>
        </w:rPr>
        <w:br w:type="page"/>
      </w:r>
      <w:r w:rsidRPr="0034477D">
        <w:rPr>
          <w:rFonts w:ascii="Arial" w:hAnsi="Arial" w:cs="Arial"/>
          <w:b/>
          <w:sz w:val="22"/>
          <w:szCs w:val="20"/>
          <w:lang w:eastAsia="zh-CN" w:bidi="hi-IN"/>
        </w:rPr>
        <w:lastRenderedPageBreak/>
        <w:t xml:space="preserve">PREGÃO ELETRÔNICO FEDERAL </w:t>
      </w:r>
      <w:r w:rsidR="00D85250">
        <w:rPr>
          <w:rFonts w:ascii="Arial" w:hAnsi="Arial" w:cs="Arial"/>
          <w:b/>
          <w:sz w:val="22"/>
          <w:szCs w:val="20"/>
          <w:lang w:eastAsia="zh-CN" w:bidi="hi-IN"/>
        </w:rPr>
        <w:t>134</w:t>
      </w:r>
      <w:r w:rsidRPr="0034477D">
        <w:rPr>
          <w:rFonts w:ascii="Arial" w:hAnsi="Arial" w:cs="Arial"/>
          <w:b/>
          <w:sz w:val="22"/>
          <w:szCs w:val="20"/>
          <w:lang w:eastAsia="zh-CN" w:bidi="hi-IN"/>
        </w:rPr>
        <w:t>/2023</w:t>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center"/>
        <w:rPr>
          <w:rFonts w:ascii="Arial" w:hAnsi="Arial" w:cs="Arial"/>
          <w:b/>
          <w:sz w:val="22"/>
          <w:szCs w:val="20"/>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center"/>
        <w:rPr>
          <w:rFonts w:ascii="Arial" w:hAnsi="Arial" w:cs="Arial"/>
          <w:b/>
          <w:sz w:val="22"/>
          <w:szCs w:val="20"/>
          <w:lang w:eastAsia="zh-CN" w:bidi="hi-IN"/>
        </w:rPr>
      </w:pPr>
      <w:r w:rsidRPr="0034477D">
        <w:rPr>
          <w:rFonts w:ascii="Arial" w:hAnsi="Arial" w:cs="Arial"/>
          <w:b/>
          <w:sz w:val="22"/>
          <w:szCs w:val="20"/>
          <w:lang w:eastAsia="zh-CN" w:bidi="hi-IN"/>
        </w:rPr>
        <w:t>ANEXO V</w:t>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center"/>
        <w:rPr>
          <w:rFonts w:ascii="Arial" w:hAnsi="Arial" w:cs="Arial"/>
          <w:b/>
          <w:sz w:val="22"/>
          <w:szCs w:val="20"/>
          <w:lang w:eastAsia="zh-CN" w:bidi="hi-IN"/>
        </w:rPr>
      </w:pPr>
    </w:p>
    <w:p w:rsidR="0034477D" w:rsidRPr="0034477D" w:rsidRDefault="0034477D" w:rsidP="0034477D">
      <w:pPr>
        <w:suppressAutoHyphens/>
        <w:spacing w:after="0" w:line="240" w:lineRule="auto"/>
        <w:jc w:val="center"/>
        <w:rPr>
          <w:rFonts w:ascii="Arial" w:hAnsi="Arial"/>
          <w:b/>
          <w:color w:val="000000"/>
          <w:sz w:val="22"/>
          <w:szCs w:val="22"/>
          <w:lang w:eastAsia="zh-CN" w:bidi="hi-IN"/>
        </w:rPr>
      </w:pPr>
      <w:r w:rsidRPr="0034477D">
        <w:rPr>
          <w:rFonts w:ascii="Arial" w:hAnsi="Arial"/>
          <w:b/>
          <w:color w:val="000000"/>
          <w:sz w:val="22"/>
          <w:szCs w:val="22"/>
          <w:lang w:eastAsia="zh-CN" w:bidi="hi-IN"/>
        </w:rPr>
        <w:t xml:space="preserve">INSTRUÇÕES COMPLEMENTARES AO PROCESSO DE </w:t>
      </w:r>
    </w:p>
    <w:p w:rsidR="0034477D" w:rsidRPr="0034477D" w:rsidRDefault="0034477D" w:rsidP="0034477D">
      <w:pPr>
        <w:suppressAutoHyphens/>
        <w:spacing w:after="0" w:line="240" w:lineRule="auto"/>
        <w:jc w:val="center"/>
        <w:rPr>
          <w:rFonts w:ascii="Arial" w:hAnsi="Arial" w:cs="Arial"/>
          <w:color w:val="000000"/>
          <w:sz w:val="22"/>
          <w:szCs w:val="22"/>
          <w:shd w:val="clear" w:color="auto" w:fill="FFFFFF"/>
          <w:lang w:eastAsia="zh-CN" w:bidi="hi-IN"/>
        </w:rPr>
      </w:pPr>
      <w:r w:rsidRPr="0034477D">
        <w:rPr>
          <w:rFonts w:ascii="Arial" w:hAnsi="Arial"/>
          <w:b/>
          <w:color w:val="000000"/>
          <w:sz w:val="22"/>
          <w:szCs w:val="22"/>
          <w:lang w:eastAsia="zh-CN" w:bidi="hi-IN"/>
        </w:rPr>
        <w:t>CADASTRO DE USUÁRIO EXTERNO NO SEI</w:t>
      </w:r>
    </w:p>
    <w:p w:rsidR="0034477D" w:rsidRPr="0034477D" w:rsidRDefault="0034477D" w:rsidP="0034477D">
      <w:pPr>
        <w:suppressAutoHyphens/>
        <w:spacing w:after="0" w:line="240" w:lineRule="auto"/>
        <w:jc w:val="center"/>
        <w:rPr>
          <w:rFonts w:ascii="Arial" w:hAnsi="Arial" w:cs="Arial"/>
          <w:b/>
          <w:color w:val="000000"/>
          <w:sz w:val="22"/>
          <w:szCs w:val="22"/>
          <w:shd w:val="clear" w:color="auto" w:fill="FFFFFF"/>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6" w:after="0" w:line="240" w:lineRule="auto"/>
        <w:jc w:val="both"/>
        <w:rPr>
          <w:rFonts w:ascii="Arial" w:hAnsi="Arial" w:cs="Arial"/>
          <w:sz w:val="22"/>
          <w:szCs w:val="22"/>
          <w:lang w:eastAsia="zh-CN" w:bidi="hi-IN"/>
        </w:rPr>
      </w:pPr>
    </w:p>
    <w:p w:rsidR="0034477D" w:rsidRPr="0034477D" w:rsidRDefault="0034477D" w:rsidP="0034477D">
      <w:pPr>
        <w:widowControl w:val="0"/>
        <w:numPr>
          <w:ilvl w:val="0"/>
          <w:numId w:val="41"/>
        </w:numPr>
        <w:tabs>
          <w:tab w:val="left" w:pos="580"/>
        </w:tabs>
        <w:suppressAutoHyphens/>
        <w:autoSpaceDE w:val="0"/>
        <w:autoSpaceDN w:val="0"/>
        <w:spacing w:before="1" w:after="0" w:line="240" w:lineRule="auto"/>
        <w:rPr>
          <w:rFonts w:ascii="Arial" w:hAnsi="Arial" w:cs="Arial"/>
          <w:color w:val="000000"/>
          <w:sz w:val="22"/>
          <w:szCs w:val="22"/>
          <w:lang w:eastAsia="zh-CN" w:bidi="hi-IN"/>
        </w:rPr>
      </w:pPr>
      <w:r w:rsidRPr="0034477D">
        <w:rPr>
          <w:rFonts w:ascii="Arial" w:hAnsi="Arial" w:cs="Arial"/>
          <w:color w:val="000000"/>
          <w:sz w:val="22"/>
          <w:szCs w:val="22"/>
          <w:lang w:eastAsia="zh-CN" w:bidi="hi-IN"/>
        </w:rPr>
        <w:t>Será</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necessário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acessar</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link:</w:t>
      </w:r>
    </w:p>
    <w:p w:rsidR="0034477D" w:rsidRPr="0034477D" w:rsidRDefault="0034477D" w:rsidP="0034477D">
      <w:pPr>
        <w:suppressAutoHyphens/>
        <w:spacing w:after="0" w:line="240" w:lineRule="auto"/>
        <w:ind w:left="580"/>
        <w:rPr>
          <w:rFonts w:ascii="Arial" w:hAnsi="Arial" w:cs="Arial"/>
          <w:color w:val="000000"/>
          <w:sz w:val="22"/>
          <w:szCs w:val="22"/>
          <w:lang w:eastAsia="zh-CN" w:bidi="hi-IN"/>
        </w:rPr>
      </w:pPr>
      <w:r w:rsidRPr="0034477D">
        <w:rPr>
          <w:rFonts w:ascii="Arial" w:hAnsi="Arial" w:cs="Arial"/>
          <w:color w:val="000000"/>
          <w:sz w:val="22"/>
          <w:szCs w:val="22"/>
          <w:lang w:eastAsia="zh-CN" w:bidi="hi-IN"/>
        </w:rPr>
        <w:t>(</w:t>
      </w:r>
      <w:hyperlink r:id="rId109">
        <w:r w:rsidRPr="0034477D">
          <w:rPr>
            <w:rFonts w:ascii="Arial" w:hAnsi="Arial" w:cs="Arial"/>
            <w:b/>
            <w:color w:val="0000FF"/>
            <w:sz w:val="22"/>
            <w:szCs w:val="22"/>
            <w:u w:val="thick" w:color="0000FF"/>
            <w:lang w:eastAsia="zh-CN" w:bidi="hi-IN"/>
          </w:rPr>
          <w:t>http://www.tre-sp.jus.br/o-tre/sistemas/sistema-eletronico-de-informacoes-sei</w:t>
        </w:r>
        <w:r w:rsidRPr="0034477D">
          <w:rPr>
            <w:rFonts w:ascii="Arial" w:hAnsi="Arial" w:cs="Arial"/>
            <w:b/>
            <w:color w:val="000000"/>
            <w:sz w:val="22"/>
            <w:szCs w:val="22"/>
            <w:lang w:eastAsia="zh-CN" w:bidi="hi-IN"/>
          </w:rPr>
          <w:t>)</w:t>
        </w:r>
        <w:r w:rsidRPr="0034477D">
          <w:rPr>
            <w:rFonts w:ascii="Arial" w:hAnsi="Arial" w:cs="Arial"/>
            <w:color w:val="000000"/>
            <w:sz w:val="22"/>
            <w:szCs w:val="22"/>
            <w:lang w:eastAsia="zh-CN" w:bidi="hi-IN"/>
          </w:rPr>
          <w:t>,</w:t>
        </w:r>
      </w:hyperlink>
    </w:p>
    <w:p w:rsidR="0034477D" w:rsidRPr="0034477D" w:rsidRDefault="0034477D" w:rsidP="0034477D">
      <w:pPr>
        <w:widowControl w:val="0"/>
        <w:numPr>
          <w:ilvl w:val="0"/>
          <w:numId w:val="41"/>
        </w:numPr>
        <w:tabs>
          <w:tab w:val="left" w:pos="580"/>
        </w:tabs>
        <w:suppressAutoHyphens/>
        <w:autoSpaceDE w:val="0"/>
        <w:autoSpaceDN w:val="0"/>
        <w:spacing w:after="0" w:line="240" w:lineRule="auto"/>
        <w:rPr>
          <w:rFonts w:ascii="Arial" w:hAnsi="Arial" w:cs="Arial"/>
          <w:color w:val="000000"/>
          <w:sz w:val="22"/>
          <w:szCs w:val="22"/>
          <w:lang w:eastAsia="zh-CN" w:bidi="hi-IN"/>
        </w:rPr>
      </w:pPr>
      <w:r w:rsidRPr="0034477D">
        <w:rPr>
          <w:rFonts w:ascii="Arial" w:hAnsi="Arial" w:cs="Arial"/>
          <w:color w:val="000000"/>
          <w:sz w:val="22"/>
          <w:szCs w:val="22"/>
          <w:lang w:eastAsia="zh-CN" w:bidi="hi-IN"/>
        </w:rPr>
        <w:t>Clicar</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sobre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aba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w:t>
      </w:r>
      <w:r w:rsidRPr="0034477D">
        <w:rPr>
          <w:rFonts w:ascii="Arial" w:hAnsi="Arial" w:cs="Arial"/>
          <w:b/>
          <w:color w:val="000000"/>
          <w:sz w:val="22"/>
          <w:szCs w:val="22"/>
          <w:lang w:eastAsia="zh-CN" w:bidi="hi-IN"/>
        </w:rPr>
        <w:t>Acesso</w:t>
      </w:r>
      <w:r w:rsidRPr="0034477D">
        <w:rPr>
          <w:rFonts w:ascii="Arial" w:hAnsi="Arial" w:cs="Arial"/>
          <w:b/>
          <w:color w:val="000000"/>
          <w:spacing w:val="-1"/>
          <w:sz w:val="22"/>
          <w:szCs w:val="22"/>
          <w:lang w:eastAsia="zh-CN" w:bidi="hi-IN"/>
        </w:rPr>
        <w:t xml:space="preserve"> </w:t>
      </w:r>
      <w:r w:rsidRPr="0034477D">
        <w:rPr>
          <w:rFonts w:ascii="Arial" w:hAnsi="Arial" w:cs="Arial"/>
          <w:b/>
          <w:color w:val="000000"/>
          <w:sz w:val="22"/>
          <w:szCs w:val="22"/>
          <w:lang w:eastAsia="zh-CN" w:bidi="hi-IN"/>
        </w:rPr>
        <w:t>Rápido</w:t>
      </w:r>
      <w:r w:rsidRPr="0034477D">
        <w:rPr>
          <w:rFonts w:ascii="Arial" w:hAnsi="Arial" w:cs="Arial"/>
          <w:color w:val="000000"/>
          <w:sz w:val="22"/>
          <w:szCs w:val="22"/>
          <w:lang w:eastAsia="zh-CN" w:bidi="hi-IN"/>
        </w:rPr>
        <w:t>”</w:t>
      </w:r>
    </w:p>
    <w:p w:rsidR="0034477D" w:rsidRPr="0034477D" w:rsidRDefault="0034477D" w:rsidP="0034477D">
      <w:pPr>
        <w:widowControl w:val="0"/>
        <w:numPr>
          <w:ilvl w:val="0"/>
          <w:numId w:val="41"/>
        </w:numPr>
        <w:tabs>
          <w:tab w:val="left" w:pos="580"/>
        </w:tabs>
        <w:suppressAutoHyphens/>
        <w:autoSpaceDE w:val="0"/>
        <w:autoSpaceDN w:val="0"/>
        <w:spacing w:after="0" w:line="240" w:lineRule="auto"/>
        <w:outlineLvl w:val="0"/>
        <w:rPr>
          <w:rFonts w:ascii="Arial" w:hAnsi="Arial" w:cs="Arial"/>
          <w:color w:val="000000"/>
          <w:kern w:val="1"/>
          <w:sz w:val="22"/>
          <w:szCs w:val="22"/>
          <w:lang w:eastAsia="zh-CN" w:bidi="hi-IN"/>
        </w:rPr>
      </w:pPr>
      <w:r w:rsidRPr="0034477D">
        <w:rPr>
          <w:rFonts w:ascii="Arial" w:hAnsi="Arial" w:cs="Arial"/>
          <w:color w:val="000000"/>
          <w:kern w:val="1"/>
          <w:sz w:val="22"/>
          <w:szCs w:val="22"/>
          <w:lang w:eastAsia="zh-CN" w:bidi="hi-IN"/>
        </w:rPr>
        <w:t>E</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no</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link</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w:t>
      </w:r>
      <w:r w:rsidRPr="0034477D">
        <w:rPr>
          <w:rFonts w:ascii="Arial" w:hAnsi="Arial" w:cs="Arial"/>
          <w:b/>
          <w:color w:val="0000FF"/>
          <w:kern w:val="1"/>
          <w:sz w:val="22"/>
          <w:szCs w:val="22"/>
          <w:u w:val="thick" w:color="0000FF"/>
          <w:lang w:eastAsia="zh-CN" w:bidi="hi-IN"/>
        </w:rPr>
        <w:t>SEI</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w:t>
      </w:r>
      <w:r w:rsidRPr="0034477D">
        <w:rPr>
          <w:rFonts w:ascii="Arial" w:hAnsi="Arial" w:cs="Arial"/>
          <w:b/>
          <w:color w:val="0000FF"/>
          <w:spacing w:val="-3"/>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para</w:t>
      </w:r>
      <w:r w:rsidRPr="0034477D">
        <w:rPr>
          <w:rFonts w:ascii="Arial" w:hAnsi="Arial" w:cs="Arial"/>
          <w:b/>
          <w:color w:val="0000FF"/>
          <w:spacing w:val="-4"/>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Usuário</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Externo</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(Para cadastrar-se</w:t>
      </w:r>
      <w:r w:rsidRPr="0034477D">
        <w:rPr>
          <w:rFonts w:ascii="Arial" w:hAnsi="Arial" w:cs="Arial"/>
          <w:b/>
          <w:color w:val="0000FF"/>
          <w:spacing w:val="-4"/>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ou</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acessar</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o</w:t>
      </w:r>
      <w:r w:rsidRPr="0034477D">
        <w:rPr>
          <w:rFonts w:ascii="Arial" w:hAnsi="Arial" w:cs="Arial"/>
          <w:b/>
          <w:color w:val="0000FF"/>
          <w:spacing w:val="2"/>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sistema)</w:t>
      </w:r>
      <w:r w:rsidRPr="0034477D">
        <w:rPr>
          <w:rFonts w:ascii="Arial" w:hAnsi="Arial" w:cs="Arial"/>
          <w:color w:val="000000"/>
          <w:kern w:val="1"/>
          <w:sz w:val="22"/>
          <w:szCs w:val="22"/>
          <w:lang w:eastAsia="zh-CN" w:bidi="hi-IN"/>
        </w:rPr>
        <w:t>".</w:t>
      </w:r>
    </w:p>
    <w:p w:rsidR="0034477D" w:rsidRPr="0034477D" w:rsidRDefault="0034477D" w:rsidP="0034477D">
      <w:pPr>
        <w:suppressAutoHyphens/>
        <w:spacing w:after="0" w:line="240" w:lineRule="auto"/>
        <w:jc w:val="center"/>
        <w:rPr>
          <w:rFonts w:ascii="Arial" w:hAnsi="Arial" w:cs="Arial"/>
          <w:b/>
          <w:color w:val="000000"/>
          <w:sz w:val="22"/>
          <w:szCs w:val="22"/>
          <w:shd w:val="clear" w:color="auto" w:fill="FFFFFF"/>
          <w:lang w:eastAsia="zh-CN" w:bidi="hi-IN"/>
        </w:rPr>
      </w:pPr>
    </w:p>
    <w:p w:rsidR="0034477D" w:rsidRPr="0034477D" w:rsidRDefault="00402F99"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6" w:after="0" w:line="240" w:lineRule="auto"/>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61312" behindDoc="0" locked="0" layoutInCell="1" allowOverlap="1">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rPr>
          <w:rFonts w:ascii="Arial" w:hAnsi="Arial" w:cs="Arial"/>
          <w:sz w:val="22"/>
          <w:szCs w:val="22"/>
          <w:lang w:eastAsia="zh-CN" w:bidi="hi-IN"/>
        </w:rPr>
      </w:pPr>
    </w:p>
    <w:p w:rsidR="0034477D" w:rsidRPr="0034477D" w:rsidRDefault="0034477D" w:rsidP="0034477D">
      <w:pPr>
        <w:widowControl w:val="0"/>
        <w:numPr>
          <w:ilvl w:val="0"/>
          <w:numId w:val="41"/>
        </w:numPr>
        <w:tabs>
          <w:tab w:val="left" w:pos="580"/>
        </w:tabs>
        <w:suppressAutoHyphens/>
        <w:autoSpaceDE w:val="0"/>
        <w:autoSpaceDN w:val="0"/>
        <w:spacing w:before="90" w:after="0" w:line="240" w:lineRule="auto"/>
        <w:ind w:right="811"/>
        <w:jc w:val="both"/>
        <w:rPr>
          <w:rFonts w:ascii="Arial" w:hAnsi="Arial" w:cs="Arial"/>
          <w:b/>
          <w:color w:val="000000"/>
          <w:sz w:val="22"/>
          <w:szCs w:val="22"/>
          <w:lang w:eastAsia="zh-CN" w:bidi="hi-IN"/>
        </w:rPr>
      </w:pPr>
      <w:r w:rsidRPr="0034477D">
        <w:rPr>
          <w:rFonts w:ascii="Arial" w:hAnsi="Arial" w:cs="Arial"/>
          <w:color w:val="000000"/>
          <w:sz w:val="22"/>
          <w:szCs w:val="22"/>
          <w:lang w:eastAsia="zh-CN" w:bidi="hi-IN"/>
        </w:rPr>
        <w:t>Caso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ainda</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não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seja</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cadastrado,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realizar</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cadastro clicando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 xml:space="preserve">em </w:t>
      </w:r>
      <w:r w:rsidRPr="0034477D">
        <w:rPr>
          <w:rFonts w:ascii="Arial" w:hAnsi="Arial" w:cs="Arial"/>
          <w:b/>
          <w:color w:val="000000"/>
          <w:sz w:val="22"/>
          <w:szCs w:val="22"/>
          <w:lang w:eastAsia="zh-CN" w:bidi="hi-IN"/>
        </w:rPr>
        <w:t>“Clique</w:t>
      </w:r>
      <w:r w:rsidRPr="0034477D">
        <w:rPr>
          <w:rFonts w:ascii="Arial" w:hAnsi="Arial" w:cs="Arial"/>
          <w:b/>
          <w:color w:val="000000"/>
          <w:spacing w:val="-3"/>
          <w:sz w:val="22"/>
          <w:szCs w:val="22"/>
          <w:lang w:eastAsia="zh-CN" w:bidi="hi-IN"/>
        </w:rPr>
        <w:t xml:space="preserve"> </w:t>
      </w:r>
      <w:r w:rsidRPr="0034477D">
        <w:rPr>
          <w:rFonts w:ascii="Arial" w:hAnsi="Arial" w:cs="Arial"/>
          <w:b/>
          <w:color w:val="000000"/>
          <w:sz w:val="22"/>
          <w:szCs w:val="22"/>
          <w:lang w:eastAsia="zh-CN" w:bidi="hi-IN"/>
        </w:rPr>
        <w:t>aqui se você</w:t>
      </w:r>
      <w:r w:rsidRPr="0034477D">
        <w:rPr>
          <w:rFonts w:ascii="Arial" w:hAnsi="Arial" w:cs="Arial"/>
          <w:b/>
          <w:color w:val="000000"/>
          <w:spacing w:val="-3"/>
          <w:sz w:val="22"/>
          <w:szCs w:val="22"/>
          <w:lang w:eastAsia="zh-CN" w:bidi="hi-IN"/>
        </w:rPr>
        <w:t xml:space="preserve"> </w:t>
      </w:r>
      <w:r w:rsidRPr="0034477D">
        <w:rPr>
          <w:rFonts w:ascii="Arial" w:hAnsi="Arial" w:cs="Arial"/>
          <w:b/>
          <w:color w:val="000000"/>
          <w:sz w:val="22"/>
          <w:szCs w:val="22"/>
          <w:lang w:eastAsia="zh-CN" w:bidi="hi-IN"/>
        </w:rPr>
        <w:t>não está cadastrado”</w:t>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rPr>
          <w:rFonts w:ascii="Arial" w:hAnsi="Arial" w:cs="Arial"/>
          <w:b/>
          <w:sz w:val="22"/>
          <w:szCs w:val="22"/>
          <w:lang w:eastAsia="zh-CN" w:bidi="hi-IN"/>
        </w:rPr>
      </w:pPr>
    </w:p>
    <w:p w:rsidR="0034477D" w:rsidRPr="0034477D" w:rsidRDefault="00402F99"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after="0" w:line="240" w:lineRule="auto"/>
        <w:jc w:val="both"/>
        <w:rPr>
          <w:rFonts w:ascii="Arial" w:hAnsi="Arial" w:cs="Arial"/>
          <w:sz w:val="22"/>
          <w:szCs w:val="22"/>
          <w:lang w:eastAsia="zh-CN" w:bidi="hi-IN"/>
        </w:rPr>
        <w:sectPr w:rsidR="0034477D" w:rsidRPr="0034477D" w:rsidSect="002C446B">
          <w:pgSz w:w="11910" w:h="16840"/>
          <w:pgMar w:top="540" w:right="600" w:bottom="280" w:left="860" w:header="720" w:footer="720" w:gutter="0"/>
          <w:cols w:space="720"/>
        </w:sectPr>
      </w:pPr>
      <w:r w:rsidRPr="0034477D">
        <w:rPr>
          <w:rFonts w:ascii="Arial" w:hAnsi="Arial" w:cs="Arial"/>
          <w:noProof/>
          <w:sz w:val="22"/>
          <w:szCs w:val="20"/>
        </w:rPr>
        <w:drawing>
          <wp:anchor distT="0" distB="0" distL="0" distR="0" simplePos="0" relativeHeight="251662336" behindDoc="0" locked="0" layoutInCell="1" allowOverlap="1">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477D" w:rsidRPr="0034477D" w:rsidRDefault="0034477D" w:rsidP="0034477D">
      <w:pPr>
        <w:widowControl w:val="0"/>
        <w:numPr>
          <w:ilvl w:val="0"/>
          <w:numId w:val="41"/>
        </w:numPr>
        <w:tabs>
          <w:tab w:val="left" w:pos="580"/>
        </w:tabs>
        <w:suppressAutoHyphens/>
        <w:autoSpaceDE w:val="0"/>
        <w:autoSpaceDN w:val="0"/>
        <w:spacing w:before="60" w:after="0" w:line="240" w:lineRule="auto"/>
        <w:rPr>
          <w:rFonts w:ascii="Arial" w:hAnsi="Arial" w:cs="Arial"/>
          <w:b/>
          <w:color w:val="000000"/>
          <w:sz w:val="22"/>
          <w:szCs w:val="22"/>
          <w:lang w:eastAsia="zh-CN" w:bidi="hi-IN"/>
        </w:rPr>
      </w:pPr>
      <w:r w:rsidRPr="0034477D">
        <w:rPr>
          <w:rFonts w:ascii="Arial" w:hAnsi="Arial" w:cs="Arial"/>
          <w:color w:val="000000"/>
          <w:sz w:val="22"/>
          <w:szCs w:val="22"/>
          <w:lang w:eastAsia="zh-CN" w:bidi="hi-IN"/>
        </w:rPr>
        <w:lastRenderedPageBreak/>
        <w:t>Após,</w:t>
      </w:r>
      <w:r w:rsidRPr="0034477D">
        <w:rPr>
          <w:rFonts w:ascii="Arial" w:hAnsi="Arial" w:cs="Arial"/>
          <w:color w:val="000000"/>
          <w:spacing w:val="-2"/>
          <w:sz w:val="22"/>
          <w:szCs w:val="22"/>
          <w:lang w:eastAsia="zh-CN" w:bidi="hi-IN"/>
        </w:rPr>
        <w:t xml:space="preserve"> </w:t>
      </w:r>
      <w:r w:rsidRPr="0034477D">
        <w:rPr>
          <w:rFonts w:ascii="Arial" w:hAnsi="Arial" w:cs="Arial"/>
          <w:b/>
          <w:color w:val="000000"/>
          <w:sz w:val="22"/>
          <w:szCs w:val="22"/>
          <w:lang w:eastAsia="zh-CN" w:bidi="hi-IN"/>
        </w:rPr>
        <w:t>“clique aqui</w:t>
      </w:r>
      <w:r w:rsidRPr="0034477D">
        <w:rPr>
          <w:rFonts w:ascii="Arial" w:hAnsi="Arial" w:cs="Arial"/>
          <w:b/>
          <w:color w:val="000000"/>
          <w:spacing w:val="-1"/>
          <w:sz w:val="22"/>
          <w:szCs w:val="22"/>
          <w:lang w:eastAsia="zh-CN" w:bidi="hi-IN"/>
        </w:rPr>
        <w:t xml:space="preserve"> </w:t>
      </w:r>
      <w:r w:rsidRPr="0034477D">
        <w:rPr>
          <w:rFonts w:ascii="Arial" w:hAnsi="Arial" w:cs="Arial"/>
          <w:b/>
          <w:color w:val="000000"/>
          <w:sz w:val="22"/>
          <w:szCs w:val="22"/>
          <w:lang w:eastAsia="zh-CN" w:bidi="hi-IN"/>
        </w:rPr>
        <w:t>para</w:t>
      </w:r>
      <w:r w:rsidRPr="0034477D">
        <w:rPr>
          <w:rFonts w:ascii="Arial" w:hAnsi="Arial" w:cs="Arial"/>
          <w:b/>
          <w:color w:val="000000"/>
          <w:spacing w:val="-1"/>
          <w:sz w:val="22"/>
          <w:szCs w:val="22"/>
          <w:lang w:eastAsia="zh-CN" w:bidi="hi-IN"/>
        </w:rPr>
        <w:t xml:space="preserve"> </w:t>
      </w:r>
      <w:r w:rsidRPr="0034477D">
        <w:rPr>
          <w:rFonts w:ascii="Arial" w:hAnsi="Arial" w:cs="Arial"/>
          <w:b/>
          <w:color w:val="000000"/>
          <w:sz w:val="22"/>
          <w:szCs w:val="22"/>
          <w:lang w:eastAsia="zh-CN" w:bidi="hi-IN"/>
        </w:rPr>
        <w:t>continuar”.</w:t>
      </w:r>
    </w:p>
    <w:p w:rsidR="0034477D" w:rsidRPr="0034477D" w:rsidRDefault="00402F99"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after="0" w:line="240" w:lineRule="auto"/>
        <w:jc w:val="both"/>
        <w:rPr>
          <w:rFonts w:ascii="Arial" w:hAnsi="Arial" w:cs="Arial"/>
          <w:b/>
          <w:sz w:val="22"/>
          <w:szCs w:val="22"/>
          <w:lang w:eastAsia="zh-CN" w:bidi="hi-IN"/>
        </w:rPr>
      </w:pPr>
      <w:r w:rsidRPr="0034477D">
        <w:rPr>
          <w:rFonts w:ascii="Arial" w:hAnsi="Arial" w:cs="Arial"/>
          <w:noProof/>
          <w:sz w:val="22"/>
          <w:szCs w:val="20"/>
        </w:rPr>
        <w:drawing>
          <wp:anchor distT="0" distB="0" distL="0" distR="0" simplePos="0" relativeHeight="251655168" behindDoc="0" locked="0" layoutInCell="1" allowOverlap="1">
            <wp:simplePos x="0" y="0"/>
            <wp:positionH relativeFrom="page">
              <wp:posOffset>1199515</wp:posOffset>
            </wp:positionH>
            <wp:positionV relativeFrom="paragraph">
              <wp:posOffset>179070</wp:posOffset>
            </wp:positionV>
            <wp:extent cx="5400675" cy="1326515"/>
            <wp:effectExtent l="0" t="0" r="0" b="0"/>
            <wp:wrapTopAndBottom/>
            <wp:docPr id="13"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after="0" w:line="240" w:lineRule="auto"/>
        <w:jc w:val="both"/>
        <w:rPr>
          <w:rFonts w:ascii="Arial" w:hAnsi="Arial" w:cs="Arial"/>
          <w:b/>
          <w:sz w:val="22"/>
          <w:szCs w:val="22"/>
          <w:lang w:eastAsia="zh-CN" w:bidi="hi-IN"/>
        </w:rPr>
      </w:pPr>
    </w:p>
    <w:p w:rsidR="0034477D" w:rsidRPr="0034477D" w:rsidRDefault="0034477D" w:rsidP="0034477D">
      <w:pPr>
        <w:widowControl w:val="0"/>
        <w:numPr>
          <w:ilvl w:val="0"/>
          <w:numId w:val="41"/>
        </w:numPr>
        <w:tabs>
          <w:tab w:val="left" w:pos="580"/>
        </w:tabs>
        <w:suppressAutoHyphens/>
        <w:autoSpaceDE w:val="0"/>
        <w:autoSpaceDN w:val="0"/>
        <w:spacing w:before="1" w:after="0" w:line="240" w:lineRule="auto"/>
        <w:rPr>
          <w:rFonts w:ascii="Arial" w:hAnsi="Arial" w:cs="Arial"/>
          <w:color w:val="000000"/>
          <w:sz w:val="22"/>
          <w:szCs w:val="22"/>
          <w:lang w:eastAsia="zh-CN" w:bidi="hi-IN"/>
        </w:rPr>
      </w:pPr>
      <w:r w:rsidRPr="0034477D">
        <w:rPr>
          <w:rFonts w:ascii="Arial" w:hAnsi="Arial" w:cs="Arial"/>
          <w:color w:val="000000"/>
          <w:sz w:val="22"/>
          <w:szCs w:val="22"/>
          <w:lang w:eastAsia="zh-CN" w:bidi="hi-IN"/>
        </w:rPr>
        <w:t>Realizar</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cadastro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clicar em</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“ENVIAR”.</w:t>
      </w:r>
    </w:p>
    <w:p w:rsidR="0034477D" w:rsidRPr="0034477D" w:rsidRDefault="00402F99"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 w:after="0" w:line="240" w:lineRule="auto"/>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56192" behindDoc="0" locked="0" layoutInCell="1" allowOverlap="1">
            <wp:simplePos x="0" y="0"/>
            <wp:positionH relativeFrom="page">
              <wp:posOffset>1609090</wp:posOffset>
            </wp:positionH>
            <wp:positionV relativeFrom="paragraph">
              <wp:posOffset>210820</wp:posOffset>
            </wp:positionV>
            <wp:extent cx="4598035" cy="3020060"/>
            <wp:effectExtent l="0" t="0" r="0" b="0"/>
            <wp:wrapTopAndBottom/>
            <wp:docPr id="14"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477D" w:rsidRPr="0034477D" w:rsidRDefault="0034477D" w:rsidP="0034477D">
      <w:pPr>
        <w:widowControl w:val="0"/>
        <w:numPr>
          <w:ilvl w:val="0"/>
          <w:numId w:val="41"/>
        </w:numPr>
        <w:tabs>
          <w:tab w:val="left" w:pos="580"/>
        </w:tabs>
        <w:suppressAutoHyphens/>
        <w:autoSpaceDE w:val="0"/>
        <w:autoSpaceDN w:val="0"/>
        <w:spacing w:before="215" w:after="0" w:line="240" w:lineRule="auto"/>
        <w:ind w:right="119"/>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Após</w:t>
      </w:r>
      <w:r w:rsidRPr="0034477D">
        <w:rPr>
          <w:rFonts w:ascii="Arial" w:hAnsi="Arial" w:cs="Arial"/>
          <w:color w:val="000000"/>
          <w:spacing w:val="-8"/>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cadastro,</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você</w:t>
      </w:r>
      <w:r w:rsidRPr="0034477D">
        <w:rPr>
          <w:rFonts w:ascii="Arial" w:hAnsi="Arial" w:cs="Arial"/>
          <w:color w:val="000000"/>
          <w:spacing w:val="-8"/>
          <w:sz w:val="22"/>
          <w:szCs w:val="22"/>
          <w:lang w:eastAsia="zh-CN" w:bidi="hi-IN"/>
        </w:rPr>
        <w:t xml:space="preserve"> </w:t>
      </w:r>
      <w:r w:rsidRPr="0034477D">
        <w:rPr>
          <w:rFonts w:ascii="Arial" w:hAnsi="Arial" w:cs="Arial"/>
          <w:color w:val="000000"/>
          <w:sz w:val="22"/>
          <w:szCs w:val="22"/>
          <w:lang w:eastAsia="zh-CN" w:bidi="hi-IN"/>
        </w:rPr>
        <w:t>receberá</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e-mail</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automático</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10"/>
          <w:sz w:val="22"/>
          <w:szCs w:val="22"/>
          <w:lang w:eastAsia="zh-CN" w:bidi="hi-IN"/>
        </w:rPr>
        <w:t xml:space="preserve"> </w:t>
      </w:r>
      <w:r w:rsidRPr="0034477D">
        <w:rPr>
          <w:rFonts w:ascii="Arial" w:hAnsi="Arial" w:cs="Arial"/>
          <w:color w:val="000000"/>
          <w:sz w:val="22"/>
          <w:szCs w:val="22"/>
          <w:lang w:eastAsia="zh-CN" w:bidi="hi-IN"/>
        </w:rPr>
        <w:t>confirmação.</w:t>
      </w:r>
      <w:r w:rsidRPr="0034477D">
        <w:rPr>
          <w:rFonts w:ascii="Arial" w:hAnsi="Arial" w:cs="Arial"/>
          <w:color w:val="000000"/>
          <w:spacing w:val="-8"/>
          <w:sz w:val="22"/>
          <w:szCs w:val="22"/>
          <w:lang w:eastAsia="zh-CN" w:bidi="hi-IN"/>
        </w:rPr>
        <w:t xml:space="preserve"> </w:t>
      </w:r>
      <w:r w:rsidRPr="0034477D">
        <w:rPr>
          <w:rFonts w:ascii="Arial" w:hAnsi="Arial" w:cs="Arial"/>
          <w:b/>
          <w:color w:val="000000"/>
          <w:sz w:val="22"/>
          <w:szCs w:val="22"/>
          <w:lang w:eastAsia="zh-CN" w:bidi="hi-IN"/>
        </w:rPr>
        <w:t>IGNORE</w:t>
      </w:r>
      <w:r w:rsidRPr="0034477D">
        <w:rPr>
          <w:rFonts w:ascii="Arial" w:hAnsi="Arial" w:cs="Arial"/>
          <w:b/>
          <w:color w:val="000000"/>
          <w:spacing w:val="-9"/>
          <w:sz w:val="22"/>
          <w:szCs w:val="22"/>
          <w:lang w:eastAsia="zh-CN" w:bidi="hi-IN"/>
        </w:rPr>
        <w:t xml:space="preserve"> </w:t>
      </w:r>
      <w:r w:rsidRPr="0034477D">
        <w:rPr>
          <w:rFonts w:ascii="Arial" w:hAnsi="Arial" w:cs="Arial"/>
          <w:b/>
          <w:color w:val="000000"/>
          <w:sz w:val="22"/>
          <w:szCs w:val="22"/>
          <w:lang w:eastAsia="zh-CN" w:bidi="hi-IN"/>
        </w:rPr>
        <w:t>O</w:t>
      </w:r>
      <w:r w:rsidRPr="0034477D">
        <w:rPr>
          <w:rFonts w:ascii="Arial" w:hAnsi="Arial" w:cs="Arial"/>
          <w:b/>
          <w:color w:val="000000"/>
          <w:spacing w:val="-7"/>
          <w:sz w:val="22"/>
          <w:szCs w:val="22"/>
          <w:lang w:eastAsia="zh-CN" w:bidi="hi-IN"/>
        </w:rPr>
        <w:t xml:space="preserve"> </w:t>
      </w:r>
      <w:r w:rsidRPr="0034477D">
        <w:rPr>
          <w:rFonts w:ascii="Arial" w:hAnsi="Arial" w:cs="Arial"/>
          <w:b/>
          <w:color w:val="000000"/>
          <w:sz w:val="22"/>
          <w:szCs w:val="22"/>
          <w:lang w:eastAsia="zh-CN" w:bidi="hi-IN"/>
        </w:rPr>
        <w:t>E-MAIL</w:t>
      </w:r>
      <w:r w:rsidRPr="0034477D">
        <w:rPr>
          <w:rFonts w:ascii="Arial" w:hAnsi="Arial" w:cs="Arial"/>
          <w:b/>
          <w:color w:val="000000"/>
          <w:spacing w:val="-11"/>
          <w:sz w:val="22"/>
          <w:szCs w:val="22"/>
          <w:lang w:eastAsia="zh-CN" w:bidi="hi-IN"/>
        </w:rPr>
        <w:t xml:space="preserve"> </w:t>
      </w:r>
      <w:r w:rsidRPr="0034477D">
        <w:rPr>
          <w:rFonts w:ascii="Arial" w:hAnsi="Arial" w:cs="Arial"/>
          <w:b/>
          <w:color w:val="000000"/>
          <w:sz w:val="22"/>
          <w:szCs w:val="22"/>
          <w:lang w:eastAsia="zh-CN" w:bidi="hi-IN"/>
        </w:rPr>
        <w:t>AUTOMÁTICO</w:t>
      </w:r>
      <w:r w:rsidRPr="0034477D">
        <w:rPr>
          <w:rFonts w:ascii="Arial" w:hAnsi="Arial" w:cs="Arial"/>
          <w:b/>
          <w:color w:val="000000"/>
          <w:spacing w:val="-8"/>
          <w:sz w:val="22"/>
          <w:szCs w:val="22"/>
          <w:lang w:eastAsia="zh-CN" w:bidi="hi-IN"/>
        </w:rPr>
        <w:t xml:space="preserve"> </w:t>
      </w:r>
      <w:r w:rsidRPr="0034477D">
        <w:rPr>
          <w:rFonts w:ascii="Arial" w:hAnsi="Arial" w:cs="Arial"/>
          <w:color w:val="000000"/>
          <w:sz w:val="22"/>
          <w:szCs w:val="22"/>
          <w:lang w:eastAsia="zh-CN" w:bidi="hi-IN"/>
        </w:rPr>
        <w:t>recebido</w:t>
      </w:r>
      <w:r w:rsidRPr="0034477D">
        <w:rPr>
          <w:rFonts w:ascii="Arial" w:hAnsi="Arial" w:cs="Arial"/>
          <w:color w:val="000000"/>
          <w:spacing w:val="-47"/>
          <w:sz w:val="22"/>
          <w:szCs w:val="22"/>
          <w:lang w:eastAsia="zh-CN" w:bidi="hi-IN"/>
        </w:rPr>
        <w:t xml:space="preserve"> </w:t>
      </w:r>
      <w:r w:rsidRPr="0034477D">
        <w:rPr>
          <w:rFonts w:ascii="Arial" w:hAnsi="Arial" w:cs="Arial"/>
          <w:color w:val="000000"/>
          <w:sz w:val="22"/>
          <w:szCs w:val="22"/>
          <w:lang w:eastAsia="zh-CN" w:bidi="hi-IN"/>
        </w:rPr>
        <w:t>após</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cadastro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e continue</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seguindo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as</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orientações</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deste</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anexo.</w:t>
      </w:r>
    </w:p>
    <w:p w:rsidR="0034477D" w:rsidRPr="0034477D" w:rsidRDefault="0034477D" w:rsidP="0034477D">
      <w:pPr>
        <w:widowControl w:val="0"/>
        <w:numPr>
          <w:ilvl w:val="0"/>
          <w:numId w:val="41"/>
        </w:numPr>
        <w:tabs>
          <w:tab w:val="left" w:pos="580"/>
        </w:tabs>
        <w:suppressAutoHyphens/>
        <w:autoSpaceDE w:val="0"/>
        <w:autoSpaceDN w:val="0"/>
        <w:spacing w:before="31" w:after="0" w:line="560" w:lineRule="exact"/>
        <w:ind w:right="91"/>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Para finalizar o cadastro, será necessário o envio dos documentos listados abaixo para o e-mail:</w:t>
      </w:r>
      <w:r w:rsidRPr="0034477D">
        <w:rPr>
          <w:rFonts w:ascii="Arial" w:hAnsi="Arial" w:cs="Arial"/>
          <w:color w:val="0000FF"/>
          <w:spacing w:val="-47"/>
          <w:sz w:val="22"/>
          <w:szCs w:val="22"/>
          <w:lang w:eastAsia="zh-CN" w:bidi="hi-IN"/>
        </w:rPr>
        <w:t xml:space="preserve"> </w:t>
      </w:r>
      <w:hyperlink r:id="rId114">
        <w:r w:rsidRPr="0034477D">
          <w:rPr>
            <w:rFonts w:ascii="Arial" w:hAnsi="Arial" w:cs="Arial"/>
            <w:color w:val="0000FF"/>
            <w:sz w:val="22"/>
            <w:szCs w:val="22"/>
            <w:u w:val="single" w:color="0000FF"/>
            <w:lang w:eastAsia="zh-CN" w:bidi="hi-IN"/>
          </w:rPr>
          <w:t>secrp@tre-sp.jus.br</w:t>
        </w:r>
        <w:r w:rsidRPr="0034477D">
          <w:rPr>
            <w:rFonts w:ascii="Arial" w:hAnsi="Arial" w:cs="Arial"/>
            <w:color w:val="000000"/>
            <w:sz w:val="22"/>
            <w:szCs w:val="22"/>
            <w:lang w:eastAsia="zh-CN" w:bidi="hi-IN"/>
          </w:rPr>
          <w:t>,</w:t>
        </w:r>
        <w:r w:rsidRPr="0034477D">
          <w:rPr>
            <w:rFonts w:ascii="Arial" w:hAnsi="Arial" w:cs="Arial"/>
            <w:color w:val="000000"/>
            <w:spacing w:val="-1"/>
            <w:sz w:val="22"/>
            <w:szCs w:val="22"/>
            <w:lang w:eastAsia="zh-CN" w:bidi="hi-IN"/>
          </w:rPr>
          <w:t xml:space="preserve"> </w:t>
        </w:r>
      </w:hyperlink>
      <w:r w:rsidRPr="0034477D">
        <w:rPr>
          <w:rFonts w:ascii="Arial" w:hAnsi="Arial" w:cs="Arial"/>
          <w:color w:val="000000"/>
          <w:sz w:val="22"/>
          <w:szCs w:val="22"/>
          <w:lang w:eastAsia="zh-CN" w:bidi="hi-IN"/>
        </w:rPr>
        <w:t>no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caso de Ata</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Registo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de Preços</w:t>
      </w:r>
    </w:p>
    <w:p w:rsidR="0034477D" w:rsidRPr="0034477D" w:rsidRDefault="0039090E"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15" w:lineRule="exact"/>
        <w:ind w:left="580" w:right="91"/>
        <w:jc w:val="both"/>
        <w:rPr>
          <w:rFonts w:ascii="Arial" w:hAnsi="Arial" w:cs="Arial"/>
          <w:sz w:val="22"/>
          <w:szCs w:val="22"/>
          <w:lang w:eastAsia="zh-CN" w:bidi="hi-IN"/>
        </w:rPr>
      </w:pPr>
      <w:hyperlink r:id="rId115">
        <w:r w:rsidR="0034477D" w:rsidRPr="0034477D">
          <w:rPr>
            <w:rFonts w:ascii="Arial" w:hAnsi="Arial" w:cs="Arial"/>
            <w:color w:val="0000FF"/>
            <w:sz w:val="22"/>
            <w:szCs w:val="22"/>
            <w:u w:val="single" w:color="0000FF"/>
            <w:lang w:eastAsia="zh-CN" w:bidi="hi-IN"/>
          </w:rPr>
          <w:t>segcs@tre-sp.jus.br</w:t>
        </w:r>
        <w:r w:rsidR="0034477D" w:rsidRPr="0034477D">
          <w:rPr>
            <w:rFonts w:ascii="Arial" w:hAnsi="Arial" w:cs="Arial"/>
            <w:sz w:val="22"/>
            <w:szCs w:val="22"/>
            <w:lang w:eastAsia="zh-CN" w:bidi="hi-IN"/>
          </w:rPr>
          <w:t>,</w:t>
        </w:r>
        <w:r w:rsidR="0034477D" w:rsidRPr="0034477D">
          <w:rPr>
            <w:rFonts w:ascii="Arial" w:hAnsi="Arial" w:cs="Arial"/>
            <w:spacing w:val="-2"/>
            <w:sz w:val="22"/>
            <w:szCs w:val="22"/>
            <w:lang w:eastAsia="zh-CN" w:bidi="hi-IN"/>
          </w:rPr>
          <w:t xml:space="preserve"> </w:t>
        </w:r>
      </w:hyperlink>
      <w:r w:rsidR="0034477D" w:rsidRPr="0034477D">
        <w:rPr>
          <w:rFonts w:ascii="Arial" w:hAnsi="Arial" w:cs="Arial"/>
          <w:sz w:val="22"/>
          <w:szCs w:val="22"/>
          <w:lang w:eastAsia="zh-CN" w:bidi="hi-IN"/>
        </w:rPr>
        <w:t>no</w:t>
      </w:r>
      <w:r w:rsidR="0034477D" w:rsidRPr="0034477D">
        <w:rPr>
          <w:rFonts w:ascii="Arial" w:hAnsi="Arial" w:cs="Arial"/>
          <w:spacing w:val="1"/>
          <w:sz w:val="22"/>
          <w:szCs w:val="22"/>
          <w:lang w:eastAsia="zh-CN" w:bidi="hi-IN"/>
        </w:rPr>
        <w:t xml:space="preserve"> </w:t>
      </w:r>
      <w:r w:rsidR="0034477D" w:rsidRPr="0034477D">
        <w:rPr>
          <w:rFonts w:ascii="Arial" w:hAnsi="Arial" w:cs="Arial"/>
          <w:sz w:val="22"/>
          <w:szCs w:val="22"/>
          <w:lang w:eastAsia="zh-CN" w:bidi="hi-IN"/>
        </w:rPr>
        <w:t>caso</w:t>
      </w:r>
      <w:r w:rsidR="0034477D" w:rsidRPr="0034477D">
        <w:rPr>
          <w:rFonts w:ascii="Arial" w:hAnsi="Arial" w:cs="Arial"/>
          <w:spacing w:val="1"/>
          <w:sz w:val="22"/>
          <w:szCs w:val="22"/>
          <w:lang w:eastAsia="zh-CN" w:bidi="hi-IN"/>
        </w:rPr>
        <w:t xml:space="preserve"> </w:t>
      </w:r>
      <w:r w:rsidR="0034477D" w:rsidRPr="0034477D">
        <w:rPr>
          <w:rFonts w:ascii="Arial" w:hAnsi="Arial" w:cs="Arial"/>
          <w:sz w:val="22"/>
          <w:szCs w:val="22"/>
          <w:lang w:eastAsia="zh-CN" w:bidi="hi-IN"/>
        </w:rPr>
        <w:t>de</w:t>
      </w:r>
      <w:r w:rsidR="0034477D" w:rsidRPr="0034477D">
        <w:rPr>
          <w:rFonts w:ascii="Arial" w:hAnsi="Arial" w:cs="Arial"/>
          <w:spacing w:val="-3"/>
          <w:sz w:val="22"/>
          <w:szCs w:val="22"/>
          <w:lang w:eastAsia="zh-CN" w:bidi="hi-IN"/>
        </w:rPr>
        <w:t xml:space="preserve"> </w:t>
      </w:r>
      <w:r w:rsidR="0034477D" w:rsidRPr="0034477D">
        <w:rPr>
          <w:rFonts w:ascii="Arial" w:hAnsi="Arial" w:cs="Arial"/>
          <w:sz w:val="22"/>
          <w:szCs w:val="22"/>
          <w:lang w:eastAsia="zh-CN" w:bidi="hi-IN"/>
        </w:rPr>
        <w:t>Contratos</w:t>
      </w:r>
      <w:r w:rsidR="0034477D" w:rsidRPr="0034477D">
        <w:rPr>
          <w:rFonts w:ascii="Arial" w:hAnsi="Arial" w:cs="Arial"/>
          <w:spacing w:val="-2"/>
          <w:sz w:val="22"/>
          <w:szCs w:val="22"/>
          <w:lang w:eastAsia="zh-CN" w:bidi="hi-IN"/>
        </w:rPr>
        <w:t xml:space="preserve"> </w:t>
      </w:r>
      <w:r w:rsidR="0034477D" w:rsidRPr="0034477D">
        <w:rPr>
          <w:rFonts w:ascii="Arial" w:hAnsi="Arial" w:cs="Arial"/>
          <w:sz w:val="22"/>
          <w:szCs w:val="22"/>
          <w:lang w:eastAsia="zh-CN" w:bidi="hi-IN"/>
        </w:rPr>
        <w:t>de</w:t>
      </w:r>
      <w:r w:rsidR="0034477D" w:rsidRPr="0034477D">
        <w:rPr>
          <w:rFonts w:ascii="Arial" w:hAnsi="Arial" w:cs="Arial"/>
          <w:spacing w:val="2"/>
          <w:sz w:val="22"/>
          <w:szCs w:val="22"/>
          <w:lang w:eastAsia="zh-CN" w:bidi="hi-IN"/>
        </w:rPr>
        <w:t xml:space="preserve"> </w:t>
      </w:r>
      <w:r w:rsidR="0034477D" w:rsidRPr="0034477D">
        <w:rPr>
          <w:rFonts w:ascii="Arial" w:hAnsi="Arial" w:cs="Arial"/>
          <w:sz w:val="22"/>
          <w:szCs w:val="22"/>
          <w:lang w:eastAsia="zh-CN" w:bidi="hi-IN"/>
        </w:rPr>
        <w:t>Serviços</w:t>
      </w:r>
      <w:r w:rsidR="0034477D" w:rsidRPr="0034477D">
        <w:rPr>
          <w:rFonts w:ascii="Arial" w:hAnsi="Arial" w:cs="Arial"/>
          <w:spacing w:val="-4"/>
          <w:sz w:val="22"/>
          <w:szCs w:val="22"/>
          <w:lang w:eastAsia="zh-CN" w:bidi="hi-IN"/>
        </w:rPr>
        <w:t xml:space="preserve"> </w:t>
      </w:r>
      <w:r w:rsidR="0034477D" w:rsidRPr="0034477D">
        <w:rPr>
          <w:rFonts w:ascii="Arial" w:hAnsi="Arial" w:cs="Arial"/>
          <w:sz w:val="22"/>
          <w:szCs w:val="22"/>
          <w:lang w:eastAsia="zh-CN" w:bidi="hi-IN"/>
        </w:rPr>
        <w:t>continuados</w:t>
      </w:r>
      <w:r w:rsidR="0034477D" w:rsidRPr="0034477D">
        <w:rPr>
          <w:rFonts w:ascii="Arial" w:hAnsi="Arial" w:cs="Arial"/>
          <w:spacing w:val="-3"/>
          <w:sz w:val="22"/>
          <w:szCs w:val="22"/>
          <w:lang w:eastAsia="zh-CN" w:bidi="hi-IN"/>
        </w:rPr>
        <w:t xml:space="preserve"> </w:t>
      </w:r>
      <w:r w:rsidR="0034477D" w:rsidRPr="0034477D">
        <w:rPr>
          <w:rFonts w:ascii="Arial" w:hAnsi="Arial" w:cs="Arial"/>
          <w:sz w:val="22"/>
          <w:szCs w:val="22"/>
          <w:lang w:eastAsia="zh-CN" w:bidi="hi-IN"/>
        </w:rPr>
        <w:t>e</w:t>
      </w:r>
      <w:r w:rsidR="0034477D" w:rsidRPr="0034477D">
        <w:rPr>
          <w:rFonts w:ascii="Arial" w:hAnsi="Arial" w:cs="Arial"/>
          <w:spacing w:val="-3"/>
          <w:sz w:val="22"/>
          <w:szCs w:val="22"/>
          <w:lang w:eastAsia="zh-CN" w:bidi="hi-IN"/>
        </w:rPr>
        <w:t xml:space="preserve"> </w:t>
      </w:r>
      <w:r w:rsidR="0034477D" w:rsidRPr="0034477D">
        <w:rPr>
          <w:rFonts w:ascii="Arial" w:hAnsi="Arial" w:cs="Arial"/>
          <w:sz w:val="22"/>
          <w:szCs w:val="22"/>
          <w:lang w:eastAsia="zh-CN" w:bidi="hi-IN"/>
        </w:rPr>
        <w:t>Obras</w:t>
      </w:r>
    </w:p>
    <w:p w:rsidR="0034477D" w:rsidRPr="0034477D" w:rsidRDefault="0039090E"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after="0" w:line="237" w:lineRule="auto"/>
        <w:ind w:left="580" w:right="91"/>
        <w:jc w:val="both"/>
        <w:rPr>
          <w:rFonts w:ascii="Arial" w:hAnsi="Arial" w:cs="Arial"/>
          <w:sz w:val="22"/>
          <w:szCs w:val="22"/>
          <w:lang w:eastAsia="zh-CN" w:bidi="hi-IN"/>
        </w:rPr>
      </w:pPr>
      <w:hyperlink r:id="rId116">
        <w:r w:rsidR="0034477D" w:rsidRPr="0034477D">
          <w:rPr>
            <w:rFonts w:ascii="Arial" w:hAnsi="Arial" w:cs="Arial"/>
            <w:color w:val="0000FF"/>
            <w:sz w:val="22"/>
            <w:szCs w:val="22"/>
            <w:u w:val="single" w:color="0000FF"/>
            <w:lang w:eastAsia="zh-CN" w:bidi="hi-IN"/>
          </w:rPr>
          <w:t>segct@tre-sp.jus.br</w:t>
        </w:r>
        <w:r w:rsidR="0034477D" w:rsidRPr="0034477D">
          <w:rPr>
            <w:rFonts w:ascii="Arial" w:hAnsi="Arial" w:cs="Arial"/>
            <w:sz w:val="22"/>
            <w:szCs w:val="22"/>
            <w:lang w:eastAsia="zh-CN" w:bidi="hi-IN"/>
          </w:rPr>
          <w:t xml:space="preserve">, </w:t>
        </w:r>
      </w:hyperlink>
      <w:r w:rsidR="0034477D" w:rsidRPr="0034477D">
        <w:rPr>
          <w:rFonts w:ascii="Arial" w:hAnsi="Arial" w:cs="Arial"/>
          <w:sz w:val="22"/>
          <w:szCs w:val="22"/>
          <w:lang w:eastAsia="zh-CN" w:bidi="hi-IN"/>
        </w:rPr>
        <w:t>no caso de Contratos Terceirizados</w:t>
      </w:r>
      <w:r w:rsidR="0034477D" w:rsidRPr="0034477D">
        <w:rPr>
          <w:rFonts w:ascii="Arial" w:hAnsi="Arial" w:cs="Arial"/>
          <w:spacing w:val="1"/>
          <w:sz w:val="22"/>
          <w:szCs w:val="22"/>
          <w:lang w:eastAsia="zh-CN" w:bidi="hi-IN"/>
        </w:rPr>
        <w:t xml:space="preserve"> </w:t>
      </w:r>
      <w:hyperlink r:id="rId117">
        <w:r w:rsidR="0034477D" w:rsidRPr="0034477D">
          <w:rPr>
            <w:rFonts w:ascii="Arial" w:hAnsi="Arial" w:cs="Arial"/>
            <w:color w:val="0000FF"/>
            <w:sz w:val="22"/>
            <w:szCs w:val="22"/>
            <w:u w:val="single" w:color="0000FF"/>
            <w:lang w:eastAsia="zh-CN" w:bidi="hi-IN"/>
          </w:rPr>
          <w:t>segcl@tre-sp.jus.br</w:t>
        </w:r>
        <w:r w:rsidR="0034477D" w:rsidRPr="0034477D">
          <w:rPr>
            <w:rFonts w:ascii="Arial" w:hAnsi="Arial" w:cs="Arial"/>
            <w:sz w:val="22"/>
            <w:szCs w:val="22"/>
            <w:lang w:eastAsia="zh-CN" w:bidi="hi-IN"/>
          </w:rPr>
          <w:t>,</w:t>
        </w:r>
        <w:r w:rsidR="0034477D" w:rsidRPr="0034477D">
          <w:rPr>
            <w:rFonts w:ascii="Arial" w:hAnsi="Arial" w:cs="Arial"/>
            <w:spacing w:val="-2"/>
            <w:sz w:val="22"/>
            <w:szCs w:val="22"/>
            <w:lang w:eastAsia="zh-CN" w:bidi="hi-IN"/>
          </w:rPr>
          <w:t xml:space="preserve"> </w:t>
        </w:r>
      </w:hyperlink>
      <w:r w:rsidR="0034477D" w:rsidRPr="0034477D">
        <w:rPr>
          <w:rFonts w:ascii="Arial" w:hAnsi="Arial" w:cs="Arial"/>
          <w:sz w:val="22"/>
          <w:szCs w:val="22"/>
          <w:lang w:eastAsia="zh-CN" w:bidi="hi-IN"/>
        </w:rPr>
        <w:t>no caso</w:t>
      </w:r>
      <w:r w:rsidR="0034477D" w:rsidRPr="0034477D">
        <w:rPr>
          <w:rFonts w:ascii="Arial" w:hAnsi="Arial" w:cs="Arial"/>
          <w:spacing w:val="-1"/>
          <w:sz w:val="22"/>
          <w:szCs w:val="22"/>
          <w:lang w:eastAsia="zh-CN" w:bidi="hi-IN"/>
        </w:rPr>
        <w:t xml:space="preserve"> </w:t>
      </w:r>
      <w:r w:rsidR="0034477D" w:rsidRPr="0034477D">
        <w:rPr>
          <w:rFonts w:ascii="Arial" w:hAnsi="Arial" w:cs="Arial"/>
          <w:sz w:val="22"/>
          <w:szCs w:val="22"/>
          <w:lang w:eastAsia="zh-CN" w:bidi="hi-IN"/>
        </w:rPr>
        <w:t>de</w:t>
      </w:r>
      <w:r w:rsidR="0034477D" w:rsidRPr="0034477D">
        <w:rPr>
          <w:rFonts w:ascii="Arial" w:hAnsi="Arial" w:cs="Arial"/>
          <w:spacing w:val="-3"/>
          <w:sz w:val="22"/>
          <w:szCs w:val="22"/>
          <w:lang w:eastAsia="zh-CN" w:bidi="hi-IN"/>
        </w:rPr>
        <w:t xml:space="preserve"> </w:t>
      </w:r>
      <w:r w:rsidR="0034477D" w:rsidRPr="0034477D">
        <w:rPr>
          <w:rFonts w:ascii="Arial" w:hAnsi="Arial" w:cs="Arial"/>
          <w:sz w:val="22"/>
          <w:szCs w:val="22"/>
          <w:lang w:eastAsia="zh-CN" w:bidi="hi-IN"/>
        </w:rPr>
        <w:t>Contratos</w:t>
      </w:r>
      <w:r w:rsidR="0034477D" w:rsidRPr="0034477D">
        <w:rPr>
          <w:rFonts w:ascii="Arial" w:hAnsi="Arial" w:cs="Arial"/>
          <w:spacing w:val="-1"/>
          <w:sz w:val="22"/>
          <w:szCs w:val="22"/>
          <w:lang w:eastAsia="zh-CN" w:bidi="hi-IN"/>
        </w:rPr>
        <w:t xml:space="preserve"> </w:t>
      </w:r>
      <w:r w:rsidR="0034477D" w:rsidRPr="0034477D">
        <w:rPr>
          <w:rFonts w:ascii="Arial" w:hAnsi="Arial" w:cs="Arial"/>
          <w:sz w:val="22"/>
          <w:szCs w:val="22"/>
          <w:lang w:eastAsia="zh-CN" w:bidi="hi-IN"/>
        </w:rPr>
        <w:t>de</w:t>
      </w:r>
      <w:r w:rsidR="0034477D" w:rsidRPr="0034477D">
        <w:rPr>
          <w:rFonts w:ascii="Arial" w:hAnsi="Arial" w:cs="Arial"/>
          <w:spacing w:val="-3"/>
          <w:sz w:val="22"/>
          <w:szCs w:val="22"/>
          <w:lang w:eastAsia="zh-CN" w:bidi="hi-IN"/>
        </w:rPr>
        <w:t xml:space="preserve"> </w:t>
      </w:r>
      <w:r w:rsidR="0034477D" w:rsidRPr="0034477D">
        <w:rPr>
          <w:rFonts w:ascii="Arial" w:hAnsi="Arial" w:cs="Arial"/>
          <w:sz w:val="22"/>
          <w:szCs w:val="22"/>
          <w:lang w:eastAsia="zh-CN" w:bidi="hi-IN"/>
        </w:rPr>
        <w:t>Locação</w:t>
      </w:r>
      <w:r w:rsidR="0034477D" w:rsidRPr="0034477D">
        <w:rPr>
          <w:rFonts w:ascii="Arial" w:hAnsi="Arial" w:cs="Arial"/>
          <w:spacing w:val="-3"/>
          <w:sz w:val="22"/>
          <w:szCs w:val="22"/>
          <w:lang w:eastAsia="zh-CN" w:bidi="hi-IN"/>
        </w:rPr>
        <w:t xml:space="preserve"> </w:t>
      </w:r>
      <w:r w:rsidR="0034477D" w:rsidRPr="0034477D">
        <w:rPr>
          <w:rFonts w:ascii="Arial" w:hAnsi="Arial" w:cs="Arial"/>
          <w:sz w:val="22"/>
          <w:szCs w:val="22"/>
          <w:lang w:eastAsia="zh-CN" w:bidi="hi-IN"/>
        </w:rPr>
        <w:t>e</w:t>
      </w:r>
      <w:r w:rsidR="0034477D" w:rsidRPr="0034477D">
        <w:rPr>
          <w:rFonts w:ascii="Arial" w:hAnsi="Arial" w:cs="Arial"/>
          <w:spacing w:val="-1"/>
          <w:sz w:val="22"/>
          <w:szCs w:val="22"/>
          <w:lang w:eastAsia="zh-CN" w:bidi="hi-IN"/>
        </w:rPr>
        <w:t xml:space="preserve"> </w:t>
      </w:r>
      <w:r w:rsidR="0034477D" w:rsidRPr="0034477D">
        <w:rPr>
          <w:rFonts w:ascii="Arial" w:hAnsi="Arial" w:cs="Arial"/>
          <w:sz w:val="22"/>
          <w:szCs w:val="22"/>
          <w:lang w:eastAsia="zh-CN" w:bidi="hi-IN"/>
        </w:rPr>
        <w:t>Aquisição</w:t>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after="0" w:line="240" w:lineRule="auto"/>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6" w:after="0" w:line="240" w:lineRule="auto"/>
        <w:ind w:left="580"/>
        <w:jc w:val="both"/>
        <w:rPr>
          <w:rFonts w:ascii="Arial" w:hAnsi="Arial" w:cs="Arial"/>
          <w:sz w:val="22"/>
          <w:szCs w:val="22"/>
          <w:lang w:eastAsia="zh-CN" w:bidi="hi-IN"/>
        </w:rPr>
      </w:pPr>
      <w:r w:rsidRPr="0034477D">
        <w:rPr>
          <w:rFonts w:ascii="Arial" w:hAnsi="Arial" w:cs="Arial"/>
          <w:sz w:val="22"/>
          <w:szCs w:val="22"/>
          <w:lang w:eastAsia="zh-CN" w:bidi="hi-IN"/>
        </w:rPr>
        <w:t>Para</w:t>
      </w:r>
      <w:r w:rsidRPr="0034477D">
        <w:rPr>
          <w:rFonts w:ascii="Arial" w:hAnsi="Arial" w:cs="Arial"/>
          <w:spacing w:val="-2"/>
          <w:sz w:val="22"/>
          <w:szCs w:val="22"/>
          <w:lang w:eastAsia="zh-CN" w:bidi="hi-IN"/>
        </w:rPr>
        <w:t xml:space="preserve"> </w:t>
      </w:r>
      <w:r w:rsidRPr="0034477D">
        <w:rPr>
          <w:rFonts w:ascii="Arial" w:hAnsi="Arial" w:cs="Arial"/>
          <w:sz w:val="22"/>
          <w:szCs w:val="22"/>
          <w:lang w:eastAsia="zh-CN" w:bidi="hi-IN"/>
        </w:rPr>
        <w:t>credenciamento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pessoa</w:t>
      </w:r>
      <w:r w:rsidRPr="0034477D">
        <w:rPr>
          <w:rFonts w:ascii="Arial" w:hAnsi="Arial" w:cs="Arial"/>
          <w:spacing w:val="-4"/>
          <w:sz w:val="22"/>
          <w:szCs w:val="22"/>
          <w:lang w:eastAsia="zh-CN" w:bidi="hi-IN"/>
        </w:rPr>
        <w:t xml:space="preserve"> </w:t>
      </w:r>
      <w:r w:rsidRPr="0034477D">
        <w:rPr>
          <w:rFonts w:ascii="Arial" w:hAnsi="Arial" w:cs="Arial"/>
          <w:sz w:val="22"/>
          <w:szCs w:val="22"/>
          <w:lang w:eastAsia="zh-CN" w:bidi="hi-IN"/>
        </w:rPr>
        <w:t>física:</w:t>
      </w:r>
    </w:p>
    <w:p w:rsidR="0034477D" w:rsidRPr="0034477D" w:rsidRDefault="0034477D" w:rsidP="0034477D">
      <w:pPr>
        <w:widowControl w:val="0"/>
        <w:numPr>
          <w:ilvl w:val="1"/>
          <w:numId w:val="41"/>
        </w:numPr>
        <w:tabs>
          <w:tab w:val="left" w:pos="802"/>
        </w:tabs>
        <w:suppressAutoHyphens/>
        <w:autoSpaceDE w:val="0"/>
        <w:autoSpaceDN w:val="0"/>
        <w:spacing w:after="0" w:line="240" w:lineRule="auto"/>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Termo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Declaração</w:t>
      </w:r>
      <w:r w:rsidRPr="0034477D">
        <w:rPr>
          <w:rFonts w:ascii="Arial" w:hAnsi="Arial" w:cs="Arial"/>
          <w:color w:val="000000"/>
          <w:spacing w:val="-6"/>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6"/>
          <w:sz w:val="22"/>
          <w:szCs w:val="22"/>
          <w:lang w:eastAsia="zh-CN" w:bidi="hi-IN"/>
        </w:rPr>
        <w:t xml:space="preserve"> </w:t>
      </w:r>
      <w:r w:rsidRPr="0034477D">
        <w:rPr>
          <w:rFonts w:ascii="Arial" w:hAnsi="Arial" w:cs="Arial"/>
          <w:color w:val="000000"/>
          <w:sz w:val="22"/>
          <w:szCs w:val="22"/>
          <w:lang w:eastAsia="zh-CN" w:bidi="hi-IN"/>
        </w:rPr>
        <w:t>Concordância</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Veracidade,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qual</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será</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enviado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para</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preenchimento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assinatura;</w:t>
      </w:r>
    </w:p>
    <w:p w:rsidR="0034477D" w:rsidRPr="0034477D" w:rsidRDefault="0034477D" w:rsidP="0034477D">
      <w:pPr>
        <w:widowControl w:val="0"/>
        <w:numPr>
          <w:ilvl w:val="1"/>
          <w:numId w:val="41"/>
        </w:numPr>
        <w:tabs>
          <w:tab w:val="left" w:pos="812"/>
        </w:tabs>
        <w:suppressAutoHyphens/>
        <w:autoSpaceDE w:val="0"/>
        <w:autoSpaceDN w:val="0"/>
        <w:spacing w:after="0" w:line="240" w:lineRule="auto"/>
        <w:ind w:left="811" w:hanging="232"/>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Documento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de identificação pessoal com</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foto;</w:t>
      </w:r>
    </w:p>
    <w:p w:rsidR="0034477D" w:rsidRPr="0034477D" w:rsidRDefault="0034477D" w:rsidP="0034477D">
      <w:pPr>
        <w:widowControl w:val="0"/>
        <w:numPr>
          <w:ilvl w:val="1"/>
          <w:numId w:val="41"/>
        </w:numPr>
        <w:tabs>
          <w:tab w:val="left" w:pos="791"/>
        </w:tabs>
        <w:suppressAutoHyphens/>
        <w:autoSpaceDE w:val="0"/>
        <w:autoSpaceDN w:val="0"/>
        <w:spacing w:before="1" w:after="0" w:line="240" w:lineRule="auto"/>
        <w:ind w:left="790" w:hanging="211"/>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Cadastro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Pessoa Física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 CPF</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e</w:t>
      </w:r>
    </w:p>
    <w:p w:rsidR="0034477D" w:rsidRPr="0034477D" w:rsidRDefault="0034477D" w:rsidP="0034477D">
      <w:pPr>
        <w:widowControl w:val="0"/>
        <w:numPr>
          <w:ilvl w:val="1"/>
          <w:numId w:val="41"/>
        </w:numPr>
        <w:tabs>
          <w:tab w:val="left" w:pos="812"/>
        </w:tabs>
        <w:suppressAutoHyphens/>
        <w:autoSpaceDE w:val="0"/>
        <w:autoSpaceDN w:val="0"/>
        <w:spacing w:after="0" w:line="240" w:lineRule="auto"/>
        <w:ind w:left="811" w:hanging="232"/>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Comprovante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endereço.</w:t>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ind w:left="580"/>
        <w:jc w:val="both"/>
        <w:rPr>
          <w:rFonts w:ascii="Arial" w:hAnsi="Arial" w:cs="Arial"/>
          <w:sz w:val="22"/>
          <w:szCs w:val="22"/>
          <w:lang w:eastAsia="zh-CN" w:bidi="hi-IN"/>
        </w:rPr>
      </w:pPr>
      <w:r w:rsidRPr="0034477D">
        <w:rPr>
          <w:rFonts w:ascii="Arial" w:hAnsi="Arial" w:cs="Arial"/>
          <w:sz w:val="22"/>
          <w:szCs w:val="22"/>
          <w:lang w:eastAsia="zh-CN" w:bidi="hi-IN"/>
        </w:rPr>
        <w:t>Para</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credenciamento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pessoa</w:t>
      </w:r>
      <w:r w:rsidRPr="0034477D">
        <w:rPr>
          <w:rFonts w:ascii="Arial" w:hAnsi="Arial" w:cs="Arial"/>
          <w:spacing w:val="-3"/>
          <w:sz w:val="22"/>
          <w:szCs w:val="22"/>
          <w:lang w:eastAsia="zh-CN" w:bidi="hi-IN"/>
        </w:rPr>
        <w:t xml:space="preserve"> </w:t>
      </w:r>
      <w:r w:rsidRPr="0034477D">
        <w:rPr>
          <w:rFonts w:ascii="Arial" w:hAnsi="Arial" w:cs="Arial"/>
          <w:sz w:val="22"/>
          <w:szCs w:val="22"/>
          <w:lang w:eastAsia="zh-CN" w:bidi="hi-IN"/>
        </w:rPr>
        <w:t>jurídica:</w:t>
      </w:r>
    </w:p>
    <w:p w:rsidR="0034477D" w:rsidRPr="0034477D" w:rsidRDefault="0034477D" w:rsidP="0034477D">
      <w:pPr>
        <w:widowControl w:val="0"/>
        <w:numPr>
          <w:ilvl w:val="0"/>
          <w:numId w:val="42"/>
        </w:numPr>
        <w:tabs>
          <w:tab w:val="left" w:pos="802"/>
        </w:tabs>
        <w:suppressAutoHyphens/>
        <w:autoSpaceDE w:val="0"/>
        <w:autoSpaceDN w:val="0"/>
        <w:spacing w:before="1" w:after="0" w:line="267" w:lineRule="exact"/>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lastRenderedPageBreak/>
        <w:t>Termo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Declaração</w:t>
      </w:r>
      <w:r w:rsidRPr="0034477D">
        <w:rPr>
          <w:rFonts w:ascii="Arial" w:hAnsi="Arial" w:cs="Arial"/>
          <w:color w:val="000000"/>
          <w:spacing w:val="-6"/>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6"/>
          <w:sz w:val="22"/>
          <w:szCs w:val="22"/>
          <w:lang w:eastAsia="zh-CN" w:bidi="hi-IN"/>
        </w:rPr>
        <w:t xml:space="preserve"> </w:t>
      </w:r>
      <w:r w:rsidRPr="0034477D">
        <w:rPr>
          <w:rFonts w:ascii="Arial" w:hAnsi="Arial" w:cs="Arial"/>
          <w:color w:val="000000"/>
          <w:sz w:val="22"/>
          <w:szCs w:val="22"/>
          <w:lang w:eastAsia="zh-CN" w:bidi="hi-IN"/>
        </w:rPr>
        <w:t>Concordância</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Veracidade,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qual</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será</w:t>
      </w:r>
      <w:r w:rsidRPr="0034477D">
        <w:rPr>
          <w:rFonts w:ascii="Arial" w:hAnsi="Arial" w:cs="Arial"/>
          <w:color w:val="000000"/>
          <w:spacing w:val="-7"/>
          <w:sz w:val="22"/>
          <w:szCs w:val="22"/>
          <w:lang w:eastAsia="zh-CN" w:bidi="hi-IN"/>
        </w:rPr>
        <w:t xml:space="preserve"> </w:t>
      </w:r>
      <w:r w:rsidRPr="0034477D">
        <w:rPr>
          <w:rFonts w:ascii="Arial" w:hAnsi="Arial" w:cs="Arial"/>
          <w:color w:val="000000"/>
          <w:sz w:val="22"/>
          <w:szCs w:val="22"/>
          <w:lang w:eastAsia="zh-CN" w:bidi="hi-IN"/>
        </w:rPr>
        <w:t>enviado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para</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preenchimento</w:t>
      </w:r>
      <w:r w:rsidRPr="0034477D">
        <w:rPr>
          <w:rFonts w:ascii="Arial" w:hAnsi="Arial" w:cs="Arial"/>
          <w:color w:val="000000"/>
          <w:spacing w:val="-5"/>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assinatura;</w:t>
      </w:r>
    </w:p>
    <w:p w:rsidR="0034477D" w:rsidRPr="0034477D" w:rsidRDefault="0034477D" w:rsidP="0034477D">
      <w:pPr>
        <w:widowControl w:val="0"/>
        <w:numPr>
          <w:ilvl w:val="0"/>
          <w:numId w:val="42"/>
        </w:numPr>
        <w:tabs>
          <w:tab w:val="left" w:pos="812"/>
        </w:tabs>
        <w:suppressAutoHyphens/>
        <w:autoSpaceDE w:val="0"/>
        <w:autoSpaceDN w:val="0"/>
        <w:spacing w:after="0" w:line="267" w:lineRule="exact"/>
        <w:ind w:left="811" w:hanging="232"/>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Documento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identidade 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CPF do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representante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legal;</w:t>
      </w:r>
    </w:p>
    <w:p w:rsidR="0034477D" w:rsidRPr="0034477D" w:rsidRDefault="0034477D" w:rsidP="0034477D">
      <w:pPr>
        <w:widowControl w:val="0"/>
        <w:numPr>
          <w:ilvl w:val="0"/>
          <w:numId w:val="42"/>
        </w:numPr>
        <w:tabs>
          <w:tab w:val="left" w:pos="791"/>
        </w:tabs>
        <w:suppressAutoHyphens/>
        <w:autoSpaceDE w:val="0"/>
        <w:autoSpaceDN w:val="0"/>
        <w:spacing w:after="0" w:line="240" w:lineRule="auto"/>
        <w:ind w:left="790" w:hanging="211"/>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Ato</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constitutivo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suas</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alterações</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ou</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ato</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constitutivo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consolidado,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devidamente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registrados;</w:t>
      </w:r>
    </w:p>
    <w:p w:rsidR="0034477D" w:rsidRPr="0034477D" w:rsidRDefault="0034477D" w:rsidP="0034477D">
      <w:pPr>
        <w:widowControl w:val="0"/>
        <w:numPr>
          <w:ilvl w:val="0"/>
          <w:numId w:val="42"/>
        </w:numPr>
        <w:tabs>
          <w:tab w:val="left" w:pos="812"/>
        </w:tabs>
        <w:suppressAutoHyphens/>
        <w:autoSpaceDE w:val="0"/>
        <w:autoSpaceDN w:val="0"/>
        <w:spacing w:after="0" w:line="240" w:lineRule="auto"/>
        <w:ind w:left="811" w:hanging="232"/>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Ato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de nomeação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ou</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eleição de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dirigentes, devidamente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registrado,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ou</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procuração;</w:t>
      </w:r>
    </w:p>
    <w:p w:rsidR="0034477D" w:rsidRPr="0034477D" w:rsidRDefault="0034477D" w:rsidP="0034477D">
      <w:pPr>
        <w:widowControl w:val="0"/>
        <w:numPr>
          <w:ilvl w:val="0"/>
          <w:numId w:val="42"/>
        </w:numPr>
        <w:tabs>
          <w:tab w:val="left" w:pos="809"/>
        </w:tabs>
        <w:suppressAutoHyphens/>
        <w:autoSpaceDE w:val="0"/>
        <w:autoSpaceDN w:val="0"/>
        <w:spacing w:after="0" w:line="240" w:lineRule="auto"/>
        <w:ind w:left="808" w:hanging="229"/>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Comprovante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inscrição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no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Cadastro Nacional</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Pessoa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Jurídica-</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CNPJ</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e</w:t>
      </w:r>
    </w:p>
    <w:p w:rsidR="0034477D" w:rsidRPr="0034477D" w:rsidRDefault="0034477D" w:rsidP="0034477D">
      <w:pPr>
        <w:widowControl w:val="0"/>
        <w:numPr>
          <w:ilvl w:val="0"/>
          <w:numId w:val="42"/>
        </w:numPr>
        <w:tabs>
          <w:tab w:val="left" w:pos="765"/>
        </w:tabs>
        <w:suppressAutoHyphens/>
        <w:autoSpaceDE w:val="0"/>
        <w:autoSpaceDN w:val="0"/>
        <w:spacing w:before="1" w:after="0" w:line="240" w:lineRule="auto"/>
        <w:ind w:left="764" w:hanging="185"/>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Comprovante</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endereço.</w:t>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after="0" w:line="240" w:lineRule="auto"/>
        <w:ind w:left="580"/>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after="0" w:line="240" w:lineRule="auto"/>
        <w:ind w:left="580"/>
        <w:jc w:val="both"/>
        <w:rPr>
          <w:rFonts w:ascii="Arial" w:hAnsi="Arial" w:cs="Arial"/>
          <w:sz w:val="22"/>
          <w:szCs w:val="22"/>
          <w:lang w:eastAsia="zh-CN" w:bidi="hi-IN"/>
        </w:rPr>
      </w:pPr>
      <w:r w:rsidRPr="0034477D">
        <w:rPr>
          <w:rFonts w:ascii="Arial" w:hAnsi="Arial" w:cs="Arial"/>
          <w:sz w:val="22"/>
          <w:szCs w:val="22"/>
          <w:lang w:eastAsia="zh-CN" w:bidi="hi-IN"/>
        </w:rPr>
        <w:t>Estando</w:t>
      </w:r>
      <w:r w:rsidRPr="0034477D">
        <w:rPr>
          <w:rFonts w:ascii="Arial" w:hAnsi="Arial" w:cs="Arial"/>
          <w:spacing w:val="-4"/>
          <w:sz w:val="22"/>
          <w:szCs w:val="22"/>
          <w:lang w:eastAsia="zh-CN" w:bidi="hi-IN"/>
        </w:rPr>
        <w:t xml:space="preserve"> </w:t>
      </w:r>
      <w:r w:rsidRPr="0034477D">
        <w:rPr>
          <w:rFonts w:ascii="Arial" w:hAnsi="Arial" w:cs="Arial"/>
          <w:sz w:val="22"/>
          <w:szCs w:val="22"/>
          <w:lang w:eastAsia="zh-CN" w:bidi="hi-IN"/>
        </w:rPr>
        <w:t>em</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conformidade</w:t>
      </w:r>
      <w:r w:rsidRPr="0034477D">
        <w:rPr>
          <w:rFonts w:ascii="Arial" w:hAnsi="Arial" w:cs="Arial"/>
          <w:spacing w:val="-3"/>
          <w:sz w:val="22"/>
          <w:szCs w:val="22"/>
          <w:lang w:eastAsia="zh-CN" w:bidi="hi-IN"/>
        </w:rPr>
        <w:t xml:space="preserve"> </w:t>
      </w:r>
      <w:r w:rsidRPr="0034477D">
        <w:rPr>
          <w:rFonts w:ascii="Arial" w:hAnsi="Arial" w:cs="Arial"/>
          <w:sz w:val="22"/>
          <w:szCs w:val="22"/>
          <w:lang w:eastAsia="zh-CN" w:bidi="hi-IN"/>
        </w:rPr>
        <w:t>os</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documentos,</w:t>
      </w:r>
      <w:r w:rsidRPr="0034477D">
        <w:rPr>
          <w:rFonts w:ascii="Arial" w:hAnsi="Arial" w:cs="Arial"/>
          <w:spacing w:val="-5"/>
          <w:sz w:val="22"/>
          <w:szCs w:val="22"/>
          <w:lang w:eastAsia="zh-CN" w:bidi="hi-IN"/>
        </w:rPr>
        <w:t xml:space="preserve"> </w:t>
      </w:r>
      <w:r w:rsidRPr="0034477D">
        <w:rPr>
          <w:rFonts w:ascii="Arial" w:hAnsi="Arial" w:cs="Arial"/>
          <w:sz w:val="22"/>
          <w:szCs w:val="22"/>
          <w:lang w:eastAsia="zh-CN" w:bidi="hi-IN"/>
        </w:rPr>
        <w:t>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acesso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ao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SEI</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será</w:t>
      </w:r>
      <w:r w:rsidRPr="0034477D">
        <w:rPr>
          <w:rFonts w:ascii="Arial" w:hAnsi="Arial" w:cs="Arial"/>
          <w:spacing w:val="-3"/>
          <w:sz w:val="22"/>
          <w:szCs w:val="22"/>
          <w:lang w:eastAsia="zh-CN" w:bidi="hi-IN"/>
        </w:rPr>
        <w:t xml:space="preserve"> </w:t>
      </w:r>
      <w:r w:rsidRPr="0034477D">
        <w:rPr>
          <w:rFonts w:ascii="Arial" w:hAnsi="Arial" w:cs="Arial"/>
          <w:sz w:val="22"/>
          <w:szCs w:val="22"/>
          <w:lang w:eastAsia="zh-CN" w:bidi="hi-IN"/>
        </w:rPr>
        <w:t>liberado para</w:t>
      </w:r>
      <w:r w:rsidRPr="0034477D">
        <w:rPr>
          <w:rFonts w:ascii="Arial" w:hAnsi="Arial" w:cs="Arial"/>
          <w:spacing w:val="-5"/>
          <w:sz w:val="22"/>
          <w:szCs w:val="22"/>
          <w:lang w:eastAsia="zh-CN" w:bidi="hi-IN"/>
        </w:rPr>
        <w:t xml:space="preserve"> </w:t>
      </w:r>
      <w:r w:rsidRPr="0034477D">
        <w:rPr>
          <w:rFonts w:ascii="Arial" w:hAnsi="Arial" w:cs="Arial"/>
          <w:sz w:val="22"/>
          <w:szCs w:val="22"/>
          <w:lang w:eastAsia="zh-CN" w:bidi="hi-IN"/>
        </w:rPr>
        <w:t>assinatura.</w:t>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ind w:left="580" w:right="117"/>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ind w:left="580" w:right="117"/>
        <w:jc w:val="both"/>
        <w:rPr>
          <w:rFonts w:ascii="Arial" w:hAnsi="Arial" w:cs="Arial"/>
          <w:sz w:val="22"/>
          <w:szCs w:val="22"/>
          <w:lang w:eastAsia="zh-CN" w:bidi="hi-IN"/>
        </w:rPr>
      </w:pPr>
      <w:r w:rsidRPr="0034477D">
        <w:rPr>
          <w:rFonts w:ascii="Arial" w:hAnsi="Arial" w:cs="Arial"/>
          <w:sz w:val="22"/>
          <w:szCs w:val="22"/>
          <w:lang w:eastAsia="zh-CN" w:bidi="hi-IN"/>
        </w:rPr>
        <w:t>Observação: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comprovante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endereço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deve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ser</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recente,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com</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data</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até</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3</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meses,</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e, 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endereço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cadastrado no Sistema SEI deverá ser o mesmo constante do Termo de Declaração de Concordância 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Veracidade</w:t>
      </w:r>
      <w:r w:rsidRPr="0034477D">
        <w:rPr>
          <w:rFonts w:ascii="Arial" w:hAnsi="Arial" w:cs="Arial"/>
          <w:spacing w:val="-3"/>
          <w:sz w:val="22"/>
          <w:szCs w:val="22"/>
          <w:lang w:eastAsia="zh-CN" w:bidi="hi-IN"/>
        </w:rPr>
        <w:t xml:space="preserve"> </w:t>
      </w:r>
      <w:r w:rsidRPr="0034477D">
        <w:rPr>
          <w:rFonts w:ascii="Arial" w:hAnsi="Arial" w:cs="Arial"/>
          <w:sz w:val="22"/>
          <w:szCs w:val="22"/>
          <w:lang w:eastAsia="zh-CN" w:bidi="hi-IN"/>
        </w:rPr>
        <w:t>e do</w:t>
      </w:r>
      <w:r w:rsidRPr="0034477D">
        <w:rPr>
          <w:rFonts w:ascii="Arial" w:hAnsi="Arial" w:cs="Arial"/>
          <w:spacing w:val="-2"/>
          <w:sz w:val="22"/>
          <w:szCs w:val="22"/>
          <w:lang w:eastAsia="zh-CN" w:bidi="hi-IN"/>
        </w:rPr>
        <w:t xml:space="preserve"> </w:t>
      </w:r>
      <w:r w:rsidRPr="0034477D">
        <w:rPr>
          <w:rFonts w:ascii="Arial" w:hAnsi="Arial" w:cs="Arial"/>
          <w:sz w:val="22"/>
          <w:szCs w:val="22"/>
          <w:lang w:eastAsia="zh-CN" w:bidi="hi-IN"/>
        </w:rPr>
        <w:t>comprovante de</w:t>
      </w:r>
      <w:r w:rsidRPr="0034477D">
        <w:rPr>
          <w:rFonts w:ascii="Arial" w:hAnsi="Arial" w:cs="Arial"/>
          <w:spacing w:val="-3"/>
          <w:sz w:val="22"/>
          <w:szCs w:val="22"/>
          <w:lang w:eastAsia="zh-CN" w:bidi="hi-IN"/>
        </w:rPr>
        <w:t xml:space="preserve"> </w:t>
      </w:r>
      <w:r w:rsidRPr="0034477D">
        <w:rPr>
          <w:rFonts w:ascii="Arial" w:hAnsi="Arial" w:cs="Arial"/>
          <w:sz w:val="22"/>
          <w:szCs w:val="22"/>
          <w:lang w:eastAsia="zh-CN" w:bidi="hi-IN"/>
        </w:rPr>
        <w:t>endereço apresentado em</w:t>
      </w:r>
      <w:r w:rsidRPr="0034477D">
        <w:rPr>
          <w:rFonts w:ascii="Arial" w:hAnsi="Arial" w:cs="Arial"/>
          <w:spacing w:val="2"/>
          <w:sz w:val="22"/>
          <w:szCs w:val="22"/>
          <w:lang w:eastAsia="zh-CN" w:bidi="hi-IN"/>
        </w:rPr>
        <w:t xml:space="preserve"> </w:t>
      </w:r>
      <w:r w:rsidRPr="0034477D">
        <w:rPr>
          <w:rFonts w:ascii="Arial" w:hAnsi="Arial" w:cs="Arial"/>
          <w:sz w:val="22"/>
          <w:szCs w:val="22"/>
          <w:lang w:eastAsia="zh-CN" w:bidi="hi-IN"/>
        </w:rPr>
        <w:t>nome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do representante legal.</w:t>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0" w:after="0" w:line="240" w:lineRule="auto"/>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after="0" w:line="240" w:lineRule="auto"/>
        <w:ind w:left="580"/>
        <w:jc w:val="both"/>
        <w:rPr>
          <w:rFonts w:ascii="Arial" w:hAnsi="Arial" w:cs="Arial"/>
          <w:sz w:val="22"/>
          <w:szCs w:val="22"/>
          <w:lang w:eastAsia="zh-CN" w:bidi="hi-IN"/>
        </w:rPr>
      </w:pPr>
      <w:r w:rsidRPr="0034477D">
        <w:rPr>
          <w:rFonts w:ascii="Arial" w:hAnsi="Arial" w:cs="Arial"/>
          <w:sz w:val="22"/>
          <w:szCs w:val="22"/>
          <w:lang w:eastAsia="zh-CN" w:bidi="hi-IN"/>
        </w:rPr>
        <w:t>Do</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Processo</w:t>
      </w:r>
      <w:r w:rsidRPr="0034477D">
        <w:rPr>
          <w:rFonts w:ascii="Arial" w:hAnsi="Arial" w:cs="Arial"/>
          <w:spacing w:val="-2"/>
          <w:sz w:val="22"/>
          <w:szCs w:val="22"/>
          <w:lang w:eastAsia="zh-CN" w:bidi="hi-IN"/>
        </w:rPr>
        <w:t xml:space="preserve"> </w:t>
      </w:r>
      <w:r w:rsidRPr="0034477D">
        <w:rPr>
          <w:rFonts w:ascii="Arial" w:hAnsi="Arial" w:cs="Arial"/>
          <w:sz w:val="22"/>
          <w:szCs w:val="22"/>
          <w:lang w:eastAsia="zh-CN" w:bidi="hi-IN"/>
        </w:rPr>
        <w:t>de</w:t>
      </w:r>
      <w:r w:rsidRPr="0034477D">
        <w:rPr>
          <w:rFonts w:ascii="Arial" w:hAnsi="Arial" w:cs="Arial"/>
          <w:spacing w:val="-1"/>
          <w:sz w:val="22"/>
          <w:szCs w:val="22"/>
          <w:lang w:eastAsia="zh-CN" w:bidi="hi-IN"/>
        </w:rPr>
        <w:t xml:space="preserve"> </w:t>
      </w:r>
      <w:r w:rsidRPr="0034477D">
        <w:rPr>
          <w:rFonts w:ascii="Arial" w:hAnsi="Arial" w:cs="Arial"/>
          <w:sz w:val="22"/>
          <w:szCs w:val="22"/>
          <w:lang w:eastAsia="zh-CN" w:bidi="hi-IN"/>
        </w:rPr>
        <w:t>Assinatura:</w:t>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rPr>
          <w:rFonts w:ascii="Arial" w:hAnsi="Arial" w:cs="Arial"/>
          <w:sz w:val="22"/>
          <w:szCs w:val="22"/>
          <w:lang w:eastAsia="zh-CN" w:bidi="hi-IN"/>
        </w:rPr>
      </w:pPr>
    </w:p>
    <w:p w:rsidR="0034477D" w:rsidRPr="0034477D" w:rsidRDefault="0034477D" w:rsidP="0034477D">
      <w:pPr>
        <w:widowControl w:val="0"/>
        <w:numPr>
          <w:ilvl w:val="0"/>
          <w:numId w:val="41"/>
        </w:numPr>
        <w:tabs>
          <w:tab w:val="left" w:pos="580"/>
        </w:tabs>
        <w:suppressAutoHyphens/>
        <w:autoSpaceDE w:val="0"/>
        <w:autoSpaceDN w:val="0"/>
        <w:spacing w:after="0" w:line="240" w:lineRule="auto"/>
        <w:ind w:right="115"/>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Após</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efetuar</w:t>
      </w:r>
      <w:r w:rsidRPr="0034477D">
        <w:rPr>
          <w:rFonts w:ascii="Arial" w:hAnsi="Arial" w:cs="Arial"/>
          <w:color w:val="000000"/>
          <w:spacing w:val="41"/>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42"/>
          <w:sz w:val="22"/>
          <w:szCs w:val="22"/>
          <w:lang w:eastAsia="zh-CN" w:bidi="hi-IN"/>
        </w:rPr>
        <w:t xml:space="preserve"> </w:t>
      </w:r>
      <w:r w:rsidRPr="0034477D">
        <w:rPr>
          <w:rFonts w:ascii="Arial" w:hAnsi="Arial" w:cs="Arial"/>
          <w:color w:val="000000"/>
          <w:sz w:val="22"/>
          <w:szCs w:val="22"/>
          <w:lang w:eastAsia="zh-CN" w:bidi="hi-IN"/>
        </w:rPr>
        <w:t>login,</w:t>
      </w:r>
      <w:r w:rsidRPr="0034477D">
        <w:rPr>
          <w:rFonts w:ascii="Arial" w:hAnsi="Arial" w:cs="Arial"/>
          <w:color w:val="000000"/>
          <w:spacing w:val="39"/>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usuário</w:t>
      </w:r>
      <w:r w:rsidRPr="0034477D">
        <w:rPr>
          <w:rFonts w:ascii="Arial" w:hAnsi="Arial" w:cs="Arial"/>
          <w:color w:val="000000"/>
          <w:spacing w:val="44"/>
          <w:sz w:val="22"/>
          <w:szCs w:val="22"/>
          <w:lang w:eastAsia="zh-CN" w:bidi="hi-IN"/>
        </w:rPr>
        <w:t xml:space="preserve"> </w:t>
      </w:r>
      <w:r w:rsidRPr="0034477D">
        <w:rPr>
          <w:rFonts w:ascii="Arial" w:hAnsi="Arial" w:cs="Arial"/>
          <w:color w:val="000000"/>
          <w:sz w:val="22"/>
          <w:szCs w:val="22"/>
          <w:lang w:eastAsia="zh-CN" w:bidi="hi-IN"/>
        </w:rPr>
        <w:t>externo</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poderá</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visualizar</w:t>
      </w:r>
      <w:r w:rsidRPr="0034477D">
        <w:rPr>
          <w:rFonts w:ascii="Arial" w:hAnsi="Arial" w:cs="Arial"/>
          <w:color w:val="000000"/>
          <w:spacing w:val="42"/>
          <w:sz w:val="22"/>
          <w:szCs w:val="22"/>
          <w:lang w:eastAsia="zh-CN" w:bidi="hi-IN"/>
        </w:rPr>
        <w:t xml:space="preserve"> </w:t>
      </w:r>
      <w:r w:rsidRPr="0034477D">
        <w:rPr>
          <w:rFonts w:ascii="Arial" w:hAnsi="Arial" w:cs="Arial"/>
          <w:color w:val="000000"/>
          <w:sz w:val="22"/>
          <w:szCs w:val="22"/>
          <w:lang w:eastAsia="zh-CN" w:bidi="hi-IN"/>
        </w:rPr>
        <w:t>os</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documentos</w:t>
      </w:r>
      <w:r w:rsidRPr="0034477D">
        <w:rPr>
          <w:rFonts w:ascii="Arial" w:hAnsi="Arial" w:cs="Arial"/>
          <w:color w:val="000000"/>
          <w:spacing w:val="43"/>
          <w:sz w:val="22"/>
          <w:szCs w:val="22"/>
          <w:lang w:eastAsia="zh-CN" w:bidi="hi-IN"/>
        </w:rPr>
        <w:t xml:space="preserve"> </w:t>
      </w:r>
      <w:r w:rsidRPr="0034477D">
        <w:rPr>
          <w:rFonts w:ascii="Arial" w:hAnsi="Arial" w:cs="Arial"/>
          <w:color w:val="000000"/>
          <w:sz w:val="22"/>
          <w:szCs w:val="22"/>
          <w:lang w:eastAsia="zh-CN" w:bidi="hi-IN"/>
        </w:rPr>
        <w:t>liberados</w:t>
      </w:r>
      <w:r w:rsidRPr="0034477D">
        <w:rPr>
          <w:rFonts w:ascii="Arial" w:hAnsi="Arial" w:cs="Arial"/>
          <w:color w:val="000000"/>
          <w:spacing w:val="44"/>
          <w:sz w:val="22"/>
          <w:szCs w:val="22"/>
          <w:lang w:eastAsia="zh-CN" w:bidi="hi-IN"/>
        </w:rPr>
        <w:t xml:space="preserve"> </w:t>
      </w:r>
      <w:r w:rsidRPr="0034477D">
        <w:rPr>
          <w:rFonts w:ascii="Arial" w:hAnsi="Arial" w:cs="Arial"/>
          <w:color w:val="000000"/>
          <w:sz w:val="22"/>
          <w:szCs w:val="22"/>
          <w:lang w:eastAsia="zh-CN" w:bidi="hi-IN"/>
        </w:rPr>
        <w:t>para</w:t>
      </w:r>
      <w:r w:rsidRPr="0034477D">
        <w:rPr>
          <w:rFonts w:ascii="Arial" w:hAnsi="Arial" w:cs="Arial"/>
          <w:color w:val="000000"/>
          <w:spacing w:val="41"/>
          <w:sz w:val="22"/>
          <w:szCs w:val="22"/>
          <w:lang w:eastAsia="zh-CN" w:bidi="hi-IN"/>
        </w:rPr>
        <w:t xml:space="preserve"> </w:t>
      </w:r>
      <w:r w:rsidRPr="0034477D">
        <w:rPr>
          <w:rFonts w:ascii="Arial" w:hAnsi="Arial" w:cs="Arial"/>
          <w:color w:val="000000"/>
          <w:sz w:val="22"/>
          <w:szCs w:val="22"/>
          <w:lang w:eastAsia="zh-CN" w:bidi="hi-IN"/>
        </w:rPr>
        <w:t>assinatura</w:t>
      </w:r>
      <w:r w:rsidRPr="0034477D">
        <w:rPr>
          <w:rFonts w:ascii="Arial" w:hAnsi="Arial" w:cs="Arial"/>
          <w:color w:val="000000"/>
          <w:spacing w:val="41"/>
          <w:sz w:val="22"/>
          <w:szCs w:val="22"/>
          <w:lang w:eastAsia="zh-CN" w:bidi="hi-IN"/>
        </w:rPr>
        <w:t xml:space="preserve"> </w:t>
      </w:r>
      <w:r w:rsidRPr="0034477D">
        <w:rPr>
          <w:rFonts w:ascii="Arial" w:hAnsi="Arial" w:cs="Arial"/>
          <w:color w:val="000000"/>
          <w:sz w:val="22"/>
          <w:szCs w:val="22"/>
          <w:lang w:eastAsia="zh-CN" w:bidi="hi-IN"/>
        </w:rPr>
        <w:t>nos</w:t>
      </w:r>
      <w:r w:rsidRPr="0034477D">
        <w:rPr>
          <w:rFonts w:ascii="Arial" w:hAnsi="Arial" w:cs="Arial"/>
          <w:color w:val="000000"/>
          <w:spacing w:val="-46"/>
          <w:sz w:val="22"/>
          <w:szCs w:val="22"/>
          <w:lang w:eastAsia="zh-CN" w:bidi="hi-IN"/>
        </w:rPr>
        <w:t xml:space="preserve"> </w:t>
      </w:r>
      <w:r w:rsidRPr="0034477D">
        <w:rPr>
          <w:rFonts w:ascii="Arial" w:hAnsi="Arial" w:cs="Arial"/>
          <w:color w:val="000000"/>
          <w:sz w:val="22"/>
          <w:szCs w:val="22"/>
          <w:lang w:eastAsia="zh-CN" w:bidi="hi-IN"/>
        </w:rPr>
        <w:t>processos</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administrativos,</w:t>
      </w:r>
    </w:p>
    <w:p w:rsidR="0034477D" w:rsidRPr="0034477D" w:rsidRDefault="00402F99"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after="0" w:line="240" w:lineRule="auto"/>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57216" behindDoc="0" locked="0" layoutInCell="1" allowOverlap="1">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rPr>
          <w:rFonts w:ascii="Arial" w:hAnsi="Arial" w:cs="Arial"/>
          <w:sz w:val="22"/>
          <w:szCs w:val="22"/>
          <w:lang w:eastAsia="zh-CN" w:bidi="hi-IN"/>
        </w:rPr>
      </w:pPr>
    </w:p>
    <w:p w:rsidR="0034477D" w:rsidRPr="0034477D" w:rsidRDefault="0034477D" w:rsidP="0034477D">
      <w:pPr>
        <w:widowControl w:val="0"/>
        <w:numPr>
          <w:ilvl w:val="0"/>
          <w:numId w:val="41"/>
        </w:numPr>
        <w:tabs>
          <w:tab w:val="left" w:pos="580"/>
        </w:tabs>
        <w:suppressAutoHyphens/>
        <w:autoSpaceDE w:val="0"/>
        <w:autoSpaceDN w:val="0"/>
        <w:spacing w:before="1" w:after="0" w:line="240" w:lineRule="auto"/>
        <w:ind w:right="118"/>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O</w:t>
      </w:r>
      <w:r w:rsidRPr="0034477D">
        <w:rPr>
          <w:rFonts w:ascii="Arial" w:hAnsi="Arial" w:cs="Arial"/>
          <w:color w:val="000000"/>
          <w:spacing w:val="17"/>
          <w:sz w:val="22"/>
          <w:szCs w:val="22"/>
          <w:lang w:eastAsia="zh-CN" w:bidi="hi-IN"/>
        </w:rPr>
        <w:t xml:space="preserve"> </w:t>
      </w:r>
      <w:r w:rsidRPr="0034477D">
        <w:rPr>
          <w:rFonts w:ascii="Arial" w:hAnsi="Arial" w:cs="Arial"/>
          <w:color w:val="000000"/>
          <w:sz w:val="22"/>
          <w:szCs w:val="22"/>
          <w:lang w:eastAsia="zh-CN" w:bidi="hi-IN"/>
        </w:rPr>
        <w:t>usuário</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externo</w:t>
      </w:r>
      <w:r w:rsidRPr="0034477D">
        <w:rPr>
          <w:rFonts w:ascii="Arial" w:hAnsi="Arial" w:cs="Arial"/>
          <w:color w:val="000000"/>
          <w:spacing w:val="17"/>
          <w:sz w:val="22"/>
          <w:szCs w:val="22"/>
          <w:lang w:eastAsia="zh-CN" w:bidi="hi-IN"/>
        </w:rPr>
        <w:t xml:space="preserve"> </w:t>
      </w:r>
      <w:r w:rsidRPr="0034477D">
        <w:rPr>
          <w:rFonts w:ascii="Arial" w:hAnsi="Arial" w:cs="Arial"/>
          <w:color w:val="000000"/>
          <w:sz w:val="22"/>
          <w:szCs w:val="22"/>
          <w:lang w:eastAsia="zh-CN" w:bidi="hi-IN"/>
        </w:rPr>
        <w:t>deverá</w:t>
      </w:r>
      <w:r w:rsidRPr="0034477D">
        <w:rPr>
          <w:rFonts w:ascii="Arial" w:hAnsi="Arial" w:cs="Arial"/>
          <w:color w:val="000000"/>
          <w:spacing w:val="11"/>
          <w:sz w:val="22"/>
          <w:szCs w:val="22"/>
          <w:lang w:eastAsia="zh-CN" w:bidi="hi-IN"/>
        </w:rPr>
        <w:t xml:space="preserve"> </w:t>
      </w:r>
      <w:r w:rsidRPr="0034477D">
        <w:rPr>
          <w:rFonts w:ascii="Arial" w:hAnsi="Arial" w:cs="Arial"/>
          <w:color w:val="000000"/>
          <w:sz w:val="22"/>
          <w:szCs w:val="22"/>
          <w:lang w:eastAsia="zh-CN" w:bidi="hi-IN"/>
        </w:rPr>
        <w:t>então</w:t>
      </w:r>
      <w:r w:rsidRPr="0034477D">
        <w:rPr>
          <w:rFonts w:ascii="Arial" w:hAnsi="Arial" w:cs="Arial"/>
          <w:color w:val="000000"/>
          <w:spacing w:val="16"/>
          <w:sz w:val="22"/>
          <w:szCs w:val="22"/>
          <w:lang w:eastAsia="zh-CN" w:bidi="hi-IN"/>
        </w:rPr>
        <w:t xml:space="preserve"> </w:t>
      </w:r>
      <w:r w:rsidRPr="0034477D">
        <w:rPr>
          <w:rFonts w:ascii="Arial" w:hAnsi="Arial" w:cs="Arial"/>
          <w:color w:val="000000"/>
          <w:sz w:val="22"/>
          <w:szCs w:val="22"/>
          <w:lang w:eastAsia="zh-CN" w:bidi="hi-IN"/>
        </w:rPr>
        <w:t>abrir</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7"/>
          <w:sz w:val="22"/>
          <w:szCs w:val="22"/>
          <w:lang w:eastAsia="zh-CN" w:bidi="hi-IN"/>
        </w:rPr>
        <w:t xml:space="preserve"> </w:t>
      </w:r>
      <w:r w:rsidRPr="0034477D">
        <w:rPr>
          <w:rFonts w:ascii="Arial" w:hAnsi="Arial" w:cs="Arial"/>
          <w:color w:val="000000"/>
          <w:sz w:val="22"/>
          <w:szCs w:val="22"/>
          <w:lang w:eastAsia="zh-CN" w:bidi="hi-IN"/>
        </w:rPr>
        <w:t>documento</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15"/>
          <w:sz w:val="22"/>
          <w:szCs w:val="22"/>
          <w:lang w:eastAsia="zh-CN" w:bidi="hi-IN"/>
        </w:rPr>
        <w:t xml:space="preserve"> </w:t>
      </w:r>
      <w:r w:rsidRPr="0034477D">
        <w:rPr>
          <w:rFonts w:ascii="Arial" w:hAnsi="Arial" w:cs="Arial"/>
          <w:color w:val="000000"/>
          <w:sz w:val="22"/>
          <w:szCs w:val="22"/>
          <w:lang w:eastAsia="zh-CN" w:bidi="hi-IN"/>
        </w:rPr>
        <w:t>ser</w:t>
      </w:r>
      <w:r w:rsidRPr="0034477D">
        <w:rPr>
          <w:rFonts w:ascii="Arial" w:hAnsi="Arial" w:cs="Arial"/>
          <w:color w:val="000000"/>
          <w:spacing w:val="15"/>
          <w:sz w:val="22"/>
          <w:szCs w:val="22"/>
          <w:lang w:eastAsia="zh-CN" w:bidi="hi-IN"/>
        </w:rPr>
        <w:t xml:space="preserve"> </w:t>
      </w:r>
      <w:r w:rsidRPr="0034477D">
        <w:rPr>
          <w:rFonts w:ascii="Arial" w:hAnsi="Arial" w:cs="Arial"/>
          <w:color w:val="000000"/>
          <w:sz w:val="22"/>
          <w:szCs w:val="22"/>
          <w:lang w:eastAsia="zh-CN" w:bidi="hi-IN"/>
        </w:rPr>
        <w:t>assinado,</w:t>
      </w:r>
      <w:r w:rsidRPr="0034477D">
        <w:rPr>
          <w:rFonts w:ascii="Arial" w:hAnsi="Arial" w:cs="Arial"/>
          <w:color w:val="000000"/>
          <w:spacing w:val="15"/>
          <w:sz w:val="22"/>
          <w:szCs w:val="22"/>
          <w:lang w:eastAsia="zh-CN" w:bidi="hi-IN"/>
        </w:rPr>
        <w:t xml:space="preserve"> </w:t>
      </w:r>
      <w:r w:rsidRPr="0034477D">
        <w:rPr>
          <w:rFonts w:ascii="Arial" w:hAnsi="Arial" w:cs="Arial"/>
          <w:color w:val="000000"/>
          <w:sz w:val="22"/>
          <w:szCs w:val="22"/>
          <w:lang w:eastAsia="zh-CN" w:bidi="hi-IN"/>
        </w:rPr>
        <w:t>clicando</w:t>
      </w:r>
      <w:r w:rsidRPr="0034477D">
        <w:rPr>
          <w:rFonts w:ascii="Arial" w:hAnsi="Arial" w:cs="Arial"/>
          <w:color w:val="000000"/>
          <w:spacing w:val="16"/>
          <w:sz w:val="22"/>
          <w:szCs w:val="22"/>
          <w:lang w:eastAsia="zh-CN" w:bidi="hi-IN"/>
        </w:rPr>
        <w:t xml:space="preserve"> </w:t>
      </w:r>
      <w:r w:rsidRPr="0034477D">
        <w:rPr>
          <w:rFonts w:ascii="Arial" w:hAnsi="Arial" w:cs="Arial"/>
          <w:color w:val="000000"/>
          <w:sz w:val="22"/>
          <w:szCs w:val="22"/>
          <w:lang w:eastAsia="zh-CN" w:bidi="hi-IN"/>
        </w:rPr>
        <w:t>sob</w:t>
      </w:r>
      <w:r w:rsidRPr="0034477D">
        <w:rPr>
          <w:rFonts w:ascii="Arial" w:hAnsi="Arial" w:cs="Arial"/>
          <w:color w:val="000000"/>
          <w:spacing w:val="16"/>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7"/>
          <w:sz w:val="22"/>
          <w:szCs w:val="22"/>
          <w:lang w:eastAsia="zh-CN" w:bidi="hi-IN"/>
        </w:rPr>
        <w:t xml:space="preserve"> </w:t>
      </w:r>
      <w:r w:rsidRPr="0034477D">
        <w:rPr>
          <w:rFonts w:ascii="Arial" w:hAnsi="Arial" w:cs="Arial"/>
          <w:color w:val="000000"/>
          <w:sz w:val="22"/>
          <w:szCs w:val="22"/>
          <w:lang w:eastAsia="zh-CN" w:bidi="hi-IN"/>
        </w:rPr>
        <w:t>seu</w:t>
      </w:r>
      <w:r w:rsidRPr="0034477D">
        <w:rPr>
          <w:rFonts w:ascii="Arial" w:hAnsi="Arial" w:cs="Arial"/>
          <w:color w:val="000000"/>
          <w:spacing w:val="16"/>
          <w:sz w:val="22"/>
          <w:szCs w:val="22"/>
          <w:lang w:eastAsia="zh-CN" w:bidi="hi-IN"/>
        </w:rPr>
        <w:t xml:space="preserve"> </w:t>
      </w:r>
      <w:r w:rsidRPr="0034477D">
        <w:rPr>
          <w:rFonts w:ascii="Arial" w:hAnsi="Arial" w:cs="Arial"/>
          <w:color w:val="000000"/>
          <w:sz w:val="22"/>
          <w:szCs w:val="22"/>
          <w:lang w:eastAsia="zh-CN" w:bidi="hi-IN"/>
        </w:rPr>
        <w:t>número,</w:t>
      </w:r>
      <w:r w:rsidRPr="0034477D">
        <w:rPr>
          <w:rFonts w:ascii="Arial" w:hAnsi="Arial" w:cs="Arial"/>
          <w:color w:val="000000"/>
          <w:spacing w:val="17"/>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16"/>
          <w:sz w:val="22"/>
          <w:szCs w:val="22"/>
          <w:lang w:eastAsia="zh-CN" w:bidi="hi-IN"/>
        </w:rPr>
        <w:t xml:space="preserve"> </w:t>
      </w:r>
      <w:r w:rsidRPr="0034477D">
        <w:rPr>
          <w:rFonts w:ascii="Arial" w:hAnsi="Arial" w:cs="Arial"/>
          <w:color w:val="000000"/>
          <w:sz w:val="22"/>
          <w:szCs w:val="22"/>
          <w:lang w:eastAsia="zh-CN" w:bidi="hi-IN"/>
        </w:rPr>
        <w:t>realizar</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46"/>
          <w:sz w:val="22"/>
          <w:szCs w:val="22"/>
          <w:lang w:eastAsia="zh-CN" w:bidi="hi-IN"/>
        </w:rPr>
        <w:t xml:space="preserve"> </w:t>
      </w:r>
      <w:r w:rsidRPr="0034477D">
        <w:rPr>
          <w:rFonts w:ascii="Arial" w:hAnsi="Arial" w:cs="Arial"/>
          <w:color w:val="000000"/>
          <w:sz w:val="22"/>
          <w:szCs w:val="22"/>
          <w:lang w:eastAsia="zh-CN" w:bidi="hi-IN"/>
        </w:rPr>
        <w:t>conferência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das informações constantes.</w:t>
      </w:r>
    </w:p>
    <w:p w:rsidR="0034477D" w:rsidRPr="0034477D" w:rsidRDefault="00402F99"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after="0" w:line="240" w:lineRule="auto"/>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58240" behindDoc="0" locked="0" layoutInCell="1" allowOverlap="1">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after="0" w:line="240" w:lineRule="auto"/>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after="0" w:line="240" w:lineRule="auto"/>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after="0" w:line="240" w:lineRule="auto"/>
        <w:jc w:val="both"/>
        <w:rPr>
          <w:rFonts w:ascii="Arial" w:hAnsi="Arial" w:cs="Arial"/>
          <w:sz w:val="22"/>
          <w:szCs w:val="22"/>
          <w:lang w:eastAsia="zh-CN" w:bidi="hi-IN"/>
        </w:rPr>
      </w:pPr>
    </w:p>
    <w:p w:rsidR="0034477D" w:rsidRPr="0034477D" w:rsidRDefault="0034477D" w:rsidP="0034477D">
      <w:pPr>
        <w:widowControl w:val="0"/>
        <w:numPr>
          <w:ilvl w:val="0"/>
          <w:numId w:val="41"/>
        </w:numPr>
        <w:tabs>
          <w:tab w:val="left" w:pos="580"/>
        </w:tabs>
        <w:suppressAutoHyphens/>
        <w:autoSpaceDE w:val="0"/>
        <w:autoSpaceDN w:val="0"/>
        <w:spacing w:after="0" w:line="240" w:lineRule="auto"/>
        <w:ind w:right="115"/>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br w:type="page"/>
      </w:r>
      <w:r w:rsidRPr="0034477D">
        <w:rPr>
          <w:rFonts w:ascii="Arial" w:hAnsi="Arial" w:cs="Arial"/>
          <w:color w:val="000000"/>
          <w:sz w:val="22"/>
          <w:szCs w:val="22"/>
          <w:lang w:eastAsia="zh-CN" w:bidi="hi-IN"/>
        </w:rPr>
        <w:lastRenderedPageBreak/>
        <w:t>Após</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10"/>
          <w:sz w:val="22"/>
          <w:szCs w:val="22"/>
          <w:lang w:eastAsia="zh-CN" w:bidi="hi-IN"/>
        </w:rPr>
        <w:t xml:space="preserve"> </w:t>
      </w:r>
      <w:r w:rsidRPr="0034477D">
        <w:rPr>
          <w:rFonts w:ascii="Arial" w:hAnsi="Arial" w:cs="Arial"/>
          <w:color w:val="000000"/>
          <w:sz w:val="22"/>
          <w:szCs w:val="22"/>
          <w:lang w:eastAsia="zh-CN" w:bidi="hi-IN"/>
        </w:rPr>
        <w:t>conferência</w:t>
      </w:r>
      <w:r w:rsidRPr="0034477D">
        <w:rPr>
          <w:rFonts w:ascii="Arial" w:hAnsi="Arial" w:cs="Arial"/>
          <w:color w:val="000000"/>
          <w:spacing w:val="10"/>
          <w:sz w:val="22"/>
          <w:szCs w:val="22"/>
          <w:lang w:eastAsia="zh-CN" w:bidi="hi-IN"/>
        </w:rPr>
        <w:t xml:space="preserve"> </w:t>
      </w:r>
      <w:r w:rsidRPr="0034477D">
        <w:rPr>
          <w:rFonts w:ascii="Arial" w:hAnsi="Arial" w:cs="Arial"/>
          <w:color w:val="000000"/>
          <w:sz w:val="22"/>
          <w:szCs w:val="22"/>
          <w:lang w:eastAsia="zh-CN" w:bidi="hi-IN"/>
        </w:rPr>
        <w:t>das</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informações,</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na</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coluna</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“Ações”,</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0"/>
          <w:sz w:val="22"/>
          <w:szCs w:val="22"/>
          <w:lang w:eastAsia="zh-CN" w:bidi="hi-IN"/>
        </w:rPr>
        <w:t xml:space="preserve"> </w:t>
      </w:r>
      <w:r w:rsidRPr="0034477D">
        <w:rPr>
          <w:rFonts w:ascii="Arial" w:hAnsi="Arial" w:cs="Arial"/>
          <w:color w:val="000000"/>
          <w:sz w:val="22"/>
          <w:szCs w:val="22"/>
          <w:lang w:eastAsia="zh-CN" w:bidi="hi-IN"/>
        </w:rPr>
        <w:t>ícone</w:t>
      </w:r>
      <w:r w:rsidRPr="0034477D">
        <w:rPr>
          <w:rFonts w:ascii="Arial" w:hAnsi="Arial" w:cs="Arial"/>
          <w:color w:val="000000"/>
          <w:spacing w:val="10"/>
          <w:sz w:val="22"/>
          <w:szCs w:val="22"/>
          <w:lang w:eastAsia="zh-CN" w:bidi="hi-IN"/>
        </w:rPr>
        <w:t xml:space="preserve"> </w:t>
      </w:r>
      <w:r w:rsidR="00402F99" w:rsidRPr="0034477D">
        <w:rPr>
          <w:rFonts w:ascii="Arial" w:hAnsi="Arial" w:cs="Arial"/>
          <w:noProof/>
          <w:color w:val="000000"/>
          <w:spacing w:val="10"/>
          <w:sz w:val="22"/>
          <w:szCs w:val="22"/>
        </w:rPr>
        <w:drawing>
          <wp:inline distT="0" distB="0" distL="0" distR="0">
            <wp:extent cx="223520" cy="201930"/>
            <wp:effectExtent l="0" t="0" r="0" b="0"/>
            <wp:docPr id="2"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23520" cy="201930"/>
                    </a:xfrm>
                    <a:prstGeom prst="rect">
                      <a:avLst/>
                    </a:prstGeom>
                    <a:noFill/>
                    <a:ln>
                      <a:noFill/>
                    </a:ln>
                  </pic:spPr>
                </pic:pic>
              </a:graphicData>
            </a:graphic>
          </wp:inline>
        </w:drawing>
      </w:r>
      <w:r w:rsidRPr="0034477D">
        <w:rPr>
          <w:rFonts w:ascii="Arial" w:hAnsi="Arial" w:cs="Arial"/>
          <w:color w:val="000000"/>
          <w:spacing w:val="11"/>
          <w:sz w:val="22"/>
          <w:szCs w:val="22"/>
          <w:lang w:eastAsia="zh-CN" w:bidi="hi-IN"/>
        </w:rPr>
        <w:t xml:space="preserve"> </w:t>
      </w:r>
      <w:r w:rsidRPr="0034477D">
        <w:rPr>
          <w:rFonts w:ascii="Arial" w:hAnsi="Arial" w:cs="Arial"/>
          <w:color w:val="000000"/>
          <w:sz w:val="22"/>
          <w:szCs w:val="22"/>
          <w:lang w:eastAsia="zh-CN" w:bidi="hi-IN"/>
        </w:rPr>
        <w:t>indica</w:t>
      </w:r>
      <w:r w:rsidRPr="0034477D">
        <w:rPr>
          <w:rFonts w:ascii="Arial" w:hAnsi="Arial" w:cs="Arial"/>
          <w:color w:val="000000"/>
          <w:spacing w:val="10"/>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9"/>
          <w:sz w:val="22"/>
          <w:szCs w:val="22"/>
          <w:lang w:eastAsia="zh-CN" w:bidi="hi-IN"/>
        </w:rPr>
        <w:t xml:space="preserve"> </w:t>
      </w:r>
      <w:r w:rsidRPr="0034477D">
        <w:rPr>
          <w:rFonts w:ascii="Arial" w:hAnsi="Arial" w:cs="Arial"/>
          <w:color w:val="000000"/>
          <w:sz w:val="22"/>
          <w:szCs w:val="22"/>
          <w:lang w:eastAsia="zh-CN" w:bidi="hi-IN"/>
        </w:rPr>
        <w:t>disponibilização</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de</w:t>
      </w:r>
      <w:r w:rsidRPr="0034477D">
        <w:rPr>
          <w:rFonts w:ascii="Arial" w:hAnsi="Arial" w:cs="Arial"/>
          <w:color w:val="000000"/>
          <w:spacing w:val="8"/>
          <w:sz w:val="22"/>
          <w:szCs w:val="22"/>
          <w:lang w:eastAsia="zh-CN" w:bidi="hi-IN"/>
        </w:rPr>
        <w:t xml:space="preserve"> </w:t>
      </w:r>
      <w:r w:rsidRPr="0034477D">
        <w:rPr>
          <w:rFonts w:ascii="Arial" w:hAnsi="Arial" w:cs="Arial"/>
          <w:color w:val="000000"/>
          <w:sz w:val="22"/>
          <w:szCs w:val="22"/>
          <w:lang w:eastAsia="zh-CN" w:bidi="hi-IN"/>
        </w:rPr>
        <w:t>assinatura</w:t>
      </w:r>
      <w:r w:rsidRPr="0034477D">
        <w:rPr>
          <w:rFonts w:ascii="Arial" w:hAnsi="Arial" w:cs="Arial"/>
          <w:color w:val="000000"/>
          <w:spacing w:val="-47"/>
          <w:sz w:val="22"/>
          <w:szCs w:val="22"/>
          <w:lang w:eastAsia="zh-CN" w:bidi="hi-IN"/>
        </w:rPr>
        <w:t xml:space="preserve"> </w:t>
      </w:r>
      <w:r w:rsidRPr="0034477D">
        <w:rPr>
          <w:rFonts w:ascii="Arial" w:hAnsi="Arial" w:cs="Arial"/>
          <w:color w:val="000000"/>
          <w:sz w:val="22"/>
          <w:szCs w:val="22"/>
          <w:lang w:eastAsia="zh-CN" w:bidi="hi-IN"/>
        </w:rPr>
        <w:t>eletrônica</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do referido documento.</w:t>
      </w:r>
    </w:p>
    <w:p w:rsidR="0034477D" w:rsidRPr="0034477D" w:rsidRDefault="00402F99"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after="0" w:line="240" w:lineRule="auto"/>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59264" behindDoc="0" locked="0" layoutInCell="1" allowOverlap="1">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after="0" w:line="240" w:lineRule="auto"/>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after="0" w:line="240" w:lineRule="auto"/>
        <w:jc w:val="both"/>
        <w:rPr>
          <w:rFonts w:ascii="Arial" w:hAnsi="Arial" w:cs="Arial"/>
          <w:sz w:val="22"/>
          <w:szCs w:val="22"/>
          <w:lang w:eastAsia="zh-CN" w:bidi="hi-IN"/>
        </w:rPr>
      </w:pPr>
    </w:p>
    <w:p w:rsidR="0034477D" w:rsidRPr="0034477D" w:rsidRDefault="0034477D"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after="0" w:line="240" w:lineRule="auto"/>
        <w:jc w:val="both"/>
        <w:rPr>
          <w:rFonts w:ascii="Arial" w:hAnsi="Arial" w:cs="Arial"/>
          <w:sz w:val="22"/>
          <w:szCs w:val="22"/>
          <w:lang w:eastAsia="zh-CN" w:bidi="hi-IN"/>
        </w:rPr>
      </w:pPr>
    </w:p>
    <w:p w:rsidR="0034477D" w:rsidRPr="0034477D" w:rsidRDefault="0034477D" w:rsidP="0034477D">
      <w:pPr>
        <w:widowControl w:val="0"/>
        <w:numPr>
          <w:ilvl w:val="0"/>
          <w:numId w:val="41"/>
        </w:numPr>
        <w:tabs>
          <w:tab w:val="left" w:pos="580"/>
        </w:tabs>
        <w:suppressAutoHyphens/>
        <w:autoSpaceDE w:val="0"/>
        <w:autoSpaceDN w:val="0"/>
        <w:spacing w:after="0" w:line="240" w:lineRule="auto"/>
        <w:ind w:right="119"/>
        <w:jc w:val="both"/>
        <w:rPr>
          <w:rFonts w:ascii="Arial" w:hAnsi="Arial" w:cs="Arial"/>
          <w:color w:val="000000"/>
          <w:sz w:val="22"/>
          <w:szCs w:val="22"/>
          <w:lang w:eastAsia="zh-CN" w:bidi="hi-IN"/>
        </w:rPr>
      </w:pPr>
      <w:r w:rsidRPr="0034477D">
        <w:rPr>
          <w:rFonts w:ascii="Arial" w:hAnsi="Arial" w:cs="Arial"/>
          <w:color w:val="000000"/>
          <w:sz w:val="22"/>
          <w:szCs w:val="22"/>
          <w:lang w:eastAsia="zh-CN" w:bidi="hi-IN"/>
        </w:rPr>
        <w:t>Ao</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clicar</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no</w:t>
      </w:r>
      <w:r w:rsidRPr="0034477D">
        <w:rPr>
          <w:rFonts w:ascii="Arial" w:hAnsi="Arial" w:cs="Arial"/>
          <w:color w:val="000000"/>
          <w:spacing w:val="15"/>
          <w:sz w:val="22"/>
          <w:szCs w:val="22"/>
          <w:lang w:eastAsia="zh-CN" w:bidi="hi-IN"/>
        </w:rPr>
        <w:t xml:space="preserve"> </w:t>
      </w:r>
      <w:r w:rsidRPr="0034477D">
        <w:rPr>
          <w:rFonts w:ascii="Arial" w:hAnsi="Arial" w:cs="Arial"/>
          <w:color w:val="000000"/>
          <w:sz w:val="22"/>
          <w:szCs w:val="22"/>
          <w:lang w:eastAsia="zh-CN" w:bidi="hi-IN"/>
        </w:rPr>
        <w:t>ícone</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da</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caneta,</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será</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exibida</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tela</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para</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assinatura</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do</w:t>
      </w:r>
      <w:r w:rsidRPr="0034477D">
        <w:rPr>
          <w:rFonts w:ascii="Arial" w:hAnsi="Arial" w:cs="Arial"/>
          <w:color w:val="000000"/>
          <w:spacing w:val="15"/>
          <w:sz w:val="22"/>
          <w:szCs w:val="22"/>
          <w:lang w:eastAsia="zh-CN" w:bidi="hi-IN"/>
        </w:rPr>
        <w:t xml:space="preserve"> </w:t>
      </w:r>
      <w:r w:rsidRPr="0034477D">
        <w:rPr>
          <w:rFonts w:ascii="Arial" w:hAnsi="Arial" w:cs="Arial"/>
          <w:color w:val="000000"/>
          <w:sz w:val="22"/>
          <w:szCs w:val="22"/>
          <w:lang w:eastAsia="zh-CN" w:bidi="hi-IN"/>
        </w:rPr>
        <w:t>documento,</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que</w:t>
      </w:r>
      <w:r w:rsidRPr="0034477D">
        <w:rPr>
          <w:rFonts w:ascii="Arial" w:hAnsi="Arial" w:cs="Arial"/>
          <w:color w:val="000000"/>
          <w:spacing w:val="14"/>
          <w:sz w:val="22"/>
          <w:szCs w:val="22"/>
          <w:lang w:eastAsia="zh-CN" w:bidi="hi-IN"/>
        </w:rPr>
        <w:t xml:space="preserve"> </w:t>
      </w:r>
      <w:r w:rsidRPr="0034477D">
        <w:rPr>
          <w:rFonts w:ascii="Arial" w:hAnsi="Arial" w:cs="Arial"/>
          <w:color w:val="000000"/>
          <w:sz w:val="22"/>
          <w:szCs w:val="22"/>
          <w:lang w:eastAsia="zh-CN" w:bidi="hi-IN"/>
        </w:rPr>
        <w:t>deverá</w:t>
      </w:r>
      <w:r w:rsidRPr="0034477D">
        <w:rPr>
          <w:rFonts w:ascii="Arial" w:hAnsi="Arial" w:cs="Arial"/>
          <w:color w:val="000000"/>
          <w:spacing w:val="13"/>
          <w:sz w:val="22"/>
          <w:szCs w:val="22"/>
          <w:lang w:eastAsia="zh-CN" w:bidi="hi-IN"/>
        </w:rPr>
        <w:t xml:space="preserve"> </w:t>
      </w:r>
      <w:r w:rsidRPr="0034477D">
        <w:rPr>
          <w:rFonts w:ascii="Arial" w:hAnsi="Arial" w:cs="Arial"/>
          <w:color w:val="000000"/>
          <w:sz w:val="22"/>
          <w:szCs w:val="22"/>
          <w:lang w:eastAsia="zh-CN" w:bidi="hi-IN"/>
        </w:rPr>
        <w:t>ser</w:t>
      </w:r>
      <w:r w:rsidRPr="0034477D">
        <w:rPr>
          <w:rFonts w:ascii="Arial" w:hAnsi="Arial" w:cs="Arial"/>
          <w:color w:val="000000"/>
          <w:spacing w:val="12"/>
          <w:sz w:val="22"/>
          <w:szCs w:val="22"/>
          <w:lang w:eastAsia="zh-CN" w:bidi="hi-IN"/>
        </w:rPr>
        <w:t xml:space="preserve"> </w:t>
      </w:r>
      <w:r w:rsidRPr="0034477D">
        <w:rPr>
          <w:rFonts w:ascii="Arial" w:hAnsi="Arial" w:cs="Arial"/>
          <w:color w:val="000000"/>
          <w:sz w:val="22"/>
          <w:szCs w:val="22"/>
          <w:lang w:eastAsia="zh-CN" w:bidi="hi-IN"/>
        </w:rPr>
        <w:t>preenchida</w:t>
      </w:r>
      <w:r w:rsidRPr="0034477D">
        <w:rPr>
          <w:rFonts w:ascii="Arial" w:hAnsi="Arial" w:cs="Arial"/>
          <w:color w:val="000000"/>
          <w:spacing w:val="-47"/>
          <w:sz w:val="22"/>
          <w:szCs w:val="22"/>
          <w:lang w:eastAsia="zh-CN" w:bidi="hi-IN"/>
        </w:rPr>
        <w:t xml:space="preserve"> </w:t>
      </w:r>
      <w:r w:rsidRPr="0034477D">
        <w:rPr>
          <w:rFonts w:ascii="Arial" w:hAnsi="Arial" w:cs="Arial"/>
          <w:color w:val="000000"/>
          <w:sz w:val="22"/>
          <w:szCs w:val="22"/>
          <w:lang w:eastAsia="zh-CN" w:bidi="hi-IN"/>
        </w:rPr>
        <w:t>com</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usuário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externo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senha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cadastrada,</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após,</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deverá</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ser clicado no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botão</w:t>
      </w:r>
      <w:r w:rsidRPr="0034477D">
        <w:rPr>
          <w:rFonts w:ascii="Arial" w:hAnsi="Arial" w:cs="Arial"/>
          <w:color w:val="000000"/>
          <w:spacing w:val="-2"/>
          <w:sz w:val="22"/>
          <w:szCs w:val="22"/>
          <w:lang w:eastAsia="zh-CN" w:bidi="hi-IN"/>
        </w:rPr>
        <w:t xml:space="preserve"> </w:t>
      </w:r>
      <w:r w:rsidRPr="0034477D">
        <w:rPr>
          <w:rFonts w:ascii="Arial" w:hAnsi="Arial" w:cs="Arial"/>
          <w:color w:val="000000"/>
          <w:sz w:val="22"/>
          <w:szCs w:val="22"/>
          <w:lang w:eastAsia="zh-CN" w:bidi="hi-IN"/>
        </w:rPr>
        <w:t>“ASSINAR”.</w:t>
      </w:r>
    </w:p>
    <w:p w:rsidR="0034477D" w:rsidRPr="0034477D" w:rsidRDefault="00402F99" w:rsidP="0034477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after="0" w:line="240" w:lineRule="auto"/>
        <w:jc w:val="both"/>
        <w:rPr>
          <w:rFonts w:ascii="Arial" w:hAnsi="Arial" w:cs="Arial"/>
          <w:sz w:val="22"/>
          <w:szCs w:val="22"/>
          <w:lang w:eastAsia="zh-CN" w:bidi="hi-IN"/>
        </w:rPr>
      </w:pPr>
      <w:r w:rsidRPr="0034477D">
        <w:rPr>
          <w:rFonts w:ascii="Arial" w:hAnsi="Arial" w:cs="Arial"/>
          <w:noProof/>
          <w:sz w:val="22"/>
          <w:szCs w:val="20"/>
        </w:rPr>
        <w:drawing>
          <wp:anchor distT="0" distB="0" distL="0" distR="0" simplePos="0" relativeHeight="251660288" behindDoc="0" locked="0" layoutInCell="1" allowOverlap="1">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477D" w:rsidRPr="0034477D" w:rsidRDefault="0034477D" w:rsidP="0034477D">
      <w:pPr>
        <w:suppressAutoHyphens/>
        <w:spacing w:after="0" w:line="240" w:lineRule="auto"/>
        <w:jc w:val="center"/>
        <w:rPr>
          <w:rFonts w:ascii="Arial" w:hAnsi="Arial" w:cs="Arial"/>
          <w:b/>
          <w:color w:val="000000"/>
          <w:sz w:val="22"/>
          <w:szCs w:val="22"/>
          <w:shd w:val="clear" w:color="auto" w:fill="FFFFFF"/>
          <w:lang w:eastAsia="zh-CN" w:bidi="hi-IN"/>
        </w:rPr>
      </w:pPr>
    </w:p>
    <w:p w:rsidR="0034477D" w:rsidRPr="0034477D" w:rsidRDefault="0034477D" w:rsidP="0034477D">
      <w:pPr>
        <w:widowControl w:val="0"/>
        <w:suppressAutoHyphens/>
        <w:spacing w:after="140" w:line="200" w:lineRule="atLeast"/>
        <w:jc w:val="center"/>
        <w:rPr>
          <w:rFonts w:ascii="Arial" w:eastAsia="SimSun" w:hAnsi="Arial" w:cs="Arial"/>
          <w:kern w:val="1"/>
          <w:sz w:val="22"/>
          <w:szCs w:val="22"/>
          <w:lang w:eastAsia="zh-CN" w:bidi="hi-IN"/>
        </w:rPr>
      </w:pPr>
    </w:p>
    <w:p w:rsidR="0034477D" w:rsidRPr="0034477D" w:rsidRDefault="0034477D" w:rsidP="0034477D">
      <w:pPr>
        <w:widowControl w:val="0"/>
        <w:suppressAutoHyphens/>
        <w:spacing w:after="140" w:line="200" w:lineRule="atLeast"/>
        <w:jc w:val="center"/>
        <w:rPr>
          <w:rFonts w:ascii="Arial" w:eastAsia="SimSun" w:hAnsi="Arial" w:cs="Arial"/>
          <w:kern w:val="1"/>
          <w:sz w:val="22"/>
          <w:szCs w:val="22"/>
          <w:lang w:eastAsia="zh-CN" w:bidi="hi-IN"/>
        </w:rPr>
      </w:pPr>
    </w:p>
    <w:p w:rsidR="0034477D" w:rsidRPr="0034477D" w:rsidRDefault="0034477D" w:rsidP="0034477D">
      <w:pPr>
        <w:widowControl w:val="0"/>
        <w:suppressAutoHyphens/>
        <w:spacing w:after="140" w:line="200" w:lineRule="atLeast"/>
        <w:jc w:val="center"/>
        <w:rPr>
          <w:rFonts w:ascii="Arial" w:eastAsia="SimSun" w:hAnsi="Arial" w:cs="Arial"/>
          <w:kern w:val="1"/>
          <w:sz w:val="22"/>
          <w:szCs w:val="22"/>
          <w:lang w:eastAsia="zh-CN" w:bidi="hi-IN"/>
        </w:rPr>
      </w:pPr>
    </w:p>
    <w:p w:rsidR="0034477D" w:rsidRPr="0034477D" w:rsidRDefault="0034477D" w:rsidP="0034477D">
      <w:pPr>
        <w:widowControl w:val="0"/>
        <w:suppressAutoHyphens/>
        <w:spacing w:after="140" w:line="200" w:lineRule="atLeast"/>
        <w:jc w:val="center"/>
        <w:rPr>
          <w:rFonts w:ascii="Arial" w:eastAsia="SimSun" w:hAnsi="Arial" w:cs="Arial"/>
          <w:kern w:val="1"/>
          <w:sz w:val="22"/>
          <w:szCs w:val="22"/>
          <w:lang w:eastAsia="zh-CN" w:bidi="hi-IN"/>
        </w:rPr>
      </w:pPr>
    </w:p>
    <w:p w:rsidR="0034477D" w:rsidRPr="0034477D" w:rsidRDefault="0034477D" w:rsidP="0034477D">
      <w:pPr>
        <w:widowControl w:val="0"/>
        <w:suppressAutoHyphens/>
        <w:spacing w:after="140" w:line="200" w:lineRule="atLeast"/>
        <w:jc w:val="center"/>
        <w:rPr>
          <w:rFonts w:ascii="Arial" w:eastAsia="SimSun" w:hAnsi="Arial" w:cs="Arial"/>
          <w:kern w:val="1"/>
          <w:sz w:val="22"/>
          <w:szCs w:val="22"/>
          <w:lang w:eastAsia="zh-CN" w:bidi="hi-IN"/>
        </w:rPr>
      </w:pPr>
    </w:p>
    <w:p w:rsidR="0034477D" w:rsidRDefault="0034477D" w:rsidP="0034477D">
      <w:pPr>
        <w:pStyle w:val="Corpodetexto"/>
        <w:ind w:right="-1"/>
        <w:jc w:val="center"/>
        <w:rPr>
          <w:rFonts w:ascii="Arial" w:hAnsi="Arial" w:cs="Arial"/>
          <w:b/>
          <w:sz w:val="22"/>
          <w:szCs w:val="22"/>
          <w:lang w:val="en-US" w:eastAsia="en-US"/>
        </w:rPr>
      </w:pPr>
    </w:p>
    <w:sectPr w:rsidR="0034477D" w:rsidSect="0034477D">
      <w:headerReference w:type="default" r:id="rId123"/>
      <w:footerReference w:type="default" r:id="rId124"/>
      <w:pgSz w:w="11910" w:h="16840"/>
      <w:pgMar w:top="1436" w:right="1137" w:bottom="1134" w:left="1276" w:header="284"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90E" w:rsidRDefault="0039090E">
      <w:r>
        <w:separator/>
      </w:r>
    </w:p>
  </w:endnote>
  <w:endnote w:type="continuationSeparator" w:id="0">
    <w:p w:rsidR="0039090E" w:rsidRDefault="0039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MT">
    <w:altName w:val="Arial"/>
    <w:charset w:val="01"/>
    <w:family w:val="swiss"/>
    <w:pitch w:val="variable"/>
    <w:sig w:usb0="00000003" w:usb1="00000000" w:usb2="00000000" w:usb3="00000000" w:csb0="00000001"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3">
    <w:altName w:val="Times New Roman"/>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Mangal">
    <w:altName w:val="Liberation Mono"/>
    <w:panose1 w:val="00000400000000000000"/>
    <w:charset w:val="00"/>
    <w:family w:val="roman"/>
    <w:pitch w:val="variable"/>
    <w:sig w:usb0="00008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AMIEJL+Arial">
    <w:altName w:val="Arial"/>
    <w:charset w:val="00"/>
    <w:family w:val="swiss"/>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Ecofont_Spranq_eco_Sans">
    <w:altName w:val="Calibri"/>
    <w:charset w:val="00"/>
    <w:family w:val="auto"/>
    <w:pitch w:val="default"/>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panose1 w:val="020B0603030804020204"/>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charset w:val="00"/>
    <w:family w:val="script"/>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DE0" w:rsidRPr="00CF187C" w:rsidRDefault="00FA5DE0" w:rsidP="002C446B">
    <w:pPr>
      <w:pStyle w:val="Rodap"/>
      <w:jc w:val="right"/>
      <w:rPr>
        <w:rFonts w:ascii="Arial" w:hAnsi="Arial" w:cs="Arial"/>
      </w:rPr>
    </w:pPr>
    <w:r w:rsidRPr="00CF187C">
      <w:rPr>
        <w:rFonts w:ascii="Arial" w:hAnsi="Arial" w:cs="Arial"/>
        <w:sz w:val="20"/>
      </w:rPr>
      <w:t xml:space="preserve">Pregão Eletrônico Federal </w:t>
    </w:r>
    <w:r w:rsidR="00D85250">
      <w:rPr>
        <w:rFonts w:ascii="Arial" w:hAnsi="Arial" w:cs="Arial"/>
        <w:sz w:val="20"/>
      </w:rPr>
      <w:t>134</w:t>
    </w:r>
    <w:r w:rsidRPr="00CF187C">
      <w:rPr>
        <w:rFonts w:ascii="Arial" w:hAnsi="Arial" w:cs="Arial"/>
        <w:sz w:val="20"/>
      </w:rPr>
      <w:t xml:space="preserve">/2023 – fl. </w:t>
    </w:r>
    <w:r w:rsidRPr="00CF187C">
      <w:rPr>
        <w:rStyle w:val="Nmerodepgina"/>
        <w:rFonts w:ascii="Arial" w:hAnsi="Arial" w:cs="Arial"/>
        <w:sz w:val="20"/>
      </w:rPr>
      <w:fldChar w:fldCharType="begin"/>
    </w:r>
    <w:r w:rsidRPr="00CF187C">
      <w:rPr>
        <w:rStyle w:val="Nmerodepgina"/>
        <w:rFonts w:ascii="Arial" w:hAnsi="Arial" w:cs="Arial"/>
        <w:sz w:val="20"/>
      </w:rPr>
      <w:instrText xml:space="preserve"> PAGE </w:instrText>
    </w:r>
    <w:r w:rsidRPr="00CF187C">
      <w:rPr>
        <w:rStyle w:val="Nmerodepgina"/>
        <w:rFonts w:ascii="Arial" w:hAnsi="Arial" w:cs="Arial"/>
        <w:sz w:val="20"/>
      </w:rPr>
      <w:fldChar w:fldCharType="separate"/>
    </w:r>
    <w:r w:rsidR="00227E64">
      <w:rPr>
        <w:rStyle w:val="Nmerodepgina"/>
        <w:rFonts w:ascii="Arial" w:hAnsi="Arial" w:cs="Arial"/>
        <w:noProof/>
        <w:sz w:val="20"/>
      </w:rPr>
      <w:t>70</w:t>
    </w:r>
    <w:r w:rsidRPr="00CF187C">
      <w:rPr>
        <w:rStyle w:val="Nmerodepgina"/>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DE0" w:rsidRPr="00172A74" w:rsidRDefault="00FA5DE0" w:rsidP="00172A74">
    <w:pPr>
      <w:pStyle w:val="Rodap"/>
      <w:jc w:val="right"/>
      <w:rPr>
        <w:rFonts w:ascii="Arial" w:hAnsi="Arial" w:cs="Arial"/>
      </w:rPr>
    </w:pPr>
    <w:r w:rsidRPr="00172A74">
      <w:rPr>
        <w:rFonts w:ascii="Arial" w:hAnsi="Arial" w:cs="Arial"/>
        <w:sz w:val="20"/>
      </w:rPr>
      <w:t xml:space="preserve">Pregão Eletrônico Federal </w:t>
    </w:r>
    <w:r w:rsidR="00D85250">
      <w:rPr>
        <w:rFonts w:ascii="Arial" w:hAnsi="Arial" w:cs="Arial"/>
        <w:sz w:val="20"/>
      </w:rPr>
      <w:t>134</w:t>
    </w:r>
    <w:r w:rsidRPr="00172A74">
      <w:rPr>
        <w:rFonts w:ascii="Arial" w:hAnsi="Arial" w:cs="Arial"/>
        <w:sz w:val="20"/>
      </w:rPr>
      <w:t>/</w:t>
    </w:r>
    <w:r>
      <w:rPr>
        <w:rFonts w:ascii="Arial" w:hAnsi="Arial" w:cs="Arial"/>
        <w:sz w:val="20"/>
      </w:rPr>
      <w:t>2023</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227E64">
      <w:rPr>
        <w:rStyle w:val="Nmerodepgina"/>
        <w:rFonts w:ascii="Arial" w:hAnsi="Arial" w:cs="Arial"/>
        <w:noProof/>
        <w:sz w:val="20"/>
      </w:rPr>
      <w:t>73</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90E" w:rsidRDefault="0039090E">
      <w:r>
        <w:separator/>
      </w:r>
    </w:p>
  </w:footnote>
  <w:footnote w:type="continuationSeparator" w:id="0">
    <w:p w:rsidR="0039090E" w:rsidRDefault="00390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DE0" w:rsidRDefault="00FA5DE0" w:rsidP="002C446B">
    <w:pPr>
      <w:pStyle w:val="ndice"/>
      <w:suppressLineNumbers w:val="0"/>
      <w:spacing w:line="360" w:lineRule="auto"/>
    </w:pPr>
    <w:r>
      <w:rPr>
        <w:noProof/>
      </w:rPr>
      <mc:AlternateContent>
        <mc:Choice Requires="wps">
          <w:drawing>
            <wp:anchor distT="0" distB="0" distL="114935" distR="114935" simplePos="0" relativeHeight="251658240" behindDoc="0" locked="0" layoutInCell="0" allowOverlap="1">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DE0" w:rsidRPr="0007480D" w:rsidRDefault="00FA5DE0" w:rsidP="002C446B">
                          <w:pPr>
                            <w:rPr>
                              <w:rFonts w:ascii="Arial" w:hAnsi="Arial" w:cs="Arial"/>
                              <w:sz w:val="28"/>
                              <w:szCs w:val="28"/>
                            </w:rPr>
                          </w:pPr>
                          <w:r w:rsidRPr="0007480D">
                            <w:rPr>
                              <w:rFonts w:ascii="Arial" w:hAnsi="Arial"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inset="0,0,0,0">
                <w:txbxContent>
                  <w:p w:rsidR="00FA5DE0" w:rsidRPr="0007480D" w:rsidRDefault="00FA5DE0" w:rsidP="002C446B">
                    <w:pPr>
                      <w:rPr>
                        <w:rFonts w:ascii="Arial" w:hAnsi="Arial" w:cs="Arial"/>
                        <w:sz w:val="28"/>
                        <w:szCs w:val="28"/>
                      </w:rPr>
                    </w:pPr>
                    <w:r w:rsidRPr="0007480D">
                      <w:rPr>
                        <w:rFonts w:ascii="Arial" w:hAnsi="Arial" w:cs="Arial"/>
                        <w:spacing w:val="20"/>
                        <w:sz w:val="28"/>
                        <w:szCs w:val="28"/>
                      </w:rPr>
                      <w:t>Tribunal Regional Eleitoral do Estado de São Paulo</w:t>
                    </w:r>
                  </w:p>
                </w:txbxContent>
              </v:textbox>
            </v:shape>
          </w:pict>
        </mc:Fallback>
      </mc:AlternateContent>
    </w:r>
    <w:r>
      <w:object w:dxaOrig="18578" w:dyaOrig="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5pt;height:48.4pt" filled="t">
          <v:fill opacity="0" color2="black"/>
          <v:imagedata r:id="rId1" o:title=""/>
        </v:shape>
        <o:OLEObject Type="Embed" ProgID="Word.Picture.8" ShapeID="_x0000_i1025" DrawAspect="Content" ObjectID="_1764755717"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DE0" w:rsidRDefault="00FA5DE0" w:rsidP="001E551F">
    <w:pPr>
      <w:pStyle w:val="ndice"/>
      <w:suppressLineNumbers w:val="0"/>
      <w:spacing w:line="360" w:lineRule="auto"/>
      <w:ind w:left="709"/>
    </w:pPr>
    <w:r>
      <w:rPr>
        <w:noProof/>
      </w:rPr>
      <mc:AlternateContent>
        <mc:Choice Requires="wps">
          <w:drawing>
            <wp:anchor distT="0" distB="0" distL="114935" distR="114935" simplePos="0" relativeHeight="251657216" behindDoc="0" locked="0" layoutInCell="0" allowOverlap="1">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DE0" w:rsidRPr="00835E2A" w:rsidRDefault="00FA5DE0"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0" o:spid="_x0000_s1027" type="#_x0000_t202" style="position:absolute;left:0;text-align:left;margin-left:91.4pt;margin-top:7.2pt;width:420.6pt;height:32.9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" o:allowincell="f" stroked="f">
              <v:fill opacity="0"/>
              <v:textbox inset="0,0,0,0">
                <w:txbxContent>
                  <w:p w:rsidR="00FA5DE0" w:rsidRPr="00835E2A" w:rsidRDefault="00FA5DE0"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85pt;height:48.4pt" filled="t">
          <v:fill opacity="0" color2="black"/>
          <v:imagedata r:id="rId1" o:title=""/>
        </v:shape>
        <o:OLEObject Type="Embed" ProgID="Word.Picture.8" ShapeID="_x0000_i1026" DrawAspect="Content" ObjectID="_1764755718" r:id="rId2"/>
      </w:object>
    </w:r>
  </w:p>
  <w:p w:rsidR="00FA5DE0" w:rsidRDefault="00FA5DE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WW8Num18111"/>
    <w:lvl w:ilvl="0">
      <w:start w:val="1"/>
      <w:numFmt w:val="none"/>
      <w:pStyle w:val="Nivel01Titulo"/>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2"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3" w15:restartNumberingAfterBreak="0">
    <w:nsid w:val="04D04915"/>
    <w:multiLevelType w:val="multilevel"/>
    <w:tmpl w:val="BCA4826C"/>
    <w:styleLink w:val="WW8Num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5" w15:restartNumberingAfterBreak="0">
    <w:nsid w:val="080F4AB9"/>
    <w:multiLevelType w:val="multilevel"/>
    <w:tmpl w:val="7F4ADB4E"/>
    <w:styleLink w:val="WW8Num7"/>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9101A4D"/>
    <w:multiLevelType w:val="multilevel"/>
    <w:tmpl w:val="E9BEA5B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91F237E"/>
    <w:multiLevelType w:val="multilevel"/>
    <w:tmpl w:val="29309B4C"/>
    <w:lvl w:ilvl="0">
      <w:start w:val="1"/>
      <w:numFmt w:val="decimal"/>
      <w:lvlText w:val="%1."/>
      <w:lvlJc w:val="left"/>
      <w:pPr>
        <w:ind w:left="360" w:hanging="360"/>
      </w:pPr>
      <w:rPr>
        <w:b/>
      </w:rPr>
    </w:lvl>
    <w:lvl w:ilvl="1">
      <w:start w:val="1"/>
      <w:numFmt w:val="lowerLetter"/>
      <w:lvlText w:val="%2)"/>
      <w:lvlJc w:val="left"/>
      <w:pPr>
        <w:ind w:left="999" w:hanging="432"/>
      </w:pPr>
      <w:rPr>
        <w:rFonts w:ascii="Arial" w:eastAsia="MS Mincho" w:hAnsi="Arial" w:cs="Arial"/>
        <w:b/>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0"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21" w15:restartNumberingAfterBreak="0">
    <w:nsid w:val="144A156B"/>
    <w:multiLevelType w:val="hybridMultilevel"/>
    <w:tmpl w:val="A89883CE"/>
    <w:styleLink w:val="WW8Num141"/>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4565A49"/>
    <w:multiLevelType w:val="multilevel"/>
    <w:tmpl w:val="A8D4390A"/>
    <w:styleLink w:val="WW8Num121"/>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3" w15:restartNumberingAfterBreak="0">
    <w:nsid w:val="157018B4"/>
    <w:multiLevelType w:val="hybridMultilevel"/>
    <w:tmpl w:val="DDC8C04C"/>
    <w:lvl w:ilvl="0" w:tplc="C9EE39B6">
      <w:start w:val="1"/>
      <w:numFmt w:val="lowerLetter"/>
      <w:lvlText w:val="%1)"/>
      <w:lvlJc w:val="right"/>
      <w:pPr>
        <w:ind w:left="1353" w:hanging="360"/>
      </w:pPr>
      <w:rPr>
        <w:rFonts w:ascii="Arial" w:eastAsia="Arial" w:hAnsi="Arial" w:cs="Arial" w:hint="default"/>
        <w:b/>
      </w:r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4"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25" w15:restartNumberingAfterBreak="0">
    <w:nsid w:val="1C552404"/>
    <w:multiLevelType w:val="hybridMultilevel"/>
    <w:tmpl w:val="2988CAA8"/>
    <w:lvl w:ilvl="0" w:tplc="32926904">
      <w:start w:val="1"/>
      <w:numFmt w:val="lowerLetter"/>
      <w:lvlText w:val="%1)"/>
      <w:lvlJc w:val="left"/>
      <w:pPr>
        <w:ind w:left="2007" w:hanging="360"/>
      </w:pPr>
      <w:rPr>
        <w:rFonts w:ascii="Arial" w:eastAsia="Arial MT" w:hAnsi="Arial" w:cs="Arial" w:hint="default"/>
        <w:b/>
        <w:spacing w:val="0"/>
        <w:w w:val="99"/>
        <w:sz w:val="22"/>
        <w:szCs w:val="22"/>
        <w:lang w:val="pt-PT" w:eastAsia="en-US" w:bidi="ar-SA"/>
      </w:rPr>
    </w:lvl>
    <w:lvl w:ilvl="1" w:tplc="04160019">
      <w:start w:val="1"/>
      <w:numFmt w:val="lowerLetter"/>
      <w:lvlText w:val="%2."/>
      <w:lvlJc w:val="left"/>
      <w:pPr>
        <w:ind w:left="2727" w:hanging="360"/>
      </w:pPr>
    </w:lvl>
    <w:lvl w:ilvl="2" w:tplc="0416001B">
      <w:start w:val="1"/>
      <w:numFmt w:val="lowerRoman"/>
      <w:lvlText w:val="%3."/>
      <w:lvlJc w:val="right"/>
      <w:pPr>
        <w:ind w:left="3447" w:hanging="180"/>
      </w:pPr>
    </w:lvl>
    <w:lvl w:ilvl="3" w:tplc="0416000F">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6"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7" w15:restartNumberingAfterBreak="0">
    <w:nsid w:val="1D5C100D"/>
    <w:multiLevelType w:val="multilevel"/>
    <w:tmpl w:val="43DA9682"/>
    <w:styleLink w:val="WW8Num1914"/>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F6511AA"/>
    <w:multiLevelType w:val="multilevel"/>
    <w:tmpl w:val="D61CAC2A"/>
    <w:styleLink w:val="WW8Num8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15:restartNumberingAfterBreak="0">
    <w:nsid w:val="1FE67B53"/>
    <w:multiLevelType w:val="multilevel"/>
    <w:tmpl w:val="DB3899C4"/>
    <w:styleLink w:val="WW8Num7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20AD4FE8"/>
    <w:multiLevelType w:val="multilevel"/>
    <w:tmpl w:val="57C48254"/>
    <w:styleLink w:val="WW8Num1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31" w15:restartNumberingAfterBreak="0">
    <w:nsid w:val="23BE7145"/>
    <w:multiLevelType w:val="multilevel"/>
    <w:tmpl w:val="4CE2EE72"/>
    <w:styleLink w:val="WW8Num20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2"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33"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34"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2E1B0C4E"/>
    <w:multiLevelType w:val="multilevel"/>
    <w:tmpl w:val="2A0ED30A"/>
    <w:styleLink w:val="WW8Num151"/>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37"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15:restartNumberingAfterBreak="0">
    <w:nsid w:val="33B441A2"/>
    <w:multiLevelType w:val="multilevel"/>
    <w:tmpl w:val="0416001D"/>
    <w:styleLink w:val="Estilo4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0"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41"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42"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43" w15:restartNumberingAfterBreak="0">
    <w:nsid w:val="3D1C1B93"/>
    <w:multiLevelType w:val="hybridMultilevel"/>
    <w:tmpl w:val="2C4E2774"/>
    <w:styleLink w:val="WW8Num19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45" w15:restartNumberingAfterBreak="0">
    <w:nsid w:val="3F5B4B07"/>
    <w:multiLevelType w:val="multilevel"/>
    <w:tmpl w:val="28DE2F14"/>
    <w:styleLink w:val="Estilo3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7"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8"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9" w15:restartNumberingAfterBreak="0">
    <w:nsid w:val="47A71B92"/>
    <w:multiLevelType w:val="hybridMultilevel"/>
    <w:tmpl w:val="52005942"/>
    <w:lvl w:ilvl="0" w:tplc="8D546F00">
      <w:start w:val="1"/>
      <w:numFmt w:val="lowerLetter"/>
      <w:lvlText w:val="%1)"/>
      <w:lvlJc w:val="left"/>
      <w:pPr>
        <w:ind w:left="927" w:hanging="360"/>
      </w:pPr>
      <w:rPr>
        <w:rFonts w:hint="default"/>
        <w:b/>
        <w:i w:val="0"/>
        <w:color w:val="auto"/>
      </w:rPr>
    </w:lvl>
    <w:lvl w:ilvl="1" w:tplc="6584E608">
      <w:start w:val="1"/>
      <w:numFmt w:val="lowerRoman"/>
      <w:lvlText w:val="%2)"/>
      <w:lvlJc w:val="left"/>
      <w:pPr>
        <w:ind w:left="1647" w:hanging="360"/>
      </w:pPr>
      <w:rPr>
        <w:rFonts w:ascii="Arial" w:eastAsia="Times New Roman" w:hAnsi="Arial" w:cs="Arial"/>
      </w:r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0"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51" w15:restartNumberingAfterBreak="0">
    <w:nsid w:val="49493103"/>
    <w:multiLevelType w:val="hybridMultilevel"/>
    <w:tmpl w:val="F1C2523C"/>
    <w:styleLink w:val="WW8Num131"/>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3" w15:restartNumberingAfterBreak="0">
    <w:nsid w:val="4DD80F6E"/>
    <w:multiLevelType w:val="multilevel"/>
    <w:tmpl w:val="3EAA5BB2"/>
    <w:styleLink w:val="Estilo5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5" w15:restartNumberingAfterBreak="0">
    <w:nsid w:val="4F8B3F70"/>
    <w:multiLevelType w:val="hybridMultilevel"/>
    <w:tmpl w:val="B624F0DC"/>
    <w:styleLink w:val="WW8Num1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FAE149A"/>
    <w:multiLevelType w:val="hybridMultilevel"/>
    <w:tmpl w:val="2C4E2774"/>
    <w:styleLink w:val="WW8Num16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4FBE722B"/>
    <w:multiLevelType w:val="multilevel"/>
    <w:tmpl w:val="DB86536C"/>
    <w:styleLink w:val="WW8Num9"/>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58"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9" w15:restartNumberingAfterBreak="0">
    <w:nsid w:val="50755933"/>
    <w:multiLevelType w:val="multilevel"/>
    <w:tmpl w:val="ED38FAFE"/>
    <w:styleLink w:val="Estilo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8464CB3"/>
    <w:multiLevelType w:val="multilevel"/>
    <w:tmpl w:val="FF68E1B0"/>
    <w:styleLink w:val="Estilo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62" w15:restartNumberingAfterBreak="0">
    <w:nsid w:val="5A64711F"/>
    <w:multiLevelType w:val="multilevel"/>
    <w:tmpl w:val="EC48427A"/>
    <w:styleLink w:val="WW8Num181"/>
    <w:lvl w:ilvl="0">
      <w:start w:val="1"/>
      <w:numFmt w:val="decimal"/>
      <w:pStyle w:val="PBsubitem"/>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3"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64" w15:restartNumberingAfterBreak="0">
    <w:nsid w:val="5DB356E4"/>
    <w:multiLevelType w:val="hybridMultilevel"/>
    <w:tmpl w:val="1520C3B0"/>
    <w:styleLink w:val="WW8Num8"/>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65" w15:restartNumberingAfterBreak="0">
    <w:nsid w:val="62F52B43"/>
    <w:multiLevelType w:val="multilevel"/>
    <w:tmpl w:val="3826725A"/>
    <w:lvl w:ilvl="0">
      <w:start w:val="7"/>
      <w:numFmt w:val="decimal"/>
      <w:pStyle w:val="Ttulo1"/>
      <w:lvlText w:val="%1."/>
      <w:lvlJc w:val="left"/>
      <w:pPr>
        <w:ind w:left="360" w:hanging="360"/>
      </w:pPr>
      <w:rPr>
        <w:rFonts w:hint="default"/>
        <w:vertAlign w:val="baseline"/>
      </w:rPr>
    </w:lvl>
    <w:lvl w:ilvl="1">
      <w:start w:val="1"/>
      <w:numFmt w:val="decimal"/>
      <w:pStyle w:val="Ttulo2"/>
      <w:lvlText w:val="%1.%2."/>
      <w:lvlJc w:val="left"/>
      <w:pPr>
        <w:ind w:left="720" w:hanging="720"/>
      </w:pPr>
      <w:rPr>
        <w:rFonts w:hint="default"/>
        <w:b/>
        <w:vertAlign w:val="baseline"/>
      </w:rPr>
    </w:lvl>
    <w:lvl w:ilvl="2">
      <w:start w:val="1"/>
      <w:numFmt w:val="decimal"/>
      <w:pStyle w:val="Ttulo3"/>
      <w:lvlText w:val="%1.%2.%3."/>
      <w:lvlJc w:val="left"/>
      <w:pPr>
        <w:ind w:left="720" w:hanging="720"/>
      </w:pPr>
      <w:rPr>
        <w:rFonts w:hint="default"/>
        <w:b/>
        <w:sz w:val="20"/>
        <w:szCs w:val="20"/>
        <w:vertAlign w:val="baseline"/>
      </w:rPr>
    </w:lvl>
    <w:lvl w:ilvl="3">
      <w:start w:val="1"/>
      <w:numFmt w:val="decimal"/>
      <w:pStyle w:val="Ttulo4"/>
      <w:lvlText w:val="%1.%2.%3.%4."/>
      <w:lvlJc w:val="left"/>
      <w:pPr>
        <w:ind w:left="1080" w:hanging="1080"/>
      </w:pPr>
      <w:rPr>
        <w:rFonts w:hint="default"/>
        <w:vertAlign w:val="baseline"/>
      </w:rPr>
    </w:lvl>
    <w:lvl w:ilvl="4">
      <w:start w:val="1"/>
      <w:numFmt w:val="decimal"/>
      <w:pStyle w:val="Ttulo5"/>
      <w:lvlText w:val="%1.%2.%3.%4.%5."/>
      <w:lvlJc w:val="left"/>
      <w:pPr>
        <w:ind w:left="1080" w:hanging="1080"/>
      </w:pPr>
      <w:rPr>
        <w:rFonts w:hint="default"/>
        <w:vertAlign w:val="baseline"/>
      </w:rPr>
    </w:lvl>
    <w:lvl w:ilvl="5">
      <w:start w:val="1"/>
      <w:numFmt w:val="decimal"/>
      <w:pStyle w:val="Ttulo6"/>
      <w:lvlText w:val="%1.%2.%3.%4.%5.%6."/>
      <w:lvlJc w:val="left"/>
      <w:pPr>
        <w:ind w:left="1440" w:hanging="1440"/>
      </w:pPr>
      <w:rPr>
        <w:rFonts w:hint="default"/>
        <w:vertAlign w:val="baseline"/>
      </w:rPr>
    </w:lvl>
    <w:lvl w:ilvl="6">
      <w:start w:val="1"/>
      <w:numFmt w:val="decimal"/>
      <w:pStyle w:val="Ttulo7"/>
      <w:lvlText w:val="%1.%2.%3.%4.%5.%6.%7."/>
      <w:lvlJc w:val="left"/>
      <w:pPr>
        <w:ind w:left="1440" w:hanging="1440"/>
      </w:pPr>
      <w:rPr>
        <w:rFonts w:hint="default"/>
        <w:vertAlign w:val="baseline"/>
      </w:rPr>
    </w:lvl>
    <w:lvl w:ilvl="7">
      <w:start w:val="1"/>
      <w:numFmt w:val="decimal"/>
      <w:pStyle w:val="Ttulo8"/>
      <w:lvlText w:val="%1.%2.%3.%4.%5.%6.%7.%8."/>
      <w:lvlJc w:val="left"/>
      <w:pPr>
        <w:ind w:left="1800" w:hanging="1800"/>
      </w:pPr>
      <w:rPr>
        <w:rFonts w:hint="default"/>
        <w:vertAlign w:val="baseline"/>
      </w:rPr>
    </w:lvl>
    <w:lvl w:ilvl="8">
      <w:start w:val="1"/>
      <w:numFmt w:val="decimal"/>
      <w:pStyle w:val="Ttulo9"/>
      <w:lvlText w:val="%1.%2.%3.%4.%5.%6.%7.%8.%9."/>
      <w:lvlJc w:val="left"/>
      <w:pPr>
        <w:ind w:left="1800" w:hanging="1800"/>
      </w:pPr>
      <w:rPr>
        <w:rFonts w:hint="default"/>
        <w:vertAlign w:val="baseline"/>
      </w:rPr>
    </w:lvl>
  </w:abstractNum>
  <w:abstractNum w:abstractNumId="66"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68" w15:restartNumberingAfterBreak="0">
    <w:nsid w:val="677B2387"/>
    <w:multiLevelType w:val="hybridMultilevel"/>
    <w:tmpl w:val="9E2C84B8"/>
    <w:styleLink w:val="WW8Num11"/>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69" w15:restartNumberingAfterBreak="0">
    <w:nsid w:val="67E17B68"/>
    <w:multiLevelType w:val="multilevel"/>
    <w:tmpl w:val="0416001D"/>
    <w:styleLink w:val="Estilo6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71"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2" w15:restartNumberingAfterBreak="0">
    <w:nsid w:val="6CEB4B24"/>
    <w:multiLevelType w:val="multilevel"/>
    <w:tmpl w:val="E72ACCC2"/>
    <w:styleLink w:val="WW8Num10"/>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3" w15:restartNumberingAfterBreak="0">
    <w:nsid w:val="707465E1"/>
    <w:multiLevelType w:val="multilevel"/>
    <w:tmpl w:val="78C0CB24"/>
    <w:styleLink w:val="WW8Num17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5" w15:restartNumberingAfterBreak="0">
    <w:nsid w:val="75D833FC"/>
    <w:multiLevelType w:val="multilevel"/>
    <w:tmpl w:val="837E1676"/>
    <w:styleLink w:val="Estilo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6"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7"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8" w15:restartNumberingAfterBreak="0">
    <w:nsid w:val="7A876BDE"/>
    <w:multiLevelType w:val="multilevel"/>
    <w:tmpl w:val="01A8F93C"/>
    <w:styleLink w:val="WW8Num7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9" w15:restartNumberingAfterBreak="0">
    <w:nsid w:val="7C940B39"/>
    <w:multiLevelType w:val="multilevel"/>
    <w:tmpl w:val="0416001D"/>
    <w:styleLink w:val="Estilo2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1" w15:restartNumberingAfterBreak="0">
    <w:nsid w:val="7EA9AFCF"/>
    <w:multiLevelType w:val="multilevel"/>
    <w:tmpl w:val="A162CF6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
  </w:num>
  <w:num w:numId="2">
    <w:abstractNumId w:val="66"/>
  </w:num>
  <w:num w:numId="3">
    <w:abstractNumId w:val="40"/>
  </w:num>
  <w:num w:numId="4">
    <w:abstractNumId w:val="19"/>
  </w:num>
  <w:num w:numId="5">
    <w:abstractNumId w:val="13"/>
  </w:num>
  <w:num w:numId="6">
    <w:abstractNumId w:val="80"/>
  </w:num>
  <w:num w:numId="7">
    <w:abstractNumId w:val="74"/>
  </w:num>
  <w:num w:numId="8">
    <w:abstractNumId w:val="78"/>
  </w:num>
  <w:num w:numId="9">
    <w:abstractNumId w:val="28"/>
  </w:num>
  <w:num w:numId="10">
    <w:abstractNumId w:val="39"/>
  </w:num>
  <w:num w:numId="11">
    <w:abstractNumId w:val="71"/>
  </w:num>
  <w:num w:numId="12">
    <w:abstractNumId w:val="76"/>
  </w:num>
  <w:num w:numId="13">
    <w:abstractNumId w:val="52"/>
  </w:num>
  <w:num w:numId="14">
    <w:abstractNumId w:val="77"/>
  </w:num>
  <w:num w:numId="15">
    <w:abstractNumId w:val="37"/>
  </w:num>
  <w:num w:numId="16">
    <w:abstractNumId w:val="20"/>
  </w:num>
  <w:num w:numId="17">
    <w:abstractNumId w:val="67"/>
  </w:num>
  <w:num w:numId="18">
    <w:abstractNumId w:val="82"/>
  </w:num>
  <w:num w:numId="19">
    <w:abstractNumId w:val="29"/>
  </w:num>
  <w:num w:numId="20">
    <w:abstractNumId w:val="54"/>
  </w:num>
  <w:num w:numId="21">
    <w:abstractNumId w:val="47"/>
  </w:num>
  <w:num w:numId="22">
    <w:abstractNumId w:val="48"/>
  </w:num>
  <w:num w:numId="23">
    <w:abstractNumId w:val="30"/>
  </w:num>
  <w:num w:numId="24">
    <w:abstractNumId w:val="32"/>
  </w:num>
  <w:num w:numId="25">
    <w:abstractNumId w:val="70"/>
  </w:num>
  <w:num w:numId="26">
    <w:abstractNumId w:val="14"/>
  </w:num>
  <w:num w:numId="27">
    <w:abstractNumId w:val="12"/>
  </w:num>
  <w:num w:numId="28">
    <w:abstractNumId w:val="34"/>
  </w:num>
  <w:num w:numId="29">
    <w:abstractNumId w:val="46"/>
  </w:num>
  <w:num w:numId="30">
    <w:abstractNumId w:val="55"/>
  </w:num>
  <w:num w:numId="31">
    <w:abstractNumId w:val="27"/>
  </w:num>
  <w:num w:numId="32">
    <w:abstractNumId w:val="31"/>
  </w:num>
  <w:num w:numId="33">
    <w:abstractNumId w:val="42"/>
  </w:num>
  <w:num w:numId="34">
    <w:abstractNumId w:val="61"/>
  </w:num>
  <w:num w:numId="35">
    <w:abstractNumId w:val="24"/>
  </w:num>
  <w:num w:numId="36">
    <w:abstractNumId w:val="41"/>
  </w:num>
  <w:num w:numId="37">
    <w:abstractNumId w:val="50"/>
  </w:num>
  <w:num w:numId="38">
    <w:abstractNumId w:val="33"/>
  </w:num>
  <w:num w:numId="39">
    <w:abstractNumId w:val="36"/>
  </w:num>
  <w:num w:numId="40">
    <w:abstractNumId w:val="63"/>
  </w:num>
  <w:num w:numId="41">
    <w:abstractNumId w:val="58"/>
  </w:num>
  <w:num w:numId="42">
    <w:abstractNumId w:val="44"/>
  </w:num>
  <w:num w:numId="43">
    <w:abstractNumId w:val="0"/>
  </w:num>
  <w:num w:numId="44">
    <w:abstractNumId w:val="75"/>
  </w:num>
  <w:num w:numId="45">
    <w:abstractNumId w:val="79"/>
  </w:num>
  <w:num w:numId="46">
    <w:abstractNumId w:val="45"/>
  </w:num>
  <w:num w:numId="47">
    <w:abstractNumId w:val="38"/>
  </w:num>
  <w:num w:numId="48">
    <w:abstractNumId w:val="53"/>
  </w:num>
  <w:num w:numId="49">
    <w:abstractNumId w:val="69"/>
  </w:num>
  <w:num w:numId="50">
    <w:abstractNumId w:val="17"/>
  </w:num>
  <w:num w:numId="51">
    <w:abstractNumId w:val="49"/>
  </w:num>
  <w:num w:numId="52">
    <w:abstractNumId w:val="11"/>
  </w:num>
  <w:num w:numId="53">
    <w:abstractNumId w:val="81"/>
  </w:num>
  <w:num w:numId="54">
    <w:abstractNumId w:val="23"/>
  </w:num>
  <w:num w:numId="55">
    <w:abstractNumId w:val="18"/>
  </w:num>
  <w:num w:numId="56">
    <w:abstractNumId w:val="25"/>
  </w:num>
  <w:num w:numId="57">
    <w:abstractNumId w:val="65"/>
  </w:num>
  <w:num w:numId="58">
    <w:abstractNumId w:val="16"/>
  </w:num>
  <w:num w:numId="59">
    <w:abstractNumId w:val="26"/>
  </w:num>
  <w:num w:numId="60">
    <w:abstractNumId w:val="2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num>
  <w:num w:numId="62">
    <w:abstractNumId w:val="64"/>
  </w:num>
  <w:num w:numId="63">
    <w:abstractNumId w:val="57"/>
  </w:num>
  <w:num w:numId="64">
    <w:abstractNumId w:val="72"/>
  </w:num>
  <w:num w:numId="65">
    <w:abstractNumId w:val="68"/>
  </w:num>
  <w:num w:numId="66">
    <w:abstractNumId w:val="22"/>
  </w:num>
  <w:num w:numId="67">
    <w:abstractNumId w:val="51"/>
  </w:num>
  <w:num w:numId="68">
    <w:abstractNumId w:val="21"/>
  </w:num>
  <w:num w:numId="69">
    <w:abstractNumId w:val="35"/>
  </w:num>
  <w:num w:numId="70">
    <w:abstractNumId w:val="56"/>
  </w:num>
  <w:num w:numId="71">
    <w:abstractNumId w:val="73"/>
  </w:num>
  <w:num w:numId="72">
    <w:abstractNumId w:val="62"/>
  </w:num>
  <w:num w:numId="73">
    <w:abstractNumId w:val="43"/>
  </w:num>
  <w:num w:numId="74">
    <w:abstractNumId w:val="59"/>
  </w:num>
  <w:num w:numId="75">
    <w:abstractNumId w:val="60"/>
  </w:num>
  <w:num w:numId="76">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pt-BR" w:vendorID="64" w:dllVersion="131078" w:nlCheck="1" w:checkStyle="0"/>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1350"/>
    <w:rsid w:val="00001402"/>
    <w:rsid w:val="000016C2"/>
    <w:rsid w:val="000031E4"/>
    <w:rsid w:val="00005E96"/>
    <w:rsid w:val="0000638B"/>
    <w:rsid w:val="00012C1A"/>
    <w:rsid w:val="0001397D"/>
    <w:rsid w:val="00022542"/>
    <w:rsid w:val="00022889"/>
    <w:rsid w:val="00024781"/>
    <w:rsid w:val="000279D3"/>
    <w:rsid w:val="000301D3"/>
    <w:rsid w:val="000307EE"/>
    <w:rsid w:val="0003357B"/>
    <w:rsid w:val="000351A6"/>
    <w:rsid w:val="00035F53"/>
    <w:rsid w:val="00040BC9"/>
    <w:rsid w:val="000413B4"/>
    <w:rsid w:val="0004211E"/>
    <w:rsid w:val="00045F32"/>
    <w:rsid w:val="00046542"/>
    <w:rsid w:val="00052C89"/>
    <w:rsid w:val="00052F47"/>
    <w:rsid w:val="00054055"/>
    <w:rsid w:val="00054138"/>
    <w:rsid w:val="00054BBF"/>
    <w:rsid w:val="00056B47"/>
    <w:rsid w:val="0005735A"/>
    <w:rsid w:val="0006048D"/>
    <w:rsid w:val="00061FF1"/>
    <w:rsid w:val="00062A31"/>
    <w:rsid w:val="000655C9"/>
    <w:rsid w:val="00065F57"/>
    <w:rsid w:val="000711D0"/>
    <w:rsid w:val="0007480D"/>
    <w:rsid w:val="0007723C"/>
    <w:rsid w:val="00080696"/>
    <w:rsid w:val="00080B63"/>
    <w:rsid w:val="0008210B"/>
    <w:rsid w:val="00082937"/>
    <w:rsid w:val="00083145"/>
    <w:rsid w:val="00083682"/>
    <w:rsid w:val="00084BBF"/>
    <w:rsid w:val="000854B5"/>
    <w:rsid w:val="00090CC7"/>
    <w:rsid w:val="00091672"/>
    <w:rsid w:val="000926D1"/>
    <w:rsid w:val="00092B27"/>
    <w:rsid w:val="000953FD"/>
    <w:rsid w:val="00096735"/>
    <w:rsid w:val="00096844"/>
    <w:rsid w:val="000A01F8"/>
    <w:rsid w:val="000A2597"/>
    <w:rsid w:val="000A32D5"/>
    <w:rsid w:val="000A5059"/>
    <w:rsid w:val="000B10BE"/>
    <w:rsid w:val="000B6966"/>
    <w:rsid w:val="000B6E12"/>
    <w:rsid w:val="000B7EF9"/>
    <w:rsid w:val="000C17F5"/>
    <w:rsid w:val="000C1E27"/>
    <w:rsid w:val="000C2E45"/>
    <w:rsid w:val="000C47D4"/>
    <w:rsid w:val="000C557B"/>
    <w:rsid w:val="000D57D0"/>
    <w:rsid w:val="000D6C24"/>
    <w:rsid w:val="000D7E38"/>
    <w:rsid w:val="000D7E9D"/>
    <w:rsid w:val="000E072F"/>
    <w:rsid w:val="000E1B0A"/>
    <w:rsid w:val="000E257F"/>
    <w:rsid w:val="000E2728"/>
    <w:rsid w:val="000E2F3E"/>
    <w:rsid w:val="000E3A00"/>
    <w:rsid w:val="000E6012"/>
    <w:rsid w:val="000E7FE8"/>
    <w:rsid w:val="000F0504"/>
    <w:rsid w:val="000F18A2"/>
    <w:rsid w:val="000F1F15"/>
    <w:rsid w:val="000F2014"/>
    <w:rsid w:val="000F202A"/>
    <w:rsid w:val="000F2C24"/>
    <w:rsid w:val="000F3CB8"/>
    <w:rsid w:val="000F408B"/>
    <w:rsid w:val="000F7AEE"/>
    <w:rsid w:val="000F7B79"/>
    <w:rsid w:val="00104C11"/>
    <w:rsid w:val="00106DD5"/>
    <w:rsid w:val="00107733"/>
    <w:rsid w:val="001115C0"/>
    <w:rsid w:val="001160CE"/>
    <w:rsid w:val="001214CB"/>
    <w:rsid w:val="00126727"/>
    <w:rsid w:val="00126C8B"/>
    <w:rsid w:val="00130ACF"/>
    <w:rsid w:val="0013171B"/>
    <w:rsid w:val="00131B92"/>
    <w:rsid w:val="0013295E"/>
    <w:rsid w:val="00136F72"/>
    <w:rsid w:val="00142E57"/>
    <w:rsid w:val="001438A1"/>
    <w:rsid w:val="00144BF5"/>
    <w:rsid w:val="00146E62"/>
    <w:rsid w:val="00147483"/>
    <w:rsid w:val="00154C05"/>
    <w:rsid w:val="001573D7"/>
    <w:rsid w:val="001608E4"/>
    <w:rsid w:val="00162626"/>
    <w:rsid w:val="00163E58"/>
    <w:rsid w:val="00166CF7"/>
    <w:rsid w:val="00167731"/>
    <w:rsid w:val="00170D92"/>
    <w:rsid w:val="00172A74"/>
    <w:rsid w:val="001732E3"/>
    <w:rsid w:val="001768BF"/>
    <w:rsid w:val="00177487"/>
    <w:rsid w:val="001814C6"/>
    <w:rsid w:val="00185029"/>
    <w:rsid w:val="00185FF7"/>
    <w:rsid w:val="00187745"/>
    <w:rsid w:val="00190A92"/>
    <w:rsid w:val="001911B5"/>
    <w:rsid w:val="001920BF"/>
    <w:rsid w:val="00194447"/>
    <w:rsid w:val="001957B2"/>
    <w:rsid w:val="001A37DB"/>
    <w:rsid w:val="001A50E7"/>
    <w:rsid w:val="001A580F"/>
    <w:rsid w:val="001A6497"/>
    <w:rsid w:val="001A7BED"/>
    <w:rsid w:val="001B3637"/>
    <w:rsid w:val="001B3FB4"/>
    <w:rsid w:val="001B5572"/>
    <w:rsid w:val="001C04B4"/>
    <w:rsid w:val="001C0F1B"/>
    <w:rsid w:val="001C34FA"/>
    <w:rsid w:val="001C5F02"/>
    <w:rsid w:val="001C667A"/>
    <w:rsid w:val="001C7430"/>
    <w:rsid w:val="001D1936"/>
    <w:rsid w:val="001D1BAA"/>
    <w:rsid w:val="001D1DE8"/>
    <w:rsid w:val="001D3A8C"/>
    <w:rsid w:val="001D51FE"/>
    <w:rsid w:val="001D5AE1"/>
    <w:rsid w:val="001E551F"/>
    <w:rsid w:val="001E5847"/>
    <w:rsid w:val="001E7891"/>
    <w:rsid w:val="001F0357"/>
    <w:rsid w:val="001F3B83"/>
    <w:rsid w:val="001F3B95"/>
    <w:rsid w:val="001F546B"/>
    <w:rsid w:val="001F58E5"/>
    <w:rsid w:val="001F5EBD"/>
    <w:rsid w:val="001F74E1"/>
    <w:rsid w:val="00200176"/>
    <w:rsid w:val="00200CAD"/>
    <w:rsid w:val="0020138E"/>
    <w:rsid w:val="00203D83"/>
    <w:rsid w:val="002043B1"/>
    <w:rsid w:val="00206821"/>
    <w:rsid w:val="00210427"/>
    <w:rsid w:val="0021195D"/>
    <w:rsid w:val="00211F9A"/>
    <w:rsid w:val="00213F7B"/>
    <w:rsid w:val="00215A37"/>
    <w:rsid w:val="00215EFB"/>
    <w:rsid w:val="00221FE8"/>
    <w:rsid w:val="00222518"/>
    <w:rsid w:val="00223DB2"/>
    <w:rsid w:val="002244B8"/>
    <w:rsid w:val="00224C0C"/>
    <w:rsid w:val="00227204"/>
    <w:rsid w:val="0022732B"/>
    <w:rsid w:val="00227E64"/>
    <w:rsid w:val="00233E32"/>
    <w:rsid w:val="002346EA"/>
    <w:rsid w:val="00240374"/>
    <w:rsid w:val="00242ED9"/>
    <w:rsid w:val="002509B6"/>
    <w:rsid w:val="00251EE9"/>
    <w:rsid w:val="00252176"/>
    <w:rsid w:val="00252682"/>
    <w:rsid w:val="0025362C"/>
    <w:rsid w:val="0025390C"/>
    <w:rsid w:val="0025498A"/>
    <w:rsid w:val="00254BDD"/>
    <w:rsid w:val="00255BB6"/>
    <w:rsid w:val="00256FC4"/>
    <w:rsid w:val="00261388"/>
    <w:rsid w:val="00261E0A"/>
    <w:rsid w:val="00263AD1"/>
    <w:rsid w:val="0026449D"/>
    <w:rsid w:val="00266516"/>
    <w:rsid w:val="00266C22"/>
    <w:rsid w:val="00267583"/>
    <w:rsid w:val="00270CC3"/>
    <w:rsid w:val="00271616"/>
    <w:rsid w:val="0027170A"/>
    <w:rsid w:val="00272855"/>
    <w:rsid w:val="00274AE9"/>
    <w:rsid w:val="00275FE0"/>
    <w:rsid w:val="00276683"/>
    <w:rsid w:val="002804F0"/>
    <w:rsid w:val="0028246C"/>
    <w:rsid w:val="0028444B"/>
    <w:rsid w:val="00284A93"/>
    <w:rsid w:val="002855AD"/>
    <w:rsid w:val="00291B6E"/>
    <w:rsid w:val="00295F87"/>
    <w:rsid w:val="00297BD4"/>
    <w:rsid w:val="002A0DDB"/>
    <w:rsid w:val="002A33C6"/>
    <w:rsid w:val="002A5D84"/>
    <w:rsid w:val="002A717E"/>
    <w:rsid w:val="002A7278"/>
    <w:rsid w:val="002B1689"/>
    <w:rsid w:val="002B1BA7"/>
    <w:rsid w:val="002B2194"/>
    <w:rsid w:val="002B5680"/>
    <w:rsid w:val="002B740E"/>
    <w:rsid w:val="002C04BD"/>
    <w:rsid w:val="002C08A3"/>
    <w:rsid w:val="002C08C0"/>
    <w:rsid w:val="002C222C"/>
    <w:rsid w:val="002C39BC"/>
    <w:rsid w:val="002C446B"/>
    <w:rsid w:val="002C4F89"/>
    <w:rsid w:val="002C639D"/>
    <w:rsid w:val="002C7050"/>
    <w:rsid w:val="002D1BB3"/>
    <w:rsid w:val="002D3FAC"/>
    <w:rsid w:val="002D4AF4"/>
    <w:rsid w:val="002D53EF"/>
    <w:rsid w:val="002D5FAD"/>
    <w:rsid w:val="002D7F8A"/>
    <w:rsid w:val="002E4768"/>
    <w:rsid w:val="002E4D20"/>
    <w:rsid w:val="002E55D2"/>
    <w:rsid w:val="002E5EEA"/>
    <w:rsid w:val="002E60A4"/>
    <w:rsid w:val="002E6539"/>
    <w:rsid w:val="002F15F5"/>
    <w:rsid w:val="002F16C3"/>
    <w:rsid w:val="002F1FB9"/>
    <w:rsid w:val="002F3834"/>
    <w:rsid w:val="002F3AB5"/>
    <w:rsid w:val="002F4571"/>
    <w:rsid w:val="002F4F9D"/>
    <w:rsid w:val="002F530E"/>
    <w:rsid w:val="002F6634"/>
    <w:rsid w:val="00302F98"/>
    <w:rsid w:val="003030F0"/>
    <w:rsid w:val="00303728"/>
    <w:rsid w:val="00313A69"/>
    <w:rsid w:val="00313ACA"/>
    <w:rsid w:val="00313D36"/>
    <w:rsid w:val="00315ABE"/>
    <w:rsid w:val="003214F9"/>
    <w:rsid w:val="003222CE"/>
    <w:rsid w:val="00322F3D"/>
    <w:rsid w:val="00324496"/>
    <w:rsid w:val="00330221"/>
    <w:rsid w:val="003346AF"/>
    <w:rsid w:val="00336338"/>
    <w:rsid w:val="003363E7"/>
    <w:rsid w:val="00341627"/>
    <w:rsid w:val="00341A1A"/>
    <w:rsid w:val="00342932"/>
    <w:rsid w:val="00342D2B"/>
    <w:rsid w:val="00343C6C"/>
    <w:rsid w:val="00343FF5"/>
    <w:rsid w:val="0034477D"/>
    <w:rsid w:val="003452EE"/>
    <w:rsid w:val="00351635"/>
    <w:rsid w:val="00352485"/>
    <w:rsid w:val="00355BF6"/>
    <w:rsid w:val="00355C5A"/>
    <w:rsid w:val="003562EA"/>
    <w:rsid w:val="003646AB"/>
    <w:rsid w:val="00366E79"/>
    <w:rsid w:val="00370BD5"/>
    <w:rsid w:val="00371206"/>
    <w:rsid w:val="0037156F"/>
    <w:rsid w:val="00371768"/>
    <w:rsid w:val="00373220"/>
    <w:rsid w:val="003747B3"/>
    <w:rsid w:val="003757A3"/>
    <w:rsid w:val="0037675D"/>
    <w:rsid w:val="003770F9"/>
    <w:rsid w:val="003813D1"/>
    <w:rsid w:val="00381642"/>
    <w:rsid w:val="00382679"/>
    <w:rsid w:val="003835EB"/>
    <w:rsid w:val="00384C2A"/>
    <w:rsid w:val="0039090E"/>
    <w:rsid w:val="00390E25"/>
    <w:rsid w:val="003922D0"/>
    <w:rsid w:val="00393CDA"/>
    <w:rsid w:val="00395909"/>
    <w:rsid w:val="00395DCB"/>
    <w:rsid w:val="00395F76"/>
    <w:rsid w:val="00396638"/>
    <w:rsid w:val="00397C98"/>
    <w:rsid w:val="003A345C"/>
    <w:rsid w:val="003A3CB6"/>
    <w:rsid w:val="003A4539"/>
    <w:rsid w:val="003A58DC"/>
    <w:rsid w:val="003A62C2"/>
    <w:rsid w:val="003A677E"/>
    <w:rsid w:val="003A6B03"/>
    <w:rsid w:val="003B16C1"/>
    <w:rsid w:val="003B35D6"/>
    <w:rsid w:val="003C0020"/>
    <w:rsid w:val="003C2621"/>
    <w:rsid w:val="003C54A4"/>
    <w:rsid w:val="003C6A33"/>
    <w:rsid w:val="003C7A76"/>
    <w:rsid w:val="003D171C"/>
    <w:rsid w:val="003D5AFA"/>
    <w:rsid w:val="003D73D2"/>
    <w:rsid w:val="003E16C1"/>
    <w:rsid w:val="003E1CE2"/>
    <w:rsid w:val="003E20D2"/>
    <w:rsid w:val="003E5FBF"/>
    <w:rsid w:val="003E761A"/>
    <w:rsid w:val="003F0D7B"/>
    <w:rsid w:val="003F2827"/>
    <w:rsid w:val="003F3629"/>
    <w:rsid w:val="003F64C6"/>
    <w:rsid w:val="003F7E4C"/>
    <w:rsid w:val="00402898"/>
    <w:rsid w:val="00402F99"/>
    <w:rsid w:val="004065B0"/>
    <w:rsid w:val="0040691A"/>
    <w:rsid w:val="00406F35"/>
    <w:rsid w:val="00407ED7"/>
    <w:rsid w:val="00410569"/>
    <w:rsid w:val="00410D0E"/>
    <w:rsid w:val="00412111"/>
    <w:rsid w:val="00412290"/>
    <w:rsid w:val="004125C3"/>
    <w:rsid w:val="00416633"/>
    <w:rsid w:val="00417E4B"/>
    <w:rsid w:val="0042032D"/>
    <w:rsid w:val="00420626"/>
    <w:rsid w:val="00420B2A"/>
    <w:rsid w:val="00421547"/>
    <w:rsid w:val="00421E90"/>
    <w:rsid w:val="004225EC"/>
    <w:rsid w:val="004228E3"/>
    <w:rsid w:val="00423BF3"/>
    <w:rsid w:val="00425E2A"/>
    <w:rsid w:val="004302F4"/>
    <w:rsid w:val="00430CD0"/>
    <w:rsid w:val="00430E9C"/>
    <w:rsid w:val="00432541"/>
    <w:rsid w:val="00433409"/>
    <w:rsid w:val="00434DF6"/>
    <w:rsid w:val="00434F0E"/>
    <w:rsid w:val="00437D7B"/>
    <w:rsid w:val="00437DEA"/>
    <w:rsid w:val="00437E96"/>
    <w:rsid w:val="0044098D"/>
    <w:rsid w:val="00446773"/>
    <w:rsid w:val="00447074"/>
    <w:rsid w:val="004506FC"/>
    <w:rsid w:val="00451B64"/>
    <w:rsid w:val="00452F5F"/>
    <w:rsid w:val="004569A0"/>
    <w:rsid w:val="004603B7"/>
    <w:rsid w:val="004617C4"/>
    <w:rsid w:val="004651EC"/>
    <w:rsid w:val="00465D4B"/>
    <w:rsid w:val="004661C7"/>
    <w:rsid w:val="00467C16"/>
    <w:rsid w:val="004705C5"/>
    <w:rsid w:val="004717BD"/>
    <w:rsid w:val="00471F4E"/>
    <w:rsid w:val="004732AB"/>
    <w:rsid w:val="00473464"/>
    <w:rsid w:val="00473D0B"/>
    <w:rsid w:val="00477126"/>
    <w:rsid w:val="004771D0"/>
    <w:rsid w:val="00482167"/>
    <w:rsid w:val="00483711"/>
    <w:rsid w:val="00485183"/>
    <w:rsid w:val="00485356"/>
    <w:rsid w:val="0048659E"/>
    <w:rsid w:val="00486FCE"/>
    <w:rsid w:val="00487D1B"/>
    <w:rsid w:val="00490DD2"/>
    <w:rsid w:val="00491547"/>
    <w:rsid w:val="0049191A"/>
    <w:rsid w:val="00493460"/>
    <w:rsid w:val="00493FFE"/>
    <w:rsid w:val="00495AC6"/>
    <w:rsid w:val="004A0B55"/>
    <w:rsid w:val="004A4851"/>
    <w:rsid w:val="004A545A"/>
    <w:rsid w:val="004A6AA7"/>
    <w:rsid w:val="004A6EB4"/>
    <w:rsid w:val="004A758C"/>
    <w:rsid w:val="004B040D"/>
    <w:rsid w:val="004B33C4"/>
    <w:rsid w:val="004B340F"/>
    <w:rsid w:val="004B3C50"/>
    <w:rsid w:val="004B491D"/>
    <w:rsid w:val="004B4E46"/>
    <w:rsid w:val="004B4EDD"/>
    <w:rsid w:val="004B5E31"/>
    <w:rsid w:val="004B686A"/>
    <w:rsid w:val="004C1B5A"/>
    <w:rsid w:val="004C1F50"/>
    <w:rsid w:val="004C22BB"/>
    <w:rsid w:val="004C366E"/>
    <w:rsid w:val="004C4654"/>
    <w:rsid w:val="004C4B78"/>
    <w:rsid w:val="004C5E3C"/>
    <w:rsid w:val="004C68B1"/>
    <w:rsid w:val="004D03B4"/>
    <w:rsid w:val="004D0778"/>
    <w:rsid w:val="004D1C6B"/>
    <w:rsid w:val="004D21F2"/>
    <w:rsid w:val="004D5098"/>
    <w:rsid w:val="004D5A9F"/>
    <w:rsid w:val="004D710A"/>
    <w:rsid w:val="004D7730"/>
    <w:rsid w:val="004E0E84"/>
    <w:rsid w:val="004E39D3"/>
    <w:rsid w:val="004E3F2A"/>
    <w:rsid w:val="004E5FEF"/>
    <w:rsid w:val="004F02E1"/>
    <w:rsid w:val="004F0406"/>
    <w:rsid w:val="004F1DB7"/>
    <w:rsid w:val="004F27EF"/>
    <w:rsid w:val="004F3932"/>
    <w:rsid w:val="004F3F4E"/>
    <w:rsid w:val="004F40D5"/>
    <w:rsid w:val="004F4C7E"/>
    <w:rsid w:val="004F50DB"/>
    <w:rsid w:val="004F54EF"/>
    <w:rsid w:val="004F5AA3"/>
    <w:rsid w:val="00502F04"/>
    <w:rsid w:val="00503B11"/>
    <w:rsid w:val="0050662B"/>
    <w:rsid w:val="00506B87"/>
    <w:rsid w:val="00510849"/>
    <w:rsid w:val="00510EC8"/>
    <w:rsid w:val="00512D28"/>
    <w:rsid w:val="00515321"/>
    <w:rsid w:val="00515D07"/>
    <w:rsid w:val="005169EA"/>
    <w:rsid w:val="005220E0"/>
    <w:rsid w:val="00523E5B"/>
    <w:rsid w:val="00527D25"/>
    <w:rsid w:val="005324A2"/>
    <w:rsid w:val="00534FD3"/>
    <w:rsid w:val="00537069"/>
    <w:rsid w:val="00537475"/>
    <w:rsid w:val="0054016A"/>
    <w:rsid w:val="00541E0E"/>
    <w:rsid w:val="00543BF7"/>
    <w:rsid w:val="005450EE"/>
    <w:rsid w:val="005458B1"/>
    <w:rsid w:val="0055237B"/>
    <w:rsid w:val="005526F4"/>
    <w:rsid w:val="00552C1F"/>
    <w:rsid w:val="005577B0"/>
    <w:rsid w:val="00557C32"/>
    <w:rsid w:val="00562556"/>
    <w:rsid w:val="00562E84"/>
    <w:rsid w:val="00563324"/>
    <w:rsid w:val="005635AA"/>
    <w:rsid w:val="00564AB8"/>
    <w:rsid w:val="0056605D"/>
    <w:rsid w:val="005667C3"/>
    <w:rsid w:val="00567219"/>
    <w:rsid w:val="00570F00"/>
    <w:rsid w:val="005732B1"/>
    <w:rsid w:val="00573A3E"/>
    <w:rsid w:val="0057476E"/>
    <w:rsid w:val="005756AE"/>
    <w:rsid w:val="00577336"/>
    <w:rsid w:val="00580F2D"/>
    <w:rsid w:val="00580F9C"/>
    <w:rsid w:val="0058273C"/>
    <w:rsid w:val="00582FCF"/>
    <w:rsid w:val="00583466"/>
    <w:rsid w:val="005836CE"/>
    <w:rsid w:val="005851AE"/>
    <w:rsid w:val="00586084"/>
    <w:rsid w:val="00587DFD"/>
    <w:rsid w:val="00592E5B"/>
    <w:rsid w:val="00594949"/>
    <w:rsid w:val="005971CB"/>
    <w:rsid w:val="00597762"/>
    <w:rsid w:val="005A0558"/>
    <w:rsid w:val="005A2206"/>
    <w:rsid w:val="005A2C48"/>
    <w:rsid w:val="005A4859"/>
    <w:rsid w:val="005A48D4"/>
    <w:rsid w:val="005A5386"/>
    <w:rsid w:val="005A6C82"/>
    <w:rsid w:val="005B0F9B"/>
    <w:rsid w:val="005B1061"/>
    <w:rsid w:val="005B1869"/>
    <w:rsid w:val="005B1B53"/>
    <w:rsid w:val="005B4D2E"/>
    <w:rsid w:val="005B5F47"/>
    <w:rsid w:val="005B7511"/>
    <w:rsid w:val="005C1AE2"/>
    <w:rsid w:val="005C3C0D"/>
    <w:rsid w:val="005C40AD"/>
    <w:rsid w:val="005C778A"/>
    <w:rsid w:val="005D237C"/>
    <w:rsid w:val="005D2D52"/>
    <w:rsid w:val="005D4648"/>
    <w:rsid w:val="005D56F0"/>
    <w:rsid w:val="005D65D9"/>
    <w:rsid w:val="005D748D"/>
    <w:rsid w:val="005D77EC"/>
    <w:rsid w:val="005D77F9"/>
    <w:rsid w:val="005E03A8"/>
    <w:rsid w:val="005E0809"/>
    <w:rsid w:val="005E107F"/>
    <w:rsid w:val="005E5167"/>
    <w:rsid w:val="005E5E1F"/>
    <w:rsid w:val="005E7CF4"/>
    <w:rsid w:val="005F30F6"/>
    <w:rsid w:val="005F38DF"/>
    <w:rsid w:val="005F47E2"/>
    <w:rsid w:val="005F590D"/>
    <w:rsid w:val="0060547A"/>
    <w:rsid w:val="006055A9"/>
    <w:rsid w:val="00605803"/>
    <w:rsid w:val="0060715A"/>
    <w:rsid w:val="00610CBE"/>
    <w:rsid w:val="00622934"/>
    <w:rsid w:val="006231C6"/>
    <w:rsid w:val="00624865"/>
    <w:rsid w:val="00624957"/>
    <w:rsid w:val="00626EFF"/>
    <w:rsid w:val="006277EA"/>
    <w:rsid w:val="00630799"/>
    <w:rsid w:val="00631751"/>
    <w:rsid w:val="00632E5A"/>
    <w:rsid w:val="006343A8"/>
    <w:rsid w:val="006353B3"/>
    <w:rsid w:val="00636B5A"/>
    <w:rsid w:val="0063743A"/>
    <w:rsid w:val="006379FC"/>
    <w:rsid w:val="006445E0"/>
    <w:rsid w:val="00644CDB"/>
    <w:rsid w:val="00645E93"/>
    <w:rsid w:val="006501BB"/>
    <w:rsid w:val="006510D2"/>
    <w:rsid w:val="006527D1"/>
    <w:rsid w:val="00652A46"/>
    <w:rsid w:val="00652AA3"/>
    <w:rsid w:val="0065325A"/>
    <w:rsid w:val="00653712"/>
    <w:rsid w:val="00654056"/>
    <w:rsid w:val="006543AC"/>
    <w:rsid w:val="00655121"/>
    <w:rsid w:val="00656033"/>
    <w:rsid w:val="00660101"/>
    <w:rsid w:val="006604BE"/>
    <w:rsid w:val="00663152"/>
    <w:rsid w:val="0066348A"/>
    <w:rsid w:val="00663983"/>
    <w:rsid w:val="00666D04"/>
    <w:rsid w:val="00667177"/>
    <w:rsid w:val="0066775F"/>
    <w:rsid w:val="0067206A"/>
    <w:rsid w:val="00673486"/>
    <w:rsid w:val="00676B9F"/>
    <w:rsid w:val="006775F1"/>
    <w:rsid w:val="00677904"/>
    <w:rsid w:val="00681844"/>
    <w:rsid w:val="00683D09"/>
    <w:rsid w:val="00684E04"/>
    <w:rsid w:val="006851A9"/>
    <w:rsid w:val="00685C4F"/>
    <w:rsid w:val="0069523F"/>
    <w:rsid w:val="00695A0B"/>
    <w:rsid w:val="00696BA7"/>
    <w:rsid w:val="006A0409"/>
    <w:rsid w:val="006A50D8"/>
    <w:rsid w:val="006A6505"/>
    <w:rsid w:val="006A786F"/>
    <w:rsid w:val="006B2A85"/>
    <w:rsid w:val="006B4107"/>
    <w:rsid w:val="006B5D51"/>
    <w:rsid w:val="006C3A74"/>
    <w:rsid w:val="006C61D1"/>
    <w:rsid w:val="006C658E"/>
    <w:rsid w:val="006C79BF"/>
    <w:rsid w:val="006D1426"/>
    <w:rsid w:val="006D23A5"/>
    <w:rsid w:val="006D2CE3"/>
    <w:rsid w:val="006D2E43"/>
    <w:rsid w:val="006D2F68"/>
    <w:rsid w:val="006D51C5"/>
    <w:rsid w:val="006D65BD"/>
    <w:rsid w:val="006E17EC"/>
    <w:rsid w:val="006E2480"/>
    <w:rsid w:val="006E4314"/>
    <w:rsid w:val="006E5664"/>
    <w:rsid w:val="006E6917"/>
    <w:rsid w:val="006E6E16"/>
    <w:rsid w:val="006F057E"/>
    <w:rsid w:val="006F431C"/>
    <w:rsid w:val="006F49F8"/>
    <w:rsid w:val="006F7748"/>
    <w:rsid w:val="006F79F1"/>
    <w:rsid w:val="006F7D94"/>
    <w:rsid w:val="007062D6"/>
    <w:rsid w:val="00706BB6"/>
    <w:rsid w:val="007074DA"/>
    <w:rsid w:val="00711F52"/>
    <w:rsid w:val="00712EDE"/>
    <w:rsid w:val="00715601"/>
    <w:rsid w:val="00715F0E"/>
    <w:rsid w:val="0072292B"/>
    <w:rsid w:val="00722CB7"/>
    <w:rsid w:val="00723A06"/>
    <w:rsid w:val="00724539"/>
    <w:rsid w:val="00724BF1"/>
    <w:rsid w:val="00726D71"/>
    <w:rsid w:val="00726E2A"/>
    <w:rsid w:val="007300E4"/>
    <w:rsid w:val="007309FC"/>
    <w:rsid w:val="007342C8"/>
    <w:rsid w:val="00742448"/>
    <w:rsid w:val="00742CAD"/>
    <w:rsid w:val="0074739B"/>
    <w:rsid w:val="00747FAD"/>
    <w:rsid w:val="007500E4"/>
    <w:rsid w:val="00750445"/>
    <w:rsid w:val="0075100A"/>
    <w:rsid w:val="00751472"/>
    <w:rsid w:val="00751C3A"/>
    <w:rsid w:val="007520B3"/>
    <w:rsid w:val="007532D7"/>
    <w:rsid w:val="00753BB3"/>
    <w:rsid w:val="00753FA6"/>
    <w:rsid w:val="0075568B"/>
    <w:rsid w:val="00763F75"/>
    <w:rsid w:val="007648E0"/>
    <w:rsid w:val="007650BD"/>
    <w:rsid w:val="00765184"/>
    <w:rsid w:val="00766B0B"/>
    <w:rsid w:val="007675B3"/>
    <w:rsid w:val="00767C3F"/>
    <w:rsid w:val="0077041F"/>
    <w:rsid w:val="00772562"/>
    <w:rsid w:val="00772FC6"/>
    <w:rsid w:val="007732F9"/>
    <w:rsid w:val="00775E58"/>
    <w:rsid w:val="00776015"/>
    <w:rsid w:val="007774EB"/>
    <w:rsid w:val="007816DB"/>
    <w:rsid w:val="00785D68"/>
    <w:rsid w:val="007868C3"/>
    <w:rsid w:val="0078730D"/>
    <w:rsid w:val="007946CD"/>
    <w:rsid w:val="007A0A5A"/>
    <w:rsid w:val="007A10D8"/>
    <w:rsid w:val="007A1D87"/>
    <w:rsid w:val="007A2168"/>
    <w:rsid w:val="007A56B5"/>
    <w:rsid w:val="007B1F2E"/>
    <w:rsid w:val="007B2B2B"/>
    <w:rsid w:val="007B5104"/>
    <w:rsid w:val="007B551A"/>
    <w:rsid w:val="007C1D58"/>
    <w:rsid w:val="007C3241"/>
    <w:rsid w:val="007C7B3A"/>
    <w:rsid w:val="007C7BE7"/>
    <w:rsid w:val="007D1265"/>
    <w:rsid w:val="007D1FD7"/>
    <w:rsid w:val="007D2D3D"/>
    <w:rsid w:val="007D3CAE"/>
    <w:rsid w:val="007D4C2D"/>
    <w:rsid w:val="007E1C42"/>
    <w:rsid w:val="007E22C4"/>
    <w:rsid w:val="007E27F2"/>
    <w:rsid w:val="007E3431"/>
    <w:rsid w:val="007E6A02"/>
    <w:rsid w:val="007F06D7"/>
    <w:rsid w:val="007F0956"/>
    <w:rsid w:val="007F5F15"/>
    <w:rsid w:val="007F72AB"/>
    <w:rsid w:val="007F76EE"/>
    <w:rsid w:val="008001D7"/>
    <w:rsid w:val="00800C50"/>
    <w:rsid w:val="008019C6"/>
    <w:rsid w:val="00801AD9"/>
    <w:rsid w:val="0080220B"/>
    <w:rsid w:val="00803930"/>
    <w:rsid w:val="008073C8"/>
    <w:rsid w:val="008073D1"/>
    <w:rsid w:val="00811716"/>
    <w:rsid w:val="008140E1"/>
    <w:rsid w:val="0081697B"/>
    <w:rsid w:val="0081757C"/>
    <w:rsid w:val="0081764A"/>
    <w:rsid w:val="00817A3F"/>
    <w:rsid w:val="0082057A"/>
    <w:rsid w:val="0082157B"/>
    <w:rsid w:val="008255C0"/>
    <w:rsid w:val="00825646"/>
    <w:rsid w:val="00826449"/>
    <w:rsid w:val="00831F9F"/>
    <w:rsid w:val="00832EEB"/>
    <w:rsid w:val="00834F4F"/>
    <w:rsid w:val="0083583C"/>
    <w:rsid w:val="0083589D"/>
    <w:rsid w:val="0083658E"/>
    <w:rsid w:val="00836B4D"/>
    <w:rsid w:val="00837A2E"/>
    <w:rsid w:val="00845879"/>
    <w:rsid w:val="00845D1D"/>
    <w:rsid w:val="00850183"/>
    <w:rsid w:val="00851986"/>
    <w:rsid w:val="008547CC"/>
    <w:rsid w:val="00854995"/>
    <w:rsid w:val="008554B6"/>
    <w:rsid w:val="008567E2"/>
    <w:rsid w:val="0085684D"/>
    <w:rsid w:val="00856DBC"/>
    <w:rsid w:val="00856E30"/>
    <w:rsid w:val="00857019"/>
    <w:rsid w:val="008617F7"/>
    <w:rsid w:val="00861FDD"/>
    <w:rsid w:val="008623DB"/>
    <w:rsid w:val="008647D8"/>
    <w:rsid w:val="008659B4"/>
    <w:rsid w:val="00866B0B"/>
    <w:rsid w:val="008679A9"/>
    <w:rsid w:val="008717CE"/>
    <w:rsid w:val="00872017"/>
    <w:rsid w:val="008757C3"/>
    <w:rsid w:val="00877EC3"/>
    <w:rsid w:val="00880BAC"/>
    <w:rsid w:val="00881DE2"/>
    <w:rsid w:val="0088402A"/>
    <w:rsid w:val="00884512"/>
    <w:rsid w:val="00885F4C"/>
    <w:rsid w:val="0088788B"/>
    <w:rsid w:val="00890D37"/>
    <w:rsid w:val="00891313"/>
    <w:rsid w:val="00892E0F"/>
    <w:rsid w:val="0089653A"/>
    <w:rsid w:val="008A09D3"/>
    <w:rsid w:val="008A1B61"/>
    <w:rsid w:val="008A2FA2"/>
    <w:rsid w:val="008A2FB3"/>
    <w:rsid w:val="008A5042"/>
    <w:rsid w:val="008A5FF2"/>
    <w:rsid w:val="008A6929"/>
    <w:rsid w:val="008B09FF"/>
    <w:rsid w:val="008B2504"/>
    <w:rsid w:val="008B2AE8"/>
    <w:rsid w:val="008B47EA"/>
    <w:rsid w:val="008B5849"/>
    <w:rsid w:val="008B6C19"/>
    <w:rsid w:val="008B730B"/>
    <w:rsid w:val="008B796C"/>
    <w:rsid w:val="008C0899"/>
    <w:rsid w:val="008C23FB"/>
    <w:rsid w:val="008C2A5A"/>
    <w:rsid w:val="008C78D6"/>
    <w:rsid w:val="008D0018"/>
    <w:rsid w:val="008D02EB"/>
    <w:rsid w:val="008D0CE5"/>
    <w:rsid w:val="008D2738"/>
    <w:rsid w:val="008D2B10"/>
    <w:rsid w:val="008D3256"/>
    <w:rsid w:val="008D36ED"/>
    <w:rsid w:val="008D44A4"/>
    <w:rsid w:val="008D5C36"/>
    <w:rsid w:val="008F1936"/>
    <w:rsid w:val="008F3E6E"/>
    <w:rsid w:val="008F52CA"/>
    <w:rsid w:val="008F5FB4"/>
    <w:rsid w:val="008F6083"/>
    <w:rsid w:val="008F68F9"/>
    <w:rsid w:val="008F73B8"/>
    <w:rsid w:val="008F7936"/>
    <w:rsid w:val="009006E8"/>
    <w:rsid w:val="009076C6"/>
    <w:rsid w:val="00907ABA"/>
    <w:rsid w:val="00907B8E"/>
    <w:rsid w:val="0091000B"/>
    <w:rsid w:val="00911A0C"/>
    <w:rsid w:val="00914BAB"/>
    <w:rsid w:val="00914F13"/>
    <w:rsid w:val="00916E68"/>
    <w:rsid w:val="00916FC4"/>
    <w:rsid w:val="009200B0"/>
    <w:rsid w:val="0092174F"/>
    <w:rsid w:val="009243CF"/>
    <w:rsid w:val="009264F7"/>
    <w:rsid w:val="009272DB"/>
    <w:rsid w:val="0092747F"/>
    <w:rsid w:val="00931D60"/>
    <w:rsid w:val="00932838"/>
    <w:rsid w:val="009362A2"/>
    <w:rsid w:val="00936E96"/>
    <w:rsid w:val="00937466"/>
    <w:rsid w:val="00944D98"/>
    <w:rsid w:val="00944E42"/>
    <w:rsid w:val="00945BA1"/>
    <w:rsid w:val="00952AB7"/>
    <w:rsid w:val="00953FBB"/>
    <w:rsid w:val="0095588C"/>
    <w:rsid w:val="00955969"/>
    <w:rsid w:val="009571B5"/>
    <w:rsid w:val="00962AC2"/>
    <w:rsid w:val="009645EE"/>
    <w:rsid w:val="00971DAC"/>
    <w:rsid w:val="00973203"/>
    <w:rsid w:val="009738FB"/>
    <w:rsid w:val="00977CFF"/>
    <w:rsid w:val="009815D6"/>
    <w:rsid w:val="00982BF7"/>
    <w:rsid w:val="00986F9E"/>
    <w:rsid w:val="00994BDE"/>
    <w:rsid w:val="009A4E9F"/>
    <w:rsid w:val="009A7406"/>
    <w:rsid w:val="009A764F"/>
    <w:rsid w:val="009A7F13"/>
    <w:rsid w:val="009B257F"/>
    <w:rsid w:val="009B29FA"/>
    <w:rsid w:val="009B566E"/>
    <w:rsid w:val="009B70CB"/>
    <w:rsid w:val="009C09F8"/>
    <w:rsid w:val="009C27BB"/>
    <w:rsid w:val="009C305E"/>
    <w:rsid w:val="009C3618"/>
    <w:rsid w:val="009E0C05"/>
    <w:rsid w:val="009E0DF0"/>
    <w:rsid w:val="009E1E6B"/>
    <w:rsid w:val="009E4CE4"/>
    <w:rsid w:val="009E7755"/>
    <w:rsid w:val="009F1A17"/>
    <w:rsid w:val="009F23EC"/>
    <w:rsid w:val="009F25E4"/>
    <w:rsid w:val="009F2B50"/>
    <w:rsid w:val="009F37C6"/>
    <w:rsid w:val="009F5C7E"/>
    <w:rsid w:val="009F662B"/>
    <w:rsid w:val="009F7BF2"/>
    <w:rsid w:val="00A01116"/>
    <w:rsid w:val="00A019D4"/>
    <w:rsid w:val="00A04A59"/>
    <w:rsid w:val="00A07837"/>
    <w:rsid w:val="00A07D71"/>
    <w:rsid w:val="00A16B3B"/>
    <w:rsid w:val="00A22FB5"/>
    <w:rsid w:val="00A24CC6"/>
    <w:rsid w:val="00A26C4B"/>
    <w:rsid w:val="00A26DF6"/>
    <w:rsid w:val="00A33E6E"/>
    <w:rsid w:val="00A34939"/>
    <w:rsid w:val="00A3756B"/>
    <w:rsid w:val="00A425B0"/>
    <w:rsid w:val="00A4266D"/>
    <w:rsid w:val="00A42A7A"/>
    <w:rsid w:val="00A4476E"/>
    <w:rsid w:val="00A45402"/>
    <w:rsid w:val="00A508FC"/>
    <w:rsid w:val="00A51E06"/>
    <w:rsid w:val="00A520F2"/>
    <w:rsid w:val="00A52622"/>
    <w:rsid w:val="00A52960"/>
    <w:rsid w:val="00A573F9"/>
    <w:rsid w:val="00A60E37"/>
    <w:rsid w:val="00A627ED"/>
    <w:rsid w:val="00A64730"/>
    <w:rsid w:val="00A65007"/>
    <w:rsid w:val="00A661F9"/>
    <w:rsid w:val="00A6777B"/>
    <w:rsid w:val="00A70DC9"/>
    <w:rsid w:val="00A728DE"/>
    <w:rsid w:val="00A75A0C"/>
    <w:rsid w:val="00A7730E"/>
    <w:rsid w:val="00A808EF"/>
    <w:rsid w:val="00A80C7D"/>
    <w:rsid w:val="00A8365A"/>
    <w:rsid w:val="00A83713"/>
    <w:rsid w:val="00A86C2A"/>
    <w:rsid w:val="00A87F9D"/>
    <w:rsid w:val="00A90F21"/>
    <w:rsid w:val="00A91441"/>
    <w:rsid w:val="00A94033"/>
    <w:rsid w:val="00A96622"/>
    <w:rsid w:val="00A97A22"/>
    <w:rsid w:val="00AA0306"/>
    <w:rsid w:val="00AA2012"/>
    <w:rsid w:val="00AA3B3C"/>
    <w:rsid w:val="00AA40D6"/>
    <w:rsid w:val="00AA4F2D"/>
    <w:rsid w:val="00AA4FC7"/>
    <w:rsid w:val="00AB064A"/>
    <w:rsid w:val="00AB0E00"/>
    <w:rsid w:val="00AB1C50"/>
    <w:rsid w:val="00AB2337"/>
    <w:rsid w:val="00AB4A59"/>
    <w:rsid w:val="00AB5749"/>
    <w:rsid w:val="00AB6820"/>
    <w:rsid w:val="00AC0C94"/>
    <w:rsid w:val="00AC3FD1"/>
    <w:rsid w:val="00AC4BC2"/>
    <w:rsid w:val="00AD0B53"/>
    <w:rsid w:val="00AD2EBF"/>
    <w:rsid w:val="00AE235C"/>
    <w:rsid w:val="00AE42F9"/>
    <w:rsid w:val="00AF08E0"/>
    <w:rsid w:val="00AF3178"/>
    <w:rsid w:val="00AF58ED"/>
    <w:rsid w:val="00AF6536"/>
    <w:rsid w:val="00B04D5C"/>
    <w:rsid w:val="00B05C06"/>
    <w:rsid w:val="00B068BB"/>
    <w:rsid w:val="00B1121D"/>
    <w:rsid w:val="00B13243"/>
    <w:rsid w:val="00B13D6B"/>
    <w:rsid w:val="00B154F1"/>
    <w:rsid w:val="00B17564"/>
    <w:rsid w:val="00B22DEE"/>
    <w:rsid w:val="00B22E40"/>
    <w:rsid w:val="00B27335"/>
    <w:rsid w:val="00B30802"/>
    <w:rsid w:val="00B33410"/>
    <w:rsid w:val="00B353A9"/>
    <w:rsid w:val="00B356BA"/>
    <w:rsid w:val="00B360CC"/>
    <w:rsid w:val="00B37700"/>
    <w:rsid w:val="00B41768"/>
    <w:rsid w:val="00B41847"/>
    <w:rsid w:val="00B44BFA"/>
    <w:rsid w:val="00B46533"/>
    <w:rsid w:val="00B5087D"/>
    <w:rsid w:val="00B514A1"/>
    <w:rsid w:val="00B52679"/>
    <w:rsid w:val="00B562EA"/>
    <w:rsid w:val="00B622B0"/>
    <w:rsid w:val="00B6284B"/>
    <w:rsid w:val="00B6336A"/>
    <w:rsid w:val="00B63854"/>
    <w:rsid w:val="00B6499C"/>
    <w:rsid w:val="00B6541D"/>
    <w:rsid w:val="00B66FCD"/>
    <w:rsid w:val="00B6753C"/>
    <w:rsid w:val="00B6792E"/>
    <w:rsid w:val="00B70DCF"/>
    <w:rsid w:val="00B72D1C"/>
    <w:rsid w:val="00B816FE"/>
    <w:rsid w:val="00B818F7"/>
    <w:rsid w:val="00B90E93"/>
    <w:rsid w:val="00B92622"/>
    <w:rsid w:val="00B93FA9"/>
    <w:rsid w:val="00B97A9D"/>
    <w:rsid w:val="00BA41F2"/>
    <w:rsid w:val="00BB159C"/>
    <w:rsid w:val="00BB29B8"/>
    <w:rsid w:val="00BB3166"/>
    <w:rsid w:val="00BB3814"/>
    <w:rsid w:val="00BB470C"/>
    <w:rsid w:val="00BB4ED5"/>
    <w:rsid w:val="00BB5362"/>
    <w:rsid w:val="00BB5697"/>
    <w:rsid w:val="00BB57DA"/>
    <w:rsid w:val="00BB661A"/>
    <w:rsid w:val="00BB6A28"/>
    <w:rsid w:val="00BB6B9B"/>
    <w:rsid w:val="00BB6E2E"/>
    <w:rsid w:val="00BB797C"/>
    <w:rsid w:val="00BC10A3"/>
    <w:rsid w:val="00BC5028"/>
    <w:rsid w:val="00BC53EF"/>
    <w:rsid w:val="00BD020E"/>
    <w:rsid w:val="00BD38C9"/>
    <w:rsid w:val="00BD415D"/>
    <w:rsid w:val="00BD4BF0"/>
    <w:rsid w:val="00BE0A9D"/>
    <w:rsid w:val="00BE198C"/>
    <w:rsid w:val="00BE1D06"/>
    <w:rsid w:val="00BE20BE"/>
    <w:rsid w:val="00BE353E"/>
    <w:rsid w:val="00BE383C"/>
    <w:rsid w:val="00BE41E5"/>
    <w:rsid w:val="00BE447D"/>
    <w:rsid w:val="00BE734A"/>
    <w:rsid w:val="00BF0EE2"/>
    <w:rsid w:val="00BF2180"/>
    <w:rsid w:val="00C03534"/>
    <w:rsid w:val="00C05C74"/>
    <w:rsid w:val="00C07145"/>
    <w:rsid w:val="00C071F8"/>
    <w:rsid w:val="00C07275"/>
    <w:rsid w:val="00C1384D"/>
    <w:rsid w:val="00C14AEB"/>
    <w:rsid w:val="00C15653"/>
    <w:rsid w:val="00C17FD7"/>
    <w:rsid w:val="00C22EC2"/>
    <w:rsid w:val="00C237D5"/>
    <w:rsid w:val="00C25048"/>
    <w:rsid w:val="00C2579F"/>
    <w:rsid w:val="00C25AFB"/>
    <w:rsid w:val="00C263F4"/>
    <w:rsid w:val="00C26E17"/>
    <w:rsid w:val="00C271C4"/>
    <w:rsid w:val="00C27889"/>
    <w:rsid w:val="00C27FA2"/>
    <w:rsid w:val="00C30B37"/>
    <w:rsid w:val="00C30F6B"/>
    <w:rsid w:val="00C31079"/>
    <w:rsid w:val="00C32B31"/>
    <w:rsid w:val="00C33DA2"/>
    <w:rsid w:val="00C40732"/>
    <w:rsid w:val="00C41B1F"/>
    <w:rsid w:val="00C420EB"/>
    <w:rsid w:val="00C44B6C"/>
    <w:rsid w:val="00C47C98"/>
    <w:rsid w:val="00C502C9"/>
    <w:rsid w:val="00C50597"/>
    <w:rsid w:val="00C50C31"/>
    <w:rsid w:val="00C513C1"/>
    <w:rsid w:val="00C52090"/>
    <w:rsid w:val="00C60389"/>
    <w:rsid w:val="00C62A43"/>
    <w:rsid w:val="00C65C81"/>
    <w:rsid w:val="00C6644E"/>
    <w:rsid w:val="00C66CF5"/>
    <w:rsid w:val="00C673C3"/>
    <w:rsid w:val="00C70FD2"/>
    <w:rsid w:val="00C728B5"/>
    <w:rsid w:val="00C75D31"/>
    <w:rsid w:val="00C767CC"/>
    <w:rsid w:val="00C809CC"/>
    <w:rsid w:val="00C80AB1"/>
    <w:rsid w:val="00C81801"/>
    <w:rsid w:val="00C82337"/>
    <w:rsid w:val="00C83B3F"/>
    <w:rsid w:val="00C83C1F"/>
    <w:rsid w:val="00C847BD"/>
    <w:rsid w:val="00C85DF6"/>
    <w:rsid w:val="00C918BE"/>
    <w:rsid w:val="00C91A98"/>
    <w:rsid w:val="00C945C3"/>
    <w:rsid w:val="00C94EDC"/>
    <w:rsid w:val="00C97723"/>
    <w:rsid w:val="00C97886"/>
    <w:rsid w:val="00CA0DFD"/>
    <w:rsid w:val="00CA1777"/>
    <w:rsid w:val="00CA2430"/>
    <w:rsid w:val="00CA52A8"/>
    <w:rsid w:val="00CA5813"/>
    <w:rsid w:val="00CA5EDA"/>
    <w:rsid w:val="00CB0598"/>
    <w:rsid w:val="00CB172B"/>
    <w:rsid w:val="00CB1CCE"/>
    <w:rsid w:val="00CC09DD"/>
    <w:rsid w:val="00CC254A"/>
    <w:rsid w:val="00CC311F"/>
    <w:rsid w:val="00CC3DB1"/>
    <w:rsid w:val="00CC525E"/>
    <w:rsid w:val="00CC567B"/>
    <w:rsid w:val="00CC5A89"/>
    <w:rsid w:val="00CC6C3E"/>
    <w:rsid w:val="00CD21BD"/>
    <w:rsid w:val="00CD371A"/>
    <w:rsid w:val="00CD47CF"/>
    <w:rsid w:val="00CD6C73"/>
    <w:rsid w:val="00CE0796"/>
    <w:rsid w:val="00CE1CE9"/>
    <w:rsid w:val="00CE2CA3"/>
    <w:rsid w:val="00CE2EEC"/>
    <w:rsid w:val="00CE37C1"/>
    <w:rsid w:val="00CE3FE9"/>
    <w:rsid w:val="00CE419A"/>
    <w:rsid w:val="00CE76DB"/>
    <w:rsid w:val="00CF0310"/>
    <w:rsid w:val="00CF187C"/>
    <w:rsid w:val="00CF3972"/>
    <w:rsid w:val="00CF5732"/>
    <w:rsid w:val="00D0142A"/>
    <w:rsid w:val="00D01871"/>
    <w:rsid w:val="00D02283"/>
    <w:rsid w:val="00D028A3"/>
    <w:rsid w:val="00D02BA0"/>
    <w:rsid w:val="00D04B35"/>
    <w:rsid w:val="00D04FDC"/>
    <w:rsid w:val="00D0734B"/>
    <w:rsid w:val="00D07A01"/>
    <w:rsid w:val="00D10017"/>
    <w:rsid w:val="00D103D8"/>
    <w:rsid w:val="00D15142"/>
    <w:rsid w:val="00D20D04"/>
    <w:rsid w:val="00D21B4B"/>
    <w:rsid w:val="00D22E12"/>
    <w:rsid w:val="00D24914"/>
    <w:rsid w:val="00D24ED2"/>
    <w:rsid w:val="00D331A6"/>
    <w:rsid w:val="00D33D2B"/>
    <w:rsid w:val="00D34342"/>
    <w:rsid w:val="00D3448D"/>
    <w:rsid w:val="00D35246"/>
    <w:rsid w:val="00D36378"/>
    <w:rsid w:val="00D3778C"/>
    <w:rsid w:val="00D40536"/>
    <w:rsid w:val="00D41D63"/>
    <w:rsid w:val="00D42105"/>
    <w:rsid w:val="00D45738"/>
    <w:rsid w:val="00D5087B"/>
    <w:rsid w:val="00D50A22"/>
    <w:rsid w:val="00D528A7"/>
    <w:rsid w:val="00D5374D"/>
    <w:rsid w:val="00D537EF"/>
    <w:rsid w:val="00D54708"/>
    <w:rsid w:val="00D54EAE"/>
    <w:rsid w:val="00D55C8B"/>
    <w:rsid w:val="00D578A3"/>
    <w:rsid w:val="00D57B9D"/>
    <w:rsid w:val="00D57C38"/>
    <w:rsid w:val="00D6059E"/>
    <w:rsid w:val="00D60709"/>
    <w:rsid w:val="00D61546"/>
    <w:rsid w:val="00D618AB"/>
    <w:rsid w:val="00D6264B"/>
    <w:rsid w:val="00D631E2"/>
    <w:rsid w:val="00D65954"/>
    <w:rsid w:val="00D70F03"/>
    <w:rsid w:val="00D72FB8"/>
    <w:rsid w:val="00D73344"/>
    <w:rsid w:val="00D73C6F"/>
    <w:rsid w:val="00D7708D"/>
    <w:rsid w:val="00D825C9"/>
    <w:rsid w:val="00D8395A"/>
    <w:rsid w:val="00D85250"/>
    <w:rsid w:val="00D85339"/>
    <w:rsid w:val="00D85347"/>
    <w:rsid w:val="00D90784"/>
    <w:rsid w:val="00D92546"/>
    <w:rsid w:val="00D928A5"/>
    <w:rsid w:val="00D975DA"/>
    <w:rsid w:val="00DA6D96"/>
    <w:rsid w:val="00DA6E4D"/>
    <w:rsid w:val="00DB3EBE"/>
    <w:rsid w:val="00DB7970"/>
    <w:rsid w:val="00DB7A0B"/>
    <w:rsid w:val="00DC08FC"/>
    <w:rsid w:val="00DC382E"/>
    <w:rsid w:val="00DC4596"/>
    <w:rsid w:val="00DC7A50"/>
    <w:rsid w:val="00DD0E38"/>
    <w:rsid w:val="00DD7562"/>
    <w:rsid w:val="00DE2003"/>
    <w:rsid w:val="00DE4210"/>
    <w:rsid w:val="00DE42A2"/>
    <w:rsid w:val="00DE4C16"/>
    <w:rsid w:val="00DE5132"/>
    <w:rsid w:val="00DE5593"/>
    <w:rsid w:val="00DE688D"/>
    <w:rsid w:val="00DE7DF8"/>
    <w:rsid w:val="00DF165F"/>
    <w:rsid w:val="00DF2391"/>
    <w:rsid w:val="00DF33FF"/>
    <w:rsid w:val="00DF73A7"/>
    <w:rsid w:val="00DF7E9E"/>
    <w:rsid w:val="00E01AC1"/>
    <w:rsid w:val="00E030F4"/>
    <w:rsid w:val="00E0402D"/>
    <w:rsid w:val="00E045A3"/>
    <w:rsid w:val="00E05EDC"/>
    <w:rsid w:val="00E07047"/>
    <w:rsid w:val="00E10BB8"/>
    <w:rsid w:val="00E14330"/>
    <w:rsid w:val="00E14CDE"/>
    <w:rsid w:val="00E14D95"/>
    <w:rsid w:val="00E15850"/>
    <w:rsid w:val="00E21FCE"/>
    <w:rsid w:val="00E25F9F"/>
    <w:rsid w:val="00E2620C"/>
    <w:rsid w:val="00E2798A"/>
    <w:rsid w:val="00E320AC"/>
    <w:rsid w:val="00E32184"/>
    <w:rsid w:val="00E33A95"/>
    <w:rsid w:val="00E33EF8"/>
    <w:rsid w:val="00E3678B"/>
    <w:rsid w:val="00E37A05"/>
    <w:rsid w:val="00E40F36"/>
    <w:rsid w:val="00E43CDD"/>
    <w:rsid w:val="00E44378"/>
    <w:rsid w:val="00E444F8"/>
    <w:rsid w:val="00E44F4A"/>
    <w:rsid w:val="00E45F47"/>
    <w:rsid w:val="00E47644"/>
    <w:rsid w:val="00E52791"/>
    <w:rsid w:val="00E53439"/>
    <w:rsid w:val="00E54E71"/>
    <w:rsid w:val="00E5514E"/>
    <w:rsid w:val="00E566FC"/>
    <w:rsid w:val="00E56D0A"/>
    <w:rsid w:val="00E606DB"/>
    <w:rsid w:val="00E622CB"/>
    <w:rsid w:val="00E634AF"/>
    <w:rsid w:val="00E637CC"/>
    <w:rsid w:val="00E63D2F"/>
    <w:rsid w:val="00E73FF3"/>
    <w:rsid w:val="00E8279D"/>
    <w:rsid w:val="00E82A8E"/>
    <w:rsid w:val="00E83782"/>
    <w:rsid w:val="00E837A2"/>
    <w:rsid w:val="00E85BD8"/>
    <w:rsid w:val="00E86C99"/>
    <w:rsid w:val="00E8713B"/>
    <w:rsid w:val="00E87ABD"/>
    <w:rsid w:val="00E90EBE"/>
    <w:rsid w:val="00E93079"/>
    <w:rsid w:val="00E93F70"/>
    <w:rsid w:val="00E9460D"/>
    <w:rsid w:val="00E949F9"/>
    <w:rsid w:val="00E95404"/>
    <w:rsid w:val="00E95D7A"/>
    <w:rsid w:val="00E9663A"/>
    <w:rsid w:val="00E97DE9"/>
    <w:rsid w:val="00EA0B15"/>
    <w:rsid w:val="00EA0EFE"/>
    <w:rsid w:val="00EA286F"/>
    <w:rsid w:val="00EA2E1C"/>
    <w:rsid w:val="00EA4D79"/>
    <w:rsid w:val="00EA58EB"/>
    <w:rsid w:val="00EA6B30"/>
    <w:rsid w:val="00EB043A"/>
    <w:rsid w:val="00EB257F"/>
    <w:rsid w:val="00EB3EC8"/>
    <w:rsid w:val="00EB4026"/>
    <w:rsid w:val="00EB5804"/>
    <w:rsid w:val="00EB5C7F"/>
    <w:rsid w:val="00EB6143"/>
    <w:rsid w:val="00EB73C9"/>
    <w:rsid w:val="00EC18AC"/>
    <w:rsid w:val="00EC2566"/>
    <w:rsid w:val="00EC40B8"/>
    <w:rsid w:val="00EC4623"/>
    <w:rsid w:val="00EC6A69"/>
    <w:rsid w:val="00ED28E2"/>
    <w:rsid w:val="00ED500E"/>
    <w:rsid w:val="00EE05E3"/>
    <w:rsid w:val="00EE07C7"/>
    <w:rsid w:val="00EE0CC1"/>
    <w:rsid w:val="00EE1FC6"/>
    <w:rsid w:val="00EE34B7"/>
    <w:rsid w:val="00EE3FC0"/>
    <w:rsid w:val="00EE587F"/>
    <w:rsid w:val="00EF0DC6"/>
    <w:rsid w:val="00F01318"/>
    <w:rsid w:val="00F01EC1"/>
    <w:rsid w:val="00F02B0D"/>
    <w:rsid w:val="00F03C72"/>
    <w:rsid w:val="00F04DBA"/>
    <w:rsid w:val="00F05C57"/>
    <w:rsid w:val="00F07CF1"/>
    <w:rsid w:val="00F14D3C"/>
    <w:rsid w:val="00F16171"/>
    <w:rsid w:val="00F21EF6"/>
    <w:rsid w:val="00F25842"/>
    <w:rsid w:val="00F26E97"/>
    <w:rsid w:val="00F3064D"/>
    <w:rsid w:val="00F32197"/>
    <w:rsid w:val="00F322CC"/>
    <w:rsid w:val="00F32CA9"/>
    <w:rsid w:val="00F34538"/>
    <w:rsid w:val="00F354B9"/>
    <w:rsid w:val="00F3663D"/>
    <w:rsid w:val="00F373B2"/>
    <w:rsid w:val="00F40C31"/>
    <w:rsid w:val="00F40FCC"/>
    <w:rsid w:val="00F423A0"/>
    <w:rsid w:val="00F46AD4"/>
    <w:rsid w:val="00F5269B"/>
    <w:rsid w:val="00F556B6"/>
    <w:rsid w:val="00F55AD9"/>
    <w:rsid w:val="00F55C1E"/>
    <w:rsid w:val="00F567B0"/>
    <w:rsid w:val="00F56858"/>
    <w:rsid w:val="00F57F34"/>
    <w:rsid w:val="00F63CFE"/>
    <w:rsid w:val="00F65C18"/>
    <w:rsid w:val="00F6757D"/>
    <w:rsid w:val="00F67778"/>
    <w:rsid w:val="00F679C1"/>
    <w:rsid w:val="00F76310"/>
    <w:rsid w:val="00F802FE"/>
    <w:rsid w:val="00F81628"/>
    <w:rsid w:val="00F81C62"/>
    <w:rsid w:val="00F84C5B"/>
    <w:rsid w:val="00F84F87"/>
    <w:rsid w:val="00F86038"/>
    <w:rsid w:val="00F90F43"/>
    <w:rsid w:val="00F911E9"/>
    <w:rsid w:val="00F91209"/>
    <w:rsid w:val="00F9172B"/>
    <w:rsid w:val="00FA1060"/>
    <w:rsid w:val="00FA1989"/>
    <w:rsid w:val="00FA5DE0"/>
    <w:rsid w:val="00FA7398"/>
    <w:rsid w:val="00FA7D37"/>
    <w:rsid w:val="00FB0E2A"/>
    <w:rsid w:val="00FB1419"/>
    <w:rsid w:val="00FB284C"/>
    <w:rsid w:val="00FB2BCE"/>
    <w:rsid w:val="00FB2BF9"/>
    <w:rsid w:val="00FB349C"/>
    <w:rsid w:val="00FB3552"/>
    <w:rsid w:val="00FB702F"/>
    <w:rsid w:val="00FB722F"/>
    <w:rsid w:val="00FC124F"/>
    <w:rsid w:val="00FC163B"/>
    <w:rsid w:val="00FC2486"/>
    <w:rsid w:val="00FC3435"/>
    <w:rsid w:val="00FC49A8"/>
    <w:rsid w:val="00FC52CB"/>
    <w:rsid w:val="00FC535A"/>
    <w:rsid w:val="00FC64D9"/>
    <w:rsid w:val="00FD0A42"/>
    <w:rsid w:val="00FD1B00"/>
    <w:rsid w:val="00FD1DCB"/>
    <w:rsid w:val="00FD5973"/>
    <w:rsid w:val="00FE2A79"/>
    <w:rsid w:val="00FE33E8"/>
    <w:rsid w:val="00FE4003"/>
    <w:rsid w:val="00FE6F14"/>
    <w:rsid w:val="00FF03B9"/>
    <w:rsid w:val="00FF0F79"/>
    <w:rsid w:val="00FF0FF1"/>
    <w:rsid w:val="00FF4E73"/>
    <w:rsid w:val="00FF5E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57E317B"/>
  <w15:chartTrackingRefBased/>
  <w15:docId w15:val="{DAEDA604-48C7-4683-8B89-AD53B9C63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682"/>
    <w:pPr>
      <w:spacing w:after="200" w:line="288" w:lineRule="auto"/>
    </w:pPr>
    <w:rPr>
      <w:sz w:val="21"/>
      <w:szCs w:val="21"/>
    </w:rPr>
  </w:style>
  <w:style w:type="paragraph" w:styleId="Ttulo1">
    <w:name w:val="heading 1"/>
    <w:basedOn w:val="Normal"/>
    <w:next w:val="Normal"/>
    <w:link w:val="Ttulo1Char"/>
    <w:uiPriority w:val="1"/>
    <w:qFormat/>
    <w:rsid w:val="00B562EA"/>
    <w:pPr>
      <w:keepNext/>
      <w:keepLines/>
      <w:numPr>
        <w:numId w:val="57"/>
      </w:numPr>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har"/>
    <w:unhideWhenUsed/>
    <w:qFormat/>
    <w:rsid w:val="00B562EA"/>
    <w:pPr>
      <w:keepNext/>
      <w:keepLines/>
      <w:numPr>
        <w:ilvl w:val="1"/>
        <w:numId w:val="57"/>
      </w:numPr>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har"/>
    <w:uiPriority w:val="9"/>
    <w:unhideWhenUsed/>
    <w:qFormat/>
    <w:rsid w:val="00B562EA"/>
    <w:pPr>
      <w:keepNext/>
      <w:keepLines/>
      <w:numPr>
        <w:ilvl w:val="2"/>
        <w:numId w:val="57"/>
      </w:numPr>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har"/>
    <w:unhideWhenUsed/>
    <w:qFormat/>
    <w:rsid w:val="00B562EA"/>
    <w:pPr>
      <w:keepNext/>
      <w:keepLines/>
      <w:numPr>
        <w:ilvl w:val="3"/>
        <w:numId w:val="57"/>
      </w:numPr>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har"/>
    <w:unhideWhenUsed/>
    <w:qFormat/>
    <w:rsid w:val="00B562EA"/>
    <w:pPr>
      <w:keepNext/>
      <w:keepLines/>
      <w:numPr>
        <w:ilvl w:val="4"/>
        <w:numId w:val="57"/>
      </w:numPr>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har"/>
    <w:unhideWhenUsed/>
    <w:qFormat/>
    <w:rsid w:val="00B562EA"/>
    <w:pPr>
      <w:keepNext/>
      <w:keepLines/>
      <w:numPr>
        <w:ilvl w:val="5"/>
        <w:numId w:val="57"/>
      </w:numPr>
      <w:spacing w:before="40" w:after="0"/>
      <w:outlineLvl w:val="5"/>
    </w:pPr>
    <w:rPr>
      <w:rFonts w:ascii="Calibri Light" w:eastAsia="SimSun" w:hAnsi="Calibri Light"/>
      <w:color w:val="70AD47"/>
    </w:rPr>
  </w:style>
  <w:style w:type="paragraph" w:styleId="Ttulo7">
    <w:name w:val="heading 7"/>
    <w:basedOn w:val="Normal"/>
    <w:next w:val="Normal"/>
    <w:link w:val="Ttulo7Char"/>
    <w:unhideWhenUsed/>
    <w:qFormat/>
    <w:rsid w:val="00B562EA"/>
    <w:pPr>
      <w:keepNext/>
      <w:keepLines/>
      <w:numPr>
        <w:ilvl w:val="6"/>
        <w:numId w:val="57"/>
      </w:numPr>
      <w:spacing w:before="40" w:after="0"/>
      <w:outlineLvl w:val="6"/>
    </w:pPr>
    <w:rPr>
      <w:rFonts w:ascii="Calibri Light" w:eastAsia="SimSun" w:hAnsi="Calibri Light"/>
      <w:b/>
      <w:bCs/>
      <w:color w:val="70AD47"/>
    </w:rPr>
  </w:style>
  <w:style w:type="paragraph" w:styleId="Ttulo8">
    <w:name w:val="heading 8"/>
    <w:basedOn w:val="Normal"/>
    <w:next w:val="Normal"/>
    <w:link w:val="Ttulo8Char"/>
    <w:unhideWhenUsed/>
    <w:qFormat/>
    <w:rsid w:val="00B562EA"/>
    <w:pPr>
      <w:keepNext/>
      <w:keepLines/>
      <w:numPr>
        <w:ilvl w:val="7"/>
        <w:numId w:val="57"/>
      </w:numPr>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har"/>
    <w:uiPriority w:val="9"/>
    <w:unhideWhenUsed/>
    <w:qFormat/>
    <w:rsid w:val="00B562EA"/>
    <w:pPr>
      <w:keepNext/>
      <w:keepLines/>
      <w:numPr>
        <w:ilvl w:val="8"/>
        <w:numId w:val="57"/>
      </w:numPr>
      <w:spacing w:before="40" w:after="0"/>
      <w:outlineLvl w:val="8"/>
    </w:pPr>
    <w:rPr>
      <w:rFonts w:ascii="Calibri Light" w:eastAsia="SimSun" w:hAnsi="Calibri Light"/>
      <w:i/>
      <w:iCs/>
      <w:color w:val="70AD47"/>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pPr>
  </w:style>
  <w:style w:type="paragraph" w:styleId="Lista">
    <w:name w:val="List"/>
    <w:basedOn w:val="Corpodetexto"/>
  </w:style>
  <w:style w:type="paragraph" w:styleId="Legenda">
    <w:name w:val="caption"/>
    <w:basedOn w:val="Normal"/>
    <w:next w:val="Normal"/>
    <w:unhideWhenUsed/>
    <w:qFormat/>
    <w:rsid w:val="00B562EA"/>
    <w:pPr>
      <w:spacing w:line="240" w:lineRule="auto"/>
    </w:pPr>
    <w:rPr>
      <w:b/>
      <w:bCs/>
      <w:smallCaps/>
      <w:color w:val="595959"/>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pPr>
      <w:suppressLineNumbers/>
      <w:tabs>
        <w:tab w:val="center" w:pos="4819"/>
        <w:tab w:val="right" w:pos="9638"/>
      </w:tabs>
    </w:pPr>
  </w:style>
  <w:style w:type="character" w:customStyle="1" w:styleId="Ttulo9Char">
    <w:name w:val="Título 9 Char"/>
    <w:link w:val="Ttulo9"/>
    <w:uiPriority w:val="9"/>
    <w:rsid w:val="00B562EA"/>
    <w:rPr>
      <w:rFonts w:ascii="Calibri Light" w:eastAsia="SimSun" w:hAnsi="Calibri Light"/>
      <w:i/>
      <w:iCs/>
      <w:color w:val="70AD47"/>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rsid w:val="00172A74"/>
  </w:style>
  <w:style w:type="paragraph" w:customStyle="1" w:styleId="Recuodecorpodetexto31">
    <w:name w:val="Recuo de corpo de texto 31"/>
    <w:basedOn w:val="Normal"/>
    <w:rsid w:val="003C7A76"/>
    <w:pPr>
      <w:spacing w:before="60"/>
      <w:ind w:left="2835"/>
      <w:jc w:val="both"/>
    </w:pPr>
    <w:rPr>
      <w:rFonts w:ascii="Footlight MT Light" w:hAnsi="Footlight MT Light" w:cs="Footlight MT Light"/>
      <w:sz w:val="20"/>
      <w:szCs w:val="20"/>
    </w:rPr>
  </w:style>
  <w:style w:type="character" w:customStyle="1" w:styleId="Ttulo3Char">
    <w:name w:val="Título 3 Char"/>
    <w:link w:val="Ttulo3"/>
    <w:uiPriority w:val="9"/>
    <w:rsid w:val="00B562EA"/>
    <w:rPr>
      <w:rFonts w:ascii="Calibri Light" w:eastAsia="SimSun" w:hAnsi="Calibri Light"/>
      <w:color w:val="538135"/>
      <w:sz w:val="24"/>
      <w:szCs w:val="24"/>
    </w:rPr>
  </w:style>
  <w:style w:type="character" w:customStyle="1" w:styleId="Ttulo4Char">
    <w:name w:val="Título 4 Char"/>
    <w:link w:val="Ttulo4"/>
    <w:rsid w:val="00B562EA"/>
    <w:rPr>
      <w:rFonts w:ascii="Calibri Light" w:eastAsia="SimSun" w:hAnsi="Calibri Light"/>
      <w:color w:val="70AD47"/>
      <w:sz w:val="22"/>
      <w:szCs w:val="22"/>
    </w:rPr>
  </w:style>
  <w:style w:type="character" w:customStyle="1" w:styleId="Ttulo5Char">
    <w:name w:val="Título 5 Char"/>
    <w:link w:val="Ttulo5"/>
    <w:rsid w:val="00B562EA"/>
    <w:rPr>
      <w:rFonts w:ascii="Calibri Light" w:eastAsia="SimSun" w:hAnsi="Calibri Light"/>
      <w:i/>
      <w:iCs/>
      <w:color w:val="70AD47"/>
      <w:sz w:val="22"/>
      <w:szCs w:val="22"/>
    </w:rPr>
  </w:style>
  <w:style w:type="character" w:customStyle="1" w:styleId="Ttulo6Char">
    <w:name w:val="Título 6 Char"/>
    <w:link w:val="Ttulo6"/>
    <w:rsid w:val="00B562EA"/>
    <w:rPr>
      <w:rFonts w:ascii="Calibri Light" w:eastAsia="SimSun" w:hAnsi="Calibri Light"/>
      <w:color w:val="70AD47"/>
      <w:sz w:val="21"/>
      <w:szCs w:val="21"/>
    </w:rPr>
  </w:style>
  <w:style w:type="character" w:customStyle="1" w:styleId="Ttulo7Char">
    <w:name w:val="Título 7 Char"/>
    <w:link w:val="Ttulo7"/>
    <w:rsid w:val="00B562EA"/>
    <w:rPr>
      <w:rFonts w:ascii="Calibri Light" w:eastAsia="SimSun" w:hAnsi="Calibri Light"/>
      <w:b/>
      <w:bCs/>
      <w:color w:val="70AD47"/>
      <w:sz w:val="21"/>
      <w:szCs w:val="21"/>
    </w:rPr>
  </w:style>
  <w:style w:type="character" w:customStyle="1" w:styleId="Ttulo8Char">
    <w:name w:val="Título 8 Char"/>
    <w:link w:val="Ttulo8"/>
    <w:rsid w:val="00B562EA"/>
    <w:rPr>
      <w:rFonts w:ascii="Calibri Light" w:eastAsia="SimSun" w:hAnsi="Calibri Light"/>
      <w:b/>
      <w:bCs/>
      <w:i/>
      <w:iCs/>
      <w:color w:val="70AD47"/>
    </w:rPr>
  </w:style>
  <w:style w:type="character" w:customStyle="1" w:styleId="Ttulo1Char">
    <w:name w:val="Título 1 Char"/>
    <w:link w:val="Ttulo1"/>
    <w:uiPriority w:val="1"/>
    <w:rsid w:val="00B562EA"/>
    <w:rPr>
      <w:rFonts w:ascii="Calibri Light" w:eastAsia="SimSun" w:hAnsi="Calibri Light"/>
      <w:color w:val="538135"/>
      <w:sz w:val="40"/>
      <w:szCs w:val="40"/>
    </w:rPr>
  </w:style>
  <w:style w:type="character" w:customStyle="1" w:styleId="Ttulo2Char">
    <w:name w:val="Título 2 Char"/>
    <w:link w:val="Ttulo2"/>
    <w:rsid w:val="00B562EA"/>
    <w:rPr>
      <w:rFonts w:ascii="Calibri Light" w:eastAsia="SimSun" w:hAnsi="Calibri Light"/>
      <w:color w:val="538135"/>
      <w:sz w:val="28"/>
      <w:szCs w:val="28"/>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rsid w:val="00B562EA"/>
    <w:rPr>
      <w:rFonts w:ascii="Calibri Light" w:eastAsia="SimSun" w:hAnsi="Calibri Light" w:cs="Times New Roman"/>
      <w:color w:val="262626"/>
      <w:spacing w:val="-15"/>
      <w:sz w:val="96"/>
      <w:szCs w:val="96"/>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jc w:val="both"/>
    </w:pPr>
    <w:rPr>
      <w:rFonts w:ascii="Arial" w:hAnsi="Arial"/>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rPr>
      <w:rFonts w:ascii="Arial" w:hAnsi="Arial"/>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rPr>
      <w:rFonts w:ascii="Arial" w:hAnsi="Arial" w:cs="Arial"/>
      <w:sz w:val="14"/>
      <w:szCs w:val="20"/>
    </w:rPr>
  </w:style>
  <w:style w:type="paragraph" w:customStyle="1" w:styleId="Default">
    <w:name w:val="Default"/>
    <w:rsid w:val="00F556B6"/>
    <w:pPr>
      <w:suppressAutoHyphens/>
      <w:autoSpaceDE w:val="0"/>
      <w:spacing w:after="200" w:line="288" w:lineRule="auto"/>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autoSpaceDE w:val="0"/>
    </w:pPr>
    <w:rPr>
      <w:rFonts w:ascii="Times New Roman" w:hAnsi="Times New Roman"/>
    </w:rPr>
  </w:style>
  <w:style w:type="paragraph" w:customStyle="1" w:styleId="Corpodetexto21">
    <w:name w:val="Corpo de texto 21"/>
    <w:basedOn w:val="Normal"/>
    <w:qFormat/>
    <w:rsid w:val="00F556B6"/>
    <w:pPr>
      <w:jc w:val="both"/>
    </w:pPr>
    <w:rPr>
      <w:rFonts w:ascii="Arial" w:hAnsi="Arial" w:cs="Arial"/>
      <w:szCs w:val="20"/>
    </w:rPr>
  </w:style>
  <w:style w:type="paragraph" w:styleId="PargrafodaLista">
    <w:name w:val="List Paragraph"/>
    <w:basedOn w:val="Normal"/>
    <w:link w:val="PargrafodaListaChar"/>
    <w:uiPriority w:val="34"/>
    <w:qFormat/>
    <w:rsid w:val="00F556B6"/>
    <w:pPr>
      <w:ind w:left="720"/>
      <w:contextualSpacing/>
    </w:pPr>
  </w:style>
  <w:style w:type="paragraph" w:styleId="Textodebalo">
    <w:name w:val="Balloon Text"/>
    <w:basedOn w:val="Normal"/>
    <w:link w:val="TextodebaloChar1"/>
    <w:uiPriority w:val="99"/>
    <w:rsid w:val="00F556B6"/>
    <w:rPr>
      <w:rFonts w:ascii="Segoe UI" w:hAnsi="Segoe UI"/>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ind w:left="360"/>
      <w:jc w:val="both"/>
    </w:pPr>
    <w:rPr>
      <w:rFonts w:ascii="Arial" w:hAnsi="Arial"/>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autoSpaceDE w:val="0"/>
      <w:ind w:left="1728"/>
    </w:pPr>
    <w:rPr>
      <w:rFonts w:ascii="Arial" w:hAnsi="Arial"/>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nhideWhenUsed/>
    <w:rsid w:val="00F556B6"/>
    <w:pPr>
      <w:spacing w:after="120" w:line="480" w:lineRule="auto"/>
    </w:pPr>
    <w:rPr>
      <w:rFonts w:ascii="Arial" w:hAnsi="Arial"/>
      <w:sz w:val="32"/>
      <w:szCs w:val="20"/>
      <w:lang w:val="en-US"/>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rsid w:val="00F556B6"/>
    <w:pPr>
      <w:suppressAutoHyphens/>
      <w:autoSpaceDN w:val="0"/>
      <w:spacing w:after="200" w:line="288" w:lineRule="auto"/>
      <w:textAlignment w:val="baseline"/>
    </w:pPr>
    <w:rPr>
      <w:rFonts w:ascii="Arial" w:hAnsi="Arial" w:cs="Arial"/>
      <w:kern w:val="3"/>
      <w:sz w:val="32"/>
      <w:szCs w:val="21"/>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spacing w:before="240" w:after="120"/>
    </w:pPr>
    <w:rPr>
      <w:rFonts w:ascii="Arial" w:eastAsia="Microsoft YaHei" w:hAnsi="Arial"/>
      <w:color w:val="000000"/>
      <w:sz w:val="28"/>
      <w:szCs w:val="28"/>
    </w:rPr>
  </w:style>
  <w:style w:type="paragraph" w:customStyle="1" w:styleId="Textodecomentrio1">
    <w:name w:val="Texto de comentário1"/>
    <w:basedOn w:val="Normal"/>
    <w:rsid w:val="00F556B6"/>
    <w:rPr>
      <w:rFonts w:ascii="Arial" w:hAnsi="Arial" w:cs="Arial"/>
      <w:color w:val="000000"/>
      <w:szCs w:val="20"/>
    </w:rPr>
  </w:style>
  <w:style w:type="character" w:customStyle="1" w:styleId="CabealhoChar">
    <w:name w:val="Cabeçalho Char"/>
    <w:link w:val="Cabealho"/>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ind w:right="51"/>
      <w:jc w:val="both"/>
    </w:pPr>
    <w:rPr>
      <w:rFonts w:ascii="Arial" w:hAnsi="Arial" w:cs="Arial"/>
      <w:color w:val="000000"/>
      <w:szCs w:val="20"/>
    </w:rPr>
  </w:style>
  <w:style w:type="paragraph" w:customStyle="1" w:styleId="Recuodecorpodetexto21">
    <w:name w:val="Recuo de corpo de texto 21"/>
    <w:basedOn w:val="Normal"/>
    <w:rsid w:val="00F556B6"/>
    <w:pPr>
      <w:ind w:right="-1" w:firstLine="2160"/>
      <w:jc w:val="both"/>
    </w:pPr>
    <w:rPr>
      <w:rFonts w:ascii="Times New Roman" w:hAnsi="Times New Roman"/>
      <w:color w:val="000000"/>
      <w:szCs w:val="20"/>
    </w:rPr>
  </w:style>
  <w:style w:type="paragraph" w:styleId="NormalWeb">
    <w:name w:val="Normal (Web)"/>
    <w:basedOn w:val="Normal"/>
    <w:uiPriority w:val="99"/>
    <w:qFormat/>
    <w:rsid w:val="00F556B6"/>
    <w:pPr>
      <w:spacing w:before="100" w:after="100"/>
    </w:pPr>
    <w:rPr>
      <w:rFonts w:ascii="Times New Roman" w:hAnsi="Times New Roman"/>
      <w:szCs w:val="20"/>
    </w:rPr>
  </w:style>
  <w:style w:type="paragraph" w:customStyle="1" w:styleId="P30">
    <w:name w:val="P30"/>
    <w:basedOn w:val="Normal"/>
    <w:rsid w:val="00F556B6"/>
    <w:pPr>
      <w:snapToGrid w:val="0"/>
      <w:jc w:val="both"/>
    </w:pPr>
    <w:rPr>
      <w:rFonts w:ascii="Times New Roman" w:hAnsi="Times New Roman"/>
      <w:b/>
      <w:szCs w:val="20"/>
    </w:rPr>
  </w:style>
  <w:style w:type="paragraph" w:customStyle="1" w:styleId="CM19">
    <w:name w:val="CM19"/>
    <w:basedOn w:val="Normal"/>
    <w:next w:val="Normal"/>
    <w:rsid w:val="00F556B6"/>
    <w:pPr>
      <w:autoSpaceDE w:val="0"/>
      <w:spacing w:after="275"/>
    </w:pPr>
    <w:rPr>
      <w:rFonts w:ascii="AMIEJL+Arial" w:hAnsi="AMIEJL+Arial" w:cs="AMIEJL+Arial"/>
      <w:szCs w:val="20"/>
    </w:rPr>
  </w:style>
  <w:style w:type="paragraph" w:customStyle="1" w:styleId="Item">
    <w:name w:val="Item"/>
    <w:basedOn w:val="Normal"/>
    <w:rsid w:val="00F556B6"/>
    <w:pPr>
      <w:tabs>
        <w:tab w:val="num" w:pos="0"/>
      </w:tabs>
      <w:spacing w:before="480"/>
    </w:pPr>
    <w:rPr>
      <w:rFonts w:ascii="Arial" w:hAnsi="Arial" w:cs="Arial"/>
      <w:b/>
      <w:szCs w:val="20"/>
    </w:rPr>
  </w:style>
  <w:style w:type="paragraph" w:customStyle="1" w:styleId="alnea">
    <w:name w:val="alínea"/>
    <w:basedOn w:val="Normal"/>
    <w:rsid w:val="00F556B6"/>
    <w:pPr>
      <w:tabs>
        <w:tab w:val="num" w:pos="0"/>
      </w:tabs>
      <w:spacing w:before="240"/>
      <w:ind w:firstLine="1701"/>
      <w:jc w:val="both"/>
    </w:pPr>
    <w:rPr>
      <w:rFonts w:ascii="Arial" w:hAnsi="Arial" w:cs="Arial"/>
      <w:szCs w:val="20"/>
    </w:rPr>
  </w:style>
  <w:style w:type="paragraph" w:customStyle="1" w:styleId="Inciso">
    <w:name w:val="Inciso"/>
    <w:basedOn w:val="Normal"/>
    <w:rsid w:val="00F556B6"/>
    <w:pPr>
      <w:tabs>
        <w:tab w:val="num" w:pos="0"/>
      </w:tabs>
      <w:spacing w:before="240"/>
      <w:ind w:firstLine="1418"/>
      <w:jc w:val="both"/>
    </w:pPr>
    <w:rPr>
      <w:rFonts w:ascii="Arial" w:hAnsi="Arial" w:cs="Arial"/>
      <w:szCs w:val="20"/>
    </w:rPr>
  </w:style>
  <w:style w:type="paragraph" w:customStyle="1" w:styleId="Prembulo">
    <w:name w:val="Preâmbulo"/>
    <w:basedOn w:val="Normal"/>
    <w:link w:val="PrembuloChar"/>
    <w:qFormat/>
    <w:rsid w:val="00F556B6"/>
    <w:pPr>
      <w:spacing w:before="240"/>
      <w:ind w:firstLine="1418"/>
      <w:jc w:val="both"/>
    </w:pPr>
    <w:rPr>
      <w:rFonts w:ascii="Arial" w:hAnsi="Arial" w:cs="Arial"/>
      <w:szCs w:val="20"/>
    </w:rPr>
  </w:style>
  <w:style w:type="paragraph" w:customStyle="1" w:styleId="western">
    <w:name w:val="western"/>
    <w:basedOn w:val="Normal"/>
    <w:rsid w:val="00F556B6"/>
    <w:pPr>
      <w:spacing w:before="100"/>
      <w:jc w:val="both"/>
    </w:pPr>
    <w:rPr>
      <w:rFonts w:ascii="Arial" w:hAnsi="Arial" w:cs="Arial"/>
      <w:b/>
      <w:szCs w:val="20"/>
      <w:u w:val="single"/>
    </w:rPr>
  </w:style>
  <w:style w:type="paragraph" w:customStyle="1" w:styleId="Corpodetextobodytext">
    <w:name w:val="Corpo de texto.body text"/>
    <w:basedOn w:val="Normal"/>
    <w:qFormat/>
    <w:rsid w:val="00F556B6"/>
    <w:pPr>
      <w:jc w:val="both"/>
    </w:pPr>
    <w:rPr>
      <w:rFonts w:ascii="Arial" w:hAnsi="Arial" w:cs="Arial"/>
      <w:szCs w:val="20"/>
    </w:rPr>
  </w:style>
  <w:style w:type="paragraph" w:styleId="Subttulo">
    <w:name w:val="Subtitle"/>
    <w:basedOn w:val="Normal"/>
    <w:next w:val="Normal"/>
    <w:link w:val="SubttuloChar"/>
    <w:qFormat/>
    <w:rsid w:val="00B562EA"/>
    <w:pPr>
      <w:numPr>
        <w:ilvl w:val="1"/>
      </w:numPr>
      <w:spacing w:line="240" w:lineRule="auto"/>
    </w:pPr>
    <w:rPr>
      <w:rFonts w:ascii="Calibri Light" w:eastAsia="SimSun" w:hAnsi="Calibri Light"/>
      <w:sz w:val="30"/>
      <w:szCs w:val="30"/>
    </w:rPr>
  </w:style>
  <w:style w:type="character" w:customStyle="1" w:styleId="SubttuloChar">
    <w:name w:val="Subtítulo Char"/>
    <w:link w:val="Subttulo"/>
    <w:rsid w:val="00B562EA"/>
    <w:rPr>
      <w:rFonts w:ascii="Calibri Light" w:eastAsia="SimSun" w:hAnsi="Calibri Light" w:cs="Times New Roman"/>
      <w:sz w:val="30"/>
      <w:szCs w:val="30"/>
    </w:rPr>
  </w:style>
  <w:style w:type="paragraph" w:customStyle="1" w:styleId="Textoembloco1">
    <w:name w:val="Texto em bloco1"/>
    <w:basedOn w:val="Normal"/>
    <w:rsid w:val="00F556B6"/>
    <w:pPr>
      <w:ind w:left="-142" w:right="-199"/>
      <w:jc w:val="both"/>
    </w:pPr>
    <w:rPr>
      <w:rFonts w:ascii="Arial" w:hAnsi="Arial" w:cs="Arial"/>
      <w:b/>
      <w:color w:val="000000"/>
      <w:sz w:val="22"/>
      <w:szCs w:val="20"/>
    </w:rPr>
  </w:style>
  <w:style w:type="paragraph" w:customStyle="1" w:styleId="Corpodetextobodytext2">
    <w:name w:val="Corpo de texto.body text2"/>
    <w:basedOn w:val="Normal"/>
    <w:rsid w:val="00F556B6"/>
    <w:pPr>
      <w:jc w:val="both"/>
    </w:pPr>
    <w:rPr>
      <w:rFonts w:ascii="Arial" w:hAnsi="Arial" w:cs="Arial"/>
      <w:szCs w:val="20"/>
    </w:rPr>
  </w:style>
  <w:style w:type="paragraph" w:customStyle="1" w:styleId="Contedodoquadro">
    <w:name w:val="Conteúdo do quadro"/>
    <w:basedOn w:val="Normal"/>
    <w:rsid w:val="00F556B6"/>
    <w:rPr>
      <w:rFonts w:ascii="Arial" w:hAnsi="Arial" w:cs="Arial"/>
      <w:color w:val="00000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color w:val="00000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paragraph" w:customStyle="1" w:styleId="Citaes">
    <w:name w:val="Citações"/>
    <w:basedOn w:val="Normal"/>
    <w:rsid w:val="00F556B6"/>
    <w:pPr>
      <w:spacing w:after="283"/>
      <w:ind w:left="567" w:right="567"/>
    </w:pPr>
    <w:rPr>
      <w:rFonts w:ascii="Arial" w:hAnsi="Arial" w:cs="Arial"/>
      <w:color w:val="000000"/>
      <w:szCs w:val="20"/>
    </w:rPr>
  </w:style>
  <w:style w:type="paragraph" w:customStyle="1" w:styleId="WW-Ttulo">
    <w:name w:val="WW-Título"/>
    <w:basedOn w:val="Ttulo10"/>
    <w:next w:val="Corpodetexto"/>
    <w:rsid w:val="00F556B6"/>
    <w:pPr>
      <w:keepNext w:val="0"/>
      <w:spacing w:before="0" w:after="0"/>
      <w:jc w:val="center"/>
    </w:pPr>
    <w:rPr>
      <w:rFonts w:ascii="Times New Roman" w:eastAsia="Times New Roman" w:hAnsi="Times New Roman"/>
      <w:b/>
      <w:bCs/>
      <w:color w:val="000000"/>
      <w:sz w:val="36"/>
      <w:szCs w:val="36"/>
      <w:u w:val="single"/>
    </w:rPr>
  </w:style>
  <w:style w:type="paragraph" w:customStyle="1" w:styleId="WW-Corpodetexto2">
    <w:name w:val="WW-Corpo de texto 2"/>
    <w:basedOn w:val="Normal"/>
    <w:rsid w:val="00F556B6"/>
    <w:pPr>
      <w:spacing w:before="63"/>
      <w:jc w:val="both"/>
    </w:pPr>
    <w:rPr>
      <w:rFonts w:ascii="Arial" w:hAnsi="Arial" w:cs="Arial"/>
      <w:color w:val="000000"/>
      <w:sz w:val="22"/>
      <w:szCs w:val="20"/>
    </w:rPr>
  </w:style>
  <w:style w:type="paragraph" w:styleId="Corpodetexto3">
    <w:name w:val="Body Text 3"/>
    <w:basedOn w:val="Normal"/>
    <w:link w:val="Corpodetexto3Char"/>
    <w:uiPriority w:val="99"/>
    <w:unhideWhenUsed/>
    <w:rsid w:val="00F556B6"/>
    <w:pPr>
      <w:spacing w:after="120"/>
    </w:pPr>
    <w:rPr>
      <w:rFonts w:ascii="Arial" w:hAnsi="Arial"/>
      <w:color w:val="000000"/>
      <w:sz w:val="14"/>
      <w:szCs w:val="20"/>
      <w:lang w:val="en-US"/>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after="200" w:line="100" w:lineRule="atLeast"/>
    </w:pPr>
    <w:rPr>
      <w:color w:val="000000"/>
      <w:kern w:val="2"/>
      <w:sz w:val="24"/>
      <w:szCs w:val="21"/>
      <w:lang w:eastAsia="zh-CN"/>
    </w:rPr>
  </w:style>
  <w:style w:type="character" w:styleId="Forte">
    <w:name w:val="Strong"/>
    <w:uiPriority w:val="22"/>
    <w:qFormat/>
    <w:rsid w:val="00B562EA"/>
    <w:rPr>
      <w:b/>
      <w:bCs/>
    </w:rPr>
  </w:style>
  <w:style w:type="character" w:styleId="Refdecomentrio">
    <w:name w:val="annotation reference"/>
    <w:unhideWhenUsed/>
    <w:qFormat/>
    <w:rsid w:val="00F556B6"/>
    <w:rPr>
      <w:sz w:val="16"/>
    </w:rPr>
  </w:style>
  <w:style w:type="paragraph" w:styleId="Textodecomentrio">
    <w:name w:val="annotation text"/>
    <w:basedOn w:val="Normal"/>
    <w:link w:val="TextodecomentrioChar"/>
    <w:unhideWhenUsed/>
    <w:qFormat/>
    <w:rsid w:val="00F556B6"/>
    <w:rPr>
      <w:rFonts w:ascii="Arial" w:hAnsi="Arial"/>
      <w:color w:val="000000"/>
      <w:sz w:val="18"/>
      <w:szCs w:val="20"/>
      <w:lang w:val="en-US"/>
    </w:rPr>
  </w:style>
  <w:style w:type="character" w:customStyle="1" w:styleId="TextodecomentrioChar">
    <w:name w:val="Texto de comentário Char"/>
    <w:link w:val="Textodecomentrio"/>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rsid w:val="00F556B6"/>
    <w:pPr>
      <w:ind w:left="-142" w:right="-199"/>
      <w:jc w:val="both"/>
    </w:pPr>
    <w:rPr>
      <w:rFonts w:ascii="Arial" w:hAnsi="Arial" w:cs="Arial"/>
      <w:b/>
      <w:color w:val="000000"/>
      <w:sz w:val="22"/>
      <w:szCs w:val="20"/>
    </w:rPr>
  </w:style>
  <w:style w:type="paragraph" w:customStyle="1" w:styleId="Corpodetexto23">
    <w:name w:val="Corpo de texto 23"/>
    <w:basedOn w:val="Normal"/>
    <w:rsid w:val="00F556B6"/>
    <w:pPr>
      <w:ind w:firstLine="709"/>
      <w:jc w:val="both"/>
    </w:pPr>
    <w:rPr>
      <w:rFonts w:ascii="Times New Roman" w:hAnsi="Times New Roman"/>
      <w:szCs w:val="20"/>
    </w:rPr>
  </w:style>
  <w:style w:type="character" w:styleId="nfase">
    <w:name w:val="Emphasis"/>
    <w:uiPriority w:val="20"/>
    <w:qFormat/>
    <w:rsid w:val="00B562EA"/>
    <w:rPr>
      <w:i/>
      <w:iCs/>
      <w:color w:val="70AD47"/>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pPr>
      <w:spacing w:after="200" w:line="288" w:lineRule="auto"/>
    </w:pPr>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spacing w:before="100" w:beforeAutospacing="1" w:after="100" w:afterAutospacing="1"/>
    </w:pPr>
    <w:rPr>
      <w:rFonts w:ascii="Times New Roman" w:hAnsi="Times New Roman"/>
    </w:rPr>
  </w:style>
  <w:style w:type="paragraph" w:customStyle="1" w:styleId="texto12justificado">
    <w:name w:val="texto_12_justificado"/>
    <w:basedOn w:val="Normal"/>
    <w:rsid w:val="00F556B6"/>
    <w:pPr>
      <w:spacing w:before="100" w:beforeAutospacing="1" w:after="100" w:afterAutospacing="1"/>
    </w:pPr>
    <w:rPr>
      <w:rFonts w:ascii="Times New Roman" w:hAnsi="Times New Roman"/>
    </w:rPr>
  </w:style>
  <w:style w:type="paragraph" w:customStyle="1" w:styleId="Edital---">
    <w:name w:val="Edital---&gt;"/>
    <w:basedOn w:val="Normal"/>
    <w:link w:val="Edital---Char"/>
    <w:qFormat/>
    <w:rsid w:val="00F556B6"/>
    <w:pPr>
      <w:jc w:val="both"/>
    </w:pPr>
    <w:rPr>
      <w:rFonts w:ascii="Arial" w:hAnsi="Arial"/>
      <w:color w:val="00000A"/>
      <w:sz w:val="22"/>
      <w:szCs w:val="20"/>
      <w:lang w:val="en-US"/>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leGrid">
    <w:name w:val="TableGrid"/>
    <w:rsid w:val="00F556B6"/>
    <w:pPr>
      <w:spacing w:after="200" w:line="288" w:lineRule="auto"/>
    </w:pPr>
    <w:rPr>
      <w:sz w:val="22"/>
      <w:szCs w:val="22"/>
    </w:rPr>
    <w:tblPr>
      <w:tblCellMar>
        <w:top w:w="0" w:type="dxa"/>
        <w:left w:w="0" w:type="dxa"/>
        <w:bottom w:w="0" w:type="dxa"/>
        <w:right w:w="0" w:type="dxa"/>
      </w:tblCellMar>
    </w:tblPr>
  </w:style>
  <w:style w:type="paragraph" w:customStyle="1" w:styleId="textocitao">
    <w:name w:val="texto_citação"/>
    <w:basedOn w:val="Normal"/>
    <w:rsid w:val="00F556B6"/>
    <w:pPr>
      <w:spacing w:before="100" w:beforeAutospacing="1" w:after="100" w:afterAutospacing="1"/>
    </w:pPr>
    <w:rPr>
      <w:rFonts w:ascii="Times New Roman" w:hAnsi="Times New Roman"/>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styleId="Tabelacomgrade">
    <w:name w:val="Table Grid"/>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style>
  <w:style w:type="numbering" w:customStyle="1" w:styleId="WW8Num26">
    <w:name w:val="WW8Num26"/>
    <w:rsid w:val="00F556B6"/>
  </w:style>
  <w:style w:type="numbering" w:customStyle="1" w:styleId="WW8Num2">
    <w:name w:val="WW8Num2"/>
    <w:rsid w:val="00F556B6"/>
  </w:style>
  <w:style w:type="numbering" w:customStyle="1" w:styleId="WW8Num15">
    <w:name w:val="WW8Num15"/>
    <w:rsid w:val="00F556B6"/>
  </w:style>
  <w:style w:type="numbering" w:customStyle="1" w:styleId="WW8Num8">
    <w:name w:val="WW8Num8"/>
    <w:rsid w:val="00F556B6"/>
    <w:pPr>
      <w:numPr>
        <w:numId w:val="62"/>
      </w:numPr>
    </w:pPr>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pPr>
      <w:numPr>
        <w:numId w:val="63"/>
      </w:numPr>
    </w:pPr>
  </w:style>
  <w:style w:type="numbering" w:customStyle="1" w:styleId="WW8Num1">
    <w:name w:val="WW8Num1"/>
    <w:rsid w:val="00F556B6"/>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pPr>
      <w:numPr>
        <w:numId w:val="64"/>
      </w:numPr>
    </w:pPr>
  </w:style>
  <w:style w:type="numbering" w:customStyle="1" w:styleId="WW8Num6">
    <w:name w:val="WW8Num6"/>
    <w:rsid w:val="00F556B6"/>
  </w:style>
  <w:style w:type="numbering" w:customStyle="1" w:styleId="WW8Num11">
    <w:name w:val="WW8Num11"/>
    <w:rsid w:val="00F556B6"/>
    <w:pPr>
      <w:numPr>
        <w:numId w:val="65"/>
      </w:numPr>
    </w:pPr>
  </w:style>
  <w:style w:type="numbering" w:customStyle="1" w:styleId="WW8Num13">
    <w:name w:val="WW8Num13"/>
    <w:rsid w:val="00F556B6"/>
  </w:style>
  <w:style w:type="numbering" w:customStyle="1" w:styleId="WW8Num7">
    <w:name w:val="WW8Num7"/>
    <w:rsid w:val="00F556B6"/>
    <w:pPr>
      <w:numPr>
        <w:numId w:val="61"/>
      </w:numPr>
    </w:pPr>
  </w:style>
  <w:style w:type="numbering" w:customStyle="1" w:styleId="WW8Num5">
    <w:name w:val="WW8Num5"/>
    <w:rsid w:val="00F556B6"/>
  </w:style>
  <w:style w:type="numbering" w:customStyle="1" w:styleId="WW8Num17">
    <w:name w:val="WW8Num17"/>
    <w:rsid w:val="00F556B6"/>
  </w:style>
  <w:style w:type="paragraph" w:customStyle="1" w:styleId="Corpodetexto32">
    <w:name w:val="Corpo de texto 32"/>
    <w:basedOn w:val="Normal"/>
    <w:rsid w:val="00BC53EF"/>
    <w:pPr>
      <w:spacing w:after="120"/>
    </w:pPr>
    <w:rPr>
      <w:rFonts w:ascii="Arial" w:hAnsi="Arial"/>
      <w:color w:val="000000"/>
      <w:sz w:val="16"/>
      <w:szCs w:val="14"/>
    </w:rPr>
  </w:style>
  <w:style w:type="paragraph" w:customStyle="1" w:styleId="Nivel01">
    <w:name w:val="Nivel 01"/>
    <w:basedOn w:val="Ttulo1"/>
    <w:next w:val="Normal"/>
    <w:link w:val="Nivel01Char"/>
    <w:qFormat/>
    <w:rsid w:val="00001350"/>
    <w:pPr>
      <w:numPr>
        <w:numId w:val="31"/>
      </w:numPr>
      <w:tabs>
        <w:tab w:val="left" w:pos="567"/>
      </w:tabs>
      <w:spacing w:before="240"/>
      <w:jc w:val="both"/>
    </w:pPr>
    <w:rPr>
      <w:rFonts w:ascii="Arial" w:eastAsia="MS Gothic" w:hAnsi="Arial" w:cs="Arial"/>
      <w:b/>
      <w:bCs/>
      <w:sz w:val="20"/>
      <w:szCs w:val="20"/>
    </w:rPr>
  </w:style>
  <w:style w:type="paragraph" w:customStyle="1" w:styleId="Nivel2">
    <w:name w:val="Nivel 2"/>
    <w:basedOn w:val="Normal"/>
    <w:link w:val="Nivel2Char"/>
    <w:qFormat/>
    <w:rsid w:val="00001350"/>
    <w:pPr>
      <w:numPr>
        <w:ilvl w:val="1"/>
        <w:numId w:val="31"/>
      </w:numPr>
      <w:spacing w:before="120" w:after="120" w:line="276" w:lineRule="auto"/>
      <w:jc w:val="both"/>
    </w:pPr>
    <w:rPr>
      <w:rFonts w:ascii="Arial" w:eastAsia="MS Mincho" w:hAnsi="Arial" w:cs="Arial"/>
      <w:color w:val="000000"/>
      <w:sz w:val="20"/>
      <w:szCs w:val="20"/>
    </w:rPr>
  </w:style>
  <w:style w:type="paragraph" w:customStyle="1" w:styleId="Nivel3">
    <w:name w:val="Nivel 3"/>
    <w:basedOn w:val="Normal"/>
    <w:link w:val="Nivel3Char"/>
    <w:qFormat/>
    <w:rsid w:val="00001350"/>
    <w:pPr>
      <w:numPr>
        <w:ilvl w:val="2"/>
        <w:numId w:val="31"/>
      </w:numPr>
      <w:spacing w:before="120" w:after="120" w:line="276" w:lineRule="auto"/>
      <w:ind w:left="425" w:firstLine="0"/>
      <w:jc w:val="both"/>
    </w:pPr>
    <w:rPr>
      <w:rFonts w:ascii="Arial" w:eastAsia="MS Mincho" w:hAnsi="Arial" w:cs="Arial"/>
      <w:color w:val="000000"/>
      <w:sz w:val="20"/>
      <w:szCs w:val="20"/>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next w:val="Normal"/>
    <w:link w:val="TtuloChar"/>
    <w:uiPriority w:val="1"/>
    <w:qFormat/>
    <w:rsid w:val="00B562EA"/>
    <w:pPr>
      <w:spacing w:after="0" w:line="240" w:lineRule="auto"/>
      <w:contextualSpacing/>
    </w:pPr>
    <w:rPr>
      <w:rFonts w:ascii="Calibri Light" w:eastAsia="SimSun" w:hAnsi="Calibri Light"/>
      <w:color w:val="262626"/>
      <w:spacing w:val="-15"/>
      <w:sz w:val="96"/>
      <w:szCs w:val="96"/>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spacing w:after="480"/>
      <w:jc w:val="both"/>
    </w:pPr>
    <w:rPr>
      <w:rFonts w:ascii="Arial" w:hAnsi="Arial" w:cs="Arial"/>
      <w:b/>
      <w:smallCaps/>
      <w:szCs w:val="20"/>
    </w:rPr>
  </w:style>
  <w:style w:type="paragraph" w:customStyle="1" w:styleId="Ttulo0">
    <w:name w:val="TÍtulo"/>
    <w:basedOn w:val="Normal"/>
    <w:rsid w:val="00D72FB8"/>
    <w:pPr>
      <w:jc w:val="center"/>
    </w:pPr>
    <w:rPr>
      <w:rFonts w:ascii="Arial" w:hAnsi="Arial" w:cs="Arial"/>
      <w:b/>
      <w:szCs w:val="20"/>
    </w:rPr>
  </w:style>
  <w:style w:type="paragraph" w:customStyle="1" w:styleId="EstiloTimesNewRoman14ptEsquerda25cmPrimeiralinha0">
    <w:name w:val="Estilo Times New Roman 14 pt Esquerda:  25 cm Primeira linha:  0..."/>
    <w:basedOn w:val="Normal"/>
    <w:rsid w:val="00D72FB8"/>
    <w:pPr>
      <w:spacing w:before="120"/>
      <w:ind w:left="567" w:right="1701"/>
      <w:jc w:val="both"/>
    </w:pPr>
    <w:rPr>
      <w:rFonts w:ascii="Times New Roman" w:hAnsi="Times New Roman" w:cs="Arial"/>
      <w:szCs w:val="20"/>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spacing w:before="60" w:after="60"/>
      <w:jc w:val="both"/>
    </w:pPr>
    <w:rPr>
      <w:rFonts w:ascii="Tahoma" w:hAnsi="Tahoma" w:cs="Arial"/>
      <w:sz w:val="20"/>
      <w:szCs w:val="20"/>
    </w:rPr>
  </w:style>
  <w:style w:type="paragraph" w:customStyle="1" w:styleId="Corpodetextorecuado">
    <w:name w:val="Corpo de texto recuado"/>
    <w:basedOn w:val="Normal"/>
    <w:rsid w:val="00D72FB8"/>
    <w:pPr>
      <w:spacing w:line="100" w:lineRule="atLeast"/>
      <w:ind w:firstLine="2160"/>
      <w:jc w:val="both"/>
    </w:pPr>
    <w:rPr>
      <w:rFonts w:ascii="Times New Roman" w:hAnsi="Times New Roman"/>
      <w:color w:val="00000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suppressLineNumbers/>
      <w:tabs>
        <w:tab w:val="center" w:pos="4677"/>
        <w:tab w:val="right" w:pos="9354"/>
      </w:tabs>
    </w:pPr>
    <w:rPr>
      <w:rFonts w:ascii="Arial" w:hAnsi="Arial" w:cs="Arial"/>
      <w:color w:val="00000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hAnsi="Times New Roman"/>
      <w:szCs w:val="20"/>
    </w:rPr>
  </w:style>
  <w:style w:type="paragraph" w:customStyle="1" w:styleId="DefinitionList">
    <w:name w:val="Definition List"/>
    <w:basedOn w:val="Normal"/>
    <w:next w:val="DefinitionTerm"/>
    <w:rsid w:val="00D72FB8"/>
    <w:pPr>
      <w:ind w:left="360"/>
    </w:pPr>
    <w:rPr>
      <w:rFonts w:ascii="Times New Roman" w:hAnsi="Times New Roman"/>
      <w:szCs w:val="20"/>
    </w:rPr>
  </w:style>
  <w:style w:type="paragraph" w:customStyle="1" w:styleId="A102175">
    <w:name w:val="_A102175"/>
    <w:basedOn w:val="Normal"/>
    <w:rsid w:val="00D72FB8"/>
    <w:pPr>
      <w:ind w:left="2880" w:firstLine="1296"/>
      <w:jc w:val="both"/>
    </w:pPr>
    <w:rPr>
      <w:rFonts w:ascii="Tms Rmn" w:hAnsi="Tms Rmn" w:cs="Tms Rmn"/>
      <w:szCs w:val="20"/>
    </w:rPr>
  </w:style>
  <w:style w:type="paragraph" w:customStyle="1" w:styleId="Ttulo5H5">
    <w:name w:val="Título 5.H5"/>
    <w:basedOn w:val="Normal"/>
    <w:next w:val="Normal"/>
    <w:rsid w:val="00D72FB8"/>
    <w:pPr>
      <w:tabs>
        <w:tab w:val="num" w:pos="0"/>
      </w:tabs>
      <w:spacing w:before="240" w:after="120"/>
      <w:ind w:left="1008" w:hanging="1008"/>
      <w:jc w:val="both"/>
      <w:outlineLvl w:val="4"/>
    </w:pPr>
    <w:rPr>
      <w:rFonts w:ascii="Arial" w:hAnsi="Arial" w:cs="Arial"/>
      <w:b/>
      <w:szCs w:val="20"/>
    </w:rPr>
  </w:style>
  <w:style w:type="paragraph" w:styleId="Sumrio3">
    <w:name w:val="toc 3"/>
    <w:basedOn w:val="Normal"/>
    <w:next w:val="Normal"/>
    <w:rsid w:val="00D72FB8"/>
    <w:rPr>
      <w:rFonts w:ascii="Times New Roman" w:hAnsi="Times New Roman"/>
      <w:smallCaps/>
      <w:sz w:val="22"/>
      <w:szCs w:val="20"/>
    </w:rPr>
  </w:style>
  <w:style w:type="paragraph" w:customStyle="1" w:styleId="Textosimples">
    <w:name w:val="Texto simples"/>
    <w:basedOn w:val="Normal"/>
    <w:rsid w:val="00D72FB8"/>
    <w:rPr>
      <w:rFonts w:ascii="Courier New" w:hAnsi="Courier New" w:cs="Tms Rmn"/>
      <w:sz w:val="20"/>
      <w:szCs w:val="20"/>
    </w:rPr>
  </w:style>
  <w:style w:type="paragraph" w:customStyle="1" w:styleId="Recuodecorpodetexto1">
    <w:name w:val="Recuo de corpo de texto1"/>
    <w:basedOn w:val="Normal"/>
    <w:rsid w:val="00D72FB8"/>
    <w:pPr>
      <w:ind w:firstLine="2160"/>
      <w:jc w:val="both"/>
    </w:pPr>
    <w:rPr>
      <w:rFonts w:ascii="Times New Roman" w:hAnsi="Times New Roman"/>
      <w:color w:val="000000"/>
      <w:szCs w:val="20"/>
    </w:rPr>
  </w:style>
  <w:style w:type="paragraph" w:customStyle="1" w:styleId="Preformatted">
    <w:name w:val="Preformatted"/>
    <w:basedOn w:val="Normal"/>
    <w:rsid w:val="00D72FB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ms Rmn"/>
      <w:sz w:val="20"/>
      <w:szCs w:val="20"/>
    </w:rPr>
  </w:style>
  <w:style w:type="paragraph" w:customStyle="1" w:styleId="Blockquote">
    <w:name w:val="Blockquote"/>
    <w:basedOn w:val="Normal"/>
    <w:rsid w:val="00D72FB8"/>
    <w:pPr>
      <w:spacing w:before="100" w:after="100"/>
      <w:ind w:left="360" w:right="360"/>
    </w:pPr>
    <w:rPr>
      <w:rFonts w:ascii="Times New Roman" w:hAnsi="Times New Roman"/>
      <w:szCs w:val="20"/>
    </w:rPr>
  </w:style>
  <w:style w:type="paragraph" w:styleId="Recuonormal">
    <w:name w:val="Normal Indent"/>
    <w:basedOn w:val="Normal"/>
    <w:uiPriority w:val="99"/>
    <w:semiHidden/>
    <w:rsid w:val="00D72FB8"/>
    <w:rPr>
      <w:rFonts w:ascii="Times New Roman" w:hAnsi="Times New Roman" w:cs="Arial"/>
      <w:sz w:val="20"/>
      <w:szCs w:val="20"/>
      <w:lang w:val="pt-PT"/>
    </w:rPr>
  </w:style>
  <w:style w:type="paragraph" w:customStyle="1" w:styleId="Normal0">
    <w:name w:val="Normal 0"/>
    <w:basedOn w:val="Normal"/>
    <w:rsid w:val="00D72FB8"/>
    <w:pPr>
      <w:jc w:val="both"/>
    </w:pPr>
    <w:rPr>
      <w:rFonts w:ascii="Arial" w:hAnsi="Arial" w:cs="Arial"/>
      <w:sz w:val="22"/>
      <w:szCs w:val="20"/>
    </w:rPr>
  </w:style>
  <w:style w:type="paragraph" w:customStyle="1" w:styleId="tabelatextoalinhadoesquerda">
    <w:name w:val="tabela_texto_alinhado_esquerda"/>
    <w:basedOn w:val="Normal"/>
    <w:rsid w:val="00D72FB8"/>
    <w:pPr>
      <w:spacing w:before="100" w:beforeAutospacing="1" w:after="100" w:afterAutospacing="1"/>
    </w:pPr>
    <w:rPr>
      <w:rFonts w:ascii="Times New Roman" w:hAnsi="Times New Roman"/>
    </w:rPr>
  </w:style>
  <w:style w:type="paragraph" w:customStyle="1" w:styleId="texto12justificadorecuoprimeiralinha">
    <w:name w:val="texto_12_justificado_recuo_primeira_linha"/>
    <w:basedOn w:val="Normal"/>
    <w:rsid w:val="00D72FB8"/>
    <w:pPr>
      <w:spacing w:before="100" w:beforeAutospacing="1" w:after="100" w:afterAutospacing="1"/>
    </w:pPr>
    <w:rPr>
      <w:rFonts w:ascii="Times New Roman" w:hAnsi="Times New Roman"/>
    </w:rPr>
  </w:style>
  <w:style w:type="paragraph" w:customStyle="1" w:styleId="textoementa">
    <w:name w:val="texto_ementa"/>
    <w:basedOn w:val="Normal"/>
    <w:rsid w:val="00D72FB8"/>
    <w:pPr>
      <w:spacing w:before="100" w:beforeAutospacing="1" w:after="100" w:afterAutospacing="1"/>
    </w:pPr>
    <w:rPr>
      <w:rFonts w:ascii="Times New Roman" w:hAnsi="Times New Roman"/>
    </w:rPr>
  </w:style>
  <w:style w:type="paragraph" w:customStyle="1" w:styleId="textoalinhadoesquerdaespaamentosimples">
    <w:name w:val="texto_alinhado_esquerda_espaçamento_simples"/>
    <w:basedOn w:val="Normal"/>
    <w:rsid w:val="00D72FB8"/>
    <w:pPr>
      <w:spacing w:before="100" w:beforeAutospacing="1" w:after="100" w:afterAutospacing="1"/>
    </w:pPr>
    <w:rPr>
      <w:rFonts w:ascii="Times New Roman" w:hAnsi="Times New Roman"/>
    </w:rPr>
  </w:style>
  <w:style w:type="paragraph" w:customStyle="1" w:styleId="textocentralizado">
    <w:name w:val="texto_centralizado"/>
    <w:basedOn w:val="Normal"/>
    <w:rsid w:val="00D72FB8"/>
    <w:pPr>
      <w:spacing w:before="100" w:beforeAutospacing="1" w:after="100" w:afterAutospacing="1"/>
    </w:pPr>
    <w:rPr>
      <w:rFonts w:ascii="Times New Roman" w:hAnsi="Times New Roman"/>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paragraph" w:customStyle="1" w:styleId="m-3520606520701053644msofooter">
    <w:name w:val="m_-3520606520701053644msofooter"/>
    <w:basedOn w:val="Normal"/>
    <w:rsid w:val="00D72FB8"/>
    <w:pPr>
      <w:spacing w:before="280" w:after="280"/>
    </w:pPr>
    <w:rPr>
      <w:rFonts w:ascii="Times New Roman" w:hAnsi="Times New Roman"/>
    </w:rPr>
  </w:style>
  <w:style w:type="table" w:customStyle="1" w:styleId="TableNormal">
    <w:name w:val="Table Normal"/>
    <w:uiPriority w:val="2"/>
    <w:unhideWhenUsed/>
    <w:qFormat/>
    <w:rsid w:val="00D72FB8"/>
    <w:pPr>
      <w:widowControl w:val="0"/>
      <w:autoSpaceDE w:val="0"/>
      <w:autoSpaceDN w:val="0"/>
      <w:spacing w:after="200" w:line="288" w:lineRule="auto"/>
    </w:pPr>
    <w:rPr>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jc w:val="both"/>
    </w:pPr>
    <w:rPr>
      <w:rFonts w:ascii="Arial" w:hAnsi="Arial" w:cs="Arial"/>
      <w:b/>
      <w:color w:val="00000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olor w:val="00000A"/>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spacing w:before="120" w:after="280"/>
      <w:jc w:val="both"/>
    </w:pPr>
    <w:rPr>
      <w:sz w:val="22"/>
      <w:szCs w:val="20"/>
      <w:lang w:val="x-none" w:eastAsia="en-US"/>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numPr>
        <w:ilvl w:val="2"/>
      </w:numPr>
      <w:spacing w:line="360" w:lineRule="auto"/>
      <w:ind w:left="10" w:hanging="10"/>
      <w:jc w:val="both"/>
      <w:outlineLvl w:val="2"/>
    </w:pPr>
    <w:rPr>
      <w:rFonts w:ascii="Times New Roman" w:hAnsi="Times New Roman" w:cs="Arial"/>
      <w:b/>
      <w:sz w:val="22"/>
      <w:szCs w:val="20"/>
    </w:rPr>
  </w:style>
  <w:style w:type="paragraph" w:customStyle="1" w:styleId="Tedtulo5">
    <w:name w:val="Tíedtulo 5"/>
    <w:basedOn w:val="Normal"/>
    <w:next w:val="Normal"/>
    <w:rsid w:val="00D72FB8"/>
    <w:pPr>
      <w:keepNext/>
      <w:numPr>
        <w:ilvl w:val="4"/>
      </w:numPr>
      <w:ind w:left="10" w:hanging="10"/>
      <w:jc w:val="center"/>
      <w:outlineLvl w:val="4"/>
    </w:pPr>
    <w:rPr>
      <w:rFonts w:ascii="Times New Roman" w:hAnsi="Times New Roman" w:cs="Arial"/>
      <w:b/>
      <w:szCs w:val="20"/>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spacing w:before="240" w:after="120"/>
    </w:pPr>
    <w:rPr>
      <w:rFonts w:ascii="Arial" w:eastAsia="Microsoft YaHei" w:hAnsi="Arial"/>
      <w:color w:val="000000"/>
      <w:sz w:val="28"/>
      <w:szCs w:val="28"/>
    </w:rPr>
  </w:style>
  <w:style w:type="paragraph" w:customStyle="1" w:styleId="Ttulo50">
    <w:name w:val="Título5"/>
    <w:basedOn w:val="Normal"/>
    <w:next w:val="Corpodetexto"/>
    <w:rsid w:val="00D72FB8"/>
    <w:pPr>
      <w:keepNext/>
      <w:spacing w:before="240" w:after="120"/>
    </w:pPr>
    <w:rPr>
      <w:rFonts w:ascii="Arial" w:eastAsia="Microsoft YaHei" w:hAnsi="Arial"/>
      <w:color w:val="000000"/>
      <w:sz w:val="28"/>
      <w:szCs w:val="28"/>
    </w:rPr>
  </w:style>
  <w:style w:type="paragraph" w:customStyle="1" w:styleId="Ttulo40">
    <w:name w:val="Título4"/>
    <w:basedOn w:val="Normal"/>
    <w:next w:val="Corpodetexto"/>
    <w:rsid w:val="00D72FB8"/>
    <w:pPr>
      <w:keepNext/>
      <w:spacing w:before="240" w:after="120"/>
    </w:pPr>
    <w:rPr>
      <w:rFonts w:ascii="Arial" w:eastAsia="Microsoft YaHei" w:hAnsi="Arial"/>
      <w:color w:val="00000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spacing w:before="100" w:beforeAutospacing="1" w:after="100" w:afterAutospacing="1"/>
    </w:pPr>
    <w:rPr>
      <w:rFonts w:ascii="Times New Roman" w:hAnsi="Times New Roman"/>
    </w:rPr>
  </w:style>
  <w:style w:type="paragraph" w:customStyle="1" w:styleId="textojustificadorecuoprimeiralinha">
    <w:name w:val="texto_justificado_recuo_primeira_linha"/>
    <w:basedOn w:val="Normal"/>
    <w:rsid w:val="00D72FB8"/>
    <w:pPr>
      <w:spacing w:before="100" w:beforeAutospacing="1" w:after="100" w:afterAutospacing="1"/>
    </w:pPr>
    <w:rPr>
      <w:rFonts w:ascii="Times New Roman" w:hAnsi="Times New Roman"/>
    </w:rPr>
  </w:style>
  <w:style w:type="paragraph" w:styleId="Reviso">
    <w:name w:val="Revision"/>
    <w:hidden/>
    <w:uiPriority w:val="99"/>
    <w:semiHidden/>
    <w:rsid w:val="00D72FB8"/>
    <w:pPr>
      <w:spacing w:after="200" w:line="288" w:lineRule="auto"/>
    </w:pPr>
    <w:rPr>
      <w:rFonts w:ascii="Arial" w:hAnsi="Arial" w:cs="Mangal"/>
      <w:color w:val="000000"/>
      <w:sz w:val="24"/>
      <w:szCs w:val="21"/>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semiHidden/>
    <w:unhideWhenUsed/>
    <w:rsid w:val="00D72FB8"/>
    <w:rPr>
      <w:rFonts w:cs="Times New Roman"/>
      <w:vertAlign w:val="superscript"/>
    </w:rPr>
  </w:style>
  <w:style w:type="paragraph" w:customStyle="1" w:styleId="Corpodetexto211">
    <w:name w:val="Corpo de texto 211"/>
    <w:basedOn w:val="Normal"/>
    <w:rsid w:val="00D72FB8"/>
    <w:pPr>
      <w:jc w:val="both"/>
    </w:pPr>
    <w:rPr>
      <w:rFonts w:ascii="Arial" w:hAnsi="Arial" w:cs="Arial"/>
      <w:sz w:val="22"/>
      <w:szCs w:val="20"/>
    </w:rPr>
  </w:style>
  <w:style w:type="character" w:customStyle="1" w:styleId="EstiloArial12pt">
    <w:name w:val="Estilo Arial 12 pt"/>
    <w:rsid w:val="00D72FB8"/>
    <w:rPr>
      <w:rFonts w:ascii="Arial" w:hAnsi="Arial"/>
      <w:sz w:val="24"/>
    </w:rPr>
  </w:style>
  <w:style w:type="character" w:customStyle="1" w:styleId="UnresolvedMention">
    <w:name w:val="Unresolved Mention"/>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spacing w:after="120"/>
      <w:jc w:val="both"/>
    </w:pPr>
    <w:rPr>
      <w:rFonts w:ascii="Arial" w:hAnsi="Arial"/>
      <w:b/>
      <w:szCs w:val="20"/>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B562EA"/>
    <w:pPr>
      <w:spacing w:before="160"/>
      <w:ind w:left="720" w:right="720"/>
      <w:jc w:val="center"/>
    </w:pPr>
    <w:rPr>
      <w:i/>
      <w:iCs/>
      <w:color w:val="262626"/>
    </w:rPr>
  </w:style>
  <w:style w:type="character" w:customStyle="1" w:styleId="CitaoChar">
    <w:name w:val="Citação Char"/>
    <w:aliases w:val="TCU Char,Citação AGU Char,NotaExplicativa Char"/>
    <w:link w:val="Citao"/>
    <w:uiPriority w:val="29"/>
    <w:qFormat/>
    <w:rsid w:val="00B562EA"/>
    <w:rPr>
      <w:i/>
      <w:iCs/>
      <w:color w:val="262626"/>
    </w:rPr>
  </w:style>
  <w:style w:type="paragraph" w:styleId="Commarcadores5">
    <w:name w:val="List Bullet 5"/>
    <w:basedOn w:val="Normal"/>
    <w:rsid w:val="00AE235C"/>
    <w:pPr>
      <w:numPr>
        <w:numId w:val="43"/>
      </w:numPr>
      <w:tabs>
        <w:tab w:val="clear" w:pos="1492"/>
      </w:tabs>
      <w:ind w:left="360"/>
      <w:contextualSpacing/>
    </w:pPr>
    <w:rPr>
      <w:rFonts w:ascii="Ecofont_Spranq_eco_Sans" w:hAnsi="Ecofont_Spranq_eco_Sans" w:cs="Tahom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74"/>
      </w:numPr>
    </w:pPr>
  </w:style>
  <w:style w:type="numbering" w:customStyle="1" w:styleId="Estilo2">
    <w:name w:val="Estilo2"/>
    <w:rsid w:val="00AE235C"/>
    <w:pPr>
      <w:numPr>
        <w:numId w:val="75"/>
      </w:numPr>
    </w:pPr>
  </w:style>
  <w:style w:type="numbering" w:customStyle="1" w:styleId="Estilo3">
    <w:name w:val="Estilo3"/>
    <w:uiPriority w:val="99"/>
    <w:rsid w:val="00AE235C"/>
  </w:style>
  <w:style w:type="numbering" w:customStyle="1" w:styleId="Estilo4">
    <w:name w:val="Estilo4"/>
    <w:uiPriority w:val="99"/>
    <w:rsid w:val="00AE235C"/>
  </w:style>
  <w:style w:type="numbering" w:customStyle="1" w:styleId="Estilo5">
    <w:name w:val="Estilo5"/>
    <w:uiPriority w:val="99"/>
    <w:rsid w:val="00AE235C"/>
  </w:style>
  <w:style w:type="numbering" w:customStyle="1" w:styleId="Estilo6">
    <w:name w:val="Estilo6"/>
    <w:uiPriority w:val="99"/>
    <w:rsid w:val="00AE235C"/>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color w:val="538135"/>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1"/>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rPr>
  </w:style>
  <w:style w:type="paragraph" w:customStyle="1" w:styleId="paragraph">
    <w:name w:val="paragraph"/>
    <w:basedOn w:val="Normal"/>
    <w:rsid w:val="00AE235C"/>
    <w:pPr>
      <w:spacing w:before="100" w:beforeAutospacing="1" w:after="100" w:afterAutospacing="1"/>
    </w:pPr>
    <w:rPr>
      <w:rFonts w:ascii="Times New Roman" w:hAnsi="Times New Roman"/>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numPr>
        <w:numId w:val="0"/>
      </w:numPr>
      <w:spacing w:before="480" w:line="276" w:lineRule="auto"/>
      <w:ind w:left="357" w:hanging="357"/>
      <w:jc w:val="both"/>
    </w:pPr>
    <w:rPr>
      <w:rFonts w:ascii="Arial" w:eastAsia="Times New Roman" w:hAnsi="Arial" w:cs="Arial"/>
      <w:b/>
      <w:color w:val="000000"/>
      <w:sz w:val="28"/>
      <w:szCs w:val="28"/>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ind w:left="720"/>
    </w:pPr>
    <w:rPr>
      <w:rFonts w:ascii="Ecofont_Spranq_eco_Sans" w:hAnsi="Ecofont_Spranq_eco_Sans" w:cs="Ecofont_Spranq_eco_Sans"/>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spacing w:before="100" w:beforeAutospacing="1" w:after="100" w:afterAutospacing="1"/>
    </w:pPr>
    <w:rPr>
      <w:rFonts w:ascii="Times New Roman" w:hAnsi="Times New Roman"/>
    </w:rPr>
  </w:style>
  <w:style w:type="paragraph" w:customStyle="1" w:styleId="em0020ementa">
    <w:name w:val="em_0020ementa"/>
    <w:basedOn w:val="Normal"/>
    <w:rsid w:val="00AE235C"/>
    <w:pPr>
      <w:ind w:left="4160"/>
      <w:jc w:val="both"/>
    </w:pPr>
    <w:rPr>
      <w:rFonts w:ascii="Times New Roman" w:hAnsi="Times New Roman"/>
      <w:sz w:val="28"/>
      <w:szCs w:val="28"/>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spacing w:before="100" w:beforeAutospacing="1" w:after="100" w:afterAutospacing="1"/>
    </w:pPr>
    <w:rPr>
      <w:rFonts w:ascii="Times New Roman" w:hAnsi="Times New Roman"/>
    </w:rPr>
  </w:style>
  <w:style w:type="paragraph" w:customStyle="1" w:styleId="GradeColorida-nfase11">
    <w:name w:val="Grade Colorida - Ênfase 11"/>
    <w:basedOn w:val="Normal"/>
    <w:next w:val="Normal"/>
    <w:link w:val="GradeColorida-nfase1Char"/>
    <w:uiPriority w:val="29"/>
    <w:rsid w:val="00AE2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spacing w:before="100" w:beforeAutospacing="1" w:after="100" w:afterAutospacing="1"/>
    </w:pPr>
    <w:rPr>
      <w:rFonts w:ascii="Times New Roman" w:hAnsi="Times New Roman"/>
    </w:rPr>
  </w:style>
  <w:style w:type="paragraph" w:customStyle="1" w:styleId="TCU-Ac-item9-0">
    <w:name w:val="TCU - Ac - item 9 - §§_0"/>
    <w:basedOn w:val="Normal"/>
    <w:rsid w:val="00AE235C"/>
    <w:pPr>
      <w:ind w:firstLine="1134"/>
      <w:jc w:val="both"/>
    </w:pPr>
    <w:rPr>
      <w:rFonts w:ascii="Times New Roman" w:hAnsi="Times New Roman"/>
      <w:szCs w:val="22"/>
      <w:lang w:eastAsia="en-US"/>
    </w:rPr>
  </w:style>
  <w:style w:type="paragraph" w:customStyle="1" w:styleId="Normal1">
    <w:name w:val="Normal_1"/>
    <w:rsid w:val="00AE235C"/>
    <w:pPr>
      <w:spacing w:after="200" w:line="288" w:lineRule="auto"/>
    </w:pPr>
    <w:rPr>
      <w:sz w:val="24"/>
      <w:szCs w:val="22"/>
      <w:lang w:eastAsia="en-US"/>
    </w:rPr>
  </w:style>
  <w:style w:type="paragraph" w:customStyle="1" w:styleId="tcu-ac-item9-1linha">
    <w:name w:val="tcu_-__ac_-_item_9_-_1ª_linha"/>
    <w:basedOn w:val="Normal"/>
    <w:rsid w:val="00AE235C"/>
    <w:pPr>
      <w:spacing w:before="100" w:beforeAutospacing="1" w:after="100" w:afterAutospacing="1"/>
    </w:pPr>
    <w:rPr>
      <w:rFonts w:ascii="Times New Roman" w:hAnsi="Times New Roman"/>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style>
  <w:style w:type="paragraph" w:customStyle="1" w:styleId="SombreamentoMdio1-nfase31">
    <w:name w:val="Sombreamento Médio 1 - Ênfase 31"/>
    <w:basedOn w:val="Normal"/>
    <w:next w:val="Normal"/>
    <w:rsid w:val="00AE235C"/>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sz w:val="20"/>
    </w:rPr>
  </w:style>
  <w:style w:type="paragraph" w:customStyle="1" w:styleId="corpo">
    <w:name w:val="corpo"/>
    <w:basedOn w:val="Normal"/>
    <w:rsid w:val="00AE235C"/>
    <w:pPr>
      <w:spacing w:before="100" w:beforeAutospacing="1" w:after="100" w:afterAutospacing="1"/>
    </w:pPr>
    <w:rPr>
      <w:rFonts w:ascii="Times New Roman" w:hAnsi="Times New Roman"/>
    </w:rPr>
  </w:style>
  <w:style w:type="paragraph" w:customStyle="1" w:styleId="itemnivel2">
    <w:name w:val="item_nivel2"/>
    <w:basedOn w:val="Normal"/>
    <w:rsid w:val="00AE235C"/>
    <w:pPr>
      <w:spacing w:before="100" w:beforeAutospacing="1" w:after="100" w:afterAutospacing="1"/>
    </w:pPr>
    <w:rPr>
      <w:rFonts w:ascii="Times New Roman" w:hAnsi="Times New Roman"/>
    </w:rPr>
  </w:style>
  <w:style w:type="paragraph" w:customStyle="1" w:styleId="itemnivel1">
    <w:name w:val="item_nivel1"/>
    <w:basedOn w:val="Normal"/>
    <w:rsid w:val="00AE235C"/>
    <w:pPr>
      <w:spacing w:before="100" w:beforeAutospacing="1" w:after="100" w:afterAutospacing="1"/>
    </w:pPr>
    <w:rPr>
      <w:rFonts w:ascii="Times New Roman" w:hAnsi="Times New Roman"/>
    </w:rPr>
  </w:style>
  <w:style w:type="paragraph" w:customStyle="1" w:styleId="itemalinealetra">
    <w:name w:val="item_alinea_letra"/>
    <w:basedOn w:val="Normal"/>
    <w:rsid w:val="00AE235C"/>
    <w:pPr>
      <w:spacing w:before="100" w:beforeAutospacing="1" w:after="100" w:afterAutospacing="1"/>
    </w:pPr>
    <w:rPr>
      <w:rFonts w:ascii="Times New Roman" w:hAnsi="Times New Roman"/>
    </w:rPr>
  </w:style>
  <w:style w:type="character" w:customStyle="1" w:styleId="MenoPendente3">
    <w:name w:val="Menção Pendente3"/>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pacing w:before="60" w:after="60" w:line="259" w:lineRule="auto"/>
      <w:ind w:left="0"/>
      <w:jc w:val="center"/>
    </w:pPr>
    <w:rPr>
      <w:rFonts w:eastAsia="Cambria" w:cs="Arial"/>
      <w:b/>
      <w:bCs/>
      <w:i/>
      <w:iCs/>
      <w:color w:val="FF0000"/>
      <w:sz w:val="24"/>
      <w:szCs w:val="24"/>
      <w:u w:val="single"/>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spacing w:before="100" w:beforeAutospacing="1" w:after="100" w:afterAutospacing="1"/>
    </w:pPr>
    <w:rPr>
      <w:rFonts w:ascii="Times New Roman" w:hAnsi="Times New Roman"/>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spacing w:before="240" w:after="120" w:line="276" w:lineRule="auto"/>
      <w:jc w:val="both"/>
      <w:outlineLvl w:val="1"/>
    </w:pPr>
    <w:rPr>
      <w:rFonts w:ascii="Arial" w:eastAsia="MS Gothic" w:hAnsi="Arial" w:cs="Arial"/>
      <w:b/>
      <w:bCs/>
      <w:sz w:val="22"/>
      <w:szCs w:val="22"/>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styleId="SemEspaamento">
    <w:name w:val="No Spacing"/>
    <w:uiPriority w:val="1"/>
    <w:qFormat/>
    <w:rsid w:val="00B562EA"/>
    <w:rPr>
      <w:sz w:val="21"/>
      <w:szCs w:val="21"/>
    </w:rPr>
  </w:style>
  <w:style w:type="paragraph" w:styleId="CitaoIntensa">
    <w:name w:val="Intense Quote"/>
    <w:basedOn w:val="Normal"/>
    <w:next w:val="Normal"/>
    <w:link w:val="CitaoIntensaChar"/>
    <w:uiPriority w:val="30"/>
    <w:qFormat/>
    <w:rsid w:val="00B562EA"/>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oIntensaChar">
    <w:name w:val="Citação Intensa Char"/>
    <w:link w:val="CitaoIntensa"/>
    <w:uiPriority w:val="30"/>
    <w:rsid w:val="00B562EA"/>
    <w:rPr>
      <w:rFonts w:ascii="Calibri Light" w:eastAsia="SimSun" w:hAnsi="Calibri Light" w:cs="Times New Roman"/>
      <w:i/>
      <w:iCs/>
      <w:color w:val="70AD47"/>
      <w:sz w:val="32"/>
      <w:szCs w:val="32"/>
    </w:rPr>
  </w:style>
  <w:style w:type="character" w:styleId="nfaseSutil">
    <w:name w:val="Subtle Emphasis"/>
    <w:uiPriority w:val="19"/>
    <w:qFormat/>
    <w:rsid w:val="00B562EA"/>
    <w:rPr>
      <w:i/>
      <w:iCs/>
    </w:rPr>
  </w:style>
  <w:style w:type="character" w:styleId="nfaseIntensa">
    <w:name w:val="Intense Emphasis"/>
    <w:uiPriority w:val="21"/>
    <w:qFormat/>
    <w:rsid w:val="00B562EA"/>
    <w:rPr>
      <w:b/>
      <w:bCs/>
      <w:i/>
      <w:iCs/>
    </w:rPr>
  </w:style>
  <w:style w:type="character" w:styleId="RefernciaSutil">
    <w:name w:val="Subtle Reference"/>
    <w:uiPriority w:val="31"/>
    <w:qFormat/>
    <w:rsid w:val="00B562EA"/>
    <w:rPr>
      <w:smallCaps/>
      <w:color w:val="595959"/>
    </w:rPr>
  </w:style>
  <w:style w:type="character" w:styleId="RefernciaIntensa">
    <w:name w:val="Intense Reference"/>
    <w:uiPriority w:val="32"/>
    <w:qFormat/>
    <w:rsid w:val="00B562EA"/>
    <w:rPr>
      <w:b/>
      <w:bCs/>
      <w:smallCaps/>
      <w:color w:val="70AD47"/>
    </w:rPr>
  </w:style>
  <w:style w:type="character" w:styleId="TtulodoLivro">
    <w:name w:val="Book Title"/>
    <w:uiPriority w:val="33"/>
    <w:qFormat/>
    <w:rsid w:val="00B562EA"/>
    <w:rPr>
      <w:b/>
      <w:bCs/>
      <w:caps w:val="0"/>
      <w:smallCaps/>
      <w:spacing w:val="7"/>
      <w:sz w:val="21"/>
      <w:szCs w:val="21"/>
    </w:rPr>
  </w:style>
  <w:style w:type="paragraph" w:styleId="CabealhodoSumrio">
    <w:name w:val="TOC Heading"/>
    <w:basedOn w:val="Ttulo1"/>
    <w:next w:val="Normal"/>
    <w:uiPriority w:val="39"/>
    <w:semiHidden/>
    <w:unhideWhenUsed/>
    <w:qFormat/>
    <w:rsid w:val="00B562EA"/>
    <w:pPr>
      <w:outlineLvl w:val="9"/>
    </w:pPr>
  </w:style>
  <w:style w:type="numbering" w:customStyle="1" w:styleId="WW8Num191">
    <w:name w:val="WW8Num191"/>
    <w:rsid w:val="0063743A"/>
  </w:style>
  <w:style w:type="numbering" w:customStyle="1" w:styleId="Semlista1">
    <w:name w:val="Sem lista1"/>
    <w:next w:val="Semlista"/>
    <w:uiPriority w:val="99"/>
    <w:semiHidden/>
    <w:unhideWhenUsed/>
    <w:rsid w:val="0034477D"/>
  </w:style>
  <w:style w:type="table" w:customStyle="1" w:styleId="TableNormal11">
    <w:name w:val="Table Normal11"/>
    <w:uiPriority w:val="2"/>
    <w:qFormat/>
    <w:rsid w:val="0034477D"/>
    <w:rPr>
      <w:rFonts w:ascii="Arial" w:hAnsi="Arial" w:cs="Arial"/>
      <w:sz w:val="24"/>
      <w:szCs w:val="24"/>
    </w:rPr>
    <w:tblPr>
      <w:tblCellMar>
        <w:top w:w="0" w:type="dxa"/>
        <w:left w:w="0" w:type="dxa"/>
        <w:bottom w:w="0" w:type="dxa"/>
        <w:right w:w="0" w:type="dxa"/>
      </w:tblCellMar>
    </w:tblPr>
  </w:style>
  <w:style w:type="table" w:customStyle="1" w:styleId="TableGrid1">
    <w:name w:val="TableGrid1"/>
    <w:rsid w:val="0034477D"/>
    <w:rPr>
      <w:sz w:val="22"/>
      <w:szCs w:val="22"/>
    </w:rPr>
    <w:tblPr>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34477D"/>
    <w:pPr>
      <w:widowControl w:val="0"/>
      <w:autoSpaceDN w:val="0"/>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
    <w:name w:val="WW8Num271"/>
    <w:rsid w:val="0034477D"/>
  </w:style>
  <w:style w:type="numbering" w:customStyle="1" w:styleId="WW8Num41">
    <w:name w:val="WW8Num41"/>
    <w:rsid w:val="0034477D"/>
    <w:pPr>
      <w:numPr>
        <w:numId w:val="5"/>
      </w:numPr>
    </w:pPr>
  </w:style>
  <w:style w:type="numbering" w:customStyle="1" w:styleId="WW8Num261">
    <w:name w:val="WW8Num261"/>
    <w:rsid w:val="0034477D"/>
  </w:style>
  <w:style w:type="numbering" w:customStyle="1" w:styleId="WW8Num29">
    <w:name w:val="WW8Num29"/>
    <w:rsid w:val="0034477D"/>
    <w:pPr>
      <w:numPr>
        <w:numId w:val="4"/>
      </w:numPr>
    </w:pPr>
  </w:style>
  <w:style w:type="numbering" w:customStyle="1" w:styleId="WW8Num151">
    <w:name w:val="WW8Num151"/>
    <w:rsid w:val="0034477D"/>
    <w:pPr>
      <w:numPr>
        <w:numId w:val="69"/>
      </w:numPr>
    </w:pPr>
  </w:style>
  <w:style w:type="numbering" w:customStyle="1" w:styleId="WW8Num81">
    <w:name w:val="WW8Num81"/>
    <w:rsid w:val="0034477D"/>
    <w:pPr>
      <w:numPr>
        <w:numId w:val="9"/>
      </w:numPr>
    </w:pPr>
  </w:style>
  <w:style w:type="numbering" w:customStyle="1" w:styleId="WW8Num181">
    <w:name w:val="WW8Num181"/>
    <w:rsid w:val="0034477D"/>
    <w:pPr>
      <w:numPr>
        <w:numId w:val="72"/>
      </w:numPr>
    </w:pPr>
  </w:style>
  <w:style w:type="numbering" w:customStyle="1" w:styleId="WW8Num231">
    <w:name w:val="WW8Num231"/>
    <w:rsid w:val="0034477D"/>
  </w:style>
  <w:style w:type="numbering" w:customStyle="1" w:styleId="WW8Num241">
    <w:name w:val="WW8Num241"/>
    <w:rsid w:val="0034477D"/>
  </w:style>
  <w:style w:type="numbering" w:customStyle="1" w:styleId="WW8Num281">
    <w:name w:val="WW8Num281"/>
    <w:rsid w:val="0034477D"/>
  </w:style>
  <w:style w:type="numbering" w:customStyle="1" w:styleId="WW8Num141">
    <w:name w:val="WW8Num141"/>
    <w:rsid w:val="0034477D"/>
    <w:pPr>
      <w:numPr>
        <w:numId w:val="68"/>
      </w:numPr>
    </w:pPr>
  </w:style>
  <w:style w:type="numbering" w:customStyle="1" w:styleId="WW8Num91">
    <w:name w:val="WW8Num91"/>
    <w:rsid w:val="0034477D"/>
    <w:pPr>
      <w:numPr>
        <w:numId w:val="10"/>
      </w:numPr>
    </w:pPr>
  </w:style>
  <w:style w:type="numbering" w:customStyle="1" w:styleId="WW8Num110">
    <w:name w:val="WW8Num110"/>
    <w:rsid w:val="0034477D"/>
    <w:pPr>
      <w:numPr>
        <w:numId w:val="3"/>
      </w:numPr>
    </w:pPr>
  </w:style>
  <w:style w:type="numbering" w:customStyle="1" w:styleId="WW8Num221">
    <w:name w:val="WW8Num221"/>
    <w:rsid w:val="0034477D"/>
  </w:style>
  <w:style w:type="numbering" w:customStyle="1" w:styleId="WW8Num201">
    <w:name w:val="WW8Num201"/>
    <w:rsid w:val="0034477D"/>
  </w:style>
  <w:style w:type="numbering" w:customStyle="1" w:styleId="WW8Num211">
    <w:name w:val="WW8Num211"/>
    <w:rsid w:val="0034477D"/>
  </w:style>
  <w:style w:type="numbering" w:customStyle="1" w:styleId="WW8Num121">
    <w:name w:val="WW8Num121"/>
    <w:rsid w:val="0034477D"/>
    <w:pPr>
      <w:numPr>
        <w:numId w:val="66"/>
      </w:numPr>
    </w:pPr>
  </w:style>
  <w:style w:type="numbering" w:customStyle="1" w:styleId="WW8Num192">
    <w:name w:val="WW8Num192"/>
    <w:rsid w:val="0034477D"/>
    <w:pPr>
      <w:numPr>
        <w:numId w:val="73"/>
      </w:numPr>
    </w:pPr>
  </w:style>
  <w:style w:type="numbering" w:customStyle="1" w:styleId="WW8Num31">
    <w:name w:val="WW8Num31"/>
    <w:rsid w:val="0034477D"/>
    <w:pPr>
      <w:numPr>
        <w:numId w:val="2"/>
      </w:numPr>
    </w:pPr>
  </w:style>
  <w:style w:type="numbering" w:customStyle="1" w:styleId="WW8Num161">
    <w:name w:val="WW8Num161"/>
    <w:rsid w:val="0034477D"/>
    <w:pPr>
      <w:numPr>
        <w:numId w:val="70"/>
      </w:numPr>
    </w:pPr>
  </w:style>
  <w:style w:type="numbering" w:customStyle="1" w:styleId="WW8Num251">
    <w:name w:val="WW8Num251"/>
    <w:rsid w:val="0034477D"/>
  </w:style>
  <w:style w:type="numbering" w:customStyle="1" w:styleId="WW8Num101">
    <w:name w:val="WW8Num101"/>
    <w:rsid w:val="0034477D"/>
    <w:pPr>
      <w:numPr>
        <w:numId w:val="11"/>
      </w:numPr>
    </w:pPr>
  </w:style>
  <w:style w:type="numbering" w:customStyle="1" w:styleId="WW8Num61">
    <w:name w:val="WW8Num61"/>
    <w:rsid w:val="0034477D"/>
    <w:pPr>
      <w:numPr>
        <w:numId w:val="7"/>
      </w:numPr>
    </w:pPr>
  </w:style>
  <w:style w:type="numbering" w:customStyle="1" w:styleId="WW8Num111">
    <w:name w:val="WW8Num111"/>
    <w:rsid w:val="0034477D"/>
    <w:pPr>
      <w:numPr>
        <w:numId w:val="12"/>
      </w:numPr>
    </w:pPr>
  </w:style>
  <w:style w:type="numbering" w:customStyle="1" w:styleId="WW8Num131">
    <w:name w:val="WW8Num131"/>
    <w:rsid w:val="0034477D"/>
    <w:pPr>
      <w:numPr>
        <w:numId w:val="67"/>
      </w:numPr>
    </w:pPr>
  </w:style>
  <w:style w:type="numbering" w:customStyle="1" w:styleId="WW8Num71">
    <w:name w:val="WW8Num71"/>
    <w:rsid w:val="0034477D"/>
    <w:pPr>
      <w:numPr>
        <w:numId w:val="8"/>
      </w:numPr>
    </w:pPr>
  </w:style>
  <w:style w:type="numbering" w:customStyle="1" w:styleId="WW8Num51">
    <w:name w:val="WW8Num51"/>
    <w:rsid w:val="0034477D"/>
    <w:pPr>
      <w:numPr>
        <w:numId w:val="6"/>
      </w:numPr>
    </w:pPr>
  </w:style>
  <w:style w:type="numbering" w:customStyle="1" w:styleId="WW8Num171">
    <w:name w:val="WW8Num171"/>
    <w:rsid w:val="0034477D"/>
    <w:pPr>
      <w:numPr>
        <w:numId w:val="71"/>
      </w:numPr>
    </w:pPr>
  </w:style>
  <w:style w:type="table" w:customStyle="1" w:styleId="TableNormal2">
    <w:name w:val="Table Normal2"/>
    <w:uiPriority w:val="2"/>
    <w:unhideWhenUsed/>
    <w:qFormat/>
    <w:rsid w:val="0034477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Estilo11">
    <w:name w:val="Estilo11"/>
    <w:uiPriority w:val="99"/>
    <w:rsid w:val="0034477D"/>
    <w:pPr>
      <w:numPr>
        <w:numId w:val="44"/>
      </w:numPr>
    </w:pPr>
  </w:style>
  <w:style w:type="numbering" w:customStyle="1" w:styleId="Estilo21">
    <w:name w:val="Estilo21"/>
    <w:uiPriority w:val="99"/>
    <w:rsid w:val="0034477D"/>
    <w:pPr>
      <w:numPr>
        <w:numId w:val="45"/>
      </w:numPr>
    </w:pPr>
  </w:style>
  <w:style w:type="numbering" w:customStyle="1" w:styleId="Estilo31">
    <w:name w:val="Estilo31"/>
    <w:uiPriority w:val="99"/>
    <w:rsid w:val="0034477D"/>
    <w:pPr>
      <w:numPr>
        <w:numId w:val="46"/>
      </w:numPr>
    </w:pPr>
  </w:style>
  <w:style w:type="numbering" w:customStyle="1" w:styleId="Estilo41">
    <w:name w:val="Estilo41"/>
    <w:uiPriority w:val="99"/>
    <w:rsid w:val="0034477D"/>
    <w:pPr>
      <w:numPr>
        <w:numId w:val="47"/>
      </w:numPr>
    </w:pPr>
  </w:style>
  <w:style w:type="numbering" w:customStyle="1" w:styleId="Estilo51">
    <w:name w:val="Estilo51"/>
    <w:uiPriority w:val="99"/>
    <w:rsid w:val="0034477D"/>
    <w:pPr>
      <w:numPr>
        <w:numId w:val="48"/>
      </w:numPr>
    </w:pPr>
  </w:style>
  <w:style w:type="numbering" w:customStyle="1" w:styleId="Estilo61">
    <w:name w:val="Estilo61"/>
    <w:uiPriority w:val="99"/>
    <w:rsid w:val="0034477D"/>
    <w:pPr>
      <w:numPr>
        <w:numId w:val="49"/>
      </w:numPr>
    </w:pPr>
  </w:style>
  <w:style w:type="paragraph" w:customStyle="1" w:styleId="TextosemFormatao1">
    <w:name w:val="Texto sem Formatação1"/>
    <w:basedOn w:val="Normal"/>
    <w:rsid w:val="0034477D"/>
    <w:pPr>
      <w:suppressAutoHyphens/>
      <w:spacing w:after="0" w:line="240" w:lineRule="auto"/>
    </w:pPr>
    <w:rPr>
      <w:rFonts w:ascii="Courier New" w:hAnsi="Courier New" w:cs="Courier New"/>
      <w:sz w:val="20"/>
      <w:szCs w:val="20"/>
      <w:lang w:eastAsia="zh-CN"/>
    </w:rPr>
  </w:style>
  <w:style w:type="numbering" w:customStyle="1" w:styleId="Semlista11">
    <w:name w:val="Sem lista11"/>
    <w:next w:val="Semlista"/>
    <w:uiPriority w:val="99"/>
    <w:semiHidden/>
    <w:unhideWhenUsed/>
    <w:rsid w:val="0034477D"/>
  </w:style>
  <w:style w:type="character" w:customStyle="1" w:styleId="WW8Num32z3">
    <w:name w:val="WW8Num32z3"/>
    <w:rsid w:val="0034477D"/>
  </w:style>
  <w:style w:type="character" w:customStyle="1" w:styleId="WW8Num32z4">
    <w:name w:val="WW8Num32z4"/>
    <w:rsid w:val="0034477D"/>
  </w:style>
  <w:style w:type="character" w:customStyle="1" w:styleId="WW8Num32z5">
    <w:name w:val="WW8Num32z5"/>
    <w:rsid w:val="0034477D"/>
  </w:style>
  <w:style w:type="character" w:customStyle="1" w:styleId="WW8Num32z6">
    <w:name w:val="WW8Num32z6"/>
    <w:rsid w:val="0034477D"/>
  </w:style>
  <w:style w:type="character" w:customStyle="1" w:styleId="WW8Num32z7">
    <w:name w:val="WW8Num32z7"/>
    <w:rsid w:val="0034477D"/>
  </w:style>
  <w:style w:type="character" w:customStyle="1" w:styleId="WW8Num32z8">
    <w:name w:val="WW8Num32z8"/>
    <w:rsid w:val="0034477D"/>
  </w:style>
  <w:style w:type="character" w:customStyle="1" w:styleId="WW8Num35z1">
    <w:name w:val="WW8Num35z1"/>
    <w:rsid w:val="0034477D"/>
  </w:style>
  <w:style w:type="character" w:customStyle="1" w:styleId="WW8Num35z2">
    <w:name w:val="WW8Num35z2"/>
    <w:rsid w:val="0034477D"/>
  </w:style>
  <w:style w:type="character" w:customStyle="1" w:styleId="WW8Num35z3">
    <w:name w:val="WW8Num35z3"/>
    <w:rsid w:val="0034477D"/>
  </w:style>
  <w:style w:type="character" w:customStyle="1" w:styleId="WW8Num35z5">
    <w:name w:val="WW8Num35z5"/>
    <w:rsid w:val="0034477D"/>
  </w:style>
  <w:style w:type="character" w:customStyle="1" w:styleId="WW8Num35z6">
    <w:name w:val="WW8Num35z6"/>
    <w:rsid w:val="0034477D"/>
  </w:style>
  <w:style w:type="character" w:customStyle="1" w:styleId="WW8Num35z7">
    <w:name w:val="WW8Num35z7"/>
    <w:rsid w:val="0034477D"/>
  </w:style>
  <w:style w:type="character" w:customStyle="1" w:styleId="WW8Num35z8">
    <w:name w:val="WW8Num35z8"/>
    <w:rsid w:val="0034477D"/>
  </w:style>
  <w:style w:type="character" w:customStyle="1" w:styleId="WW8Num42z1">
    <w:name w:val="WW8Num42z1"/>
    <w:rsid w:val="0034477D"/>
  </w:style>
  <w:style w:type="character" w:customStyle="1" w:styleId="WW8Num42z2">
    <w:name w:val="WW8Num42z2"/>
    <w:rsid w:val="0034477D"/>
  </w:style>
  <w:style w:type="character" w:customStyle="1" w:styleId="WW8Num42z3">
    <w:name w:val="WW8Num42z3"/>
    <w:rsid w:val="0034477D"/>
  </w:style>
  <w:style w:type="character" w:customStyle="1" w:styleId="WW8Num42z4">
    <w:name w:val="WW8Num42z4"/>
    <w:rsid w:val="0034477D"/>
  </w:style>
  <w:style w:type="character" w:customStyle="1" w:styleId="WW8Num42z5">
    <w:name w:val="WW8Num42z5"/>
    <w:rsid w:val="0034477D"/>
  </w:style>
  <w:style w:type="character" w:customStyle="1" w:styleId="WW8Num42z6">
    <w:name w:val="WW8Num42z6"/>
    <w:rsid w:val="0034477D"/>
  </w:style>
  <w:style w:type="character" w:customStyle="1" w:styleId="WW8Num42z7">
    <w:name w:val="WW8Num42z7"/>
    <w:rsid w:val="0034477D"/>
  </w:style>
  <w:style w:type="character" w:customStyle="1" w:styleId="WW8Num42z8">
    <w:name w:val="WW8Num42z8"/>
    <w:rsid w:val="0034477D"/>
  </w:style>
  <w:style w:type="character" w:customStyle="1" w:styleId="WW8Num43z1">
    <w:name w:val="WW8Num43z1"/>
    <w:rsid w:val="0034477D"/>
  </w:style>
  <w:style w:type="character" w:customStyle="1" w:styleId="WW8Num43z2">
    <w:name w:val="WW8Num43z2"/>
    <w:rsid w:val="0034477D"/>
  </w:style>
  <w:style w:type="character" w:customStyle="1" w:styleId="WW8Num43z3">
    <w:name w:val="WW8Num43z3"/>
    <w:rsid w:val="0034477D"/>
  </w:style>
  <w:style w:type="character" w:customStyle="1" w:styleId="WW8Num43z4">
    <w:name w:val="WW8Num43z4"/>
    <w:rsid w:val="0034477D"/>
  </w:style>
  <w:style w:type="character" w:customStyle="1" w:styleId="WW8Num43z5">
    <w:name w:val="WW8Num43z5"/>
    <w:rsid w:val="0034477D"/>
  </w:style>
  <w:style w:type="character" w:customStyle="1" w:styleId="WW8Num43z6">
    <w:name w:val="WW8Num43z6"/>
    <w:rsid w:val="0034477D"/>
  </w:style>
  <w:style w:type="character" w:customStyle="1" w:styleId="WW8Num43z7">
    <w:name w:val="WW8Num43z7"/>
    <w:rsid w:val="0034477D"/>
  </w:style>
  <w:style w:type="character" w:customStyle="1" w:styleId="WW8Num43z8">
    <w:name w:val="WW8Num43z8"/>
    <w:rsid w:val="0034477D"/>
  </w:style>
  <w:style w:type="character" w:customStyle="1" w:styleId="WW8Num56z1">
    <w:name w:val="WW8Num56z1"/>
    <w:rsid w:val="0034477D"/>
  </w:style>
  <w:style w:type="character" w:customStyle="1" w:styleId="WW8Num56z2">
    <w:name w:val="WW8Num56z2"/>
    <w:rsid w:val="0034477D"/>
  </w:style>
  <w:style w:type="character" w:customStyle="1" w:styleId="WW8Num56z3">
    <w:name w:val="WW8Num56z3"/>
    <w:rsid w:val="0034477D"/>
  </w:style>
  <w:style w:type="character" w:customStyle="1" w:styleId="WW8Num56z4">
    <w:name w:val="WW8Num56z4"/>
    <w:rsid w:val="0034477D"/>
  </w:style>
  <w:style w:type="character" w:customStyle="1" w:styleId="WW8Num56z5">
    <w:name w:val="WW8Num56z5"/>
    <w:rsid w:val="0034477D"/>
  </w:style>
  <w:style w:type="character" w:customStyle="1" w:styleId="WW8Num56z6">
    <w:name w:val="WW8Num56z6"/>
    <w:rsid w:val="0034477D"/>
  </w:style>
  <w:style w:type="character" w:customStyle="1" w:styleId="WW8Num56z7">
    <w:name w:val="WW8Num56z7"/>
    <w:rsid w:val="0034477D"/>
  </w:style>
  <w:style w:type="character" w:customStyle="1" w:styleId="WW8Num56z8">
    <w:name w:val="WW8Num56z8"/>
    <w:rsid w:val="0034477D"/>
  </w:style>
  <w:style w:type="character" w:customStyle="1" w:styleId="WW8Num58z1">
    <w:name w:val="WW8Num58z1"/>
    <w:rsid w:val="0034477D"/>
  </w:style>
  <w:style w:type="character" w:customStyle="1" w:styleId="WW8Num58z2">
    <w:name w:val="WW8Num58z2"/>
    <w:rsid w:val="0034477D"/>
  </w:style>
  <w:style w:type="character" w:customStyle="1" w:styleId="WW8Num58z3">
    <w:name w:val="WW8Num58z3"/>
    <w:rsid w:val="0034477D"/>
  </w:style>
  <w:style w:type="character" w:customStyle="1" w:styleId="WW8Num58z4">
    <w:name w:val="WW8Num58z4"/>
    <w:rsid w:val="0034477D"/>
  </w:style>
  <w:style w:type="character" w:customStyle="1" w:styleId="WW8Num58z5">
    <w:name w:val="WW8Num58z5"/>
    <w:rsid w:val="0034477D"/>
  </w:style>
  <w:style w:type="character" w:customStyle="1" w:styleId="WW8Num58z6">
    <w:name w:val="WW8Num58z6"/>
    <w:rsid w:val="0034477D"/>
  </w:style>
  <w:style w:type="character" w:customStyle="1" w:styleId="WW8Num58z7">
    <w:name w:val="WW8Num58z7"/>
    <w:rsid w:val="0034477D"/>
  </w:style>
  <w:style w:type="character" w:customStyle="1" w:styleId="WW8Num58z8">
    <w:name w:val="WW8Num58z8"/>
    <w:rsid w:val="0034477D"/>
  </w:style>
  <w:style w:type="character" w:customStyle="1" w:styleId="WW8Num63z1">
    <w:name w:val="WW8Num63z1"/>
    <w:rsid w:val="0034477D"/>
  </w:style>
  <w:style w:type="character" w:customStyle="1" w:styleId="WW8Num63z2">
    <w:name w:val="WW8Num63z2"/>
    <w:rsid w:val="0034477D"/>
  </w:style>
  <w:style w:type="character" w:customStyle="1" w:styleId="WW8Num63z3">
    <w:name w:val="WW8Num63z3"/>
    <w:rsid w:val="0034477D"/>
  </w:style>
  <w:style w:type="character" w:customStyle="1" w:styleId="WW8Num63z4">
    <w:name w:val="WW8Num63z4"/>
    <w:rsid w:val="0034477D"/>
  </w:style>
  <w:style w:type="character" w:customStyle="1" w:styleId="WW8Num63z5">
    <w:name w:val="WW8Num63z5"/>
    <w:rsid w:val="0034477D"/>
  </w:style>
  <w:style w:type="character" w:customStyle="1" w:styleId="WW8Num63z6">
    <w:name w:val="WW8Num63z6"/>
    <w:rsid w:val="0034477D"/>
  </w:style>
  <w:style w:type="character" w:customStyle="1" w:styleId="WW8Num63z7">
    <w:name w:val="WW8Num63z7"/>
    <w:rsid w:val="0034477D"/>
  </w:style>
  <w:style w:type="character" w:customStyle="1" w:styleId="WW8Num63z8">
    <w:name w:val="WW8Num63z8"/>
    <w:rsid w:val="0034477D"/>
  </w:style>
  <w:style w:type="character" w:customStyle="1" w:styleId="WW8Num69z1">
    <w:name w:val="WW8Num69z1"/>
    <w:rsid w:val="0034477D"/>
  </w:style>
  <w:style w:type="character" w:customStyle="1" w:styleId="WW8Num69z2">
    <w:name w:val="WW8Num69z2"/>
    <w:rsid w:val="0034477D"/>
  </w:style>
  <w:style w:type="character" w:customStyle="1" w:styleId="WW8Num69z3">
    <w:name w:val="WW8Num69z3"/>
    <w:rsid w:val="0034477D"/>
  </w:style>
  <w:style w:type="character" w:customStyle="1" w:styleId="WW8Num69z4">
    <w:name w:val="WW8Num69z4"/>
    <w:rsid w:val="0034477D"/>
  </w:style>
  <w:style w:type="character" w:customStyle="1" w:styleId="WW8Num69z5">
    <w:name w:val="WW8Num69z5"/>
    <w:rsid w:val="0034477D"/>
  </w:style>
  <w:style w:type="character" w:customStyle="1" w:styleId="WW8Num69z6">
    <w:name w:val="WW8Num69z6"/>
    <w:rsid w:val="0034477D"/>
  </w:style>
  <w:style w:type="character" w:customStyle="1" w:styleId="WW8Num69z7">
    <w:name w:val="WW8Num69z7"/>
    <w:rsid w:val="0034477D"/>
  </w:style>
  <w:style w:type="character" w:customStyle="1" w:styleId="WW8Num69z8">
    <w:name w:val="WW8Num69z8"/>
    <w:rsid w:val="0034477D"/>
  </w:style>
  <w:style w:type="character" w:customStyle="1" w:styleId="WW8Num71z1">
    <w:name w:val="WW8Num71z1"/>
    <w:rsid w:val="0034477D"/>
  </w:style>
  <w:style w:type="character" w:customStyle="1" w:styleId="WW8Num71z2">
    <w:name w:val="WW8Num71z2"/>
    <w:rsid w:val="0034477D"/>
  </w:style>
  <w:style w:type="character" w:customStyle="1" w:styleId="WW8Num71z3">
    <w:name w:val="WW8Num71z3"/>
    <w:rsid w:val="0034477D"/>
  </w:style>
  <w:style w:type="character" w:customStyle="1" w:styleId="WW8Num71z4">
    <w:name w:val="WW8Num71z4"/>
    <w:rsid w:val="0034477D"/>
  </w:style>
  <w:style w:type="character" w:customStyle="1" w:styleId="WW8Num71z5">
    <w:name w:val="WW8Num71z5"/>
    <w:rsid w:val="0034477D"/>
  </w:style>
  <w:style w:type="character" w:customStyle="1" w:styleId="WW8Num71z6">
    <w:name w:val="WW8Num71z6"/>
    <w:rsid w:val="0034477D"/>
  </w:style>
  <w:style w:type="character" w:customStyle="1" w:styleId="WW8Num71z7">
    <w:name w:val="WW8Num71z7"/>
    <w:rsid w:val="0034477D"/>
  </w:style>
  <w:style w:type="character" w:customStyle="1" w:styleId="WW8Num71z8">
    <w:name w:val="WW8Num71z8"/>
    <w:rsid w:val="0034477D"/>
  </w:style>
  <w:style w:type="character" w:customStyle="1" w:styleId="WW8Num75z1">
    <w:name w:val="WW8Num75z1"/>
    <w:rsid w:val="0034477D"/>
  </w:style>
  <w:style w:type="character" w:customStyle="1" w:styleId="WW8Num75z2">
    <w:name w:val="WW8Num75z2"/>
    <w:rsid w:val="0034477D"/>
  </w:style>
  <w:style w:type="character" w:customStyle="1" w:styleId="WW8Num75z3">
    <w:name w:val="WW8Num75z3"/>
    <w:rsid w:val="0034477D"/>
  </w:style>
  <w:style w:type="character" w:customStyle="1" w:styleId="WW8Num75z4">
    <w:name w:val="WW8Num75z4"/>
    <w:rsid w:val="0034477D"/>
  </w:style>
  <w:style w:type="character" w:customStyle="1" w:styleId="WW8Num75z5">
    <w:name w:val="WW8Num75z5"/>
    <w:rsid w:val="0034477D"/>
  </w:style>
  <w:style w:type="character" w:customStyle="1" w:styleId="WW8Num75z6">
    <w:name w:val="WW8Num75z6"/>
    <w:rsid w:val="0034477D"/>
  </w:style>
  <w:style w:type="character" w:customStyle="1" w:styleId="WW8Num75z7">
    <w:name w:val="WW8Num75z7"/>
    <w:rsid w:val="0034477D"/>
  </w:style>
  <w:style w:type="character" w:customStyle="1" w:styleId="WW8Num75z8">
    <w:name w:val="WW8Num75z8"/>
    <w:rsid w:val="0034477D"/>
  </w:style>
  <w:style w:type="character" w:customStyle="1" w:styleId="WW8Num83z1">
    <w:name w:val="WW8Num83z1"/>
    <w:rsid w:val="0034477D"/>
  </w:style>
  <w:style w:type="character" w:customStyle="1" w:styleId="WW8Num83z2">
    <w:name w:val="WW8Num83z2"/>
    <w:rsid w:val="0034477D"/>
  </w:style>
  <w:style w:type="character" w:customStyle="1" w:styleId="WW8Num83z3">
    <w:name w:val="WW8Num83z3"/>
    <w:rsid w:val="0034477D"/>
  </w:style>
  <w:style w:type="character" w:customStyle="1" w:styleId="WW8Num83z4">
    <w:name w:val="WW8Num83z4"/>
    <w:rsid w:val="0034477D"/>
  </w:style>
  <w:style w:type="character" w:customStyle="1" w:styleId="WW8Num83z5">
    <w:name w:val="WW8Num83z5"/>
    <w:rsid w:val="0034477D"/>
  </w:style>
  <w:style w:type="character" w:customStyle="1" w:styleId="WW8Num83z6">
    <w:name w:val="WW8Num83z6"/>
    <w:rsid w:val="0034477D"/>
  </w:style>
  <w:style w:type="character" w:customStyle="1" w:styleId="WW8Num83z7">
    <w:name w:val="WW8Num83z7"/>
    <w:rsid w:val="0034477D"/>
  </w:style>
  <w:style w:type="character" w:customStyle="1" w:styleId="WW8Num83z8">
    <w:name w:val="WW8Num83z8"/>
    <w:rsid w:val="0034477D"/>
  </w:style>
  <w:style w:type="character" w:customStyle="1" w:styleId="WW8Num92z1">
    <w:name w:val="WW8Num92z1"/>
    <w:rsid w:val="0034477D"/>
  </w:style>
  <w:style w:type="character" w:customStyle="1" w:styleId="WW8Num92z2">
    <w:name w:val="WW8Num92z2"/>
    <w:rsid w:val="0034477D"/>
  </w:style>
  <w:style w:type="character" w:customStyle="1" w:styleId="WW8Num92z3">
    <w:name w:val="WW8Num92z3"/>
    <w:rsid w:val="0034477D"/>
    <w:rPr>
      <w:color w:val="auto"/>
    </w:rPr>
  </w:style>
  <w:style w:type="character" w:customStyle="1" w:styleId="WW8Num92z4">
    <w:name w:val="WW8Num92z4"/>
    <w:rsid w:val="0034477D"/>
  </w:style>
  <w:style w:type="character" w:customStyle="1" w:styleId="WW8Num92z5">
    <w:name w:val="WW8Num92z5"/>
    <w:rsid w:val="0034477D"/>
  </w:style>
  <w:style w:type="character" w:customStyle="1" w:styleId="WW8Num92z6">
    <w:name w:val="WW8Num92z6"/>
    <w:rsid w:val="0034477D"/>
  </w:style>
  <w:style w:type="character" w:customStyle="1" w:styleId="WW8Num92z7">
    <w:name w:val="WW8Num92z7"/>
    <w:rsid w:val="0034477D"/>
  </w:style>
  <w:style w:type="character" w:customStyle="1" w:styleId="WW8Num92z8">
    <w:name w:val="WW8Num92z8"/>
    <w:rsid w:val="0034477D"/>
  </w:style>
  <w:style w:type="character" w:customStyle="1" w:styleId="WW8Num94z1">
    <w:name w:val="WW8Num94z1"/>
    <w:rsid w:val="0034477D"/>
  </w:style>
  <w:style w:type="character" w:customStyle="1" w:styleId="WW8Num94z2">
    <w:name w:val="WW8Num94z2"/>
    <w:rsid w:val="0034477D"/>
  </w:style>
  <w:style w:type="character" w:customStyle="1" w:styleId="WW8Num94z3">
    <w:name w:val="WW8Num94z3"/>
    <w:rsid w:val="0034477D"/>
  </w:style>
  <w:style w:type="character" w:customStyle="1" w:styleId="WW8Num94z4">
    <w:name w:val="WW8Num94z4"/>
    <w:rsid w:val="0034477D"/>
  </w:style>
  <w:style w:type="character" w:customStyle="1" w:styleId="WW8Num94z5">
    <w:name w:val="WW8Num94z5"/>
    <w:rsid w:val="0034477D"/>
  </w:style>
  <w:style w:type="character" w:customStyle="1" w:styleId="WW8Num94z6">
    <w:name w:val="WW8Num94z6"/>
    <w:rsid w:val="0034477D"/>
  </w:style>
  <w:style w:type="character" w:customStyle="1" w:styleId="WW8Num94z7">
    <w:name w:val="WW8Num94z7"/>
    <w:rsid w:val="0034477D"/>
  </w:style>
  <w:style w:type="character" w:customStyle="1" w:styleId="WW8Num94z8">
    <w:name w:val="WW8Num94z8"/>
    <w:rsid w:val="0034477D"/>
  </w:style>
  <w:style w:type="character" w:customStyle="1" w:styleId="WW8Num101z1">
    <w:name w:val="WW8Num101z1"/>
    <w:rsid w:val="0034477D"/>
    <w:rPr>
      <w:rFonts w:ascii="Courier New" w:hAnsi="Courier New"/>
    </w:rPr>
  </w:style>
  <w:style w:type="character" w:customStyle="1" w:styleId="WW8Num101z2">
    <w:name w:val="WW8Num101z2"/>
    <w:rsid w:val="0034477D"/>
    <w:rPr>
      <w:rFonts w:ascii="Wingdings" w:hAnsi="Wingdings"/>
    </w:rPr>
  </w:style>
  <w:style w:type="character" w:customStyle="1" w:styleId="WW8Num110z1">
    <w:name w:val="WW8Num110z1"/>
    <w:rsid w:val="0034477D"/>
  </w:style>
  <w:style w:type="character" w:customStyle="1" w:styleId="WW8Num110z2">
    <w:name w:val="WW8Num110z2"/>
    <w:rsid w:val="0034477D"/>
  </w:style>
  <w:style w:type="character" w:customStyle="1" w:styleId="WW8Num110z3">
    <w:name w:val="WW8Num110z3"/>
    <w:rsid w:val="0034477D"/>
  </w:style>
  <w:style w:type="character" w:customStyle="1" w:styleId="WW8Num110z4">
    <w:name w:val="WW8Num110z4"/>
    <w:rsid w:val="0034477D"/>
  </w:style>
  <w:style w:type="character" w:customStyle="1" w:styleId="WW8Num110z5">
    <w:name w:val="WW8Num110z5"/>
    <w:rsid w:val="0034477D"/>
  </w:style>
  <w:style w:type="character" w:customStyle="1" w:styleId="WW8Num110z6">
    <w:name w:val="WW8Num110z6"/>
    <w:rsid w:val="0034477D"/>
  </w:style>
  <w:style w:type="character" w:customStyle="1" w:styleId="WW8Num110z7">
    <w:name w:val="WW8Num110z7"/>
    <w:rsid w:val="0034477D"/>
  </w:style>
  <w:style w:type="character" w:customStyle="1" w:styleId="WW8Num110z8">
    <w:name w:val="WW8Num110z8"/>
    <w:rsid w:val="0034477D"/>
  </w:style>
  <w:style w:type="character" w:customStyle="1" w:styleId="WW8Num112z1">
    <w:name w:val="WW8Num112z1"/>
    <w:rsid w:val="0034477D"/>
  </w:style>
  <w:style w:type="character" w:customStyle="1" w:styleId="WW8Num112z2">
    <w:name w:val="WW8Num112z2"/>
    <w:rsid w:val="0034477D"/>
  </w:style>
  <w:style w:type="character" w:customStyle="1" w:styleId="WW8Num112z3">
    <w:name w:val="WW8Num112z3"/>
    <w:rsid w:val="0034477D"/>
  </w:style>
  <w:style w:type="character" w:customStyle="1" w:styleId="WW8Num112z4">
    <w:name w:val="WW8Num112z4"/>
    <w:rsid w:val="0034477D"/>
  </w:style>
  <w:style w:type="character" w:customStyle="1" w:styleId="WW8Num112z5">
    <w:name w:val="WW8Num112z5"/>
    <w:rsid w:val="0034477D"/>
  </w:style>
  <w:style w:type="character" w:customStyle="1" w:styleId="WW8Num112z6">
    <w:name w:val="WW8Num112z6"/>
    <w:rsid w:val="0034477D"/>
  </w:style>
  <w:style w:type="character" w:customStyle="1" w:styleId="WW8Num112z7">
    <w:name w:val="WW8Num112z7"/>
    <w:rsid w:val="0034477D"/>
  </w:style>
  <w:style w:type="character" w:customStyle="1" w:styleId="WW8Num112z8">
    <w:name w:val="WW8Num112z8"/>
    <w:rsid w:val="0034477D"/>
  </w:style>
  <w:style w:type="character" w:customStyle="1" w:styleId="WW8Num114z1">
    <w:name w:val="WW8Num114z1"/>
    <w:rsid w:val="0034477D"/>
  </w:style>
  <w:style w:type="character" w:customStyle="1" w:styleId="WW8Num114z2">
    <w:name w:val="WW8Num114z2"/>
    <w:rsid w:val="0034477D"/>
  </w:style>
  <w:style w:type="character" w:customStyle="1" w:styleId="WW8Num114z3">
    <w:name w:val="WW8Num114z3"/>
    <w:rsid w:val="0034477D"/>
  </w:style>
  <w:style w:type="character" w:customStyle="1" w:styleId="WW8Num114z4">
    <w:name w:val="WW8Num114z4"/>
    <w:rsid w:val="0034477D"/>
  </w:style>
  <w:style w:type="character" w:customStyle="1" w:styleId="WW8Num114z5">
    <w:name w:val="WW8Num114z5"/>
    <w:rsid w:val="0034477D"/>
  </w:style>
  <w:style w:type="character" w:customStyle="1" w:styleId="WW8Num114z6">
    <w:name w:val="WW8Num114z6"/>
    <w:rsid w:val="0034477D"/>
  </w:style>
  <w:style w:type="character" w:customStyle="1" w:styleId="WW8Num114z7">
    <w:name w:val="WW8Num114z7"/>
    <w:rsid w:val="0034477D"/>
  </w:style>
  <w:style w:type="character" w:customStyle="1" w:styleId="WW8Num114z8">
    <w:name w:val="WW8Num114z8"/>
    <w:rsid w:val="0034477D"/>
  </w:style>
  <w:style w:type="character" w:customStyle="1" w:styleId="WW8Num116z1">
    <w:name w:val="WW8Num116z1"/>
    <w:rsid w:val="0034477D"/>
  </w:style>
  <w:style w:type="character" w:customStyle="1" w:styleId="WW8Num116z2">
    <w:name w:val="WW8Num116z2"/>
    <w:rsid w:val="0034477D"/>
  </w:style>
  <w:style w:type="character" w:customStyle="1" w:styleId="WW8Num116z3">
    <w:name w:val="WW8Num116z3"/>
    <w:rsid w:val="0034477D"/>
  </w:style>
  <w:style w:type="character" w:customStyle="1" w:styleId="WW8Num116z4">
    <w:name w:val="WW8Num116z4"/>
    <w:rsid w:val="0034477D"/>
  </w:style>
  <w:style w:type="character" w:customStyle="1" w:styleId="WW8Num116z5">
    <w:name w:val="WW8Num116z5"/>
    <w:rsid w:val="0034477D"/>
  </w:style>
  <w:style w:type="character" w:customStyle="1" w:styleId="WW8Num116z6">
    <w:name w:val="WW8Num116z6"/>
    <w:rsid w:val="0034477D"/>
  </w:style>
  <w:style w:type="character" w:customStyle="1" w:styleId="WW8Num116z7">
    <w:name w:val="WW8Num116z7"/>
    <w:rsid w:val="0034477D"/>
  </w:style>
  <w:style w:type="character" w:customStyle="1" w:styleId="WW8Num116z8">
    <w:name w:val="WW8Num116z8"/>
    <w:rsid w:val="0034477D"/>
  </w:style>
  <w:style w:type="character" w:customStyle="1" w:styleId="WW8Num117z1">
    <w:name w:val="WW8Num117z1"/>
    <w:rsid w:val="0034477D"/>
  </w:style>
  <w:style w:type="character" w:customStyle="1" w:styleId="WW8Num117z2">
    <w:name w:val="WW8Num117z2"/>
    <w:rsid w:val="0034477D"/>
  </w:style>
  <w:style w:type="character" w:customStyle="1" w:styleId="WW8Num117z3">
    <w:name w:val="WW8Num117z3"/>
    <w:rsid w:val="0034477D"/>
  </w:style>
  <w:style w:type="character" w:customStyle="1" w:styleId="WW8Num117z4">
    <w:name w:val="WW8Num117z4"/>
    <w:rsid w:val="0034477D"/>
  </w:style>
  <w:style w:type="character" w:customStyle="1" w:styleId="WW8Num117z5">
    <w:name w:val="WW8Num117z5"/>
    <w:rsid w:val="0034477D"/>
  </w:style>
  <w:style w:type="character" w:customStyle="1" w:styleId="WW8Num117z6">
    <w:name w:val="WW8Num117z6"/>
    <w:rsid w:val="0034477D"/>
  </w:style>
  <w:style w:type="character" w:customStyle="1" w:styleId="WW8Num117z7">
    <w:name w:val="WW8Num117z7"/>
    <w:rsid w:val="0034477D"/>
  </w:style>
  <w:style w:type="character" w:customStyle="1" w:styleId="WW8Num117z8">
    <w:name w:val="WW8Num117z8"/>
    <w:rsid w:val="0034477D"/>
  </w:style>
  <w:style w:type="character" w:customStyle="1" w:styleId="WW8Num120z1">
    <w:name w:val="WW8Num120z1"/>
    <w:rsid w:val="0034477D"/>
  </w:style>
  <w:style w:type="character" w:customStyle="1" w:styleId="WW8Num120z2">
    <w:name w:val="WW8Num120z2"/>
    <w:rsid w:val="0034477D"/>
  </w:style>
  <w:style w:type="character" w:customStyle="1" w:styleId="WW8Num120z3">
    <w:name w:val="WW8Num120z3"/>
    <w:rsid w:val="0034477D"/>
  </w:style>
  <w:style w:type="character" w:customStyle="1" w:styleId="WW8Num120z4">
    <w:name w:val="WW8Num120z4"/>
    <w:rsid w:val="0034477D"/>
  </w:style>
  <w:style w:type="character" w:customStyle="1" w:styleId="WW8Num120z5">
    <w:name w:val="WW8Num120z5"/>
    <w:rsid w:val="0034477D"/>
  </w:style>
  <w:style w:type="character" w:customStyle="1" w:styleId="WW8Num120z6">
    <w:name w:val="WW8Num120z6"/>
    <w:rsid w:val="0034477D"/>
  </w:style>
  <w:style w:type="character" w:customStyle="1" w:styleId="WW8Num120z7">
    <w:name w:val="WW8Num120z7"/>
    <w:rsid w:val="0034477D"/>
  </w:style>
  <w:style w:type="character" w:customStyle="1" w:styleId="WW8Num120z8">
    <w:name w:val="WW8Num120z8"/>
    <w:rsid w:val="0034477D"/>
  </w:style>
  <w:style w:type="character" w:customStyle="1" w:styleId="WW8Num122z1">
    <w:name w:val="WW8Num122z1"/>
    <w:rsid w:val="0034477D"/>
    <w:rPr>
      <w:rFonts w:ascii="Arial" w:hAnsi="Arial"/>
    </w:rPr>
  </w:style>
  <w:style w:type="character" w:customStyle="1" w:styleId="WW8Num122z2">
    <w:name w:val="WW8Num122z2"/>
    <w:rsid w:val="0034477D"/>
  </w:style>
  <w:style w:type="character" w:customStyle="1" w:styleId="WW8Num122z3">
    <w:name w:val="WW8Num122z3"/>
    <w:rsid w:val="0034477D"/>
  </w:style>
  <w:style w:type="character" w:customStyle="1" w:styleId="WW8Num122z4">
    <w:name w:val="WW8Num122z4"/>
    <w:rsid w:val="0034477D"/>
  </w:style>
  <w:style w:type="character" w:customStyle="1" w:styleId="WW8Num122z5">
    <w:name w:val="WW8Num122z5"/>
    <w:rsid w:val="0034477D"/>
  </w:style>
  <w:style w:type="character" w:customStyle="1" w:styleId="WW8Num122z6">
    <w:name w:val="WW8Num122z6"/>
    <w:rsid w:val="0034477D"/>
  </w:style>
  <w:style w:type="character" w:customStyle="1" w:styleId="WW8Num122z7">
    <w:name w:val="WW8Num122z7"/>
    <w:rsid w:val="0034477D"/>
  </w:style>
  <w:style w:type="character" w:customStyle="1" w:styleId="WW8Num122z8">
    <w:name w:val="WW8Num122z8"/>
    <w:rsid w:val="0034477D"/>
  </w:style>
  <w:style w:type="character" w:customStyle="1" w:styleId="WW8Num125z1">
    <w:name w:val="WW8Num125z1"/>
    <w:rsid w:val="0034477D"/>
  </w:style>
  <w:style w:type="character" w:customStyle="1" w:styleId="WW8Num125z2">
    <w:name w:val="WW8Num125z2"/>
    <w:rsid w:val="0034477D"/>
  </w:style>
  <w:style w:type="character" w:customStyle="1" w:styleId="WW8Num125z3">
    <w:name w:val="WW8Num125z3"/>
    <w:rsid w:val="0034477D"/>
  </w:style>
  <w:style w:type="character" w:customStyle="1" w:styleId="WW8Num125z4">
    <w:name w:val="WW8Num125z4"/>
    <w:rsid w:val="0034477D"/>
  </w:style>
  <w:style w:type="character" w:customStyle="1" w:styleId="WW8Num125z5">
    <w:name w:val="WW8Num125z5"/>
    <w:rsid w:val="0034477D"/>
  </w:style>
  <w:style w:type="character" w:customStyle="1" w:styleId="WW8Num125z6">
    <w:name w:val="WW8Num125z6"/>
    <w:rsid w:val="0034477D"/>
  </w:style>
  <w:style w:type="character" w:customStyle="1" w:styleId="WW8Num125z7">
    <w:name w:val="WW8Num125z7"/>
    <w:rsid w:val="0034477D"/>
  </w:style>
  <w:style w:type="character" w:customStyle="1" w:styleId="WW8Num125z8">
    <w:name w:val="WW8Num125z8"/>
    <w:rsid w:val="0034477D"/>
  </w:style>
  <w:style w:type="character" w:customStyle="1" w:styleId="WW8Num126z1">
    <w:name w:val="WW8Num126z1"/>
    <w:rsid w:val="0034477D"/>
  </w:style>
  <w:style w:type="character" w:customStyle="1" w:styleId="WW8Num126z2">
    <w:name w:val="WW8Num126z2"/>
    <w:rsid w:val="0034477D"/>
  </w:style>
  <w:style w:type="character" w:customStyle="1" w:styleId="WW8Num126z3">
    <w:name w:val="WW8Num126z3"/>
    <w:rsid w:val="0034477D"/>
  </w:style>
  <w:style w:type="character" w:customStyle="1" w:styleId="WW8Num126z4">
    <w:name w:val="WW8Num126z4"/>
    <w:rsid w:val="0034477D"/>
  </w:style>
  <w:style w:type="character" w:customStyle="1" w:styleId="WW8Num126z5">
    <w:name w:val="WW8Num126z5"/>
    <w:rsid w:val="0034477D"/>
  </w:style>
  <w:style w:type="character" w:customStyle="1" w:styleId="WW8Num126z6">
    <w:name w:val="WW8Num126z6"/>
    <w:rsid w:val="0034477D"/>
  </w:style>
  <w:style w:type="character" w:customStyle="1" w:styleId="WW8Num126z7">
    <w:name w:val="WW8Num126z7"/>
    <w:rsid w:val="0034477D"/>
  </w:style>
  <w:style w:type="character" w:customStyle="1" w:styleId="WW8Num126z8">
    <w:name w:val="WW8Num126z8"/>
    <w:rsid w:val="0034477D"/>
  </w:style>
  <w:style w:type="character" w:customStyle="1" w:styleId="WW8Num127z1">
    <w:name w:val="WW8Num127z1"/>
    <w:rsid w:val="0034477D"/>
  </w:style>
  <w:style w:type="character" w:customStyle="1" w:styleId="WW8Num127z2">
    <w:name w:val="WW8Num127z2"/>
    <w:rsid w:val="0034477D"/>
  </w:style>
  <w:style w:type="character" w:customStyle="1" w:styleId="WW8Num127z3">
    <w:name w:val="WW8Num127z3"/>
    <w:rsid w:val="0034477D"/>
  </w:style>
  <w:style w:type="character" w:customStyle="1" w:styleId="WW8Num127z4">
    <w:name w:val="WW8Num127z4"/>
    <w:rsid w:val="0034477D"/>
  </w:style>
  <w:style w:type="character" w:customStyle="1" w:styleId="WW8Num127z5">
    <w:name w:val="WW8Num127z5"/>
    <w:rsid w:val="0034477D"/>
  </w:style>
  <w:style w:type="character" w:customStyle="1" w:styleId="WW8Num127z6">
    <w:name w:val="WW8Num127z6"/>
    <w:rsid w:val="0034477D"/>
  </w:style>
  <w:style w:type="character" w:customStyle="1" w:styleId="WW8Num127z7">
    <w:name w:val="WW8Num127z7"/>
    <w:rsid w:val="0034477D"/>
  </w:style>
  <w:style w:type="character" w:customStyle="1" w:styleId="WW8Num127z8">
    <w:name w:val="WW8Num127z8"/>
    <w:rsid w:val="0034477D"/>
  </w:style>
  <w:style w:type="character" w:customStyle="1" w:styleId="WW8Num128z1">
    <w:name w:val="WW8Num128z1"/>
    <w:rsid w:val="0034477D"/>
  </w:style>
  <w:style w:type="character" w:customStyle="1" w:styleId="WW8Num128z2">
    <w:name w:val="WW8Num128z2"/>
    <w:rsid w:val="0034477D"/>
  </w:style>
  <w:style w:type="character" w:customStyle="1" w:styleId="WW8Num128z3">
    <w:name w:val="WW8Num128z3"/>
    <w:rsid w:val="0034477D"/>
  </w:style>
  <w:style w:type="character" w:customStyle="1" w:styleId="WW8Num128z4">
    <w:name w:val="WW8Num128z4"/>
    <w:rsid w:val="0034477D"/>
  </w:style>
  <w:style w:type="character" w:customStyle="1" w:styleId="WW8Num128z5">
    <w:name w:val="WW8Num128z5"/>
    <w:rsid w:val="0034477D"/>
  </w:style>
  <w:style w:type="character" w:customStyle="1" w:styleId="WW8Num128z6">
    <w:name w:val="WW8Num128z6"/>
    <w:rsid w:val="0034477D"/>
  </w:style>
  <w:style w:type="character" w:customStyle="1" w:styleId="WW8Num128z7">
    <w:name w:val="WW8Num128z7"/>
    <w:rsid w:val="0034477D"/>
  </w:style>
  <w:style w:type="character" w:customStyle="1" w:styleId="WW8Num128z8">
    <w:name w:val="WW8Num128z8"/>
    <w:rsid w:val="0034477D"/>
  </w:style>
  <w:style w:type="character" w:customStyle="1" w:styleId="WW8Num136z1">
    <w:name w:val="WW8Num136z1"/>
    <w:rsid w:val="0034477D"/>
  </w:style>
  <w:style w:type="character" w:customStyle="1" w:styleId="WW8Num136z2">
    <w:name w:val="WW8Num136z2"/>
    <w:rsid w:val="0034477D"/>
  </w:style>
  <w:style w:type="character" w:customStyle="1" w:styleId="WW8Num136z3">
    <w:name w:val="WW8Num136z3"/>
    <w:rsid w:val="0034477D"/>
  </w:style>
  <w:style w:type="character" w:customStyle="1" w:styleId="WW8Num136z4">
    <w:name w:val="WW8Num136z4"/>
    <w:rsid w:val="0034477D"/>
  </w:style>
  <w:style w:type="character" w:customStyle="1" w:styleId="WW8Num136z5">
    <w:name w:val="WW8Num136z5"/>
    <w:rsid w:val="0034477D"/>
  </w:style>
  <w:style w:type="character" w:customStyle="1" w:styleId="WW8Num136z6">
    <w:name w:val="WW8Num136z6"/>
    <w:rsid w:val="0034477D"/>
  </w:style>
  <w:style w:type="character" w:customStyle="1" w:styleId="WW8Num136z7">
    <w:name w:val="WW8Num136z7"/>
    <w:rsid w:val="0034477D"/>
  </w:style>
  <w:style w:type="character" w:customStyle="1" w:styleId="WW8Num136z8">
    <w:name w:val="WW8Num136z8"/>
    <w:rsid w:val="0034477D"/>
  </w:style>
  <w:style w:type="character" w:customStyle="1" w:styleId="WW8Num151z1">
    <w:name w:val="WW8Num151z1"/>
    <w:rsid w:val="0034477D"/>
  </w:style>
  <w:style w:type="character" w:customStyle="1" w:styleId="WW8Num151z2">
    <w:name w:val="WW8Num151z2"/>
    <w:rsid w:val="0034477D"/>
  </w:style>
  <w:style w:type="character" w:customStyle="1" w:styleId="WW8Num151z3">
    <w:name w:val="WW8Num151z3"/>
    <w:rsid w:val="0034477D"/>
  </w:style>
  <w:style w:type="character" w:customStyle="1" w:styleId="WW8Num151z4">
    <w:name w:val="WW8Num151z4"/>
    <w:rsid w:val="0034477D"/>
  </w:style>
  <w:style w:type="character" w:customStyle="1" w:styleId="WW8Num151z5">
    <w:name w:val="WW8Num151z5"/>
    <w:rsid w:val="0034477D"/>
  </w:style>
  <w:style w:type="character" w:customStyle="1" w:styleId="WW8Num151z6">
    <w:name w:val="WW8Num151z6"/>
    <w:rsid w:val="0034477D"/>
  </w:style>
  <w:style w:type="character" w:customStyle="1" w:styleId="WW8Num151z7">
    <w:name w:val="WW8Num151z7"/>
    <w:rsid w:val="0034477D"/>
  </w:style>
  <w:style w:type="character" w:customStyle="1" w:styleId="WW8Num151z8">
    <w:name w:val="WW8Num151z8"/>
    <w:rsid w:val="0034477D"/>
  </w:style>
  <w:style w:type="character" w:customStyle="1" w:styleId="WW8Num154z1">
    <w:name w:val="WW8Num154z1"/>
    <w:rsid w:val="0034477D"/>
  </w:style>
  <w:style w:type="character" w:customStyle="1" w:styleId="WW8Num154z2">
    <w:name w:val="WW8Num154z2"/>
    <w:rsid w:val="0034477D"/>
  </w:style>
  <w:style w:type="character" w:customStyle="1" w:styleId="WW8Num154z3">
    <w:name w:val="WW8Num154z3"/>
    <w:rsid w:val="0034477D"/>
  </w:style>
  <w:style w:type="character" w:customStyle="1" w:styleId="WW8Num154z4">
    <w:name w:val="WW8Num154z4"/>
    <w:rsid w:val="0034477D"/>
  </w:style>
  <w:style w:type="character" w:customStyle="1" w:styleId="WW8Num154z5">
    <w:name w:val="WW8Num154z5"/>
    <w:rsid w:val="0034477D"/>
  </w:style>
  <w:style w:type="character" w:customStyle="1" w:styleId="WW8Num154z6">
    <w:name w:val="WW8Num154z6"/>
    <w:rsid w:val="0034477D"/>
  </w:style>
  <w:style w:type="character" w:customStyle="1" w:styleId="WW8Num154z7">
    <w:name w:val="WW8Num154z7"/>
    <w:rsid w:val="0034477D"/>
  </w:style>
  <w:style w:type="character" w:customStyle="1" w:styleId="WW8Num154z8">
    <w:name w:val="WW8Num154z8"/>
    <w:rsid w:val="0034477D"/>
  </w:style>
  <w:style w:type="character" w:customStyle="1" w:styleId="WW8Num155z1">
    <w:name w:val="WW8Num155z1"/>
    <w:rsid w:val="0034477D"/>
  </w:style>
  <w:style w:type="character" w:customStyle="1" w:styleId="WW8Num155z2">
    <w:name w:val="WW8Num155z2"/>
    <w:rsid w:val="0034477D"/>
  </w:style>
  <w:style w:type="character" w:customStyle="1" w:styleId="WW8Num155z3">
    <w:name w:val="WW8Num155z3"/>
    <w:rsid w:val="0034477D"/>
  </w:style>
  <w:style w:type="character" w:customStyle="1" w:styleId="WW8Num155z4">
    <w:name w:val="WW8Num155z4"/>
    <w:rsid w:val="0034477D"/>
  </w:style>
  <w:style w:type="character" w:customStyle="1" w:styleId="WW8Num155z5">
    <w:name w:val="WW8Num155z5"/>
    <w:rsid w:val="0034477D"/>
  </w:style>
  <w:style w:type="character" w:customStyle="1" w:styleId="WW8Num155z6">
    <w:name w:val="WW8Num155z6"/>
    <w:rsid w:val="0034477D"/>
  </w:style>
  <w:style w:type="character" w:customStyle="1" w:styleId="WW8Num155z7">
    <w:name w:val="WW8Num155z7"/>
    <w:rsid w:val="0034477D"/>
  </w:style>
  <w:style w:type="character" w:customStyle="1" w:styleId="WW8Num155z8">
    <w:name w:val="WW8Num155z8"/>
    <w:rsid w:val="0034477D"/>
  </w:style>
  <w:style w:type="character" w:customStyle="1" w:styleId="Smbolosdenumerao">
    <w:name w:val="Símbolos de numeração"/>
    <w:rsid w:val="0034477D"/>
  </w:style>
  <w:style w:type="character" w:customStyle="1" w:styleId="MenoPendente">
    <w:name w:val="Menção Pendente"/>
    <w:uiPriority w:val="99"/>
    <w:semiHidden/>
    <w:unhideWhenUsed/>
    <w:rsid w:val="0034477D"/>
    <w:rPr>
      <w:color w:val="605E5C"/>
      <w:shd w:val="clear" w:color="auto" w:fill="E1DFDD"/>
    </w:rPr>
  </w:style>
  <w:style w:type="paragraph" w:customStyle="1" w:styleId="xgmail-corpodetextobodytext1">
    <w:name w:val="x_gmail-corpodetextobodytext1"/>
    <w:basedOn w:val="Normal"/>
    <w:rsid w:val="0034477D"/>
    <w:pPr>
      <w:spacing w:before="100" w:beforeAutospacing="1" w:after="100" w:afterAutospacing="1" w:line="240" w:lineRule="auto"/>
    </w:pPr>
    <w:rPr>
      <w:rFonts w:ascii="Times New Roman" w:hAnsi="Times New Roman"/>
      <w:sz w:val="24"/>
      <w:szCs w:val="24"/>
    </w:rPr>
  </w:style>
  <w:style w:type="table" w:customStyle="1" w:styleId="Tabelacomgrade11">
    <w:name w:val="Tabela com grade11"/>
    <w:basedOn w:val="Tabelanormal"/>
    <w:next w:val="Tabelacomgrade"/>
    <w:uiPriority w:val="39"/>
    <w:rsid w:val="0034477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34477D"/>
    <w:pPr>
      <w:numPr>
        <w:numId w:val="38"/>
      </w:numPr>
    </w:pPr>
  </w:style>
  <w:style w:type="numbering" w:customStyle="1" w:styleId="WW8Num411">
    <w:name w:val="WW8Num411"/>
    <w:rsid w:val="0034477D"/>
    <w:pPr>
      <w:numPr>
        <w:numId w:val="16"/>
      </w:numPr>
    </w:pPr>
  </w:style>
  <w:style w:type="numbering" w:customStyle="1" w:styleId="WW8Num2611">
    <w:name w:val="WW8Num2611"/>
    <w:rsid w:val="0034477D"/>
    <w:pPr>
      <w:numPr>
        <w:numId w:val="37"/>
      </w:numPr>
    </w:pPr>
  </w:style>
  <w:style w:type="numbering" w:customStyle="1" w:styleId="WW8Num291">
    <w:name w:val="WW8Num291"/>
    <w:rsid w:val="0034477D"/>
    <w:pPr>
      <w:numPr>
        <w:numId w:val="15"/>
      </w:numPr>
    </w:pPr>
  </w:style>
  <w:style w:type="numbering" w:customStyle="1" w:styleId="WW8Num1511">
    <w:name w:val="WW8Num1511"/>
    <w:rsid w:val="0034477D"/>
    <w:pPr>
      <w:numPr>
        <w:numId w:val="27"/>
      </w:numPr>
    </w:pPr>
  </w:style>
  <w:style w:type="numbering" w:customStyle="1" w:styleId="WW8Num811">
    <w:name w:val="WW8Num811"/>
    <w:rsid w:val="0034477D"/>
    <w:pPr>
      <w:numPr>
        <w:numId w:val="20"/>
      </w:numPr>
    </w:pPr>
  </w:style>
  <w:style w:type="numbering" w:customStyle="1" w:styleId="WW8Num1811">
    <w:name w:val="WW8Num1811"/>
    <w:rsid w:val="0034477D"/>
  </w:style>
  <w:style w:type="numbering" w:customStyle="1" w:styleId="WW8Num2311">
    <w:name w:val="WW8Num2311"/>
    <w:rsid w:val="0034477D"/>
    <w:pPr>
      <w:numPr>
        <w:numId w:val="34"/>
      </w:numPr>
    </w:pPr>
  </w:style>
  <w:style w:type="numbering" w:customStyle="1" w:styleId="WW8Num2411">
    <w:name w:val="WW8Num2411"/>
    <w:rsid w:val="0034477D"/>
    <w:pPr>
      <w:numPr>
        <w:numId w:val="35"/>
      </w:numPr>
    </w:pPr>
  </w:style>
  <w:style w:type="numbering" w:customStyle="1" w:styleId="WW8Num2811">
    <w:name w:val="WW8Num2811"/>
    <w:rsid w:val="0034477D"/>
    <w:pPr>
      <w:numPr>
        <w:numId w:val="39"/>
      </w:numPr>
    </w:pPr>
  </w:style>
  <w:style w:type="numbering" w:customStyle="1" w:styleId="WW8Num1411">
    <w:name w:val="WW8Num1411"/>
    <w:rsid w:val="0034477D"/>
    <w:pPr>
      <w:numPr>
        <w:numId w:val="26"/>
      </w:numPr>
    </w:pPr>
  </w:style>
  <w:style w:type="numbering" w:customStyle="1" w:styleId="WW8Num911">
    <w:name w:val="WW8Num911"/>
    <w:rsid w:val="0034477D"/>
    <w:pPr>
      <w:numPr>
        <w:numId w:val="21"/>
      </w:numPr>
    </w:pPr>
  </w:style>
  <w:style w:type="numbering" w:customStyle="1" w:styleId="WW8Num1101">
    <w:name w:val="WW8Num1101"/>
    <w:rsid w:val="0034477D"/>
    <w:pPr>
      <w:numPr>
        <w:numId w:val="14"/>
      </w:numPr>
    </w:pPr>
  </w:style>
  <w:style w:type="numbering" w:customStyle="1" w:styleId="WW8Num2211">
    <w:name w:val="WW8Num2211"/>
    <w:rsid w:val="0034477D"/>
    <w:pPr>
      <w:numPr>
        <w:numId w:val="40"/>
      </w:numPr>
    </w:pPr>
  </w:style>
  <w:style w:type="numbering" w:customStyle="1" w:styleId="WW8Num2011">
    <w:name w:val="WW8Num2011"/>
    <w:rsid w:val="0034477D"/>
    <w:pPr>
      <w:numPr>
        <w:numId w:val="32"/>
      </w:numPr>
    </w:pPr>
  </w:style>
  <w:style w:type="numbering" w:customStyle="1" w:styleId="WW8Num2111">
    <w:name w:val="WW8Num2111"/>
    <w:rsid w:val="0034477D"/>
    <w:pPr>
      <w:numPr>
        <w:numId w:val="33"/>
      </w:numPr>
    </w:pPr>
  </w:style>
  <w:style w:type="numbering" w:customStyle="1" w:styleId="WW8Num1211">
    <w:name w:val="WW8Num1211"/>
    <w:rsid w:val="0034477D"/>
    <w:pPr>
      <w:numPr>
        <w:numId w:val="24"/>
      </w:numPr>
    </w:pPr>
  </w:style>
  <w:style w:type="numbering" w:customStyle="1" w:styleId="WW8Num1911">
    <w:name w:val="WW8Num1911"/>
    <w:rsid w:val="0034477D"/>
  </w:style>
  <w:style w:type="numbering" w:customStyle="1" w:styleId="WW8Num311">
    <w:name w:val="WW8Num311"/>
    <w:rsid w:val="0034477D"/>
    <w:pPr>
      <w:numPr>
        <w:numId w:val="13"/>
      </w:numPr>
    </w:pPr>
  </w:style>
  <w:style w:type="numbering" w:customStyle="1" w:styleId="WW8Num1611">
    <w:name w:val="WW8Num1611"/>
    <w:rsid w:val="0034477D"/>
    <w:pPr>
      <w:numPr>
        <w:numId w:val="28"/>
      </w:numPr>
    </w:pPr>
  </w:style>
  <w:style w:type="numbering" w:customStyle="1" w:styleId="WW8Num2511">
    <w:name w:val="WW8Num2511"/>
    <w:rsid w:val="0034477D"/>
    <w:pPr>
      <w:numPr>
        <w:numId w:val="36"/>
      </w:numPr>
    </w:pPr>
  </w:style>
  <w:style w:type="numbering" w:customStyle="1" w:styleId="WW8Num1011">
    <w:name w:val="WW8Num1011"/>
    <w:rsid w:val="0034477D"/>
    <w:pPr>
      <w:numPr>
        <w:numId w:val="22"/>
      </w:numPr>
    </w:pPr>
  </w:style>
  <w:style w:type="numbering" w:customStyle="1" w:styleId="WW8Num611">
    <w:name w:val="WW8Num611"/>
    <w:rsid w:val="0034477D"/>
    <w:pPr>
      <w:numPr>
        <w:numId w:val="18"/>
      </w:numPr>
    </w:pPr>
  </w:style>
  <w:style w:type="numbering" w:customStyle="1" w:styleId="WW8Num1111">
    <w:name w:val="WW8Num1111"/>
    <w:rsid w:val="0034477D"/>
    <w:pPr>
      <w:numPr>
        <w:numId w:val="23"/>
      </w:numPr>
    </w:pPr>
  </w:style>
  <w:style w:type="numbering" w:customStyle="1" w:styleId="WW8Num1311">
    <w:name w:val="WW8Num1311"/>
    <w:rsid w:val="0034477D"/>
    <w:pPr>
      <w:numPr>
        <w:numId w:val="25"/>
      </w:numPr>
    </w:pPr>
  </w:style>
  <w:style w:type="numbering" w:customStyle="1" w:styleId="WW8Num711">
    <w:name w:val="WW8Num711"/>
    <w:rsid w:val="0034477D"/>
    <w:pPr>
      <w:numPr>
        <w:numId w:val="19"/>
      </w:numPr>
    </w:pPr>
  </w:style>
  <w:style w:type="numbering" w:customStyle="1" w:styleId="WW8Num511">
    <w:name w:val="WW8Num511"/>
    <w:rsid w:val="0034477D"/>
    <w:pPr>
      <w:numPr>
        <w:numId w:val="17"/>
      </w:numPr>
    </w:pPr>
  </w:style>
  <w:style w:type="numbering" w:customStyle="1" w:styleId="WW8Num1711">
    <w:name w:val="WW8Num1711"/>
    <w:rsid w:val="0034477D"/>
    <w:pPr>
      <w:numPr>
        <w:numId w:val="29"/>
      </w:numPr>
    </w:pPr>
  </w:style>
  <w:style w:type="numbering" w:customStyle="1" w:styleId="WW8Num18111">
    <w:name w:val="WW8Num18111"/>
    <w:rsid w:val="0034477D"/>
    <w:pPr>
      <w:numPr>
        <w:numId w:val="1"/>
      </w:numPr>
    </w:pPr>
  </w:style>
  <w:style w:type="numbering" w:customStyle="1" w:styleId="WW8Num1912">
    <w:name w:val="WW8Num1912"/>
    <w:rsid w:val="00E95404"/>
  </w:style>
  <w:style w:type="numbering" w:customStyle="1" w:styleId="WW8Num1913">
    <w:name w:val="WW8Num1913"/>
    <w:rsid w:val="00E95404"/>
  </w:style>
  <w:style w:type="numbering" w:customStyle="1" w:styleId="WW8Num1914">
    <w:name w:val="WW8Num1914"/>
    <w:rsid w:val="00E95404"/>
    <w:pPr>
      <w:numPr>
        <w:numId w:val="31"/>
      </w:numPr>
    </w:pPr>
  </w:style>
  <w:style w:type="numbering" w:customStyle="1" w:styleId="WW8Num1812">
    <w:name w:val="WW8Num1812"/>
    <w:rsid w:val="002C04BD"/>
    <w:pPr>
      <w:numPr>
        <w:numId w:val="30"/>
      </w:numPr>
    </w:pPr>
  </w:style>
  <w:style w:type="paragraph" w:customStyle="1" w:styleId="ListaReq2">
    <w:name w:val="ListaReq2"/>
    <w:basedOn w:val="Normal"/>
    <w:qFormat/>
    <w:rsid w:val="00AF6536"/>
    <w:pPr>
      <w:tabs>
        <w:tab w:val="num" w:pos="0"/>
      </w:tabs>
      <w:suppressAutoHyphens/>
      <w:autoSpaceDE w:val="0"/>
      <w:spacing w:before="100" w:after="100" w:line="360" w:lineRule="auto"/>
      <w:ind w:left="653" w:hanging="511"/>
      <w:jc w:val="both"/>
    </w:pPr>
    <w:rPr>
      <w:rFonts w:ascii="Arial" w:hAnsi="Arial"/>
      <w:sz w:val="20"/>
      <w:szCs w:val="20"/>
    </w:rPr>
  </w:style>
  <w:style w:type="numbering" w:customStyle="1" w:styleId="WW8Num19141">
    <w:name w:val="WW8Num19141"/>
    <w:rsid w:val="00D85347"/>
  </w:style>
  <w:style w:type="paragraph" w:customStyle="1" w:styleId="texto14justificado">
    <w:name w:val="texto_14_justificado"/>
    <w:basedOn w:val="Normal"/>
    <w:rsid w:val="004A545A"/>
    <w:pPr>
      <w:spacing w:before="100" w:beforeAutospacing="1" w:after="100" w:afterAutospacing="1" w:line="240" w:lineRule="auto"/>
    </w:pPr>
    <w:rPr>
      <w:rFonts w:ascii="Times New Roman" w:hAnsi="Times New Roman"/>
      <w:sz w:val="24"/>
      <w:szCs w:val="24"/>
    </w:rPr>
  </w:style>
  <w:style w:type="paragraph" w:customStyle="1" w:styleId="Nivel3-erro">
    <w:name w:val="Nivel 3-erro"/>
    <w:basedOn w:val="Nivel3"/>
    <w:link w:val="Nivel3-erroChar"/>
    <w:qFormat/>
    <w:rsid w:val="00D02283"/>
    <w:pPr>
      <w:spacing w:line="240" w:lineRule="auto"/>
    </w:pPr>
    <w:rPr>
      <w:rFonts w:eastAsiaTheme="minorEastAsia" w:cs="Tahoma"/>
      <w:color w:val="auto"/>
      <w:szCs w:val="24"/>
    </w:rPr>
  </w:style>
  <w:style w:type="character" w:customStyle="1" w:styleId="Nivel3-erroChar">
    <w:name w:val="Nivel 3-erro Char"/>
    <w:basedOn w:val="Fontepargpadro"/>
    <w:link w:val="Nivel3-erro"/>
    <w:rsid w:val="00D02283"/>
    <w:rPr>
      <w:rFonts w:ascii="Arial" w:eastAsiaTheme="minorEastAsia" w:hAnsi="Arial" w:cs="Tahoma"/>
      <w:szCs w:val="24"/>
    </w:rPr>
  </w:style>
  <w:style w:type="character" w:customStyle="1" w:styleId="MenoPendente5">
    <w:name w:val="Menção Pendente5"/>
    <w:basedOn w:val="Fontepargpadro"/>
    <w:uiPriority w:val="99"/>
    <w:semiHidden/>
    <w:unhideWhenUsed/>
    <w:rsid w:val="00D02283"/>
    <w:rPr>
      <w:color w:val="605E5C"/>
      <w:shd w:val="clear" w:color="auto" w:fill="E1DFDD"/>
    </w:rPr>
  </w:style>
  <w:style w:type="paragraph" w:customStyle="1" w:styleId="Nvel1-SemNumerao">
    <w:name w:val="Nível 1-Sem Numeração"/>
    <w:basedOn w:val="Nvel1-SemNum"/>
    <w:link w:val="Nvel1-SemNumeraoChar"/>
    <w:qFormat/>
    <w:rsid w:val="00D02283"/>
    <w:pPr>
      <w:tabs>
        <w:tab w:val="clear" w:pos="567"/>
        <w:tab w:val="left" w:pos="0"/>
      </w:tabs>
      <w:spacing w:before="120" w:after="0" w:line="312" w:lineRule="auto"/>
      <w:ind w:left="709"/>
    </w:pPr>
    <w:rPr>
      <w:rFonts w:eastAsiaTheme="majorEastAsia"/>
    </w:rPr>
  </w:style>
  <w:style w:type="character" w:customStyle="1" w:styleId="Nvel1-SemNumeraoChar">
    <w:name w:val="Nível 1-Sem Numeração Char"/>
    <w:basedOn w:val="Nvel1-SemNumChar"/>
    <w:link w:val="Nvel1-SemNumerao"/>
    <w:rsid w:val="00D02283"/>
    <w:rPr>
      <w:rFonts w:ascii="Arial" w:eastAsiaTheme="majorEastAsia" w:hAnsi="Arial" w:cs="Arial"/>
      <w:b/>
      <w:bCs/>
      <w:color w:val="FF0000"/>
    </w:rPr>
  </w:style>
  <w:style w:type="character" w:customStyle="1" w:styleId="MenoPendente6">
    <w:name w:val="Menção Pendente6"/>
    <w:basedOn w:val="Fontepargpadro"/>
    <w:uiPriority w:val="99"/>
    <w:semiHidden/>
    <w:unhideWhenUsed/>
    <w:rsid w:val="00D02283"/>
    <w:rPr>
      <w:color w:val="605E5C"/>
      <w:shd w:val="clear" w:color="auto" w:fill="E1DFDD"/>
    </w:rPr>
  </w:style>
  <w:style w:type="paragraph" w:customStyle="1" w:styleId="Alteraes">
    <w:name w:val="Alterações"/>
    <w:basedOn w:val="Nvel2-Red"/>
    <w:link w:val="AlteraesChar"/>
    <w:qFormat/>
    <w:rsid w:val="00D02283"/>
    <w:pPr>
      <w:numPr>
        <w:ilvl w:val="1"/>
        <w:numId w:val="31"/>
      </w:numPr>
      <w:ind w:left="0" w:firstLine="0"/>
      <w:outlineLvl w:val="1"/>
    </w:pPr>
    <w:rPr>
      <w:rFonts w:eastAsiaTheme="minorEastAsia"/>
      <w:color w:val="0000FF"/>
    </w:rPr>
  </w:style>
  <w:style w:type="character" w:customStyle="1" w:styleId="AlteraesChar">
    <w:name w:val="Alterações Char"/>
    <w:basedOn w:val="Nvel2-RedChar"/>
    <w:link w:val="Alteraes"/>
    <w:rsid w:val="00D02283"/>
    <w:rPr>
      <w:rFonts w:ascii="Arial" w:eastAsiaTheme="minorEastAsia" w:hAnsi="Arial" w:cs="Arial"/>
      <w:i/>
      <w:iCs/>
      <w:color w:val="0000FF"/>
    </w:rPr>
  </w:style>
  <w:style w:type="paragraph" w:customStyle="1" w:styleId="PBsubitem">
    <w:name w:val="PBsubitem"/>
    <w:basedOn w:val="Normal"/>
    <w:rsid w:val="00D02283"/>
    <w:pPr>
      <w:numPr>
        <w:numId w:val="72"/>
      </w:numPr>
      <w:spacing w:after="0" w:line="480" w:lineRule="auto"/>
      <w:jc w:val="both"/>
    </w:pPr>
    <w:rPr>
      <w:rFonts w:ascii="Arial" w:hAnsi="Arial"/>
      <w:b/>
      <w:sz w:val="24"/>
      <w:szCs w:val="20"/>
    </w:rPr>
  </w:style>
  <w:style w:type="paragraph" w:customStyle="1" w:styleId="msonormal0">
    <w:name w:val="msonormal"/>
    <w:basedOn w:val="Normal"/>
    <w:uiPriority w:val="99"/>
    <w:rsid w:val="00D02283"/>
    <w:pPr>
      <w:spacing w:before="100" w:after="100"/>
    </w:pPr>
    <w:rPr>
      <w:rFonts w:ascii="Times New Roman" w:hAnsi="Times New Roman"/>
      <w:szCs w:val="20"/>
    </w:rPr>
  </w:style>
  <w:style w:type="character" w:customStyle="1" w:styleId="CitaoChar1">
    <w:name w:val="Citação Char1"/>
    <w:aliases w:val="TCU Char1,Citação AGU Char1,NotaExplicativa Char1"/>
    <w:basedOn w:val="Fontepargpadro"/>
    <w:uiPriority w:val="29"/>
    <w:rsid w:val="00D02283"/>
    <w:rPr>
      <w:rFonts w:ascii="Calibri" w:eastAsia="Times New Roman" w:hAnsi="Calibri"/>
      <w:i/>
      <w:iCs/>
      <w:color w:val="404040" w:themeColor="text1" w:themeTint="BF"/>
      <w:sz w:val="21"/>
      <w:szCs w:val="21"/>
      <w:lang w:eastAsia="pt-BR"/>
    </w:rPr>
  </w:style>
  <w:style w:type="character" w:customStyle="1" w:styleId="apple-converted-space">
    <w:name w:val="apple-converted-space"/>
    <w:basedOn w:val="Fontepargpadro"/>
    <w:rsid w:val="00D02283"/>
  </w:style>
  <w:style w:type="paragraph" w:customStyle="1" w:styleId="Textoembloco2">
    <w:name w:val="Texto em bloco2"/>
    <w:basedOn w:val="Normal"/>
    <w:rsid w:val="00D02283"/>
    <w:pPr>
      <w:suppressAutoHyphens/>
      <w:spacing w:after="0" w:line="240" w:lineRule="auto"/>
      <w:ind w:left="18" w:right="1"/>
      <w:jc w:val="both"/>
    </w:pPr>
    <w:rPr>
      <w:rFonts w:ascii="Arial" w:hAnsi="Arial" w:cs="Arial"/>
      <w:b/>
      <w:color w:val="000000"/>
      <w:sz w:val="22"/>
      <w:szCs w:val="20"/>
      <w:lang w:eastAsia="zh-CN" w:bidi="hi-IN"/>
    </w:rPr>
  </w:style>
  <w:style w:type="paragraph" w:customStyle="1" w:styleId="CabealhoCabealhosuperiorHeading1ahheHeaderNN">
    <w:name w:val="Cabeçalho.Cabeçalho superior.Heading 1a.h.he.HeaderNN"/>
    <w:basedOn w:val="Normal"/>
    <w:rsid w:val="00D02283"/>
    <w:pPr>
      <w:tabs>
        <w:tab w:val="center" w:pos="4419"/>
        <w:tab w:val="right" w:pos="8838"/>
      </w:tabs>
      <w:suppressAutoHyphens/>
      <w:spacing w:after="0" w:line="240" w:lineRule="auto"/>
      <w:jc w:val="both"/>
    </w:pPr>
    <w:rPr>
      <w:rFonts w:ascii="Times New Roman" w:hAnsi="Times New Roman"/>
      <w:sz w:val="24"/>
      <w:szCs w:val="20"/>
    </w:rPr>
  </w:style>
  <w:style w:type="character" w:customStyle="1" w:styleId="ListLabel1">
    <w:name w:val="ListLabel 1"/>
    <w:rsid w:val="00D02283"/>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D02283"/>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D02283"/>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D02283"/>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D02283"/>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D02283"/>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D02283"/>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D02283"/>
    <w:rPr>
      <w:rFonts w:cs="Courier New"/>
    </w:rPr>
  </w:style>
  <w:style w:type="character" w:customStyle="1" w:styleId="ListLabel9">
    <w:name w:val="ListLabel 9"/>
    <w:rsid w:val="00D02283"/>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D02283"/>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D02283"/>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D02283"/>
    <w:rPr>
      <w:b/>
    </w:rPr>
  </w:style>
  <w:style w:type="character" w:customStyle="1" w:styleId="ListLabel14">
    <w:name w:val="ListLabel 14"/>
    <w:rsid w:val="00D02283"/>
    <w:rPr>
      <w:rFonts w:eastAsia="Arial" w:cs="Arial"/>
      <w:b/>
    </w:rPr>
  </w:style>
  <w:style w:type="character" w:customStyle="1" w:styleId="ListLabel15">
    <w:name w:val="ListLabel 15"/>
    <w:rsid w:val="00D02283"/>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D02283"/>
    <w:rPr>
      <w:b/>
      <w:i w:val="0"/>
    </w:rPr>
  </w:style>
  <w:style w:type="character" w:customStyle="1" w:styleId="ListLabel17">
    <w:name w:val="ListLabel 17"/>
    <w:rsid w:val="00D02283"/>
    <w:rPr>
      <w:b/>
    </w:rPr>
  </w:style>
  <w:style w:type="character" w:customStyle="1" w:styleId="ListLabel18">
    <w:name w:val="ListLabel 18"/>
    <w:rsid w:val="00D02283"/>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D02283"/>
    <w:rPr>
      <w:b/>
    </w:rPr>
  </w:style>
  <w:style w:type="table" w:customStyle="1" w:styleId="Tabelacomgrade2">
    <w:name w:val="Tabela com grade2"/>
    <w:basedOn w:val="Tabelanormal"/>
    <w:next w:val="Tabelacomgrade"/>
    <w:uiPriority w:val="39"/>
    <w:rsid w:val="00D02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D02283"/>
    <w:pPr>
      <w:suppressAutoHyphens/>
      <w:spacing w:after="119" w:line="360" w:lineRule="auto"/>
      <w:jc w:val="both"/>
    </w:pPr>
    <w:rPr>
      <w:rFonts w:ascii="Book Antiqua" w:hAnsi="Book Antiqua" w:cs="KunstlerschreibschDBol"/>
      <w:kern w:val="1"/>
      <w:sz w:val="22"/>
      <w:szCs w:val="20"/>
      <w:lang w:val="en-US" w:eastAsia="zh-CN"/>
    </w:rPr>
  </w:style>
  <w:style w:type="character" w:customStyle="1" w:styleId="Corpodetexto3Char1">
    <w:name w:val="Corpo de texto 3 Char1"/>
    <w:basedOn w:val="Fontepargpadro"/>
    <w:uiPriority w:val="99"/>
    <w:rsid w:val="00D02283"/>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D02283"/>
    <w:rPr>
      <w:color w:val="605E5C"/>
      <w:shd w:val="clear" w:color="auto" w:fill="E1DFDD"/>
    </w:rPr>
  </w:style>
  <w:style w:type="paragraph" w:customStyle="1" w:styleId="PADRAO">
    <w:name w:val="PADRAO"/>
    <w:basedOn w:val="Normal"/>
    <w:rsid w:val="00D02283"/>
    <w:pPr>
      <w:spacing w:after="0" w:line="240" w:lineRule="auto"/>
      <w:jc w:val="both"/>
    </w:pPr>
    <w:rPr>
      <w:rFonts w:ascii="Tms Rmn" w:hAnsi="Tms Rmn" w:cs="Tms Rmn"/>
      <w:color w:val="000000"/>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D02283"/>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100" w:lineRule="atLeast"/>
      <w:jc w:val="both"/>
    </w:pPr>
    <w:rPr>
      <w:rFonts w:ascii="Times New Roman" w:hAnsi="Times New Roman"/>
      <w:color w:val="00000A"/>
      <w:sz w:val="22"/>
      <w:szCs w:val="20"/>
      <w:lang w:eastAsia="zh-CN" w:bidi="hi-IN"/>
    </w:rPr>
  </w:style>
  <w:style w:type="paragraph" w:styleId="Commarcadores">
    <w:name w:val="List Bullet"/>
    <w:basedOn w:val="Normal"/>
    <w:uiPriority w:val="99"/>
    <w:unhideWhenUsed/>
    <w:rsid w:val="00D02283"/>
    <w:pPr>
      <w:numPr>
        <w:numId w:val="76"/>
      </w:numPr>
      <w:suppressAutoHyphens/>
      <w:spacing w:after="0" w:line="100" w:lineRule="atLeast"/>
      <w:contextualSpacing/>
    </w:pPr>
    <w:rPr>
      <w:rFonts w:ascii="Times New Roman" w:hAnsi="Times New Roman" w:cs="Mangal"/>
      <w:color w:val="000000"/>
      <w:sz w:val="24"/>
      <w:szCs w:val="20"/>
      <w:lang w:eastAsia="zh-CN" w:bidi="hi-IN"/>
    </w:rPr>
  </w:style>
  <w:style w:type="character" w:customStyle="1" w:styleId="tex3">
    <w:name w:val="tex3"/>
    <w:rsid w:val="00D02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261">
      <w:bodyDiv w:val="1"/>
      <w:marLeft w:val="0"/>
      <w:marRight w:val="0"/>
      <w:marTop w:val="0"/>
      <w:marBottom w:val="0"/>
      <w:divBdr>
        <w:top w:val="none" w:sz="0" w:space="0" w:color="auto"/>
        <w:left w:val="none" w:sz="0" w:space="0" w:color="auto"/>
        <w:bottom w:val="none" w:sz="0" w:space="0" w:color="auto"/>
        <w:right w:val="none" w:sz="0" w:space="0" w:color="auto"/>
      </w:divBdr>
    </w:div>
    <w:div w:id="361709268">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3102732">
      <w:bodyDiv w:val="1"/>
      <w:marLeft w:val="0"/>
      <w:marRight w:val="0"/>
      <w:marTop w:val="0"/>
      <w:marBottom w:val="0"/>
      <w:divBdr>
        <w:top w:val="none" w:sz="0" w:space="0" w:color="auto"/>
        <w:left w:val="none" w:sz="0" w:space="0" w:color="auto"/>
        <w:bottom w:val="none" w:sz="0" w:space="0" w:color="auto"/>
        <w:right w:val="none" w:sz="0" w:space="0" w:color="auto"/>
      </w:divBdr>
    </w:div>
    <w:div w:id="1349285231">
      <w:bodyDiv w:val="1"/>
      <w:marLeft w:val="0"/>
      <w:marRight w:val="0"/>
      <w:marTop w:val="0"/>
      <w:marBottom w:val="0"/>
      <w:divBdr>
        <w:top w:val="none" w:sz="0" w:space="0" w:color="auto"/>
        <w:left w:val="none" w:sz="0" w:space="0" w:color="auto"/>
        <w:bottom w:val="none" w:sz="0" w:space="0" w:color="auto"/>
        <w:right w:val="none" w:sz="0" w:space="0" w:color="auto"/>
      </w:divBdr>
    </w:div>
    <w:div w:id="1469472970">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789276649">
      <w:bodyDiv w:val="1"/>
      <w:marLeft w:val="0"/>
      <w:marRight w:val="0"/>
      <w:marTop w:val="0"/>
      <w:marBottom w:val="0"/>
      <w:divBdr>
        <w:top w:val="none" w:sz="0" w:space="0" w:color="auto"/>
        <w:left w:val="none" w:sz="0" w:space="0" w:color="auto"/>
        <w:bottom w:val="none" w:sz="0" w:space="0" w:color="auto"/>
        <w:right w:val="none" w:sz="0" w:space="0" w:color="auto"/>
      </w:divBdr>
    </w:div>
    <w:div w:id="204690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hyperlink" Target="mailto:segcl@tre-sp.jus.br"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mailto:seconp@tre-sp.jus.br" TargetMode="External"/><Relationship Id="rId63" Type="http://schemas.openxmlformats.org/officeDocument/2006/relationships/hyperlink" Target="http://www.planalto.gov.br/ccivil_03/_ato2019-2022/2022/decreto/D11246.htm" TargetMode="External"/><Relationship Id="rId68" Type="http://schemas.openxmlformats.org/officeDocument/2006/relationships/hyperlink" Target="http://www.planalto.gov.br/ccivil_03/_ato2019-2022/2022/decreto/D112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image" Target="media/image5.jpeg"/><Relationship Id="rId16" Type="http://schemas.openxmlformats.org/officeDocument/2006/relationships/hyperlink" Target="about:blank" TargetMode="External"/><Relationship Id="rId107" Type="http://schemas.openxmlformats.org/officeDocument/2006/relationships/header" Target="header1.xml"/><Relationship Id="rId11" Type="http://schemas.openxmlformats.org/officeDocument/2006/relationships/hyperlink" Target="http://www.gov.br/compras/pt-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about:blank" TargetMode="External"/><Relationship Id="rId53" Type="http://schemas.openxmlformats.org/officeDocument/2006/relationships/hyperlink" Target="http://www.planalto.gov.br/ccivil_03/_ato2019-2022/2022/decreto/D11246.htm" TargetMode="External"/><Relationship Id="rId58" Type="http://schemas.openxmlformats.org/officeDocument/2006/relationships/hyperlink" Target="http://www.planalto.gov.br/ccivil_03/_ato2019-2022/2022/decreto/D112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eader" Target="header2.xml"/><Relationship Id="rId5" Type="http://schemas.openxmlformats.org/officeDocument/2006/relationships/webSettings" Target="webSettings.xm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gov.br/compras/pt-br/acesso-a-informacao/legislacao/instrucoes-normativas/instrucao-normativa-seges-me-no-26-de-13-de-abril-de-2022"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certidoes-apf.apps.tcu.gov.br/"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leis/l8078compilado.htm" TargetMode="External"/><Relationship Id="rId64" Type="http://schemas.openxmlformats.org/officeDocument/2006/relationships/hyperlink" Target="http://www.planalto.gov.br/ccivil_03/_ato2019-2022/2022/decreto/D11246.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image" Target="media/image6.jpeg"/><Relationship Id="rId118" Type="http://schemas.openxmlformats.org/officeDocument/2006/relationships/image" Target="media/image7.jpeg"/><Relationship Id="rId80" Type="http://schemas.openxmlformats.org/officeDocument/2006/relationships/hyperlink" Target="mailto:segcs@tre-sp.jus.br"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2/decreto/D11246.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footer" Target="footer1.xml"/><Relationship Id="rId124" Type="http://schemas.openxmlformats.org/officeDocument/2006/relationships/footer" Target="footer2.xml"/><Relationship Id="rId54" Type="http://schemas.openxmlformats.org/officeDocument/2006/relationships/hyperlink" Target="http://www.planalto.gov.br/ccivil_03/_ato2019-2022/2022/decreto/D11246.htm" TargetMode="External"/><Relationship Id="rId70" Type="http://schemas.openxmlformats.org/officeDocument/2006/relationships/hyperlink" Target="http://www.planalto.gov.br/ccivil_03/_ato2019-2022/2022/decreto/D11246.htm" TargetMode="External"/><Relationship Id="rId75" Type="http://schemas.openxmlformats.org/officeDocument/2006/relationships/hyperlink" Target="https://www.gov.br/compras/pt-br/acesso-a-informacao/legislacao/instrucoes-normativas/instrucao-normativa-seges-me-no-77-de-4-de-novembro-de-2022" TargetMode="External"/><Relationship Id="rId91" Type="http://schemas.openxmlformats.org/officeDocument/2006/relationships/hyperlink" Target="http://www.planalto.gov.br/ccivil_03/_ato2019-2022/2021/lei/L14133.htm%25art159"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leis/lcp/lcp123.htm" TargetMode="External"/><Relationship Id="rId28" Type="http://schemas.openxmlformats.org/officeDocument/2006/relationships/hyperlink" Target="https://certidoes-apf.apps.tcu.gov.br/)%5B7%5D"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mailto:secrp@tre-sp.jus.br" TargetMode="External"/><Relationship Id="rId119" Type="http://schemas.openxmlformats.org/officeDocument/2006/relationships/image" Target="media/image8.jpeg"/><Relationship Id="rId44" Type="http://schemas.openxmlformats.org/officeDocument/2006/relationships/hyperlink" Target="http://www.tre-sp.jus.br/transparencia-e-prestacao-de-contas/licitacoes/licitacoes"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mailto:segcs@tre-sp.jus.br"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seges-me-no-73-de-30-de-setembro-de-2022" TargetMode="External"/><Relationship Id="rId109" Type="http://schemas.openxmlformats.org/officeDocument/2006/relationships/hyperlink" Target="http://www.tre-sp.jus.br/o-tre/sistemas/sistema-eletronico-de-informacoes-sei)"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2/decreto/D11246.htm" TargetMode="External"/><Relationship Id="rId55" Type="http://schemas.openxmlformats.org/officeDocument/2006/relationships/hyperlink" Target="http://www.planalto.gov.br/ccivil_03/_ato2019-2022/2022/decreto/D11246.htm" TargetMode="External"/><Relationship Id="rId76" Type="http://schemas.openxmlformats.org/officeDocument/2006/relationships/hyperlink" Target="http://www.planalto.gov.br/ccivil_03/Leis/LCP/Lcp12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120" Type="http://schemas.openxmlformats.org/officeDocument/2006/relationships/image" Target="media/image9.jpeg"/><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about:blank"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image" Target="media/image3.jpeg"/><Relationship Id="rId115" Type="http://schemas.openxmlformats.org/officeDocument/2006/relationships/hyperlink" Target="mailto:segcs@tre-sp.jus.br" TargetMode="External"/><Relationship Id="rId61" Type="http://schemas.openxmlformats.org/officeDocument/2006/relationships/hyperlink" Target="http://www.planalto.gov.br/ccivil_03/_ato2019-2022/2022/decreto/D11246.htm" TargetMode="External"/><Relationship Id="rId82" Type="http://schemas.openxmlformats.org/officeDocument/2006/relationships/hyperlink" Target="https://www.planalto.gov.br/ccivil_03/_ato2011-2014/2013/lei/l12846.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2/decreto/D11246.htm" TargetMode="External"/><Relationship Id="rId77" Type="http://schemas.openxmlformats.org/officeDocument/2006/relationships/image" Target="media/image1.png"/><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2/decreto/d7724.htm" TargetMode="External"/><Relationship Id="rId126" Type="http://schemas.openxmlformats.org/officeDocument/2006/relationships/theme" Target="theme/theme1.xml"/><Relationship Id="rId8" Type="http://schemas.openxmlformats.org/officeDocument/2006/relationships/hyperlink" Target="mailto:pregoeiro@tre-sp.jus.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seges-me-no-77-de-4-de-novembro-de-2022"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image" Target="media/image10.jpeg"/><Relationship Id="rId3" Type="http://schemas.openxmlformats.org/officeDocument/2006/relationships/styles" Target="styles.xml"/><Relationship Id="rId25" Type="http://schemas.openxmlformats.org/officeDocument/2006/relationships/hyperlink" Target="about:blank"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2/decreto/D11246.htm" TargetMode="External"/><Relationship Id="rId116" Type="http://schemas.openxmlformats.org/officeDocument/2006/relationships/hyperlink" Target="mailto:segct@tre-sp.jus.br"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pregoeiro@tre-sp.jus.br"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image" Target="media/image4.jpeg"/><Relationship Id="rId15" Type="http://schemas.openxmlformats.org/officeDocument/2006/relationships/hyperlink" Target="about:blank" TargetMode="External"/><Relationship Id="rId36"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2/decreto/D11246.htm"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hyperlink" Target="about:blank"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A1AE7-6369-4CC0-9B83-EDDC628B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73</Pages>
  <Words>27515</Words>
  <Characters>148585</Characters>
  <Application>Microsoft Office Word</Application>
  <DocSecurity>0</DocSecurity>
  <Lines>1238</Lines>
  <Paragraphs>351</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175749</CharactersWithSpaces>
  <SharedDoc>false</SharedDoc>
  <HLinks>
    <vt:vector size="630" baseType="variant">
      <vt:variant>
        <vt:i4>8323160</vt:i4>
      </vt:variant>
      <vt:variant>
        <vt:i4>312</vt:i4>
      </vt:variant>
      <vt:variant>
        <vt:i4>0</vt:i4>
      </vt:variant>
      <vt:variant>
        <vt:i4>5</vt:i4>
      </vt:variant>
      <vt:variant>
        <vt:lpwstr>mailto:segcl@tre-sp.jus.br</vt:lpwstr>
      </vt:variant>
      <vt:variant>
        <vt:lpwstr/>
      </vt:variant>
      <vt:variant>
        <vt:i4>6750296</vt:i4>
      </vt:variant>
      <vt:variant>
        <vt:i4>309</vt:i4>
      </vt:variant>
      <vt:variant>
        <vt:i4>0</vt:i4>
      </vt:variant>
      <vt:variant>
        <vt:i4>5</vt:i4>
      </vt:variant>
      <vt:variant>
        <vt:lpwstr>mailto:segct@tre-sp.jus.br</vt:lpwstr>
      </vt:variant>
      <vt:variant>
        <vt:lpwstr/>
      </vt:variant>
      <vt:variant>
        <vt:i4>6291544</vt:i4>
      </vt:variant>
      <vt:variant>
        <vt:i4>306</vt:i4>
      </vt:variant>
      <vt:variant>
        <vt:i4>0</vt:i4>
      </vt:variant>
      <vt:variant>
        <vt:i4>5</vt:i4>
      </vt:variant>
      <vt:variant>
        <vt:lpwstr>mailto:segcs@tre-sp.jus.br</vt:lpwstr>
      </vt:variant>
      <vt:variant>
        <vt:lpwstr/>
      </vt:variant>
      <vt:variant>
        <vt:i4>6750281</vt:i4>
      </vt:variant>
      <vt:variant>
        <vt:i4>303</vt:i4>
      </vt:variant>
      <vt:variant>
        <vt:i4>0</vt:i4>
      </vt:variant>
      <vt:variant>
        <vt:i4>5</vt:i4>
      </vt:variant>
      <vt:variant>
        <vt:lpwstr>mailto:secrp@tre-sp.jus.br</vt:lpwstr>
      </vt:variant>
      <vt:variant>
        <vt:lpwstr/>
      </vt:variant>
      <vt:variant>
        <vt:i4>7667825</vt:i4>
      </vt:variant>
      <vt:variant>
        <vt:i4>300</vt:i4>
      </vt:variant>
      <vt:variant>
        <vt:i4>0</vt:i4>
      </vt:variant>
      <vt:variant>
        <vt:i4>5</vt:i4>
      </vt:variant>
      <vt:variant>
        <vt:lpwstr>http://www.tre-sp.jus.br/o-tre/sistemas/sistema-eletronico-de-informacoes-sei)</vt:lpwstr>
      </vt:variant>
      <vt:variant>
        <vt:lpwstr/>
      </vt:variant>
      <vt:variant>
        <vt:i4>1769504</vt:i4>
      </vt:variant>
      <vt:variant>
        <vt:i4>297</vt:i4>
      </vt:variant>
      <vt:variant>
        <vt:i4>0</vt:i4>
      </vt:variant>
      <vt:variant>
        <vt:i4>5</vt:i4>
      </vt:variant>
      <vt:variant>
        <vt:lpwstr>mailto:cadastrosei@tre-sp.jus.br</vt:lpwstr>
      </vt:variant>
      <vt:variant>
        <vt:lpwstr/>
      </vt:variant>
      <vt:variant>
        <vt:i4>8716369</vt:i4>
      </vt:variant>
      <vt:variant>
        <vt:i4>294</vt:i4>
      </vt:variant>
      <vt:variant>
        <vt:i4>0</vt:i4>
      </vt:variant>
      <vt:variant>
        <vt:i4>5</vt:i4>
      </vt:variant>
      <vt:variant>
        <vt:lpwstr>http://www.planalto.gov.br/ccivil_03/_ato2019-2022/2021/lei/L14133.htm</vt:lpwstr>
      </vt:variant>
      <vt:variant>
        <vt:lpwstr>art92§1</vt:lpwstr>
      </vt:variant>
      <vt:variant>
        <vt:i4>4915418</vt:i4>
      </vt:variant>
      <vt:variant>
        <vt:i4>291</vt:i4>
      </vt:variant>
      <vt:variant>
        <vt:i4>0</vt:i4>
      </vt:variant>
      <vt:variant>
        <vt:i4>5</vt:i4>
      </vt:variant>
      <vt:variant>
        <vt:lpwstr>https://www.planalto.gov.br/ccivil_03/_ato2011-2014/2012/decreto/d7724.htm</vt:lpwstr>
      </vt:variant>
      <vt:variant>
        <vt:lpwstr>art7§3</vt:lpwstr>
      </vt:variant>
      <vt:variant>
        <vt:i4>1704152</vt:i4>
      </vt:variant>
      <vt:variant>
        <vt:i4>288</vt:i4>
      </vt:variant>
      <vt:variant>
        <vt:i4>0</vt:i4>
      </vt:variant>
      <vt:variant>
        <vt:i4>5</vt:i4>
      </vt:variant>
      <vt:variant>
        <vt:lpwstr>https://www.planalto.gov.br/ccivil_03/_ato2011-2014/2011/lei/l12527.htm</vt:lpwstr>
      </vt:variant>
      <vt:variant>
        <vt:lpwstr>art8§2</vt:lpwstr>
      </vt:variant>
      <vt:variant>
        <vt:i4>2228323</vt:i4>
      </vt:variant>
      <vt:variant>
        <vt:i4>285</vt:i4>
      </vt:variant>
      <vt:variant>
        <vt:i4>0</vt:i4>
      </vt:variant>
      <vt:variant>
        <vt:i4>5</vt:i4>
      </vt:variant>
      <vt:variant>
        <vt:lpwstr>http://www.planalto.gov.br/ccivil_03/_ato2019-2022/2021/lei/L14133.htm</vt:lpwstr>
      </vt:variant>
      <vt:variant>
        <vt:lpwstr>art94</vt:lpwstr>
      </vt:variant>
      <vt:variant>
        <vt:i4>1835088</vt:i4>
      </vt:variant>
      <vt:variant>
        <vt:i4>282</vt:i4>
      </vt:variant>
      <vt:variant>
        <vt:i4>0</vt:i4>
      </vt:variant>
      <vt:variant>
        <vt:i4>5</vt:i4>
      </vt:variant>
      <vt:variant>
        <vt:lpwstr>http://www.planalto.gov.br/ccivil_03/_ato2019-2022/2021/lei/L14133.htm</vt:lpwstr>
      </vt:variant>
      <vt:variant>
        <vt:lpwstr>art136</vt:lpwstr>
      </vt:variant>
      <vt:variant>
        <vt:i4>1966161</vt:i4>
      </vt:variant>
      <vt:variant>
        <vt:i4>279</vt:i4>
      </vt:variant>
      <vt:variant>
        <vt:i4>0</vt:i4>
      </vt:variant>
      <vt:variant>
        <vt:i4>5</vt:i4>
      </vt:variant>
      <vt:variant>
        <vt:lpwstr>http://www.planalto.gov.br/ccivil_03/_ato2019-2022/2021/lei/L14133.htm</vt:lpwstr>
      </vt:variant>
      <vt:variant>
        <vt:lpwstr>art124</vt:lpwstr>
      </vt:variant>
      <vt:variant>
        <vt:i4>4980850</vt:i4>
      </vt:variant>
      <vt:variant>
        <vt:i4>276</vt:i4>
      </vt:variant>
      <vt:variant>
        <vt:i4>0</vt:i4>
      </vt:variant>
      <vt:variant>
        <vt:i4>5</vt:i4>
      </vt:variant>
      <vt:variant>
        <vt:lpwstr>https://www.planalto.gov.br/ccivil_03/leis/l8078compilado.htm</vt:lpwstr>
      </vt:variant>
      <vt:variant>
        <vt:lpwstr/>
      </vt:variant>
      <vt:variant>
        <vt:i4>6881398</vt:i4>
      </vt:variant>
      <vt:variant>
        <vt:i4>273</vt:i4>
      </vt:variant>
      <vt:variant>
        <vt:i4>0</vt:i4>
      </vt:variant>
      <vt:variant>
        <vt:i4>5</vt:i4>
      </vt:variant>
      <vt:variant>
        <vt:lpwstr>http://www.planalto.gov.br/ccivil_03/_ato2019-2022/2021/lei/L14133.htm</vt:lpwstr>
      </vt:variant>
      <vt:variant>
        <vt:lpwstr/>
      </vt:variant>
      <vt:variant>
        <vt:i4>1769552</vt:i4>
      </vt:variant>
      <vt:variant>
        <vt:i4>270</vt:i4>
      </vt:variant>
      <vt:variant>
        <vt:i4>0</vt:i4>
      </vt:variant>
      <vt:variant>
        <vt:i4>5</vt:i4>
      </vt:variant>
      <vt:variant>
        <vt:lpwstr>http://www.planalto.gov.br/ccivil_03/_ato2019-2022/2021/lei/L14133.htm</vt:lpwstr>
      </vt:variant>
      <vt:variant>
        <vt:lpwstr>art131</vt:lpwstr>
      </vt:variant>
      <vt:variant>
        <vt:i4>1179728</vt:i4>
      </vt:variant>
      <vt:variant>
        <vt:i4>267</vt:i4>
      </vt:variant>
      <vt:variant>
        <vt:i4>0</vt:i4>
      </vt:variant>
      <vt:variant>
        <vt:i4>5</vt:i4>
      </vt:variant>
      <vt:variant>
        <vt:lpwstr>http://www.planalto.gov.br/ccivil_03/_ato2019-2022/2021/lei/L14133.htm</vt:lpwstr>
      </vt:variant>
      <vt:variant>
        <vt:lpwstr>art138</vt:lpwstr>
      </vt:variant>
      <vt:variant>
        <vt:i4>1900624</vt:i4>
      </vt:variant>
      <vt:variant>
        <vt:i4>264</vt:i4>
      </vt:variant>
      <vt:variant>
        <vt:i4>0</vt:i4>
      </vt:variant>
      <vt:variant>
        <vt:i4>5</vt:i4>
      </vt:variant>
      <vt:variant>
        <vt:lpwstr>http://www.planalto.gov.br/ccivil_03/_ato2019-2022/2021/lei/L14133.htm</vt:lpwstr>
      </vt:variant>
      <vt:variant>
        <vt:lpwstr>art137</vt:lpwstr>
      </vt:variant>
      <vt:variant>
        <vt:i4>7405624</vt:i4>
      </vt:variant>
      <vt:variant>
        <vt:i4>261</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258</vt:i4>
      </vt:variant>
      <vt:variant>
        <vt:i4>0</vt:i4>
      </vt:variant>
      <vt:variant>
        <vt:i4>5</vt:i4>
      </vt:variant>
      <vt:variant>
        <vt:lpwstr>http://www.planalto.gov.br/ccivil_03/_ato2019-2022/2021/lei/L14133.htm</vt:lpwstr>
      </vt:variant>
      <vt:variant>
        <vt:lpwstr>163</vt:lpwstr>
      </vt:variant>
      <vt:variant>
        <vt:i4>1769557</vt:i4>
      </vt:variant>
      <vt:variant>
        <vt:i4>255</vt:i4>
      </vt:variant>
      <vt:variant>
        <vt:i4>0</vt:i4>
      </vt:variant>
      <vt:variant>
        <vt:i4>5</vt:i4>
      </vt:variant>
      <vt:variant>
        <vt:lpwstr>http://www.planalto.gov.br/ccivil_03/_ato2019-2022/2021/lei/L14133.htm</vt:lpwstr>
      </vt:variant>
      <vt:variant>
        <vt:lpwstr>art161</vt:lpwstr>
      </vt:variant>
      <vt:variant>
        <vt:i4>1704021</vt:i4>
      </vt:variant>
      <vt:variant>
        <vt:i4>252</vt:i4>
      </vt:variant>
      <vt:variant>
        <vt:i4>0</vt:i4>
      </vt:variant>
      <vt:variant>
        <vt:i4>5</vt:i4>
      </vt:variant>
      <vt:variant>
        <vt:lpwstr>http://www.planalto.gov.br/ccivil_03/_ato2019-2022/2021/lei/L14133.htm</vt:lpwstr>
      </vt:variant>
      <vt:variant>
        <vt:lpwstr>art160</vt:lpwstr>
      </vt:variant>
      <vt:variant>
        <vt:i4>8060965</vt:i4>
      </vt:variant>
      <vt:variant>
        <vt:i4>249</vt:i4>
      </vt:variant>
      <vt:variant>
        <vt:i4>0</vt:i4>
      </vt:variant>
      <vt:variant>
        <vt:i4>5</vt:i4>
      </vt:variant>
      <vt:variant>
        <vt:lpwstr>http://www.planalto.gov.br/ccivil_03/_ato2019-2022/2021/lei/L14133.htm%25art159</vt:lpwstr>
      </vt:variant>
      <vt:variant>
        <vt:lpwstr/>
      </vt:variant>
      <vt:variant>
        <vt:i4>6684774</vt:i4>
      </vt:variant>
      <vt:variant>
        <vt:i4>246</vt:i4>
      </vt:variant>
      <vt:variant>
        <vt:i4>0</vt:i4>
      </vt:variant>
      <vt:variant>
        <vt:i4>5</vt:i4>
      </vt:variant>
      <vt:variant>
        <vt:lpwstr>https://www.planalto.gov.br/ccivil_03/_ato2011-2014/2013/lei/l12846.htm</vt:lpwstr>
      </vt:variant>
      <vt:variant>
        <vt:lpwstr/>
      </vt:variant>
      <vt:variant>
        <vt:i4>6881398</vt:i4>
      </vt:variant>
      <vt:variant>
        <vt:i4>243</vt:i4>
      </vt:variant>
      <vt:variant>
        <vt:i4>0</vt:i4>
      </vt:variant>
      <vt:variant>
        <vt:i4>5</vt:i4>
      </vt:variant>
      <vt:variant>
        <vt:lpwstr>http://www.planalto.gov.br/ccivil_03/_ato2019-2022/2021/lei/L14133.htm</vt:lpwstr>
      </vt:variant>
      <vt:variant>
        <vt:lpwstr/>
      </vt:variant>
      <vt:variant>
        <vt:i4>2949361</vt:i4>
      </vt:variant>
      <vt:variant>
        <vt:i4>240</vt:i4>
      </vt:variant>
      <vt:variant>
        <vt:i4>0</vt:i4>
      </vt:variant>
      <vt:variant>
        <vt:i4>5</vt:i4>
      </vt:variant>
      <vt:variant>
        <vt:lpwstr>http://www.planalto.gov.br/ccivil_03/_ato2019-2022/2021/lei/L14133.htm</vt:lpwstr>
      </vt:variant>
      <vt:variant>
        <vt:lpwstr>art156§1</vt:lpwstr>
      </vt:variant>
      <vt:variant>
        <vt:i4>1179734</vt:i4>
      </vt:variant>
      <vt:variant>
        <vt:i4>237</vt:i4>
      </vt:variant>
      <vt:variant>
        <vt:i4>0</vt:i4>
      </vt:variant>
      <vt:variant>
        <vt:i4>5</vt:i4>
      </vt:variant>
      <vt:variant>
        <vt:lpwstr>http://www.planalto.gov.br/ccivil_03/_ato2019-2022/2021/lei/L14133.htm</vt:lpwstr>
      </vt:variant>
      <vt:variant>
        <vt:lpwstr>art158</vt:lpwstr>
      </vt:variant>
      <vt:variant>
        <vt:i4>2359537</vt:i4>
      </vt:variant>
      <vt:variant>
        <vt:i4>234</vt:i4>
      </vt:variant>
      <vt:variant>
        <vt:i4>0</vt:i4>
      </vt:variant>
      <vt:variant>
        <vt:i4>5</vt:i4>
      </vt:variant>
      <vt:variant>
        <vt:lpwstr>http://www.planalto.gov.br/ccivil_03/_ato2019-2022/2021/lei/L14133.htm</vt:lpwstr>
      </vt:variant>
      <vt:variant>
        <vt:lpwstr>art156§8</vt:lpwstr>
      </vt:variant>
      <vt:variant>
        <vt:i4>1900630</vt:i4>
      </vt:variant>
      <vt:variant>
        <vt:i4>231</vt:i4>
      </vt:variant>
      <vt:variant>
        <vt:i4>0</vt:i4>
      </vt:variant>
      <vt:variant>
        <vt:i4>5</vt:i4>
      </vt:variant>
      <vt:variant>
        <vt:lpwstr>http://www.planalto.gov.br/ccivil_03/_ato2019-2022/2021/lei/L14133.htm</vt:lpwstr>
      </vt:variant>
      <vt:variant>
        <vt:lpwstr>art157</vt:lpwstr>
      </vt:variant>
      <vt:variant>
        <vt:i4>2818289</vt:i4>
      </vt:variant>
      <vt:variant>
        <vt:i4>228</vt:i4>
      </vt:variant>
      <vt:variant>
        <vt:i4>0</vt:i4>
      </vt:variant>
      <vt:variant>
        <vt:i4>5</vt:i4>
      </vt:variant>
      <vt:variant>
        <vt:lpwstr>http://www.planalto.gov.br/ccivil_03/_ato2019-2022/2021/lei/L14133.htm</vt:lpwstr>
      </vt:variant>
      <vt:variant>
        <vt:lpwstr>art156§7</vt:lpwstr>
      </vt:variant>
      <vt:variant>
        <vt:i4>2425073</vt:i4>
      </vt:variant>
      <vt:variant>
        <vt:i4>225</vt:i4>
      </vt:variant>
      <vt:variant>
        <vt:i4>0</vt:i4>
      </vt:variant>
      <vt:variant>
        <vt:i4>5</vt:i4>
      </vt:variant>
      <vt:variant>
        <vt:lpwstr>http://www.planalto.gov.br/ccivil_03/_ato2019-2022/2021/lei/L14133.htm</vt:lpwstr>
      </vt:variant>
      <vt:variant>
        <vt:lpwstr>art156§9</vt:lpwstr>
      </vt:variant>
      <vt:variant>
        <vt:i4>2162803</vt:i4>
      </vt:variant>
      <vt:variant>
        <vt:i4>222</vt:i4>
      </vt:variant>
      <vt:variant>
        <vt:i4>0</vt:i4>
      </vt:variant>
      <vt:variant>
        <vt:i4>5</vt:i4>
      </vt:variant>
      <vt:variant>
        <vt:lpwstr>https://www.planalto.gov.br/ccivil_03/_ato2011-2014/2013/lei/l12846.htm</vt:lpwstr>
      </vt:variant>
      <vt:variant>
        <vt:lpwstr>art5</vt:lpwstr>
      </vt:variant>
      <vt:variant>
        <vt:i4>6881398</vt:i4>
      </vt:variant>
      <vt:variant>
        <vt:i4>219</vt:i4>
      </vt:variant>
      <vt:variant>
        <vt:i4>0</vt:i4>
      </vt:variant>
      <vt:variant>
        <vt:i4>5</vt:i4>
      </vt:variant>
      <vt:variant>
        <vt:lpwstr>http://www.planalto.gov.br/ccivil_03/_ato2019-2022/2021/lei/L14133.htm</vt:lpwstr>
      </vt:variant>
      <vt:variant>
        <vt:lpwstr/>
      </vt:variant>
      <vt:variant>
        <vt:i4>6291544</vt:i4>
      </vt:variant>
      <vt:variant>
        <vt:i4>216</vt:i4>
      </vt:variant>
      <vt:variant>
        <vt:i4>0</vt:i4>
      </vt:variant>
      <vt:variant>
        <vt:i4>5</vt:i4>
      </vt:variant>
      <vt:variant>
        <vt:lpwstr>mailto:segcs@tre-sp.jus.br</vt:lpwstr>
      </vt:variant>
      <vt:variant>
        <vt:lpwstr/>
      </vt:variant>
      <vt:variant>
        <vt:i4>2883683</vt:i4>
      </vt:variant>
      <vt:variant>
        <vt:i4>213</vt:i4>
      </vt:variant>
      <vt:variant>
        <vt:i4>0</vt:i4>
      </vt:variant>
      <vt:variant>
        <vt:i4>5</vt:i4>
      </vt:variant>
      <vt:variant>
        <vt:lpwstr>http://www.planalto.gov.br/ccivil_03/_ato2019-2022/2021/lei/L14133.htm</vt:lpwstr>
      </vt:variant>
      <vt:variant>
        <vt:lpwstr>art75</vt:lpwstr>
      </vt:variant>
      <vt:variant>
        <vt:i4>6881398</vt:i4>
      </vt:variant>
      <vt:variant>
        <vt:i4>210</vt:i4>
      </vt:variant>
      <vt:variant>
        <vt:i4>0</vt:i4>
      </vt:variant>
      <vt:variant>
        <vt:i4>5</vt:i4>
      </vt:variant>
      <vt:variant>
        <vt:lpwstr>http://www.planalto.gov.br/ccivil_03/_ato2019-2022/2021/lei/L14133.htm</vt:lpwstr>
      </vt:variant>
      <vt:variant>
        <vt:lpwstr/>
      </vt:variant>
      <vt:variant>
        <vt:i4>4128789</vt:i4>
      </vt:variant>
      <vt:variant>
        <vt:i4>207</vt:i4>
      </vt:variant>
      <vt:variant>
        <vt:i4>0</vt:i4>
      </vt:variant>
      <vt:variant>
        <vt:i4>5</vt:i4>
      </vt:variant>
      <vt:variant>
        <vt:lpwstr>http://www.planalto.gov.br/ccivil_03/Leis/LCP/Lcp123.htm</vt:lpwstr>
      </vt:variant>
      <vt:variant>
        <vt:lpwstr/>
      </vt:variant>
      <vt:variant>
        <vt:i4>5111873</vt:i4>
      </vt:variant>
      <vt:variant>
        <vt:i4>204</vt:i4>
      </vt:variant>
      <vt:variant>
        <vt:i4>0</vt:i4>
      </vt:variant>
      <vt:variant>
        <vt:i4>5</vt:i4>
      </vt:variant>
      <vt:variant>
        <vt:lpwstr>https://www.gov.br/compras/pt-br/acesso-a-informacao/legislacao/instrucoes-normativas/instrucao-normativa-seges-me-no-77-de-4-de-novembro-de-2022</vt:lpwstr>
      </vt:variant>
      <vt:variant>
        <vt:lpwstr/>
      </vt:variant>
      <vt:variant>
        <vt:i4>2949219</vt:i4>
      </vt:variant>
      <vt:variant>
        <vt:i4>201</vt:i4>
      </vt:variant>
      <vt:variant>
        <vt:i4>0</vt:i4>
      </vt:variant>
      <vt:variant>
        <vt:i4>5</vt:i4>
      </vt:variant>
      <vt:variant>
        <vt:lpwstr>http://www.planalto.gov.br/ccivil_03/_ato2019-2022/2021/lei/L14133.htm</vt:lpwstr>
      </vt:variant>
      <vt:variant>
        <vt:lpwstr>art68</vt:lpwstr>
      </vt:variant>
      <vt:variant>
        <vt:i4>2883683</vt:i4>
      </vt:variant>
      <vt:variant>
        <vt:i4>198</vt:i4>
      </vt:variant>
      <vt:variant>
        <vt:i4>0</vt:i4>
      </vt:variant>
      <vt:variant>
        <vt:i4>5</vt:i4>
      </vt:variant>
      <vt:variant>
        <vt:lpwstr>http://www.planalto.gov.br/ccivil_03/_ato2019-2022/2021/lei/L14133.htm</vt:lpwstr>
      </vt:variant>
      <vt:variant>
        <vt:lpwstr>art75</vt:lpwstr>
      </vt:variant>
      <vt:variant>
        <vt:i4>5111873</vt:i4>
      </vt:variant>
      <vt:variant>
        <vt:i4>195</vt:i4>
      </vt:variant>
      <vt:variant>
        <vt:i4>0</vt:i4>
      </vt:variant>
      <vt:variant>
        <vt:i4>5</vt:i4>
      </vt:variant>
      <vt:variant>
        <vt:lpwstr>https://www.gov.br/compras/pt-br/acesso-a-informacao/legislacao/instrucoes-normativas/instrucao-normativa-seges-me-no-77-de-4-de-novembro-de-2022</vt:lpwstr>
      </vt:variant>
      <vt:variant>
        <vt:lpwstr/>
      </vt:variant>
      <vt:variant>
        <vt:i4>1638487</vt:i4>
      </vt:variant>
      <vt:variant>
        <vt:i4>192</vt:i4>
      </vt:variant>
      <vt:variant>
        <vt:i4>0</vt:i4>
      </vt:variant>
      <vt:variant>
        <vt:i4>5</vt:i4>
      </vt:variant>
      <vt:variant>
        <vt:lpwstr>http://www.planalto.gov.br/ccivil_03/_ato2019-2022/2021/lei/L14133.htm</vt:lpwstr>
      </vt:variant>
      <vt:variant>
        <vt:lpwstr>art143</vt:lpwstr>
      </vt:variant>
      <vt:variant>
        <vt:i4>2687074</vt:i4>
      </vt:variant>
      <vt:variant>
        <vt:i4>189</vt:i4>
      </vt:variant>
      <vt:variant>
        <vt:i4>0</vt:i4>
      </vt:variant>
      <vt:variant>
        <vt:i4>5</vt:i4>
      </vt:variant>
      <vt:variant>
        <vt:lpwstr>http://www.planalto.gov.br/ccivil_03/_ato2019-2022/2022/decreto/D11246.htm</vt:lpwstr>
      </vt:variant>
      <vt:variant>
        <vt:lpwstr>art21</vt:lpwstr>
      </vt:variant>
      <vt:variant>
        <vt:i4>1245266</vt:i4>
      </vt:variant>
      <vt:variant>
        <vt:i4>186</vt:i4>
      </vt:variant>
      <vt:variant>
        <vt:i4>0</vt:i4>
      </vt:variant>
      <vt:variant>
        <vt:i4>5</vt:i4>
      </vt:variant>
      <vt:variant>
        <vt:lpwstr>http://www.planalto.gov.br/ccivil_03/_ato2019-2022/2021/lei/L14133.htm</vt:lpwstr>
      </vt:variant>
      <vt:variant>
        <vt:lpwstr>art119</vt:lpwstr>
      </vt:variant>
      <vt:variant>
        <vt:i4>2687074</vt:i4>
      </vt:variant>
      <vt:variant>
        <vt:i4>183</vt:i4>
      </vt:variant>
      <vt:variant>
        <vt:i4>0</vt:i4>
      </vt:variant>
      <vt:variant>
        <vt:i4>5</vt:i4>
      </vt:variant>
      <vt:variant>
        <vt:lpwstr>http://www.planalto.gov.br/ccivil_03/_ato2019-2022/2022/decreto/D11246.htm</vt:lpwstr>
      </vt:variant>
      <vt:variant>
        <vt:lpwstr>art22</vt:lpwstr>
      </vt:variant>
      <vt:variant>
        <vt:i4>2687074</vt:i4>
      </vt:variant>
      <vt:variant>
        <vt:i4>180</vt:i4>
      </vt:variant>
      <vt:variant>
        <vt:i4>0</vt:i4>
      </vt:variant>
      <vt:variant>
        <vt:i4>5</vt:i4>
      </vt:variant>
      <vt:variant>
        <vt:lpwstr>http://www.planalto.gov.br/ccivil_03/_ato2019-2022/2022/decreto/D11246.htm</vt:lpwstr>
      </vt:variant>
      <vt:variant>
        <vt:lpwstr>art22</vt:lpwstr>
      </vt:variant>
      <vt:variant>
        <vt:i4>1704023</vt:i4>
      </vt:variant>
      <vt:variant>
        <vt:i4>177</vt:i4>
      </vt:variant>
      <vt:variant>
        <vt:i4>0</vt:i4>
      </vt:variant>
      <vt:variant>
        <vt:i4>5</vt:i4>
      </vt:variant>
      <vt:variant>
        <vt:lpwstr>http://www.planalto.gov.br/ccivil_03/_ato2019-2022/2021/lei/L14133.htm</vt:lpwstr>
      </vt:variant>
      <vt:variant>
        <vt:lpwstr>art140</vt:lpwstr>
      </vt:variant>
      <vt:variant>
        <vt:i4>6291544</vt:i4>
      </vt:variant>
      <vt:variant>
        <vt:i4>174</vt:i4>
      </vt:variant>
      <vt:variant>
        <vt:i4>0</vt:i4>
      </vt:variant>
      <vt:variant>
        <vt:i4>5</vt:i4>
      </vt:variant>
      <vt:variant>
        <vt:lpwstr>mailto:segcs@tre-sp.jus.br</vt:lpwstr>
      </vt:variant>
      <vt:variant>
        <vt:lpwstr/>
      </vt:variant>
      <vt:variant>
        <vt:i4>2687074</vt:i4>
      </vt:variant>
      <vt:variant>
        <vt:i4>171</vt:i4>
      </vt:variant>
      <vt:variant>
        <vt:i4>0</vt:i4>
      </vt:variant>
      <vt:variant>
        <vt:i4>5</vt:i4>
      </vt:variant>
      <vt:variant>
        <vt:lpwstr>http://www.planalto.gov.br/ccivil_03/_ato2019-2022/2022/decreto/D11246.htm</vt:lpwstr>
      </vt:variant>
      <vt:variant>
        <vt:lpwstr>art22</vt:lpwstr>
      </vt:variant>
      <vt:variant>
        <vt:i4>2687074</vt:i4>
      </vt:variant>
      <vt:variant>
        <vt:i4>168</vt:i4>
      </vt:variant>
      <vt:variant>
        <vt:i4>0</vt:i4>
      </vt:variant>
      <vt:variant>
        <vt:i4>5</vt:i4>
      </vt:variant>
      <vt:variant>
        <vt:lpwstr>http://www.planalto.gov.br/ccivil_03/_ato2019-2022/2022/decreto/D11246.htm</vt:lpwstr>
      </vt:variant>
      <vt:variant>
        <vt:lpwstr>art21</vt:lpwstr>
      </vt:variant>
      <vt:variant>
        <vt:i4>1179734</vt:i4>
      </vt:variant>
      <vt:variant>
        <vt:i4>165</vt:i4>
      </vt:variant>
      <vt:variant>
        <vt:i4>0</vt:i4>
      </vt:variant>
      <vt:variant>
        <vt:i4>5</vt:i4>
      </vt:variant>
      <vt:variant>
        <vt:lpwstr>http://www.planalto.gov.br/ccivil_03/_ato2019-2022/2021/lei/L14133.htm</vt:lpwstr>
      </vt:variant>
      <vt:variant>
        <vt:lpwstr>art158</vt:lpwstr>
      </vt:variant>
      <vt:variant>
        <vt:i4>2687074</vt:i4>
      </vt:variant>
      <vt:variant>
        <vt:i4>162</vt:i4>
      </vt:variant>
      <vt:variant>
        <vt:i4>0</vt:i4>
      </vt:variant>
      <vt:variant>
        <vt:i4>5</vt:i4>
      </vt:variant>
      <vt:variant>
        <vt:lpwstr>http://www.planalto.gov.br/ccivil_03/_ato2019-2022/2022/decreto/D11246.htm</vt:lpwstr>
      </vt:variant>
      <vt:variant>
        <vt:lpwstr>art21</vt:lpwstr>
      </vt:variant>
      <vt:variant>
        <vt:i4>2687074</vt:i4>
      </vt:variant>
      <vt:variant>
        <vt:i4>159</vt:i4>
      </vt:variant>
      <vt:variant>
        <vt:i4>0</vt:i4>
      </vt:variant>
      <vt:variant>
        <vt:i4>5</vt:i4>
      </vt:variant>
      <vt:variant>
        <vt:lpwstr>http://www.planalto.gov.br/ccivil_03/_ato2019-2022/2022/decreto/D11246.htm</vt:lpwstr>
      </vt:variant>
      <vt:variant>
        <vt:lpwstr>art21</vt:lpwstr>
      </vt:variant>
      <vt:variant>
        <vt:i4>2687074</vt:i4>
      </vt:variant>
      <vt:variant>
        <vt:i4>156</vt:i4>
      </vt:variant>
      <vt:variant>
        <vt:i4>0</vt:i4>
      </vt:variant>
      <vt:variant>
        <vt:i4>5</vt:i4>
      </vt:variant>
      <vt:variant>
        <vt:lpwstr>http://www.planalto.gov.br/ccivil_03/_ato2019-2022/2022/decreto/D11246.htm</vt:lpwstr>
      </vt:variant>
      <vt:variant>
        <vt:lpwstr>art23</vt:lpwstr>
      </vt:variant>
      <vt:variant>
        <vt:i4>2687074</vt:i4>
      </vt:variant>
      <vt:variant>
        <vt:i4>153</vt:i4>
      </vt:variant>
      <vt:variant>
        <vt:i4>0</vt:i4>
      </vt:variant>
      <vt:variant>
        <vt:i4>5</vt:i4>
      </vt:variant>
      <vt:variant>
        <vt:lpwstr>http://www.planalto.gov.br/ccivil_03/_ato2019-2022/2022/decreto/D11246.htm</vt:lpwstr>
      </vt:variant>
      <vt:variant>
        <vt:lpwstr>art23</vt:lpwstr>
      </vt:variant>
      <vt:variant>
        <vt:i4>2687074</vt:i4>
      </vt:variant>
      <vt:variant>
        <vt:i4>150</vt:i4>
      </vt:variant>
      <vt:variant>
        <vt:i4>0</vt:i4>
      </vt:variant>
      <vt:variant>
        <vt:i4>5</vt:i4>
      </vt:variant>
      <vt:variant>
        <vt:lpwstr>http://www.planalto.gov.br/ccivil_03/_ato2019-2022/2022/decreto/D11246.htm</vt:lpwstr>
      </vt:variant>
      <vt:variant>
        <vt:lpwstr>art21</vt:lpwstr>
      </vt:variant>
      <vt:variant>
        <vt:i4>2687074</vt:i4>
      </vt:variant>
      <vt:variant>
        <vt:i4>147</vt:i4>
      </vt:variant>
      <vt:variant>
        <vt:i4>0</vt:i4>
      </vt:variant>
      <vt:variant>
        <vt:i4>5</vt:i4>
      </vt:variant>
      <vt:variant>
        <vt:lpwstr>http://www.planalto.gov.br/ccivil_03/_ato2019-2022/2022/decreto/D11246.htm</vt:lpwstr>
      </vt:variant>
      <vt:variant>
        <vt:lpwstr>art22</vt:lpwstr>
      </vt:variant>
      <vt:variant>
        <vt:i4>2687074</vt:i4>
      </vt:variant>
      <vt:variant>
        <vt:i4>144</vt:i4>
      </vt:variant>
      <vt:variant>
        <vt:i4>0</vt:i4>
      </vt:variant>
      <vt:variant>
        <vt:i4>5</vt:i4>
      </vt:variant>
      <vt:variant>
        <vt:lpwstr>http://www.planalto.gov.br/ccivil_03/_ato2019-2022/2022/decreto/D11246.htm</vt:lpwstr>
      </vt:variant>
      <vt:variant>
        <vt:lpwstr>art22</vt:lpwstr>
      </vt:variant>
      <vt:variant>
        <vt:i4>2687074</vt:i4>
      </vt:variant>
      <vt:variant>
        <vt:i4>141</vt:i4>
      </vt:variant>
      <vt:variant>
        <vt:i4>0</vt:i4>
      </vt:variant>
      <vt:variant>
        <vt:i4>5</vt:i4>
      </vt:variant>
      <vt:variant>
        <vt:lpwstr>http://www.planalto.gov.br/ccivil_03/_ato2019-2022/2022/decreto/D11246.htm</vt:lpwstr>
      </vt:variant>
      <vt:variant>
        <vt:lpwstr>art22</vt:lpwstr>
      </vt:variant>
      <vt:variant>
        <vt:i4>2687074</vt:i4>
      </vt:variant>
      <vt:variant>
        <vt:i4>138</vt:i4>
      </vt:variant>
      <vt:variant>
        <vt:i4>0</vt:i4>
      </vt:variant>
      <vt:variant>
        <vt:i4>5</vt:i4>
      </vt:variant>
      <vt:variant>
        <vt:lpwstr>http://www.planalto.gov.br/ccivil_03/_ato2019-2022/2022/decreto/D11246.htm</vt:lpwstr>
      </vt:variant>
      <vt:variant>
        <vt:lpwstr>art22</vt:lpwstr>
      </vt:variant>
      <vt:variant>
        <vt:i4>2687074</vt:i4>
      </vt:variant>
      <vt:variant>
        <vt:i4>135</vt:i4>
      </vt:variant>
      <vt:variant>
        <vt:i4>0</vt:i4>
      </vt:variant>
      <vt:variant>
        <vt:i4>5</vt:i4>
      </vt:variant>
      <vt:variant>
        <vt:lpwstr>http://www.planalto.gov.br/ccivil_03/_ato2019-2022/2022/decreto/D11246.htm</vt:lpwstr>
      </vt:variant>
      <vt:variant>
        <vt:lpwstr>art22</vt:lpwstr>
      </vt:variant>
      <vt:variant>
        <vt:i4>2883829</vt:i4>
      </vt:variant>
      <vt:variant>
        <vt:i4>132</vt:i4>
      </vt:variant>
      <vt:variant>
        <vt:i4>0</vt:i4>
      </vt:variant>
      <vt:variant>
        <vt:i4>5</vt:i4>
      </vt:variant>
      <vt:variant>
        <vt:lpwstr>http://www.planalto.gov.br/ccivil_03/_ato2019-2022/2021/lei/L14133.htm</vt:lpwstr>
      </vt:variant>
      <vt:variant>
        <vt:lpwstr>art117§1</vt:lpwstr>
      </vt:variant>
      <vt:variant>
        <vt:i4>2687074</vt:i4>
      </vt:variant>
      <vt:variant>
        <vt:i4>129</vt:i4>
      </vt:variant>
      <vt:variant>
        <vt:i4>0</vt:i4>
      </vt:variant>
      <vt:variant>
        <vt:i4>5</vt:i4>
      </vt:variant>
      <vt:variant>
        <vt:lpwstr>http://www.planalto.gov.br/ccivil_03/_ato2019-2022/2022/decreto/D11246.htm</vt:lpwstr>
      </vt:variant>
      <vt:variant>
        <vt:lpwstr>art22</vt:lpwstr>
      </vt:variant>
      <vt:variant>
        <vt:i4>1900626</vt:i4>
      </vt:variant>
      <vt:variant>
        <vt:i4>126</vt:i4>
      </vt:variant>
      <vt:variant>
        <vt:i4>0</vt:i4>
      </vt:variant>
      <vt:variant>
        <vt:i4>5</vt:i4>
      </vt:variant>
      <vt:variant>
        <vt:lpwstr>http://www.planalto.gov.br/ccivil_03/_ato2019-2022/2021/lei/L14133.htm</vt:lpwstr>
      </vt:variant>
      <vt:variant>
        <vt:lpwstr>art117</vt:lpwstr>
      </vt:variant>
      <vt:variant>
        <vt:i4>4980850</vt:i4>
      </vt:variant>
      <vt:variant>
        <vt:i4>123</vt:i4>
      </vt:variant>
      <vt:variant>
        <vt:i4>0</vt:i4>
      </vt:variant>
      <vt:variant>
        <vt:i4>5</vt:i4>
      </vt:variant>
      <vt:variant>
        <vt:lpwstr>https://www.planalto.gov.br/ccivil_03/leis/l8078compilado.htm</vt:lpwstr>
      </vt:variant>
      <vt:variant>
        <vt:lpwstr/>
      </vt:variant>
      <vt:variant>
        <vt:i4>524327</vt:i4>
      </vt:variant>
      <vt:variant>
        <vt:i4>120</vt:i4>
      </vt:variant>
      <vt:variant>
        <vt:i4>0</vt:i4>
      </vt:variant>
      <vt:variant>
        <vt:i4>5</vt:i4>
      </vt:variant>
      <vt:variant>
        <vt:lpwstr>mailto:seconp@tre-sp.jus.br</vt:lpwstr>
      </vt:variant>
      <vt:variant>
        <vt:lpwstr/>
      </vt:variant>
      <vt:variant>
        <vt:i4>2228323</vt:i4>
      </vt:variant>
      <vt:variant>
        <vt:i4>117</vt:i4>
      </vt:variant>
      <vt:variant>
        <vt:i4>0</vt:i4>
      </vt:variant>
      <vt:variant>
        <vt:i4>5</vt:i4>
      </vt:variant>
      <vt:variant>
        <vt:lpwstr>http://www.planalto.gov.br/ccivil_03/_ato2019-2022/2021/lei/L14133.htm</vt:lpwstr>
      </vt:variant>
      <vt:variant>
        <vt:lpwstr>art96</vt:lpwstr>
      </vt:variant>
      <vt:variant>
        <vt:i4>3080313</vt:i4>
      </vt:variant>
      <vt:variant>
        <vt:i4>114</vt:i4>
      </vt:variant>
      <vt:variant>
        <vt:i4>0</vt:i4>
      </vt:variant>
      <vt:variant>
        <vt:i4>5</vt:i4>
      </vt:variant>
      <vt:variant>
        <vt:lpwstr>about:blank</vt:lpwstr>
      </vt:variant>
      <vt:variant>
        <vt:lpwstr/>
      </vt:variant>
      <vt:variant>
        <vt:i4>2621496</vt:i4>
      </vt:variant>
      <vt:variant>
        <vt:i4>111</vt:i4>
      </vt:variant>
      <vt:variant>
        <vt:i4>0</vt:i4>
      </vt:variant>
      <vt:variant>
        <vt:i4>5</vt:i4>
      </vt:variant>
      <vt:variant>
        <vt:lpwstr>http://www.tre-sp.jus.br/transparencia-e-prestacao-de-contas/licitacoes/licitacoes</vt:lpwstr>
      </vt:variant>
      <vt:variant>
        <vt:lpwstr/>
      </vt:variant>
      <vt:variant>
        <vt:i4>7471209</vt:i4>
      </vt:variant>
      <vt:variant>
        <vt:i4>108</vt:i4>
      </vt:variant>
      <vt:variant>
        <vt:i4>0</vt:i4>
      </vt:variant>
      <vt:variant>
        <vt:i4>5</vt:i4>
      </vt:variant>
      <vt:variant>
        <vt:lpwstr>https://www.gov.br/compras/pt-br/acesso-a-informacao/legislacao/instrucoes-normativas/instrucao-normativa-seges-me-no-73-de-30-de-setembro-de-2022</vt:lpwstr>
      </vt:variant>
      <vt:variant>
        <vt:lpwstr/>
      </vt:variant>
      <vt:variant>
        <vt:i4>2162803</vt:i4>
      </vt:variant>
      <vt:variant>
        <vt:i4>105</vt:i4>
      </vt:variant>
      <vt:variant>
        <vt:i4>0</vt:i4>
      </vt:variant>
      <vt:variant>
        <vt:i4>5</vt:i4>
      </vt:variant>
      <vt:variant>
        <vt:lpwstr>https://www.planalto.gov.br/ccivil_03/_ato2011-2014/2013/lei/l12846.htm</vt:lpwstr>
      </vt:variant>
      <vt:variant>
        <vt:lpwstr>art5</vt:lpwstr>
      </vt:variant>
      <vt:variant>
        <vt:i4>8061020</vt:i4>
      </vt:variant>
      <vt:variant>
        <vt:i4>102</vt:i4>
      </vt:variant>
      <vt:variant>
        <vt:i4>0</vt:i4>
      </vt:variant>
      <vt:variant>
        <vt:i4>5</vt:i4>
      </vt:variant>
      <vt:variant>
        <vt:lpwstr>mailto:pregoeiro@tre-sp.jus.br</vt:lpwstr>
      </vt:variant>
      <vt:variant>
        <vt:lpwstr/>
      </vt:variant>
      <vt:variant>
        <vt:i4>2031701</vt:i4>
      </vt:variant>
      <vt:variant>
        <vt:i4>99</vt:i4>
      </vt:variant>
      <vt:variant>
        <vt:i4>0</vt:i4>
      </vt:variant>
      <vt:variant>
        <vt:i4>5</vt:i4>
      </vt:variant>
      <vt:variant>
        <vt:lpwstr>http://www.planalto.gov.br/ccivil_03/_ato2019-2022/2021/lei/L14133.htm</vt:lpwstr>
      </vt:variant>
      <vt:variant>
        <vt:lpwstr>art165</vt:lpwstr>
      </vt:variant>
      <vt:variant>
        <vt:i4>7471209</vt:i4>
      </vt:variant>
      <vt:variant>
        <vt:i4>96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93</vt:i4>
      </vt:variant>
      <vt:variant>
        <vt:i4>0</vt:i4>
      </vt:variant>
      <vt:variant>
        <vt:i4>5</vt:i4>
      </vt:variant>
      <vt:variant>
        <vt:lpwstr>http://www.planalto.gov.br/ccivil_03/_ato2019-2022/2021/lei/L14133.htm</vt:lpwstr>
      </vt:variant>
      <vt:variant>
        <vt:lpwstr>art64</vt:lpwstr>
      </vt:variant>
      <vt:variant>
        <vt:i4>3080313</vt:i4>
      </vt:variant>
      <vt:variant>
        <vt:i4>90</vt:i4>
      </vt:variant>
      <vt:variant>
        <vt:i4>0</vt:i4>
      </vt:variant>
      <vt:variant>
        <vt:i4>5</vt:i4>
      </vt:variant>
      <vt:variant>
        <vt:lpwstr>about:blank</vt:lpwstr>
      </vt:variant>
      <vt:variant>
        <vt:lpwstr/>
      </vt:variant>
      <vt:variant>
        <vt:i4>1441794</vt:i4>
      </vt:variant>
      <vt:variant>
        <vt:i4>87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84</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art63</vt:lpwstr>
      </vt:variant>
      <vt:variant>
        <vt:i4>2949219</vt:i4>
      </vt:variant>
      <vt:variant>
        <vt:i4>78</vt:i4>
      </vt:variant>
      <vt:variant>
        <vt:i4>0</vt:i4>
      </vt:variant>
      <vt:variant>
        <vt:i4>5</vt:i4>
      </vt:variant>
      <vt:variant>
        <vt:lpwstr>http://www.planalto.gov.br/ccivil_03/_ato2019-2022/2021/lei/L14133.htm</vt:lpwstr>
      </vt:variant>
      <vt:variant>
        <vt:lpwstr>art62</vt:lpwstr>
      </vt:variant>
      <vt:variant>
        <vt:i4>1441794</vt:i4>
      </vt:variant>
      <vt:variant>
        <vt:i4>75</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72</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69</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66</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63</vt:i4>
      </vt:variant>
      <vt:variant>
        <vt:i4>0</vt:i4>
      </vt:variant>
      <vt:variant>
        <vt:i4>5</vt:i4>
      </vt:variant>
      <vt:variant>
        <vt:lpwstr>https://certidoes-apf.apps.tcu.gov.br/)%5B7%5D</vt:lpwstr>
      </vt:variant>
      <vt:variant>
        <vt:lpwstr/>
      </vt:variant>
      <vt:variant>
        <vt:i4>2883682</vt:i4>
      </vt:variant>
      <vt:variant>
        <vt:i4>60</vt:i4>
      </vt:variant>
      <vt:variant>
        <vt:i4>0</vt:i4>
      </vt:variant>
      <vt:variant>
        <vt:i4>5</vt:i4>
      </vt:variant>
      <vt:variant>
        <vt:lpwstr>https://certidoes-apf.apps.tcu.gov.br/</vt:lpwstr>
      </vt:variant>
      <vt:variant>
        <vt:lpwstr/>
      </vt:variant>
      <vt:variant>
        <vt:i4>2752611</vt:i4>
      </vt:variant>
      <vt:variant>
        <vt:i4>57</vt:i4>
      </vt:variant>
      <vt:variant>
        <vt:i4>0</vt:i4>
      </vt:variant>
      <vt:variant>
        <vt:i4>5</vt:i4>
      </vt:variant>
      <vt:variant>
        <vt:lpwstr>http://www.planalto.gov.br/ccivil_03/_ato2019-2022/2021/lei/L14133.htm</vt:lpwstr>
      </vt:variant>
      <vt:variant>
        <vt:lpwstr>art14</vt:lpwstr>
      </vt:variant>
      <vt:variant>
        <vt:i4>3080313</vt:i4>
      </vt:variant>
      <vt:variant>
        <vt:i4>54</vt:i4>
      </vt:variant>
      <vt:variant>
        <vt:i4>0</vt:i4>
      </vt:variant>
      <vt:variant>
        <vt:i4>5</vt:i4>
      </vt:variant>
      <vt:variant>
        <vt:lpwstr>about:blank</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852025</vt:i4>
      </vt:variant>
      <vt:variant>
        <vt:i4>48</vt:i4>
      </vt:variant>
      <vt:variant>
        <vt:i4>0</vt:i4>
      </vt:variant>
      <vt:variant>
        <vt:i4>5</vt:i4>
      </vt:variant>
      <vt:variant>
        <vt:lpwstr>https://www.planalto.gov.br/ccivil_03/leis/lcp/lcp123.htm</vt:lpwstr>
      </vt:variant>
      <vt:variant>
        <vt:lpwstr/>
      </vt:variant>
      <vt:variant>
        <vt:i4>1966276</vt:i4>
      </vt:variant>
      <vt:variant>
        <vt:i4>45</vt:i4>
      </vt:variant>
      <vt:variant>
        <vt:i4>0</vt:i4>
      </vt:variant>
      <vt:variant>
        <vt:i4>5</vt:i4>
      </vt:variant>
      <vt:variant>
        <vt:lpwstr>http://www.planalto.gov.br/ccivil_03/_ato2019-2022/2021/lei/L14133.htm</vt:lpwstr>
      </vt:variant>
      <vt:variant>
        <vt:lpwstr>art4§1</vt:lpwstr>
      </vt:variant>
      <vt:variant>
        <vt:i4>4915244</vt:i4>
      </vt:variant>
      <vt:variant>
        <vt:i4>42</vt:i4>
      </vt:variant>
      <vt:variant>
        <vt:i4>0</vt:i4>
      </vt:variant>
      <vt:variant>
        <vt:i4>5</vt:i4>
      </vt:variant>
      <vt:variant>
        <vt:lpwstr>https://www.planalto.gov.br/ccivil_03/leis/lcp/lcp123.htm</vt:lpwstr>
      </vt:variant>
      <vt:variant>
        <vt:lpwstr>art42</vt:lpwstr>
      </vt:variant>
      <vt:variant>
        <vt:i4>4980780</vt:i4>
      </vt:variant>
      <vt:variant>
        <vt:i4>39</vt:i4>
      </vt:variant>
      <vt:variant>
        <vt:i4>0</vt:i4>
      </vt:variant>
      <vt:variant>
        <vt:i4>5</vt:i4>
      </vt:variant>
      <vt:variant>
        <vt:lpwstr>https://www.planalto.gov.br/ccivil_03/leis/lcp/lcp123.htm</vt:lpwstr>
      </vt:variant>
      <vt:variant>
        <vt:lpwstr>art3</vt:lpwstr>
      </vt:variant>
      <vt:variant>
        <vt:i4>2752611</vt:i4>
      </vt:variant>
      <vt:variant>
        <vt:i4>36</vt:i4>
      </vt:variant>
      <vt:variant>
        <vt:i4>0</vt:i4>
      </vt:variant>
      <vt:variant>
        <vt:i4>5</vt:i4>
      </vt:variant>
      <vt:variant>
        <vt:lpwstr>http://www.planalto.gov.br/ccivil_03/_ato2019-2022/2021/lei/L14133.htm</vt:lpwstr>
      </vt:variant>
      <vt:variant>
        <vt:lpwstr>art16</vt:lpwstr>
      </vt:variant>
      <vt:variant>
        <vt:i4>1441853</vt:i4>
      </vt:variant>
      <vt:variant>
        <vt:i4>33</vt:i4>
      </vt:variant>
      <vt:variant>
        <vt:i4>0</vt:i4>
      </vt:variant>
      <vt:variant>
        <vt:i4>5</vt:i4>
      </vt:variant>
      <vt:variant>
        <vt:lpwstr>https://www.planalto.gov.br/ccivil_03/constituicao/constituicaocompilado.htm</vt:lpwstr>
      </vt:variant>
      <vt:variant>
        <vt:lpwstr/>
      </vt:variant>
      <vt:variant>
        <vt:i4>3080313</vt:i4>
      </vt:variant>
      <vt:variant>
        <vt:i4>30</vt:i4>
      </vt:variant>
      <vt:variant>
        <vt:i4>0</vt:i4>
      </vt:variant>
      <vt:variant>
        <vt:i4>5</vt:i4>
      </vt:variant>
      <vt:variant>
        <vt:lpwstr>about:blank</vt:lpwstr>
      </vt:variant>
      <vt:variant>
        <vt:lpwstr/>
      </vt:variant>
      <vt:variant>
        <vt:i4>3080313</vt:i4>
      </vt:variant>
      <vt:variant>
        <vt:i4>27</vt:i4>
      </vt:variant>
      <vt:variant>
        <vt:i4>0</vt:i4>
      </vt:variant>
      <vt:variant>
        <vt:i4>5</vt:i4>
      </vt:variant>
      <vt:variant>
        <vt:lpwstr>about:blank</vt:lpwstr>
      </vt:variant>
      <vt:variant>
        <vt:lpwstr/>
      </vt:variant>
      <vt:variant>
        <vt:i4>3080313</vt:i4>
      </vt:variant>
      <vt:variant>
        <vt:i4>24</vt:i4>
      </vt:variant>
      <vt:variant>
        <vt:i4>0</vt:i4>
      </vt:variant>
      <vt:variant>
        <vt:i4>5</vt:i4>
      </vt:variant>
      <vt:variant>
        <vt:lpwstr>about:blank</vt:lpwstr>
      </vt:variant>
      <vt:variant>
        <vt:lpwstr/>
      </vt:variant>
      <vt:variant>
        <vt:i4>1245380</vt:i4>
      </vt:variant>
      <vt:variant>
        <vt:i4>21</vt:i4>
      </vt:variant>
      <vt:variant>
        <vt:i4>0</vt:i4>
      </vt:variant>
      <vt:variant>
        <vt:i4>5</vt:i4>
      </vt:variant>
      <vt:variant>
        <vt:lpwstr>http://www.planalto.gov.br/ccivil_03/_ato2019-2022/2021/lei/L14133.htm</vt:lpwstr>
      </vt:variant>
      <vt:variant>
        <vt:lpwstr>art9§1</vt:lpwstr>
      </vt:variant>
      <vt:variant>
        <vt:i4>852025</vt:i4>
      </vt:variant>
      <vt:variant>
        <vt:i4>18</vt:i4>
      </vt:variant>
      <vt:variant>
        <vt:i4>0</vt:i4>
      </vt:variant>
      <vt:variant>
        <vt:i4>5</vt:i4>
      </vt:variant>
      <vt:variant>
        <vt:lpwstr>https://www.planalto.gov.br/ccivil_03/leis/lcp/lcp123.htm</vt:lpwstr>
      </vt:variant>
      <vt:variant>
        <vt:lpwstr/>
      </vt:variant>
      <vt:variant>
        <vt:i4>2752611</vt:i4>
      </vt:variant>
      <vt:variant>
        <vt:i4>15</vt:i4>
      </vt:variant>
      <vt:variant>
        <vt:i4>0</vt:i4>
      </vt:variant>
      <vt:variant>
        <vt:i4>5</vt:i4>
      </vt:variant>
      <vt:variant>
        <vt:lpwstr>http://www.planalto.gov.br/ccivil_03/_ato2019-2022/2021/lei/L14133.htm</vt:lpwstr>
      </vt:variant>
      <vt:variant>
        <vt:lpwstr>art16</vt:lpwstr>
      </vt:variant>
      <vt:variant>
        <vt:i4>3145777</vt:i4>
      </vt:variant>
      <vt:variant>
        <vt:i4>12</vt:i4>
      </vt:variant>
      <vt:variant>
        <vt:i4>0</vt:i4>
      </vt:variant>
      <vt:variant>
        <vt:i4>5</vt:i4>
      </vt:variant>
      <vt:variant>
        <vt:lpwstr>http://www.gov.br/compras/pt-br</vt:lpwstr>
      </vt:variant>
      <vt:variant>
        <vt:lpwstr/>
      </vt:variant>
      <vt:variant>
        <vt:i4>3080313</vt:i4>
      </vt:variant>
      <vt:variant>
        <vt:i4>9</vt:i4>
      </vt:variant>
      <vt:variant>
        <vt:i4>0</vt:i4>
      </vt:variant>
      <vt:variant>
        <vt:i4>5</vt:i4>
      </vt:variant>
      <vt:variant>
        <vt:lpwstr>about:blank</vt:lpwstr>
      </vt:variant>
      <vt:variant>
        <vt:lpwstr/>
      </vt:variant>
      <vt:variant>
        <vt:i4>3080313</vt:i4>
      </vt:variant>
      <vt:variant>
        <vt:i4>6</vt:i4>
      </vt:variant>
      <vt:variant>
        <vt:i4>0</vt:i4>
      </vt:variant>
      <vt:variant>
        <vt:i4>5</vt:i4>
      </vt:variant>
      <vt:variant>
        <vt:lpwstr>about:blank</vt:lpwstr>
      </vt:variant>
      <vt:variant>
        <vt:lpwstr/>
      </vt:variant>
      <vt:variant>
        <vt:i4>2621496</vt:i4>
      </vt:variant>
      <vt:variant>
        <vt:i4>3</vt:i4>
      </vt:variant>
      <vt:variant>
        <vt:i4>0</vt:i4>
      </vt:variant>
      <vt:variant>
        <vt:i4>5</vt:i4>
      </vt:variant>
      <vt:variant>
        <vt:lpwstr>http://www.tre-sp.jus.br/transparencia-e-prestacao-de-contas/licitacoes/licitacoes</vt:lpwstr>
      </vt:variant>
      <vt:variant>
        <vt:lpwstr/>
      </vt:variant>
      <vt:variant>
        <vt:i4>8061020</vt:i4>
      </vt:variant>
      <vt:variant>
        <vt:i4>0</vt:i4>
      </vt:variant>
      <vt:variant>
        <vt:i4>0</vt:i4>
      </vt:variant>
      <vt:variant>
        <vt:i4>5</vt:i4>
      </vt:variant>
      <vt:variant>
        <vt:lpwstr>mailto:pregoeiro@tre-sp.jus.br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3</cp:revision>
  <cp:lastPrinted>2023-07-06T17:22:00Z</cp:lastPrinted>
  <dcterms:created xsi:type="dcterms:W3CDTF">2023-12-22T16:00:00Z</dcterms:created>
  <dcterms:modified xsi:type="dcterms:W3CDTF">2023-12-22T16:09:00Z</dcterms:modified>
</cp:coreProperties>
</file>